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EE5B3" w14:textId="77777777" w:rsidR="006F742F" w:rsidRPr="006F742F" w:rsidRDefault="006F742F" w:rsidP="006F742F">
      <w:pPr>
        <w:pBdr>
          <w:bottom w:val="single" w:sz="4" w:space="1" w:color="auto"/>
        </w:pBdr>
        <w:spacing w:after="0" w:line="240" w:lineRule="auto"/>
        <w:jc w:val="right"/>
        <w:rPr>
          <w:rFonts w:ascii="Times New Roman" w:hAnsi="Times New Roman"/>
          <w:sz w:val="24"/>
          <w:szCs w:val="24"/>
        </w:rPr>
      </w:pPr>
      <w:r w:rsidRPr="006F742F">
        <w:rPr>
          <w:rFonts w:ascii="Times New Roman" w:hAnsi="Times New Roman"/>
          <w:sz w:val="24"/>
          <w:szCs w:val="24"/>
        </w:rPr>
        <w:t xml:space="preserve">Приложение № 1 </w:t>
      </w:r>
    </w:p>
    <w:p w14:paraId="395321A9" w14:textId="5F5EF88A" w:rsidR="006F742F" w:rsidRPr="006F742F" w:rsidRDefault="006F742F" w:rsidP="006F742F">
      <w:pPr>
        <w:pBdr>
          <w:bottom w:val="single" w:sz="4" w:space="1" w:color="auto"/>
        </w:pBdr>
        <w:spacing w:after="0" w:line="240" w:lineRule="auto"/>
        <w:jc w:val="right"/>
        <w:rPr>
          <w:rFonts w:ascii="Times New Roman" w:hAnsi="Times New Roman"/>
          <w:sz w:val="24"/>
          <w:szCs w:val="24"/>
        </w:rPr>
      </w:pPr>
      <w:r w:rsidRPr="006F742F">
        <w:rPr>
          <w:rFonts w:ascii="Times New Roman" w:hAnsi="Times New Roman"/>
          <w:sz w:val="24"/>
          <w:szCs w:val="24"/>
        </w:rPr>
        <w:t>к приказу от «__</w:t>
      </w:r>
      <w:proofErr w:type="gramStart"/>
      <w:r w:rsidRPr="006F742F">
        <w:rPr>
          <w:rFonts w:ascii="Times New Roman" w:hAnsi="Times New Roman"/>
          <w:sz w:val="24"/>
          <w:szCs w:val="24"/>
        </w:rPr>
        <w:t>_»_</w:t>
      </w:r>
      <w:proofErr w:type="gramEnd"/>
      <w:r w:rsidRPr="006F742F">
        <w:rPr>
          <w:rFonts w:ascii="Times New Roman" w:hAnsi="Times New Roman"/>
          <w:sz w:val="24"/>
          <w:szCs w:val="24"/>
        </w:rPr>
        <w:t>___________2024 г. №__________________</w:t>
      </w:r>
    </w:p>
    <w:p w14:paraId="453F225E" w14:textId="77777777" w:rsidR="006F742F" w:rsidRPr="006F742F" w:rsidRDefault="006F742F" w:rsidP="006F742F">
      <w:pPr>
        <w:pBdr>
          <w:bottom w:val="single" w:sz="4" w:space="1" w:color="auto"/>
        </w:pBdr>
        <w:spacing w:after="0" w:line="240" w:lineRule="auto"/>
        <w:jc w:val="right"/>
        <w:rPr>
          <w:rFonts w:ascii="Times New Roman" w:hAnsi="Times New Roman"/>
          <w:sz w:val="24"/>
          <w:szCs w:val="24"/>
        </w:rPr>
      </w:pPr>
    </w:p>
    <w:p w14:paraId="22163F0D" w14:textId="77777777" w:rsidR="006F742F" w:rsidRDefault="006F742F" w:rsidP="005036DD">
      <w:pPr>
        <w:pBdr>
          <w:bottom w:val="single" w:sz="4" w:space="1" w:color="auto"/>
        </w:pBdr>
        <w:spacing w:after="0" w:line="240" w:lineRule="auto"/>
        <w:jc w:val="center"/>
        <w:rPr>
          <w:rFonts w:ascii="Times New Roman" w:hAnsi="Times New Roman"/>
          <w:b/>
        </w:rPr>
      </w:pPr>
    </w:p>
    <w:p w14:paraId="3B0599B6" w14:textId="37DE109C" w:rsidR="009B5A54" w:rsidRPr="00B20B37" w:rsidRDefault="005036DD" w:rsidP="005036DD">
      <w:pPr>
        <w:pBdr>
          <w:bottom w:val="single" w:sz="4" w:space="1" w:color="auto"/>
        </w:pBdr>
        <w:spacing w:after="0" w:line="240" w:lineRule="auto"/>
        <w:jc w:val="center"/>
        <w:rPr>
          <w:rFonts w:ascii="Times New Roman" w:hAnsi="Times New Roman"/>
          <w:b/>
        </w:rPr>
      </w:pPr>
      <w:r>
        <w:rPr>
          <w:rFonts w:ascii="Times New Roman" w:hAnsi="Times New Roman"/>
          <w:b/>
        </w:rPr>
        <w:t xml:space="preserve">Акционерное общество </w:t>
      </w:r>
      <w:r w:rsidR="00F71683">
        <w:rPr>
          <w:rFonts w:ascii="Times New Roman" w:hAnsi="Times New Roman"/>
          <w:b/>
        </w:rPr>
        <w:t xml:space="preserve">«Московский </w:t>
      </w:r>
      <w:r w:rsidR="00902E16">
        <w:rPr>
          <w:rFonts w:ascii="Times New Roman" w:hAnsi="Times New Roman"/>
          <w:b/>
        </w:rPr>
        <w:t>р</w:t>
      </w:r>
      <w:r w:rsidR="00F71683">
        <w:rPr>
          <w:rFonts w:ascii="Times New Roman" w:hAnsi="Times New Roman"/>
          <w:b/>
        </w:rPr>
        <w:t xml:space="preserve">адиотехнический </w:t>
      </w:r>
      <w:r w:rsidR="00902E16">
        <w:rPr>
          <w:rFonts w:ascii="Times New Roman" w:hAnsi="Times New Roman"/>
          <w:b/>
        </w:rPr>
        <w:t>и</w:t>
      </w:r>
      <w:r w:rsidR="00F71683">
        <w:rPr>
          <w:rFonts w:ascii="Times New Roman" w:hAnsi="Times New Roman"/>
          <w:b/>
        </w:rPr>
        <w:t xml:space="preserve">нститут Российской </w:t>
      </w:r>
      <w:r w:rsidR="00902E16">
        <w:rPr>
          <w:rFonts w:ascii="Times New Roman" w:hAnsi="Times New Roman"/>
          <w:b/>
        </w:rPr>
        <w:t>а</w:t>
      </w:r>
      <w:r w:rsidR="00F71683">
        <w:rPr>
          <w:rFonts w:ascii="Times New Roman" w:hAnsi="Times New Roman"/>
          <w:b/>
        </w:rPr>
        <w:t xml:space="preserve">кадемии </w:t>
      </w:r>
      <w:r w:rsidR="00902E16">
        <w:rPr>
          <w:rFonts w:ascii="Times New Roman" w:hAnsi="Times New Roman"/>
          <w:b/>
        </w:rPr>
        <w:t>н</w:t>
      </w:r>
      <w:r w:rsidR="00F71683">
        <w:rPr>
          <w:rFonts w:ascii="Times New Roman" w:hAnsi="Times New Roman"/>
          <w:b/>
        </w:rPr>
        <w:t xml:space="preserve">аук» </w:t>
      </w:r>
    </w:p>
    <w:p w14:paraId="60E6A8F7" w14:textId="599A73C9" w:rsidR="009B5A54" w:rsidRPr="00B20B37" w:rsidRDefault="009B5A54" w:rsidP="009B5A54">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sidR="005036DD">
        <w:rPr>
          <w:rFonts w:ascii="Times New Roman" w:hAnsi="Times New Roman"/>
        </w:rPr>
        <w:t>11</w:t>
      </w:r>
      <w:r w:rsidR="00F71683">
        <w:rPr>
          <w:rFonts w:ascii="Times New Roman" w:hAnsi="Times New Roman"/>
        </w:rPr>
        <w:t>7519</w:t>
      </w:r>
      <w:r w:rsidR="005036DD">
        <w:rPr>
          <w:rFonts w:ascii="Times New Roman" w:hAnsi="Times New Roman"/>
        </w:rPr>
        <w:t xml:space="preserve">, г. Москва, </w:t>
      </w:r>
      <w:r w:rsidR="00F71683">
        <w:rPr>
          <w:rFonts w:ascii="Times New Roman" w:hAnsi="Times New Roman"/>
        </w:rPr>
        <w:t>Варшавское шоссе</w:t>
      </w:r>
      <w:r w:rsidR="005036DD">
        <w:rPr>
          <w:rFonts w:ascii="Times New Roman" w:hAnsi="Times New Roman"/>
        </w:rPr>
        <w:t xml:space="preserve"> д. </w:t>
      </w:r>
      <w:r w:rsidR="00F71683">
        <w:rPr>
          <w:rFonts w:ascii="Times New Roman" w:hAnsi="Times New Roman"/>
        </w:rPr>
        <w:t>132</w:t>
      </w:r>
    </w:p>
    <w:p w14:paraId="0BED015F" w14:textId="77777777" w:rsidR="009B5A54" w:rsidRPr="00B20B37" w:rsidRDefault="009B5A54" w:rsidP="009B5A54">
      <w:pPr>
        <w:spacing w:after="0" w:line="240" w:lineRule="auto"/>
        <w:jc w:val="center"/>
        <w:rPr>
          <w:rFonts w:ascii="Times New Roman" w:hAnsi="Times New Roman"/>
        </w:rPr>
      </w:pPr>
    </w:p>
    <w:p w14:paraId="1E5A53BC" w14:textId="77777777" w:rsidR="009B5A54" w:rsidRPr="00B20B37" w:rsidRDefault="009B5A54" w:rsidP="009B5A54">
      <w:pPr>
        <w:spacing w:after="0" w:line="240" w:lineRule="auto"/>
        <w:jc w:val="center"/>
        <w:rPr>
          <w:rFonts w:ascii="Times New Roman" w:hAnsi="Times New Roman"/>
          <w:b/>
        </w:rPr>
      </w:pPr>
    </w:p>
    <w:p w14:paraId="0A4B0BF2" w14:textId="77777777" w:rsidR="009B5A54" w:rsidRPr="00B20B37" w:rsidRDefault="009B5A54" w:rsidP="009B5A54">
      <w:pPr>
        <w:spacing w:after="0" w:line="240" w:lineRule="auto"/>
        <w:jc w:val="center"/>
        <w:rPr>
          <w:rFonts w:ascii="Times New Roman" w:hAnsi="Times New Roman"/>
          <w:b/>
        </w:rPr>
      </w:pPr>
    </w:p>
    <w:p w14:paraId="7C1602AD" w14:textId="77777777" w:rsidR="009B5A54" w:rsidRDefault="009B5A54" w:rsidP="009B5A54">
      <w:pPr>
        <w:spacing w:after="0" w:line="240" w:lineRule="auto"/>
        <w:jc w:val="center"/>
        <w:rPr>
          <w:rFonts w:ascii="Times New Roman" w:hAnsi="Times New Roman" w:cs="Times New Roman"/>
          <w:b/>
          <w:sz w:val="24"/>
          <w:szCs w:val="24"/>
        </w:rPr>
      </w:pPr>
    </w:p>
    <w:p w14:paraId="737196CA" w14:textId="132ECAE0" w:rsidR="00513380" w:rsidRDefault="00513380" w:rsidP="00513380">
      <w:pPr>
        <w:spacing w:after="0" w:line="240" w:lineRule="auto"/>
        <w:jc w:val="right"/>
        <w:rPr>
          <w:rFonts w:ascii="Times New Roman" w:hAnsi="Times New Roman"/>
          <w:b/>
        </w:rPr>
      </w:pPr>
      <w:r w:rsidRPr="00B20B37">
        <w:rPr>
          <w:rFonts w:ascii="Times New Roman" w:hAnsi="Times New Roman"/>
          <w:b/>
        </w:rPr>
        <w:t>УТВЕРЖДАЮ:</w:t>
      </w:r>
    </w:p>
    <w:p w14:paraId="431A5D2C" w14:textId="06446E09" w:rsidR="00902E16" w:rsidRPr="00674EFA" w:rsidRDefault="00F76659" w:rsidP="00513380">
      <w:pPr>
        <w:spacing w:after="0" w:line="240" w:lineRule="auto"/>
        <w:jc w:val="right"/>
        <w:rPr>
          <w:rFonts w:ascii="Times New Roman" w:hAnsi="Times New Roman"/>
          <w:bCs/>
        </w:rPr>
      </w:pPr>
      <w:r w:rsidRPr="00674EFA">
        <w:rPr>
          <w:rFonts w:ascii="Times New Roman" w:hAnsi="Times New Roman"/>
          <w:bCs/>
        </w:rPr>
        <w:t>________________________</w:t>
      </w:r>
    </w:p>
    <w:p w14:paraId="3E7E5E82" w14:textId="182CCB79" w:rsidR="005C0CE4" w:rsidRPr="00674EFA" w:rsidRDefault="00F76659" w:rsidP="009B5A54">
      <w:pPr>
        <w:spacing w:after="0" w:line="240" w:lineRule="auto"/>
        <w:jc w:val="right"/>
        <w:rPr>
          <w:rFonts w:ascii="Times New Roman" w:hAnsi="Times New Roman"/>
          <w:bCs/>
        </w:rPr>
      </w:pPr>
      <w:r w:rsidRPr="00674EFA">
        <w:rPr>
          <w:rFonts w:ascii="Times New Roman" w:hAnsi="Times New Roman"/>
          <w:bCs/>
        </w:rPr>
        <w:t>________________________</w:t>
      </w:r>
    </w:p>
    <w:p w14:paraId="10FC668A" w14:textId="141F848D" w:rsidR="009B5A54" w:rsidRDefault="000654E0" w:rsidP="009B5A54">
      <w:pPr>
        <w:spacing w:after="0" w:line="240" w:lineRule="auto"/>
        <w:jc w:val="right"/>
        <w:rPr>
          <w:rFonts w:ascii="Times New Roman" w:hAnsi="Times New Roman"/>
          <w:bCs/>
        </w:rPr>
      </w:pPr>
      <w:r>
        <w:rPr>
          <w:rFonts w:ascii="Times New Roman" w:hAnsi="Times New Roman"/>
          <w:bCs/>
        </w:rPr>
        <w:t>__________</w:t>
      </w:r>
      <w:r w:rsidR="00F76659">
        <w:rPr>
          <w:rFonts w:ascii="Times New Roman" w:hAnsi="Times New Roman"/>
          <w:bCs/>
        </w:rPr>
        <w:t>/_____________/</w:t>
      </w:r>
    </w:p>
    <w:p w14:paraId="3DF67049" w14:textId="77777777" w:rsidR="005036DD" w:rsidRPr="00B20B37" w:rsidRDefault="005036DD" w:rsidP="009B5A54">
      <w:pPr>
        <w:spacing w:after="0" w:line="240" w:lineRule="auto"/>
        <w:jc w:val="right"/>
        <w:rPr>
          <w:rFonts w:ascii="Times New Roman" w:hAnsi="Times New Roman"/>
        </w:rPr>
      </w:pPr>
    </w:p>
    <w:p w14:paraId="323E642E" w14:textId="0DE49660" w:rsidR="009B5A54" w:rsidRDefault="007774A1" w:rsidP="009B5A54">
      <w:pPr>
        <w:spacing w:after="0" w:line="240" w:lineRule="auto"/>
        <w:jc w:val="right"/>
        <w:rPr>
          <w:rFonts w:ascii="Times New Roman" w:hAnsi="Times New Roman"/>
          <w:b/>
        </w:rPr>
      </w:pPr>
      <w:r>
        <w:rPr>
          <w:rFonts w:ascii="Times New Roman" w:hAnsi="Times New Roman"/>
        </w:rPr>
        <w:t>«___» _______________ 20</w:t>
      </w:r>
      <w:r w:rsidRPr="00F3436A">
        <w:rPr>
          <w:rFonts w:ascii="Times New Roman" w:hAnsi="Times New Roman"/>
        </w:rPr>
        <w:t>2</w:t>
      </w:r>
      <w:r w:rsidR="00634782">
        <w:rPr>
          <w:rFonts w:ascii="Times New Roman" w:hAnsi="Times New Roman"/>
        </w:rPr>
        <w:t>4</w:t>
      </w:r>
      <w:r w:rsidR="009B5A54" w:rsidRPr="00B20B37">
        <w:rPr>
          <w:rFonts w:ascii="Times New Roman" w:hAnsi="Times New Roman"/>
        </w:rPr>
        <w:t xml:space="preserve"> г.</w:t>
      </w:r>
    </w:p>
    <w:p w14:paraId="1E961360" w14:textId="77777777" w:rsidR="009B5A54" w:rsidRDefault="009B5A54" w:rsidP="009B5A54">
      <w:pPr>
        <w:spacing w:after="0" w:line="240" w:lineRule="auto"/>
        <w:jc w:val="right"/>
        <w:rPr>
          <w:rFonts w:ascii="Times New Roman" w:hAnsi="Times New Roman"/>
          <w:b/>
        </w:rPr>
      </w:pPr>
    </w:p>
    <w:p w14:paraId="7E721B78" w14:textId="77777777" w:rsidR="009B5A54" w:rsidRDefault="009B5A54" w:rsidP="009B5A54">
      <w:pPr>
        <w:spacing w:after="0" w:line="240" w:lineRule="auto"/>
        <w:jc w:val="right"/>
        <w:rPr>
          <w:rFonts w:ascii="Times New Roman" w:hAnsi="Times New Roman"/>
          <w:b/>
        </w:rPr>
      </w:pPr>
    </w:p>
    <w:p w14:paraId="7A94C360" w14:textId="77777777" w:rsidR="00187C34" w:rsidRDefault="00187C34" w:rsidP="00785369">
      <w:pPr>
        <w:spacing w:after="0" w:line="240" w:lineRule="auto"/>
        <w:jc w:val="center"/>
        <w:rPr>
          <w:rFonts w:ascii="Times New Roman" w:hAnsi="Times New Roman" w:cs="Times New Roman"/>
          <w:b/>
          <w:sz w:val="24"/>
          <w:szCs w:val="24"/>
        </w:rPr>
      </w:pPr>
    </w:p>
    <w:p w14:paraId="38183296" w14:textId="77777777" w:rsidR="00187C34" w:rsidRDefault="00187C34" w:rsidP="00785369">
      <w:pPr>
        <w:spacing w:after="0" w:line="240" w:lineRule="auto"/>
        <w:jc w:val="center"/>
        <w:rPr>
          <w:rFonts w:ascii="Times New Roman" w:hAnsi="Times New Roman" w:cs="Times New Roman"/>
          <w:b/>
          <w:sz w:val="24"/>
          <w:szCs w:val="24"/>
        </w:rPr>
      </w:pPr>
    </w:p>
    <w:p w14:paraId="13596FF3" w14:textId="77777777" w:rsidR="00187C34" w:rsidRDefault="00187C34" w:rsidP="00785369">
      <w:pPr>
        <w:spacing w:after="0" w:line="240" w:lineRule="auto"/>
        <w:jc w:val="center"/>
        <w:rPr>
          <w:rFonts w:ascii="Times New Roman" w:hAnsi="Times New Roman" w:cs="Times New Roman"/>
          <w:b/>
          <w:sz w:val="24"/>
          <w:szCs w:val="24"/>
        </w:rPr>
      </w:pPr>
    </w:p>
    <w:p w14:paraId="69286D61" w14:textId="77777777" w:rsidR="00187C34" w:rsidRDefault="00187C34" w:rsidP="00785369">
      <w:pPr>
        <w:spacing w:after="0" w:line="240" w:lineRule="auto"/>
        <w:jc w:val="center"/>
        <w:rPr>
          <w:rFonts w:ascii="Times New Roman" w:hAnsi="Times New Roman" w:cs="Times New Roman"/>
          <w:b/>
          <w:sz w:val="24"/>
          <w:szCs w:val="24"/>
        </w:rPr>
      </w:pPr>
    </w:p>
    <w:p w14:paraId="4EF9139B" w14:textId="77777777" w:rsidR="00187C34" w:rsidRDefault="00187C34" w:rsidP="00785369">
      <w:pPr>
        <w:spacing w:after="0" w:line="240" w:lineRule="auto"/>
        <w:jc w:val="center"/>
        <w:rPr>
          <w:rFonts w:ascii="Times New Roman" w:hAnsi="Times New Roman" w:cs="Times New Roman"/>
          <w:b/>
          <w:sz w:val="24"/>
          <w:szCs w:val="24"/>
        </w:rPr>
      </w:pPr>
    </w:p>
    <w:p w14:paraId="4471F454" w14:textId="77777777" w:rsidR="00187C34" w:rsidRDefault="00187C34" w:rsidP="00785369">
      <w:pPr>
        <w:spacing w:after="0" w:line="240" w:lineRule="auto"/>
        <w:jc w:val="center"/>
        <w:rPr>
          <w:rFonts w:ascii="Times New Roman" w:hAnsi="Times New Roman" w:cs="Times New Roman"/>
          <w:b/>
          <w:sz w:val="24"/>
          <w:szCs w:val="24"/>
        </w:rPr>
      </w:pPr>
    </w:p>
    <w:p w14:paraId="62B71E3E" w14:textId="77777777"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14:paraId="261027A9" w14:textId="77777777" w:rsidR="00D777FE" w:rsidRDefault="00D777FE" w:rsidP="00F123F2">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54CE50E4" w14:textId="5C7764AC" w:rsidR="00F123F2" w:rsidRDefault="00D777FE" w:rsidP="00F123F2">
      <w:pPr>
        <w:spacing w:after="0"/>
        <w:ind w:left="284"/>
        <w:jc w:val="center"/>
        <w:rPr>
          <w:rFonts w:ascii="Times New Roman" w:hAnsi="Times New Roman" w:cs="Times New Roman"/>
          <w:b/>
          <w:sz w:val="24"/>
          <w:szCs w:val="24"/>
        </w:rPr>
      </w:pPr>
      <w:r w:rsidRPr="00C4134D">
        <w:rPr>
          <w:rFonts w:ascii="Times New Roman" w:hAnsi="Times New Roman" w:cs="Times New Roman"/>
          <w:b/>
          <w:sz w:val="24"/>
          <w:szCs w:val="24"/>
        </w:rPr>
        <w:t>на право зак</w:t>
      </w:r>
      <w:r w:rsidR="00C402B6">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sidR="00CB7083">
        <w:rPr>
          <w:rFonts w:ascii="Times New Roman" w:hAnsi="Times New Roman" w:cs="Times New Roman"/>
          <w:b/>
          <w:sz w:val="24"/>
          <w:szCs w:val="24"/>
        </w:rPr>
        <w:t>ижимого имущества на</w:t>
      </w:r>
      <w:r w:rsidR="005D1F56">
        <w:rPr>
          <w:rFonts w:ascii="Times New Roman" w:hAnsi="Times New Roman" w:cs="Times New Roman"/>
          <w:b/>
          <w:sz w:val="24"/>
          <w:szCs w:val="24"/>
        </w:rPr>
        <w:t xml:space="preserve"> </w:t>
      </w:r>
      <w:r w:rsidR="00F123F2">
        <w:rPr>
          <w:rFonts w:ascii="Times New Roman" w:hAnsi="Times New Roman" w:cs="Times New Roman"/>
          <w:b/>
          <w:sz w:val="24"/>
          <w:szCs w:val="24"/>
        </w:rPr>
        <w:t>нежилые помещения</w:t>
      </w:r>
      <w:r w:rsidR="00F71683">
        <w:rPr>
          <w:rFonts w:ascii="Times New Roman" w:hAnsi="Times New Roman" w:cs="Times New Roman"/>
          <w:b/>
          <w:sz w:val="24"/>
          <w:szCs w:val="24"/>
        </w:rPr>
        <w:t xml:space="preserve"> и земельные участки</w:t>
      </w:r>
      <w:r w:rsidR="00F123F2">
        <w:rPr>
          <w:rFonts w:ascii="Times New Roman" w:hAnsi="Times New Roman" w:cs="Times New Roman"/>
          <w:b/>
          <w:sz w:val="24"/>
          <w:szCs w:val="24"/>
        </w:rPr>
        <w:t>, находящиеся в собственности АО «</w:t>
      </w:r>
      <w:r w:rsidR="00F71683">
        <w:rPr>
          <w:rFonts w:ascii="Times New Roman" w:hAnsi="Times New Roman"/>
          <w:b/>
        </w:rPr>
        <w:t xml:space="preserve">Московский </w:t>
      </w:r>
      <w:r w:rsidR="00902E16">
        <w:rPr>
          <w:rFonts w:ascii="Times New Roman" w:hAnsi="Times New Roman"/>
          <w:b/>
        </w:rPr>
        <w:t>р</w:t>
      </w:r>
      <w:r w:rsidR="00F71683">
        <w:rPr>
          <w:rFonts w:ascii="Times New Roman" w:hAnsi="Times New Roman"/>
          <w:b/>
        </w:rPr>
        <w:t xml:space="preserve">адиотехнический </w:t>
      </w:r>
      <w:r w:rsidR="00902E16">
        <w:rPr>
          <w:rFonts w:ascii="Times New Roman" w:hAnsi="Times New Roman"/>
          <w:b/>
        </w:rPr>
        <w:t>и</w:t>
      </w:r>
      <w:r w:rsidR="00F71683">
        <w:rPr>
          <w:rFonts w:ascii="Times New Roman" w:hAnsi="Times New Roman"/>
          <w:b/>
        </w:rPr>
        <w:t xml:space="preserve">нститут Российской </w:t>
      </w:r>
      <w:r w:rsidR="00902E16">
        <w:rPr>
          <w:rFonts w:ascii="Times New Roman" w:hAnsi="Times New Roman"/>
          <w:b/>
        </w:rPr>
        <w:t>а</w:t>
      </w:r>
      <w:r w:rsidR="00F71683">
        <w:rPr>
          <w:rFonts w:ascii="Times New Roman" w:hAnsi="Times New Roman"/>
          <w:b/>
        </w:rPr>
        <w:t xml:space="preserve">кадемии </w:t>
      </w:r>
      <w:r w:rsidR="00902E16">
        <w:rPr>
          <w:rFonts w:ascii="Times New Roman" w:hAnsi="Times New Roman"/>
          <w:b/>
        </w:rPr>
        <w:t>н</w:t>
      </w:r>
      <w:r w:rsidR="00F71683">
        <w:rPr>
          <w:rFonts w:ascii="Times New Roman" w:hAnsi="Times New Roman"/>
          <w:b/>
        </w:rPr>
        <w:t>аук</w:t>
      </w:r>
      <w:r w:rsidR="00F123F2">
        <w:rPr>
          <w:rFonts w:ascii="Times New Roman" w:hAnsi="Times New Roman" w:cs="Times New Roman"/>
          <w:b/>
          <w:sz w:val="24"/>
          <w:szCs w:val="24"/>
        </w:rPr>
        <w:t>»</w:t>
      </w:r>
      <w:r w:rsidR="00845314">
        <w:rPr>
          <w:rFonts w:ascii="Times New Roman" w:hAnsi="Times New Roman" w:cs="Times New Roman"/>
          <w:b/>
          <w:sz w:val="24"/>
          <w:szCs w:val="24"/>
        </w:rPr>
        <w:t xml:space="preserve"> </w:t>
      </w:r>
      <w:r w:rsidR="00EB6F88">
        <w:rPr>
          <w:rFonts w:ascii="Times New Roman" w:hAnsi="Times New Roman" w:cs="Times New Roman"/>
          <w:b/>
          <w:sz w:val="24"/>
          <w:szCs w:val="24"/>
        </w:rPr>
        <w:t xml:space="preserve">по адресу: </w:t>
      </w:r>
    </w:p>
    <w:p w14:paraId="0A021425" w14:textId="45BD7B26" w:rsidR="00F123F2" w:rsidRDefault="00EB6F88" w:rsidP="00F123F2">
      <w:pPr>
        <w:spacing w:after="0"/>
        <w:ind w:left="284"/>
        <w:jc w:val="center"/>
        <w:rPr>
          <w:rFonts w:ascii="Times New Roman" w:hAnsi="Times New Roman" w:cs="Times New Roman"/>
          <w:b/>
          <w:sz w:val="24"/>
          <w:szCs w:val="24"/>
        </w:rPr>
      </w:pPr>
      <w:r>
        <w:rPr>
          <w:rFonts w:ascii="Times New Roman" w:hAnsi="Times New Roman" w:cs="Times New Roman"/>
          <w:b/>
          <w:sz w:val="24"/>
          <w:szCs w:val="24"/>
        </w:rPr>
        <w:t>11</w:t>
      </w:r>
      <w:r w:rsidR="00F71683">
        <w:rPr>
          <w:rFonts w:ascii="Times New Roman" w:hAnsi="Times New Roman" w:cs="Times New Roman"/>
          <w:b/>
          <w:sz w:val="24"/>
          <w:szCs w:val="24"/>
        </w:rPr>
        <w:t>7519</w:t>
      </w:r>
      <w:r>
        <w:rPr>
          <w:rFonts w:ascii="Times New Roman" w:hAnsi="Times New Roman" w:cs="Times New Roman"/>
          <w:b/>
          <w:sz w:val="24"/>
          <w:szCs w:val="24"/>
        </w:rPr>
        <w:t>, г.</w:t>
      </w:r>
      <w:r w:rsidR="00F123F2">
        <w:rPr>
          <w:rFonts w:ascii="Times New Roman" w:hAnsi="Times New Roman" w:cs="Times New Roman"/>
          <w:b/>
          <w:sz w:val="24"/>
          <w:szCs w:val="24"/>
        </w:rPr>
        <w:t xml:space="preserve"> Москва, </w:t>
      </w:r>
      <w:r w:rsidR="00F71683">
        <w:rPr>
          <w:rFonts w:ascii="Times New Roman" w:hAnsi="Times New Roman" w:cs="Times New Roman"/>
          <w:b/>
          <w:sz w:val="24"/>
          <w:szCs w:val="24"/>
        </w:rPr>
        <w:t>Варшавское шоссе</w:t>
      </w:r>
      <w:r w:rsidR="00F123F2">
        <w:rPr>
          <w:rFonts w:ascii="Times New Roman" w:hAnsi="Times New Roman" w:cs="Times New Roman"/>
          <w:b/>
          <w:sz w:val="24"/>
          <w:szCs w:val="24"/>
        </w:rPr>
        <w:t xml:space="preserve">, д. </w:t>
      </w:r>
      <w:r w:rsidR="00F71683">
        <w:rPr>
          <w:rFonts w:ascii="Times New Roman" w:hAnsi="Times New Roman" w:cs="Times New Roman"/>
          <w:b/>
          <w:sz w:val="24"/>
          <w:szCs w:val="24"/>
        </w:rPr>
        <w:t>132</w:t>
      </w:r>
    </w:p>
    <w:p w14:paraId="0CCB96B4" w14:textId="73254753" w:rsidR="00EB7C4A" w:rsidRPr="00F123F2" w:rsidRDefault="00F123F2" w:rsidP="00F123F2">
      <w:pPr>
        <w:spacing w:after="0"/>
        <w:ind w:left="284"/>
        <w:jc w:val="center"/>
        <w:rPr>
          <w:rFonts w:ascii="Times New Roman" w:hAnsi="Times New Roman" w:cs="Times New Roman"/>
          <w:i/>
          <w:sz w:val="24"/>
          <w:szCs w:val="24"/>
        </w:rPr>
      </w:pPr>
      <w:r w:rsidRPr="00F123F2">
        <w:rPr>
          <w:rFonts w:ascii="Times New Roman" w:hAnsi="Times New Roman" w:cs="Times New Roman"/>
          <w:i/>
          <w:sz w:val="24"/>
          <w:szCs w:val="24"/>
        </w:rPr>
        <w:t>(А</w:t>
      </w:r>
      <w:r w:rsidR="00670963">
        <w:rPr>
          <w:rFonts w:ascii="Times New Roman" w:hAnsi="Times New Roman" w:cs="Times New Roman"/>
          <w:i/>
          <w:sz w:val="24"/>
          <w:szCs w:val="24"/>
        </w:rPr>
        <w:t xml:space="preserve">укцион проводится в составе </w:t>
      </w:r>
      <w:r w:rsidR="00CB32C2">
        <w:rPr>
          <w:rFonts w:ascii="Times New Roman" w:hAnsi="Times New Roman" w:cs="Times New Roman"/>
          <w:i/>
          <w:sz w:val="24"/>
          <w:szCs w:val="24"/>
        </w:rPr>
        <w:t>1</w:t>
      </w:r>
      <w:r w:rsidR="00BB168C">
        <w:rPr>
          <w:rFonts w:ascii="Times New Roman" w:hAnsi="Times New Roman" w:cs="Times New Roman"/>
          <w:i/>
          <w:sz w:val="24"/>
          <w:szCs w:val="24"/>
        </w:rPr>
        <w:t>-</w:t>
      </w:r>
      <w:r w:rsidR="00CB32C2">
        <w:rPr>
          <w:rFonts w:ascii="Times New Roman" w:hAnsi="Times New Roman" w:cs="Times New Roman"/>
          <w:i/>
          <w:sz w:val="24"/>
          <w:szCs w:val="24"/>
        </w:rPr>
        <w:t>ого</w:t>
      </w:r>
      <w:r w:rsidRPr="00F123F2">
        <w:rPr>
          <w:rFonts w:ascii="Times New Roman" w:hAnsi="Times New Roman" w:cs="Times New Roman"/>
          <w:i/>
          <w:sz w:val="24"/>
          <w:szCs w:val="24"/>
        </w:rPr>
        <w:t xml:space="preserve"> лот</w:t>
      </w:r>
      <w:r w:rsidR="00CB32C2">
        <w:rPr>
          <w:rFonts w:ascii="Times New Roman" w:hAnsi="Times New Roman" w:cs="Times New Roman"/>
          <w:i/>
          <w:sz w:val="24"/>
          <w:szCs w:val="24"/>
        </w:rPr>
        <w:t>а</w:t>
      </w:r>
      <w:r w:rsidRPr="00F123F2">
        <w:rPr>
          <w:rFonts w:ascii="Times New Roman" w:hAnsi="Times New Roman" w:cs="Times New Roman"/>
          <w:i/>
          <w:sz w:val="24"/>
          <w:szCs w:val="24"/>
        </w:rPr>
        <w:t>)</w:t>
      </w:r>
    </w:p>
    <w:p w14:paraId="796120E6" w14:textId="77777777" w:rsidR="00785369" w:rsidRPr="00C76880" w:rsidRDefault="00785369" w:rsidP="00C76880">
      <w:pPr>
        <w:spacing w:after="0"/>
        <w:jc w:val="both"/>
        <w:rPr>
          <w:rFonts w:ascii="Times New Roman" w:hAnsi="Times New Roman" w:cs="Times New Roman"/>
          <w:b/>
          <w:sz w:val="24"/>
          <w:szCs w:val="24"/>
        </w:rPr>
      </w:pPr>
    </w:p>
    <w:tbl>
      <w:tblPr>
        <w:tblStyle w:val="a8"/>
        <w:tblW w:w="10008" w:type="dxa"/>
        <w:tblLayout w:type="fixed"/>
        <w:tblLook w:val="04A0" w:firstRow="1" w:lastRow="0" w:firstColumn="1" w:lastColumn="0" w:noHBand="0" w:noVBand="1"/>
      </w:tblPr>
      <w:tblGrid>
        <w:gridCol w:w="636"/>
        <w:gridCol w:w="1468"/>
        <w:gridCol w:w="5971"/>
        <w:gridCol w:w="1933"/>
      </w:tblGrid>
      <w:tr w:rsidR="005000FB" w14:paraId="349349FA" w14:textId="77777777" w:rsidTr="005000FB">
        <w:trPr>
          <w:trHeight w:val="1312"/>
        </w:trPr>
        <w:tc>
          <w:tcPr>
            <w:tcW w:w="636" w:type="dxa"/>
          </w:tcPr>
          <w:p w14:paraId="0A42ECCF" w14:textId="77777777" w:rsidR="00BB168C" w:rsidRDefault="00BB168C" w:rsidP="00BB168C">
            <w:pPr>
              <w:spacing w:after="0" w:line="240" w:lineRule="auto"/>
              <w:jc w:val="center"/>
              <w:rPr>
                <w:rFonts w:ascii="Times New Roman" w:hAnsi="Times New Roman" w:cs="Times New Roman"/>
                <w:b/>
                <w:sz w:val="24"/>
                <w:szCs w:val="24"/>
              </w:rPr>
            </w:pPr>
          </w:p>
          <w:p w14:paraId="5BC2C415" w14:textId="383CA998" w:rsidR="00670963" w:rsidRPr="00670963" w:rsidRDefault="00670963" w:rsidP="00BB16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w:t>
            </w:r>
            <w:r w:rsidRPr="00670963">
              <w:rPr>
                <w:rFonts w:ascii="Times New Roman" w:hAnsi="Times New Roman" w:cs="Times New Roman"/>
                <w:b/>
                <w:sz w:val="24"/>
                <w:szCs w:val="24"/>
              </w:rPr>
              <w:t>от №</w:t>
            </w:r>
            <w:r w:rsidR="00BB168C">
              <w:rPr>
                <w:rFonts w:ascii="Times New Roman" w:hAnsi="Times New Roman" w:cs="Times New Roman"/>
                <w:b/>
                <w:sz w:val="24"/>
                <w:szCs w:val="24"/>
              </w:rPr>
              <w:t>1</w:t>
            </w:r>
          </w:p>
        </w:tc>
        <w:tc>
          <w:tcPr>
            <w:tcW w:w="1468" w:type="dxa"/>
          </w:tcPr>
          <w:p w14:paraId="297B8242" w14:textId="77777777" w:rsidR="005000FB" w:rsidRDefault="005000FB" w:rsidP="00460501">
            <w:pPr>
              <w:spacing w:after="0" w:line="240" w:lineRule="auto"/>
              <w:jc w:val="center"/>
              <w:rPr>
                <w:rFonts w:ascii="Times New Roman" w:hAnsi="Times New Roman" w:cs="Times New Roman"/>
                <w:sz w:val="24"/>
                <w:szCs w:val="24"/>
              </w:rPr>
            </w:pPr>
          </w:p>
          <w:p w14:paraId="59E94A05" w14:textId="48DA62B4" w:rsidR="00670963" w:rsidRPr="005000FB" w:rsidRDefault="00316B4E" w:rsidP="00460501">
            <w:pPr>
              <w:spacing w:after="0" w:line="240" w:lineRule="auto"/>
              <w:jc w:val="center"/>
              <w:rPr>
                <w:rFonts w:ascii="Times New Roman" w:hAnsi="Times New Roman" w:cs="Times New Roman"/>
                <w:sz w:val="24"/>
                <w:szCs w:val="24"/>
                <w:highlight w:val="yellow"/>
              </w:rPr>
            </w:pPr>
            <w:r w:rsidRPr="00316B4E">
              <w:rPr>
                <w:rFonts w:ascii="Times New Roman" w:hAnsi="Times New Roman" w:cs="Times New Roman"/>
                <w:sz w:val="24"/>
                <w:szCs w:val="24"/>
              </w:rPr>
              <w:t>117519</w:t>
            </w:r>
            <w:r w:rsidR="005000FB" w:rsidRPr="005000FB">
              <w:rPr>
                <w:rFonts w:ascii="Times New Roman" w:hAnsi="Times New Roman" w:cs="Times New Roman"/>
                <w:sz w:val="24"/>
                <w:szCs w:val="24"/>
              </w:rPr>
              <w:t>, г. Москва, ул. Варшавское шоссе 132</w:t>
            </w:r>
          </w:p>
        </w:tc>
        <w:tc>
          <w:tcPr>
            <w:tcW w:w="5971" w:type="dxa"/>
          </w:tcPr>
          <w:p w14:paraId="205CDEBA" w14:textId="77777777" w:rsidR="00460501" w:rsidRDefault="00460501" w:rsidP="00460501">
            <w:pPr>
              <w:spacing w:after="0" w:line="240" w:lineRule="auto"/>
              <w:jc w:val="center"/>
              <w:rPr>
                <w:rFonts w:ascii="Times New Roman" w:hAnsi="Times New Roman" w:cs="Times New Roman"/>
                <w:sz w:val="24"/>
                <w:szCs w:val="24"/>
              </w:rPr>
            </w:pPr>
          </w:p>
          <w:p w14:paraId="65C98D56" w14:textId="16931F2A" w:rsidR="00670963" w:rsidRPr="00F76659" w:rsidRDefault="002603B4" w:rsidP="00F76659">
            <w:pPr>
              <w:spacing w:after="0" w:line="240" w:lineRule="auto"/>
              <w:jc w:val="center"/>
              <w:rPr>
                <w:rFonts w:ascii="Times New Roman" w:hAnsi="Times New Roman" w:cs="Times New Roman"/>
                <w:sz w:val="24"/>
                <w:szCs w:val="24"/>
              </w:rPr>
            </w:pPr>
            <w:r w:rsidRPr="002603B4">
              <w:rPr>
                <w:rFonts w:ascii="Times New Roman" w:hAnsi="Times New Roman" w:cs="Times New Roman"/>
                <w:sz w:val="24"/>
                <w:szCs w:val="24"/>
              </w:rPr>
              <w:t>117519, г. Москва, Варшавское шоссе, дом 132, строение 11, этаж 1, помещение III, комната 1, помещение IV, комната 1, помещение V, комната 1, помещение VII, комната 1</w:t>
            </w:r>
          </w:p>
        </w:tc>
        <w:tc>
          <w:tcPr>
            <w:tcW w:w="1933" w:type="dxa"/>
          </w:tcPr>
          <w:p w14:paraId="17D05A96" w14:textId="2201CA45" w:rsidR="00460501" w:rsidRPr="002603B4" w:rsidRDefault="005000FB" w:rsidP="00460501">
            <w:pPr>
              <w:spacing w:after="0" w:line="240" w:lineRule="auto"/>
              <w:jc w:val="center"/>
              <w:rPr>
                <w:rFonts w:ascii="Times New Roman" w:hAnsi="Times New Roman" w:cs="Times New Roman"/>
                <w:sz w:val="24"/>
                <w:szCs w:val="24"/>
              </w:rPr>
            </w:pPr>
            <w:r w:rsidRPr="005000FB">
              <w:rPr>
                <w:rFonts w:ascii="Times New Roman" w:hAnsi="Times New Roman" w:cs="Times New Roman"/>
                <w:sz w:val="24"/>
                <w:szCs w:val="24"/>
              </w:rPr>
              <w:t xml:space="preserve">Площадь помещений </w:t>
            </w:r>
            <w:r w:rsidR="002603B4">
              <w:rPr>
                <w:rFonts w:ascii="Times New Roman" w:hAnsi="Times New Roman" w:cs="Times New Roman"/>
                <w:sz w:val="24"/>
                <w:szCs w:val="24"/>
              </w:rPr>
              <w:t>190,6</w:t>
            </w:r>
          </w:p>
          <w:p w14:paraId="00400F30" w14:textId="5CA42843" w:rsidR="00670963" w:rsidRPr="005000FB" w:rsidRDefault="00783228" w:rsidP="00460501">
            <w:pPr>
              <w:spacing w:after="0" w:line="240" w:lineRule="auto"/>
              <w:jc w:val="center"/>
              <w:rPr>
                <w:rFonts w:ascii="Times New Roman" w:hAnsi="Times New Roman" w:cs="Times New Roman"/>
                <w:sz w:val="24"/>
                <w:szCs w:val="24"/>
                <w:highlight w:val="yellow"/>
              </w:rPr>
            </w:pPr>
            <w:r>
              <w:rPr>
                <w:rFonts w:ascii="Times New Roman" w:hAnsi="Times New Roman" w:cs="Times New Roman"/>
                <w:sz w:val="24"/>
                <w:szCs w:val="24"/>
              </w:rPr>
              <w:t xml:space="preserve">кв. </w:t>
            </w:r>
            <w:r w:rsidR="005000FB">
              <w:rPr>
                <w:rFonts w:ascii="Times New Roman" w:hAnsi="Times New Roman" w:cs="Times New Roman"/>
                <w:sz w:val="24"/>
                <w:szCs w:val="24"/>
              </w:rPr>
              <w:t>м</w:t>
            </w:r>
            <w:r w:rsidR="005000FB" w:rsidRPr="005000FB">
              <w:rPr>
                <w:rFonts w:ascii="Times New Roman" w:hAnsi="Times New Roman" w:cs="Times New Roman"/>
                <w:sz w:val="24"/>
                <w:szCs w:val="24"/>
              </w:rPr>
              <w:t>.</w:t>
            </w:r>
          </w:p>
        </w:tc>
      </w:tr>
    </w:tbl>
    <w:p w14:paraId="1189D5BD" w14:textId="77777777" w:rsidR="00785369" w:rsidRDefault="00785369" w:rsidP="00785369">
      <w:pPr>
        <w:spacing w:after="0" w:line="240" w:lineRule="auto"/>
        <w:jc w:val="center"/>
        <w:rPr>
          <w:rFonts w:ascii="Times New Roman" w:hAnsi="Times New Roman" w:cs="Times New Roman"/>
          <w:b/>
          <w:sz w:val="24"/>
          <w:szCs w:val="24"/>
        </w:rPr>
      </w:pPr>
    </w:p>
    <w:p w14:paraId="6FD97452" w14:textId="77777777" w:rsidR="00785369" w:rsidRDefault="00785369" w:rsidP="00785369">
      <w:pPr>
        <w:spacing w:after="0" w:line="240" w:lineRule="auto"/>
        <w:jc w:val="center"/>
        <w:rPr>
          <w:rFonts w:ascii="Times New Roman" w:hAnsi="Times New Roman" w:cs="Times New Roman"/>
          <w:sz w:val="24"/>
          <w:szCs w:val="24"/>
        </w:rPr>
      </w:pPr>
    </w:p>
    <w:p w14:paraId="045064A1" w14:textId="77777777" w:rsidR="0028083E" w:rsidRDefault="0028083E" w:rsidP="00785369">
      <w:pPr>
        <w:spacing w:after="0" w:line="240" w:lineRule="auto"/>
        <w:jc w:val="center"/>
        <w:rPr>
          <w:rFonts w:ascii="Times New Roman" w:hAnsi="Times New Roman" w:cs="Times New Roman"/>
          <w:sz w:val="24"/>
          <w:szCs w:val="24"/>
        </w:rPr>
      </w:pPr>
    </w:p>
    <w:p w14:paraId="1B312B43" w14:textId="77777777" w:rsidR="000654E0" w:rsidRDefault="000654E0" w:rsidP="00785369">
      <w:pPr>
        <w:spacing w:after="0" w:line="240" w:lineRule="auto"/>
        <w:jc w:val="center"/>
        <w:rPr>
          <w:rFonts w:ascii="Times New Roman" w:hAnsi="Times New Roman" w:cs="Times New Roman"/>
          <w:sz w:val="24"/>
          <w:szCs w:val="24"/>
        </w:rPr>
      </w:pPr>
    </w:p>
    <w:p w14:paraId="48557AB6" w14:textId="77777777" w:rsidR="000654E0" w:rsidRDefault="000654E0" w:rsidP="00785369">
      <w:pPr>
        <w:spacing w:after="0" w:line="240" w:lineRule="auto"/>
        <w:jc w:val="center"/>
        <w:rPr>
          <w:rFonts w:ascii="Times New Roman" w:hAnsi="Times New Roman" w:cs="Times New Roman"/>
          <w:sz w:val="24"/>
          <w:szCs w:val="24"/>
        </w:rPr>
      </w:pPr>
    </w:p>
    <w:p w14:paraId="75ACD88E" w14:textId="77777777" w:rsidR="000654E0" w:rsidRDefault="000654E0" w:rsidP="00785369">
      <w:pPr>
        <w:spacing w:after="0" w:line="240" w:lineRule="auto"/>
        <w:jc w:val="center"/>
        <w:rPr>
          <w:rFonts w:ascii="Times New Roman" w:hAnsi="Times New Roman" w:cs="Times New Roman"/>
          <w:sz w:val="24"/>
          <w:szCs w:val="24"/>
        </w:rPr>
      </w:pPr>
    </w:p>
    <w:p w14:paraId="378123E2" w14:textId="77777777" w:rsidR="00BB168C" w:rsidRDefault="00BB168C" w:rsidP="0028083E">
      <w:pPr>
        <w:spacing w:after="0"/>
        <w:jc w:val="center"/>
        <w:rPr>
          <w:rFonts w:ascii="Times New Roman" w:hAnsi="Times New Roman"/>
          <w:b/>
          <w:sz w:val="24"/>
          <w:szCs w:val="24"/>
        </w:rPr>
      </w:pPr>
    </w:p>
    <w:p w14:paraId="6ED49028" w14:textId="77777777" w:rsidR="00BB168C" w:rsidRDefault="00BB168C" w:rsidP="0028083E">
      <w:pPr>
        <w:spacing w:after="0"/>
        <w:jc w:val="center"/>
        <w:rPr>
          <w:rFonts w:ascii="Times New Roman" w:hAnsi="Times New Roman"/>
          <w:b/>
          <w:sz w:val="24"/>
          <w:szCs w:val="24"/>
        </w:rPr>
      </w:pPr>
    </w:p>
    <w:p w14:paraId="23FE6ACF" w14:textId="77777777" w:rsidR="00BB168C" w:rsidRDefault="00BB168C" w:rsidP="0028083E">
      <w:pPr>
        <w:spacing w:after="0"/>
        <w:jc w:val="center"/>
        <w:rPr>
          <w:rFonts w:ascii="Times New Roman" w:hAnsi="Times New Roman"/>
          <w:b/>
          <w:sz w:val="24"/>
          <w:szCs w:val="24"/>
        </w:rPr>
      </w:pPr>
    </w:p>
    <w:p w14:paraId="359667D4" w14:textId="77777777" w:rsidR="00BB168C" w:rsidRDefault="00BB168C" w:rsidP="0028083E">
      <w:pPr>
        <w:spacing w:after="0"/>
        <w:jc w:val="center"/>
        <w:rPr>
          <w:rFonts w:ascii="Times New Roman" w:hAnsi="Times New Roman"/>
          <w:b/>
          <w:sz w:val="24"/>
          <w:szCs w:val="24"/>
        </w:rPr>
      </w:pPr>
    </w:p>
    <w:p w14:paraId="0FB3EB56" w14:textId="77777777" w:rsidR="00BB168C" w:rsidRDefault="00BB168C" w:rsidP="0028083E">
      <w:pPr>
        <w:spacing w:after="0"/>
        <w:jc w:val="center"/>
        <w:rPr>
          <w:rFonts w:ascii="Times New Roman" w:hAnsi="Times New Roman"/>
          <w:b/>
          <w:sz w:val="24"/>
          <w:szCs w:val="24"/>
        </w:rPr>
      </w:pPr>
    </w:p>
    <w:p w14:paraId="40BC0003" w14:textId="77777777" w:rsidR="00BB168C" w:rsidRDefault="00BB168C" w:rsidP="0028083E">
      <w:pPr>
        <w:spacing w:after="0"/>
        <w:jc w:val="center"/>
        <w:rPr>
          <w:rFonts w:ascii="Times New Roman" w:hAnsi="Times New Roman"/>
          <w:b/>
          <w:sz w:val="24"/>
          <w:szCs w:val="24"/>
        </w:rPr>
      </w:pPr>
    </w:p>
    <w:p w14:paraId="02FCA62B" w14:textId="0286FD58"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C76880">
        <w:rPr>
          <w:rFonts w:ascii="Times New Roman" w:hAnsi="Times New Roman"/>
          <w:b/>
          <w:sz w:val="24"/>
          <w:szCs w:val="24"/>
        </w:rPr>
        <w:t>Москва, 202</w:t>
      </w:r>
      <w:r w:rsidR="00F56161">
        <w:rPr>
          <w:rFonts w:ascii="Times New Roman" w:hAnsi="Times New Roman"/>
          <w:b/>
          <w:sz w:val="24"/>
          <w:szCs w:val="24"/>
        </w:rPr>
        <w:t>4</w:t>
      </w:r>
      <w:r w:rsidR="00C76880">
        <w:rPr>
          <w:rFonts w:ascii="Times New Roman" w:hAnsi="Times New Roman"/>
          <w:b/>
          <w:sz w:val="24"/>
          <w:szCs w:val="24"/>
        </w:rPr>
        <w:t xml:space="preserve"> г.</w:t>
      </w:r>
    </w:p>
    <w:p w14:paraId="147AE716" w14:textId="77777777" w:rsidR="00902E16" w:rsidRPr="00A97CA9" w:rsidRDefault="00CE4980" w:rsidP="000B3F86">
      <w:pPr>
        <w:numPr>
          <w:ilvl w:val="0"/>
          <w:numId w:val="2"/>
        </w:numPr>
        <w:tabs>
          <w:tab w:val="num" w:pos="284"/>
        </w:tabs>
        <w:spacing w:after="0"/>
        <w:ind w:left="284"/>
        <w:jc w:val="both"/>
        <w:rPr>
          <w:rFonts w:ascii="Times New Roman" w:hAnsi="Times New Roman" w:cs="Times New Roman"/>
          <w:sz w:val="24"/>
          <w:szCs w:val="24"/>
        </w:rPr>
      </w:pPr>
      <w:r w:rsidRPr="00902E16">
        <w:rPr>
          <w:rFonts w:ascii="Times New Roman" w:hAnsi="Times New Roman" w:cs="Times New Roman"/>
          <w:b/>
          <w:bCs/>
          <w:sz w:val="24"/>
          <w:szCs w:val="24"/>
        </w:rPr>
        <w:lastRenderedPageBreak/>
        <w:t xml:space="preserve">Наименование </w:t>
      </w:r>
      <w:r w:rsidR="00513380" w:rsidRPr="00902E16">
        <w:rPr>
          <w:rFonts w:ascii="Times New Roman" w:hAnsi="Times New Roman" w:cs="Times New Roman"/>
          <w:b/>
          <w:bCs/>
          <w:sz w:val="24"/>
          <w:szCs w:val="24"/>
        </w:rPr>
        <w:t xml:space="preserve">Организатора </w:t>
      </w:r>
      <w:r w:rsidRPr="00902E16">
        <w:rPr>
          <w:rFonts w:ascii="Times New Roman" w:hAnsi="Times New Roman" w:cs="Times New Roman"/>
          <w:b/>
          <w:bCs/>
          <w:sz w:val="24"/>
          <w:szCs w:val="24"/>
        </w:rPr>
        <w:t>торгов:</w:t>
      </w:r>
      <w:r w:rsidRPr="00902E16">
        <w:rPr>
          <w:rFonts w:ascii="Times New Roman" w:hAnsi="Times New Roman" w:cs="Times New Roman"/>
          <w:bCs/>
          <w:sz w:val="24"/>
          <w:szCs w:val="24"/>
        </w:rPr>
        <w:t xml:space="preserve"> </w:t>
      </w:r>
      <w:r w:rsidR="00902E16" w:rsidRPr="00D427A4">
        <w:rPr>
          <w:rFonts w:ascii="Times New Roman" w:hAnsi="Times New Roman" w:cs="Times New Roman"/>
          <w:sz w:val="24"/>
          <w:szCs w:val="24"/>
        </w:rPr>
        <w:t xml:space="preserve">Электронная торговая площадка </w:t>
      </w:r>
      <w:r w:rsidR="00902E16" w:rsidRPr="00D427A4">
        <w:rPr>
          <w:rFonts w:ascii="Times New Roman" w:hAnsi="Times New Roman" w:cs="Times New Roman"/>
          <w:sz w:val="24"/>
          <w:szCs w:val="24"/>
          <w:lang w:val="en-US"/>
        </w:rPr>
        <w:t>ETPRF</w:t>
      </w:r>
      <w:r w:rsidR="00902E16" w:rsidRPr="00D427A4">
        <w:rPr>
          <w:rFonts w:ascii="Times New Roman" w:hAnsi="Times New Roman" w:cs="Times New Roman"/>
          <w:sz w:val="24"/>
          <w:szCs w:val="24"/>
        </w:rPr>
        <w:t>.</w:t>
      </w:r>
      <w:r w:rsidR="00902E16" w:rsidRPr="00D427A4">
        <w:rPr>
          <w:rFonts w:ascii="Times New Roman" w:hAnsi="Times New Roman" w:cs="Times New Roman"/>
          <w:sz w:val="24"/>
          <w:szCs w:val="24"/>
          <w:lang w:val="en-US"/>
        </w:rPr>
        <w:t>RU</w:t>
      </w:r>
      <w:r w:rsidR="00902E16" w:rsidRPr="00D427A4">
        <w:rPr>
          <w:rFonts w:ascii="Times New Roman" w:hAnsi="Times New Roman" w:cs="Times New Roman"/>
          <w:sz w:val="24"/>
          <w:szCs w:val="24"/>
        </w:rPr>
        <w:t>.</w:t>
      </w:r>
      <w:r w:rsidR="00902E16" w:rsidRPr="00987551">
        <w:rPr>
          <w:rFonts w:ascii="Times New Roman" w:hAnsi="Times New Roman" w:cs="Times New Roman"/>
          <w:sz w:val="20"/>
          <w:szCs w:val="20"/>
        </w:rPr>
        <w:t xml:space="preserve"> </w:t>
      </w:r>
    </w:p>
    <w:p w14:paraId="7F86ADBD" w14:textId="49FFF3FC" w:rsidR="00785369" w:rsidRPr="00902E16" w:rsidRDefault="00785369" w:rsidP="000B3F86">
      <w:pPr>
        <w:numPr>
          <w:ilvl w:val="0"/>
          <w:numId w:val="2"/>
        </w:numPr>
        <w:tabs>
          <w:tab w:val="num" w:pos="284"/>
        </w:tabs>
        <w:spacing w:after="0"/>
        <w:ind w:left="284"/>
        <w:jc w:val="both"/>
        <w:rPr>
          <w:rFonts w:ascii="Times New Roman" w:hAnsi="Times New Roman" w:cs="Times New Roman"/>
          <w:sz w:val="24"/>
          <w:szCs w:val="24"/>
        </w:rPr>
      </w:pPr>
      <w:r w:rsidRPr="00902E16">
        <w:rPr>
          <w:rFonts w:ascii="Times New Roman" w:hAnsi="Times New Roman" w:cs="Times New Roman"/>
          <w:b/>
          <w:bCs/>
          <w:sz w:val="24"/>
          <w:szCs w:val="24"/>
        </w:rPr>
        <w:t>Место нахождения Организатора торгов:</w:t>
      </w:r>
      <w:r w:rsidR="00C76880" w:rsidRPr="00902E16">
        <w:rPr>
          <w:rFonts w:ascii="Times New Roman" w:hAnsi="Times New Roman" w:cs="Times New Roman"/>
          <w:sz w:val="24"/>
          <w:szCs w:val="24"/>
        </w:rPr>
        <w:t xml:space="preserve"> </w:t>
      </w:r>
      <w:r w:rsidR="00DD3C79" w:rsidRPr="00902E16">
        <w:rPr>
          <w:rFonts w:ascii="Times New Roman" w:hAnsi="Times New Roman" w:cs="Times New Roman"/>
          <w:sz w:val="24"/>
          <w:szCs w:val="24"/>
        </w:rPr>
        <w:t xml:space="preserve">117519 г. Москва Варшавское шоссе 132. </w:t>
      </w:r>
    </w:p>
    <w:p w14:paraId="6CC42617" w14:textId="3895312A" w:rsidR="00C76880" w:rsidRPr="00785369" w:rsidRDefault="00785369" w:rsidP="000B3F86">
      <w:pPr>
        <w:numPr>
          <w:ilvl w:val="0"/>
          <w:numId w:val="2"/>
        </w:numPr>
        <w:tabs>
          <w:tab w:val="num" w:pos="284"/>
        </w:tabs>
        <w:spacing w:after="0"/>
        <w:ind w:left="284"/>
        <w:jc w:val="both"/>
        <w:rPr>
          <w:rFonts w:ascii="Times New Roman" w:hAnsi="Times New Roman" w:cs="Times New Roman"/>
          <w:sz w:val="24"/>
          <w:szCs w:val="24"/>
        </w:rPr>
      </w:pPr>
      <w:r w:rsidRPr="00C76880">
        <w:rPr>
          <w:rFonts w:ascii="Times New Roman" w:hAnsi="Times New Roman" w:cs="Times New Roman"/>
          <w:b/>
          <w:bCs/>
          <w:sz w:val="24"/>
          <w:szCs w:val="24"/>
        </w:rPr>
        <w:t xml:space="preserve">Почтовый </w:t>
      </w:r>
      <w:r w:rsidR="00F752A9" w:rsidRPr="00C76880">
        <w:rPr>
          <w:rFonts w:ascii="Times New Roman" w:hAnsi="Times New Roman" w:cs="Times New Roman"/>
          <w:b/>
          <w:bCs/>
          <w:sz w:val="24"/>
          <w:szCs w:val="24"/>
        </w:rPr>
        <w:t xml:space="preserve">(и электронный) </w:t>
      </w:r>
      <w:r w:rsidRPr="00C76880">
        <w:rPr>
          <w:rFonts w:ascii="Times New Roman" w:hAnsi="Times New Roman" w:cs="Times New Roman"/>
          <w:b/>
          <w:bCs/>
          <w:sz w:val="24"/>
          <w:szCs w:val="24"/>
        </w:rPr>
        <w:t>адрес Организатора торгов:</w:t>
      </w:r>
      <w:r w:rsidR="000654E0">
        <w:rPr>
          <w:rFonts w:ascii="Times New Roman" w:hAnsi="Times New Roman" w:cs="Times New Roman"/>
          <w:b/>
          <w:bCs/>
          <w:sz w:val="24"/>
          <w:szCs w:val="24"/>
        </w:rPr>
        <w:t xml:space="preserve"> </w:t>
      </w:r>
      <w:r w:rsidR="00DD3C79">
        <w:rPr>
          <w:rFonts w:ascii="Times New Roman" w:hAnsi="Times New Roman" w:cs="Times New Roman"/>
          <w:sz w:val="24"/>
          <w:szCs w:val="24"/>
        </w:rPr>
        <w:t>117519 г. Москва Варшавское шоссе 132</w:t>
      </w:r>
      <w:r w:rsidR="00EB7C4A">
        <w:rPr>
          <w:rFonts w:ascii="Times New Roman" w:hAnsi="Times New Roman" w:cs="Times New Roman"/>
          <w:sz w:val="24"/>
          <w:szCs w:val="24"/>
        </w:rPr>
        <w:t xml:space="preserve">, </w:t>
      </w:r>
      <w:proofErr w:type="spellStart"/>
      <w:r w:rsidR="00DD3C79">
        <w:rPr>
          <w:rFonts w:ascii="Times New Roman" w:hAnsi="Times New Roman" w:cs="Times New Roman"/>
          <w:sz w:val="24"/>
          <w:szCs w:val="24"/>
          <w:lang w:val="en-US"/>
        </w:rPr>
        <w:t>mrti</w:t>
      </w:r>
      <w:proofErr w:type="spellEnd"/>
      <w:r w:rsidR="00DD3C79" w:rsidRPr="00556A1C">
        <w:rPr>
          <w:rFonts w:ascii="Times New Roman" w:hAnsi="Times New Roman" w:cs="Times New Roman"/>
          <w:sz w:val="24"/>
          <w:szCs w:val="24"/>
        </w:rPr>
        <w:t>@</w:t>
      </w:r>
      <w:proofErr w:type="spellStart"/>
      <w:r w:rsidR="00DD3C79">
        <w:rPr>
          <w:rFonts w:ascii="Times New Roman" w:hAnsi="Times New Roman" w:cs="Times New Roman"/>
          <w:sz w:val="24"/>
          <w:szCs w:val="24"/>
          <w:lang w:val="en-US"/>
        </w:rPr>
        <w:t>mrtiran</w:t>
      </w:r>
      <w:proofErr w:type="spellEnd"/>
      <w:r w:rsidR="00EB7C4A" w:rsidRPr="000654E0">
        <w:rPr>
          <w:rFonts w:ascii="Times New Roman" w:hAnsi="Times New Roman" w:cs="Times New Roman"/>
          <w:sz w:val="24"/>
          <w:szCs w:val="24"/>
        </w:rPr>
        <w:t>.</w:t>
      </w:r>
      <w:proofErr w:type="spellStart"/>
      <w:r w:rsidR="00EB7C4A">
        <w:rPr>
          <w:rFonts w:ascii="Times New Roman" w:hAnsi="Times New Roman" w:cs="Times New Roman"/>
          <w:sz w:val="24"/>
          <w:szCs w:val="24"/>
          <w:lang w:val="en-US"/>
        </w:rPr>
        <w:t>ru</w:t>
      </w:r>
      <w:proofErr w:type="spellEnd"/>
      <w:r w:rsidR="00EB7C4A">
        <w:rPr>
          <w:rFonts w:ascii="Times New Roman" w:hAnsi="Times New Roman" w:cs="Times New Roman"/>
          <w:sz w:val="24"/>
          <w:szCs w:val="24"/>
        </w:rPr>
        <w:t>.</w:t>
      </w:r>
    </w:p>
    <w:p w14:paraId="012A6C39" w14:textId="157BE8E1" w:rsidR="008F7827" w:rsidRPr="008F7827" w:rsidRDefault="00785369" w:rsidP="000B3F86">
      <w:pPr>
        <w:numPr>
          <w:ilvl w:val="0"/>
          <w:numId w:val="2"/>
        </w:numPr>
        <w:tabs>
          <w:tab w:val="num" w:pos="284"/>
        </w:tabs>
        <w:spacing w:after="0"/>
        <w:ind w:left="284"/>
        <w:jc w:val="both"/>
        <w:rPr>
          <w:rFonts w:ascii="Times New Roman" w:hAnsi="Times New Roman" w:cs="Times New Roman"/>
          <w:sz w:val="24"/>
          <w:szCs w:val="24"/>
        </w:rPr>
      </w:pPr>
      <w:r w:rsidRPr="008F7827">
        <w:rPr>
          <w:rFonts w:ascii="Times New Roman" w:hAnsi="Times New Roman" w:cs="Times New Roman"/>
          <w:b/>
          <w:bCs/>
          <w:sz w:val="24"/>
          <w:szCs w:val="24"/>
        </w:rPr>
        <w:t>Контактное лицо:</w:t>
      </w:r>
      <w:r w:rsidR="00634782">
        <w:rPr>
          <w:rFonts w:ascii="Times New Roman" w:hAnsi="Times New Roman" w:cs="Times New Roman"/>
          <w:b/>
          <w:bCs/>
          <w:sz w:val="24"/>
          <w:szCs w:val="24"/>
        </w:rPr>
        <w:t xml:space="preserve"> </w:t>
      </w:r>
      <w:r w:rsidR="00634782" w:rsidRPr="00634782">
        <w:rPr>
          <w:rFonts w:ascii="Times New Roman" w:hAnsi="Times New Roman" w:cs="Times New Roman"/>
          <w:sz w:val="24"/>
          <w:szCs w:val="24"/>
        </w:rPr>
        <w:t>Воронцова Оксана Григорьевна</w:t>
      </w:r>
      <w:r w:rsidR="008F7827" w:rsidRPr="00C45193">
        <w:rPr>
          <w:rFonts w:ascii="Times New Roman" w:hAnsi="Times New Roman" w:cs="Times New Roman"/>
          <w:sz w:val="24"/>
          <w:szCs w:val="24"/>
        </w:rPr>
        <w:t xml:space="preserve">, </w:t>
      </w:r>
      <w:r w:rsidR="00341D74" w:rsidRPr="00341D74">
        <w:rPr>
          <w:rFonts w:ascii="Times New Roman" w:hAnsi="Times New Roman" w:cs="Times New Roman"/>
          <w:sz w:val="24"/>
          <w:szCs w:val="24"/>
        </w:rPr>
        <w:t xml:space="preserve">тел.+7 (495) 909-25-01 доб. 10-16, электронная почта voroncova@mrtiran.ru </w:t>
      </w:r>
      <w:bookmarkStart w:id="0" w:name="_GoBack"/>
      <w:bookmarkEnd w:id="0"/>
      <w:r w:rsidR="008F7827" w:rsidRPr="009C7164">
        <w:rPr>
          <w:rFonts w:ascii="Times New Roman" w:hAnsi="Times New Roman" w:cs="Times New Roman"/>
          <w:sz w:val="24"/>
          <w:szCs w:val="24"/>
        </w:rPr>
        <w:t xml:space="preserve"> </w:t>
      </w:r>
      <w:hyperlink r:id="rId8" w:history="1"/>
      <w:r w:rsidR="008F7827" w:rsidRPr="00221FB2">
        <w:rPr>
          <w:rFonts w:ascii="Times New Roman" w:eastAsia="Times New Roman" w:hAnsi="Times New Roman" w:cs="Times New Roman"/>
          <w:spacing w:val="-1"/>
          <w:sz w:val="24"/>
          <w:szCs w:val="24"/>
        </w:rPr>
        <w:t>.</w:t>
      </w:r>
    </w:p>
    <w:p w14:paraId="6FF80CA0" w14:textId="756A1166" w:rsidR="00F123F2" w:rsidRPr="008F7827" w:rsidRDefault="00F123F2" w:rsidP="000B3F86">
      <w:pPr>
        <w:numPr>
          <w:ilvl w:val="0"/>
          <w:numId w:val="2"/>
        </w:numPr>
        <w:tabs>
          <w:tab w:val="num" w:pos="284"/>
        </w:tabs>
        <w:spacing w:after="0"/>
        <w:ind w:left="284"/>
        <w:jc w:val="both"/>
        <w:rPr>
          <w:rFonts w:ascii="Times New Roman" w:hAnsi="Times New Roman" w:cs="Times New Roman"/>
          <w:sz w:val="24"/>
          <w:szCs w:val="24"/>
        </w:rPr>
      </w:pPr>
      <w:r w:rsidRPr="008F7827">
        <w:rPr>
          <w:rFonts w:ascii="Times New Roman" w:hAnsi="Times New Roman" w:cs="Times New Roman"/>
          <w:b/>
          <w:sz w:val="24"/>
          <w:szCs w:val="24"/>
        </w:rPr>
        <w:t>Предмет аукциона</w:t>
      </w:r>
      <w:r w:rsidR="00ED0654" w:rsidRPr="008F7827">
        <w:rPr>
          <w:rFonts w:ascii="Times New Roman" w:hAnsi="Times New Roman" w:cs="Times New Roman"/>
          <w:b/>
          <w:sz w:val="24"/>
          <w:szCs w:val="24"/>
        </w:rPr>
        <w:t xml:space="preserve">: </w:t>
      </w:r>
      <w:r w:rsidR="00600DA9" w:rsidRPr="008F7827">
        <w:rPr>
          <w:rFonts w:ascii="Times New Roman" w:hAnsi="Times New Roman" w:cs="Times New Roman"/>
          <w:b/>
          <w:sz w:val="24"/>
          <w:szCs w:val="24"/>
        </w:rPr>
        <w:t>на право заключения договора аренды объектов недвижимого имущества на нежилые помещения и земельные участки, находящиеся в собственности АО «</w:t>
      </w:r>
      <w:r w:rsidR="00600DA9" w:rsidRPr="008F7827">
        <w:rPr>
          <w:rFonts w:ascii="Times New Roman" w:hAnsi="Times New Roman"/>
          <w:b/>
        </w:rPr>
        <w:t xml:space="preserve">Московский </w:t>
      </w:r>
      <w:r w:rsidR="00902E16" w:rsidRPr="008F7827">
        <w:rPr>
          <w:rFonts w:ascii="Times New Roman" w:hAnsi="Times New Roman"/>
          <w:b/>
        </w:rPr>
        <w:t>р</w:t>
      </w:r>
      <w:r w:rsidR="00600DA9" w:rsidRPr="008F7827">
        <w:rPr>
          <w:rFonts w:ascii="Times New Roman" w:hAnsi="Times New Roman"/>
          <w:b/>
        </w:rPr>
        <w:t xml:space="preserve">адиотехнический </w:t>
      </w:r>
      <w:r w:rsidR="00902E16" w:rsidRPr="008F7827">
        <w:rPr>
          <w:rFonts w:ascii="Times New Roman" w:hAnsi="Times New Roman"/>
          <w:b/>
        </w:rPr>
        <w:t>и</w:t>
      </w:r>
      <w:r w:rsidR="00600DA9" w:rsidRPr="008F7827">
        <w:rPr>
          <w:rFonts w:ascii="Times New Roman" w:hAnsi="Times New Roman"/>
          <w:b/>
        </w:rPr>
        <w:t xml:space="preserve">нститут Российской </w:t>
      </w:r>
      <w:r w:rsidR="00902E16" w:rsidRPr="008F7827">
        <w:rPr>
          <w:rFonts w:ascii="Times New Roman" w:hAnsi="Times New Roman"/>
          <w:b/>
        </w:rPr>
        <w:t>а</w:t>
      </w:r>
      <w:r w:rsidR="00600DA9" w:rsidRPr="008F7827">
        <w:rPr>
          <w:rFonts w:ascii="Times New Roman" w:hAnsi="Times New Roman"/>
          <w:b/>
        </w:rPr>
        <w:t xml:space="preserve">кадемии </w:t>
      </w:r>
      <w:r w:rsidR="00902E16" w:rsidRPr="008F7827">
        <w:rPr>
          <w:rFonts w:ascii="Times New Roman" w:hAnsi="Times New Roman"/>
          <w:b/>
        </w:rPr>
        <w:t>н</w:t>
      </w:r>
      <w:r w:rsidR="00600DA9" w:rsidRPr="008F7827">
        <w:rPr>
          <w:rFonts w:ascii="Times New Roman" w:hAnsi="Times New Roman"/>
          <w:b/>
        </w:rPr>
        <w:t>аук</w:t>
      </w:r>
      <w:r w:rsidR="00600DA9" w:rsidRPr="008F7827">
        <w:rPr>
          <w:rFonts w:ascii="Times New Roman" w:hAnsi="Times New Roman" w:cs="Times New Roman"/>
          <w:b/>
          <w:sz w:val="24"/>
          <w:szCs w:val="24"/>
        </w:rPr>
        <w:t xml:space="preserve">». </w:t>
      </w:r>
    </w:p>
    <w:p w14:paraId="548819D1" w14:textId="1C11769C" w:rsidR="009A5F14" w:rsidRDefault="00F710EC" w:rsidP="009A5F14">
      <w:pPr>
        <w:spacing w:after="0"/>
        <w:ind w:left="284"/>
        <w:jc w:val="both"/>
        <w:rPr>
          <w:rFonts w:ascii="Times New Roman" w:hAnsi="Times New Roman" w:cs="Times New Roman"/>
          <w:b/>
          <w:sz w:val="24"/>
          <w:szCs w:val="24"/>
          <w:u w:val="single"/>
        </w:rPr>
      </w:pPr>
      <w:r w:rsidRPr="00A101A8">
        <w:rPr>
          <w:rFonts w:ascii="Times New Roman" w:hAnsi="Times New Roman" w:cs="Times New Roman"/>
          <w:b/>
          <w:sz w:val="24"/>
          <w:szCs w:val="24"/>
          <w:u w:val="single"/>
        </w:rPr>
        <w:t>Лот №</w:t>
      </w:r>
      <w:r w:rsidR="00BB168C" w:rsidRPr="00A101A8">
        <w:rPr>
          <w:rFonts w:ascii="Times New Roman" w:hAnsi="Times New Roman" w:cs="Times New Roman"/>
          <w:b/>
          <w:sz w:val="24"/>
          <w:szCs w:val="24"/>
          <w:u w:val="single"/>
        </w:rPr>
        <w:t>1</w:t>
      </w:r>
      <w:r w:rsidR="00CA35F6">
        <w:rPr>
          <w:rFonts w:ascii="Times New Roman" w:hAnsi="Times New Roman" w:cs="Times New Roman"/>
          <w:b/>
          <w:sz w:val="24"/>
          <w:szCs w:val="24"/>
          <w:u w:val="single"/>
        </w:rPr>
        <w:t xml:space="preserve">. </w:t>
      </w:r>
    </w:p>
    <w:p w14:paraId="3E5E70F9" w14:textId="5651F833" w:rsidR="00D67803" w:rsidRDefault="002603B4" w:rsidP="00881C48">
      <w:pPr>
        <w:spacing w:after="0"/>
        <w:jc w:val="both"/>
        <w:rPr>
          <w:rFonts w:ascii="Times New Roman" w:hAnsi="Times New Roman" w:cs="Times New Roman"/>
          <w:b/>
          <w:sz w:val="24"/>
          <w:szCs w:val="24"/>
        </w:rPr>
      </w:pPr>
      <w:r w:rsidRPr="002603B4">
        <w:rPr>
          <w:rFonts w:ascii="Times New Roman" w:hAnsi="Times New Roman" w:cs="Times New Roman"/>
          <w:sz w:val="24"/>
          <w:szCs w:val="24"/>
        </w:rPr>
        <w:t>117519, г. Москва, Варшавское шоссе, дом 132, строение 11, этаж 1, помещение III, комната 1, помещение IV, комната 1, помещение V, комната 1, помещение VII, комната 1</w:t>
      </w:r>
    </w:p>
    <w:p w14:paraId="0B442CB9" w14:textId="6E93FD04" w:rsidR="00881C48" w:rsidRPr="00881C48" w:rsidRDefault="00AC1AC8" w:rsidP="00881C48">
      <w:pPr>
        <w:spacing w:after="0"/>
        <w:jc w:val="both"/>
        <w:rPr>
          <w:rFonts w:ascii="Times New Roman" w:hAnsi="Times New Roman" w:cs="Times New Roman"/>
          <w:sz w:val="24"/>
          <w:szCs w:val="24"/>
        </w:rPr>
      </w:pPr>
      <w:r w:rsidRPr="00AC1AC8">
        <w:rPr>
          <w:rFonts w:ascii="Times New Roman" w:hAnsi="Times New Roman" w:cs="Times New Roman"/>
          <w:b/>
          <w:sz w:val="24"/>
          <w:szCs w:val="24"/>
        </w:rPr>
        <w:t>Предмет договора:</w:t>
      </w:r>
      <w:r w:rsidR="00881C48" w:rsidRPr="00881C48">
        <w:rPr>
          <w:rFonts w:ascii="Times New Roman" w:hAnsi="Times New Roman" w:cs="Times New Roman"/>
          <w:sz w:val="24"/>
          <w:szCs w:val="24"/>
        </w:rPr>
        <w:t xml:space="preserve"> </w:t>
      </w:r>
      <w:r w:rsidR="00881C48" w:rsidRPr="00C45193">
        <w:rPr>
          <w:rFonts w:ascii="Times New Roman" w:hAnsi="Times New Roman" w:cs="Times New Roman"/>
          <w:sz w:val="24"/>
          <w:szCs w:val="24"/>
        </w:rPr>
        <w:t>временное владение и пользование (аренда) нежилыми помещениями</w:t>
      </w:r>
      <w:r w:rsidR="00165DB1">
        <w:rPr>
          <w:rFonts w:ascii="Times New Roman" w:hAnsi="Times New Roman" w:cs="Times New Roman"/>
          <w:sz w:val="24"/>
          <w:szCs w:val="24"/>
        </w:rPr>
        <w:t>.</w:t>
      </w:r>
    </w:p>
    <w:p w14:paraId="5174701A" w14:textId="7B1052FB" w:rsidR="00785369" w:rsidRPr="00ED0654" w:rsidRDefault="00881C48" w:rsidP="00881C48">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6.</w:t>
      </w:r>
      <w:r w:rsidR="007827DC" w:rsidRPr="00C45193">
        <w:rPr>
          <w:rFonts w:ascii="Times New Roman" w:hAnsi="Times New Roman" w:cs="Times New Roman"/>
          <w:sz w:val="24"/>
          <w:szCs w:val="24"/>
        </w:rPr>
        <w:t xml:space="preserve"> </w:t>
      </w:r>
      <w:r w:rsidR="00785369" w:rsidRPr="00785369">
        <w:rPr>
          <w:rFonts w:ascii="Times New Roman" w:hAnsi="Times New Roman" w:cs="Times New Roman"/>
          <w:b/>
          <w:bCs/>
          <w:sz w:val="24"/>
          <w:szCs w:val="24"/>
        </w:rPr>
        <w:t xml:space="preserve">Целевое назначение </w:t>
      </w:r>
      <w:r w:rsidR="00785369" w:rsidRPr="00ED0654">
        <w:rPr>
          <w:rFonts w:ascii="Times New Roman" w:hAnsi="Times New Roman" w:cs="Times New Roman"/>
          <w:b/>
          <w:bCs/>
          <w:sz w:val="24"/>
          <w:szCs w:val="24"/>
        </w:rPr>
        <w:t>аренды:</w:t>
      </w:r>
      <w:r w:rsidR="005D1F56">
        <w:rPr>
          <w:rFonts w:ascii="Times New Roman" w:hAnsi="Times New Roman" w:cs="Times New Roman"/>
          <w:b/>
          <w:bCs/>
          <w:sz w:val="24"/>
          <w:szCs w:val="24"/>
        </w:rPr>
        <w:t xml:space="preserve"> </w:t>
      </w:r>
      <w:r w:rsidR="00634782" w:rsidRPr="00933DB1">
        <w:rPr>
          <w:rFonts w:ascii="Times New Roman" w:hAnsi="Times New Roman" w:cs="Times New Roman"/>
          <w:bCs/>
          <w:sz w:val="24"/>
          <w:szCs w:val="24"/>
        </w:rPr>
        <w:t>склад холодный</w:t>
      </w:r>
      <w:r w:rsidR="006B007C" w:rsidRPr="00933DB1">
        <w:rPr>
          <w:rFonts w:ascii="Times New Roman" w:hAnsi="Times New Roman" w:cs="Times New Roman"/>
          <w:bCs/>
          <w:sz w:val="24"/>
          <w:szCs w:val="24"/>
        </w:rPr>
        <w:t>.</w:t>
      </w:r>
    </w:p>
    <w:p w14:paraId="7AFD6671" w14:textId="7EFF5E4C" w:rsidR="009031DE" w:rsidRDefault="00881C48" w:rsidP="00881C48">
      <w:pPr>
        <w:spacing w:after="0"/>
        <w:ind w:left="284" w:hanging="284"/>
        <w:jc w:val="both"/>
        <w:rPr>
          <w:rFonts w:ascii="Times New Roman" w:hAnsi="Times New Roman" w:cs="Times New Roman"/>
          <w:sz w:val="24"/>
          <w:szCs w:val="24"/>
        </w:rPr>
      </w:pPr>
      <w:r>
        <w:rPr>
          <w:rFonts w:ascii="Times New Roman" w:hAnsi="Times New Roman" w:cs="Times New Roman"/>
          <w:b/>
          <w:bCs/>
          <w:sz w:val="24"/>
          <w:szCs w:val="24"/>
        </w:rPr>
        <w:t xml:space="preserve">7. </w:t>
      </w:r>
      <w:r w:rsidR="00785369" w:rsidRPr="009031DE">
        <w:rPr>
          <w:rFonts w:ascii="Times New Roman" w:hAnsi="Times New Roman" w:cs="Times New Roman"/>
          <w:b/>
          <w:bCs/>
          <w:sz w:val="24"/>
          <w:szCs w:val="24"/>
        </w:rPr>
        <w:t xml:space="preserve">Способ </w:t>
      </w:r>
      <w:r w:rsidR="00AE45AC" w:rsidRPr="009031DE">
        <w:rPr>
          <w:rFonts w:ascii="Times New Roman" w:hAnsi="Times New Roman" w:cs="Times New Roman"/>
          <w:b/>
          <w:bCs/>
          <w:sz w:val="24"/>
          <w:szCs w:val="24"/>
        </w:rPr>
        <w:t>торгов</w:t>
      </w:r>
      <w:r w:rsidR="00785369" w:rsidRPr="009031DE">
        <w:rPr>
          <w:rFonts w:ascii="Times New Roman" w:hAnsi="Times New Roman" w:cs="Times New Roman"/>
          <w:b/>
          <w:bCs/>
          <w:sz w:val="24"/>
          <w:szCs w:val="24"/>
        </w:rPr>
        <w:t>:</w:t>
      </w:r>
      <w:r w:rsidR="005D1F56">
        <w:rPr>
          <w:rFonts w:ascii="Times New Roman" w:hAnsi="Times New Roman" w:cs="Times New Roman"/>
          <w:b/>
          <w:bCs/>
          <w:sz w:val="24"/>
          <w:szCs w:val="24"/>
        </w:rPr>
        <w:t xml:space="preserve"> </w:t>
      </w:r>
      <w:r w:rsidR="00AF78AA" w:rsidRPr="009031DE">
        <w:rPr>
          <w:rFonts w:ascii="Times New Roman" w:hAnsi="Times New Roman" w:cs="Times New Roman"/>
          <w:sz w:val="24"/>
          <w:szCs w:val="24"/>
        </w:rPr>
        <w:t>аукцион</w:t>
      </w:r>
      <w:r w:rsidR="00785369" w:rsidRPr="009031DE">
        <w:rPr>
          <w:rFonts w:ascii="Times New Roman" w:hAnsi="Times New Roman" w:cs="Times New Roman"/>
          <w:sz w:val="24"/>
          <w:szCs w:val="24"/>
        </w:rPr>
        <w:t xml:space="preserve"> (далее </w:t>
      </w:r>
      <w:r w:rsidR="003F5A17">
        <w:rPr>
          <w:rFonts w:ascii="Times New Roman" w:hAnsi="Times New Roman" w:cs="Times New Roman"/>
          <w:sz w:val="24"/>
          <w:szCs w:val="24"/>
        </w:rPr>
        <w:t>–</w:t>
      </w:r>
      <w:r w:rsidR="00785369" w:rsidRPr="009031DE">
        <w:rPr>
          <w:rFonts w:ascii="Times New Roman" w:hAnsi="Times New Roman" w:cs="Times New Roman"/>
          <w:sz w:val="24"/>
          <w:szCs w:val="24"/>
        </w:rPr>
        <w:t xml:space="preserve"> </w:t>
      </w:r>
      <w:r w:rsidR="00F875BF" w:rsidRPr="003F5A17">
        <w:rPr>
          <w:rFonts w:ascii="Times New Roman" w:hAnsi="Times New Roman" w:cs="Times New Roman"/>
          <w:sz w:val="24"/>
          <w:szCs w:val="24"/>
        </w:rPr>
        <w:t>О</w:t>
      </w:r>
      <w:r w:rsidR="00AF78AA" w:rsidRPr="003F5A17">
        <w:rPr>
          <w:rFonts w:ascii="Times New Roman" w:hAnsi="Times New Roman" w:cs="Times New Roman"/>
          <w:sz w:val="24"/>
          <w:szCs w:val="24"/>
        </w:rPr>
        <w:t>А</w:t>
      </w:r>
      <w:r w:rsidR="00785369" w:rsidRPr="009031DE">
        <w:rPr>
          <w:rFonts w:ascii="Times New Roman" w:hAnsi="Times New Roman" w:cs="Times New Roman"/>
          <w:sz w:val="24"/>
          <w:szCs w:val="24"/>
        </w:rPr>
        <w:t xml:space="preserve">), открытый по составу </w:t>
      </w:r>
      <w:r w:rsidR="00F875BF" w:rsidRPr="009031DE">
        <w:rPr>
          <w:rFonts w:ascii="Times New Roman" w:hAnsi="Times New Roman" w:cs="Times New Roman"/>
          <w:sz w:val="24"/>
          <w:szCs w:val="24"/>
        </w:rPr>
        <w:t>участников.</w:t>
      </w:r>
      <w:r w:rsidR="003F5A17">
        <w:rPr>
          <w:rFonts w:ascii="Times New Roman" w:hAnsi="Times New Roman" w:cs="Times New Roman"/>
          <w:sz w:val="24"/>
          <w:szCs w:val="24"/>
        </w:rPr>
        <w:t xml:space="preserve"> </w:t>
      </w:r>
      <w:r w:rsidR="00AB194F" w:rsidRPr="009031DE">
        <w:rPr>
          <w:rFonts w:ascii="Times New Roman" w:hAnsi="Times New Roman" w:cs="Times New Roman"/>
          <w:snapToGrid w:val="0"/>
          <w:sz w:val="24"/>
          <w:szCs w:val="24"/>
        </w:rPr>
        <w:t>«Шаг аукциона» установлен в размере</w:t>
      </w:r>
      <w:r w:rsidR="003F5A17">
        <w:rPr>
          <w:rFonts w:ascii="Times New Roman" w:hAnsi="Times New Roman" w:cs="Times New Roman"/>
          <w:snapToGrid w:val="0"/>
          <w:sz w:val="24"/>
          <w:szCs w:val="24"/>
        </w:rPr>
        <w:t xml:space="preserve"> </w:t>
      </w:r>
      <w:r w:rsidR="00902E16">
        <w:rPr>
          <w:rFonts w:ascii="Times New Roman" w:hAnsi="Times New Roman" w:cs="Times New Roman"/>
          <w:snapToGrid w:val="0"/>
          <w:sz w:val="24"/>
          <w:szCs w:val="24"/>
        </w:rPr>
        <w:t>5 000</w:t>
      </w:r>
      <w:r w:rsidR="009031DE" w:rsidRPr="00CB4D23">
        <w:rPr>
          <w:rFonts w:ascii="Times New Roman" w:hAnsi="Times New Roman" w:cs="Times New Roman"/>
          <w:sz w:val="24"/>
          <w:szCs w:val="24"/>
        </w:rPr>
        <w:t xml:space="preserve"> (</w:t>
      </w:r>
      <w:r w:rsidR="00902E16">
        <w:rPr>
          <w:rFonts w:ascii="Times New Roman" w:hAnsi="Times New Roman" w:cs="Times New Roman"/>
          <w:sz w:val="24"/>
          <w:szCs w:val="24"/>
        </w:rPr>
        <w:t>Пять тысяч</w:t>
      </w:r>
      <w:r w:rsidR="009031DE" w:rsidRPr="00460501">
        <w:rPr>
          <w:rFonts w:ascii="Times New Roman" w:hAnsi="Times New Roman" w:cs="Times New Roman"/>
          <w:sz w:val="24"/>
          <w:szCs w:val="24"/>
        </w:rPr>
        <w:t>) рубл</w:t>
      </w:r>
      <w:r w:rsidR="00902E16">
        <w:rPr>
          <w:rFonts w:ascii="Times New Roman" w:hAnsi="Times New Roman" w:cs="Times New Roman"/>
          <w:sz w:val="24"/>
          <w:szCs w:val="24"/>
        </w:rPr>
        <w:t>ей</w:t>
      </w:r>
      <w:r w:rsidR="009031DE" w:rsidRPr="00460501">
        <w:rPr>
          <w:rFonts w:ascii="Times New Roman" w:hAnsi="Times New Roman" w:cs="Times New Roman"/>
          <w:sz w:val="24"/>
          <w:szCs w:val="24"/>
        </w:rPr>
        <w:t xml:space="preserve"> 00 копеек</w:t>
      </w:r>
      <w:r w:rsidR="009031DE" w:rsidRPr="00AE324D">
        <w:rPr>
          <w:rFonts w:ascii="Times New Roman" w:hAnsi="Times New Roman" w:cs="Times New Roman"/>
          <w:sz w:val="24"/>
          <w:szCs w:val="24"/>
        </w:rPr>
        <w:t xml:space="preserve">. </w:t>
      </w:r>
    </w:p>
    <w:p w14:paraId="664FE473" w14:textId="2BF0B6D5" w:rsidR="009A5F14" w:rsidRPr="00881C48" w:rsidRDefault="00785369" w:rsidP="000B3F86">
      <w:pPr>
        <w:pStyle w:val="a5"/>
        <w:numPr>
          <w:ilvl w:val="0"/>
          <w:numId w:val="9"/>
        </w:numPr>
        <w:spacing w:after="0"/>
        <w:jc w:val="both"/>
        <w:rPr>
          <w:rFonts w:ascii="Times New Roman" w:hAnsi="Times New Roman" w:cs="Times New Roman"/>
          <w:sz w:val="24"/>
          <w:szCs w:val="24"/>
        </w:rPr>
      </w:pPr>
      <w:r w:rsidRPr="00881C48">
        <w:rPr>
          <w:rFonts w:ascii="Times New Roman" w:hAnsi="Times New Roman" w:cs="Times New Roman"/>
          <w:b/>
          <w:bCs/>
          <w:sz w:val="24"/>
          <w:szCs w:val="24"/>
        </w:rPr>
        <w:t>НМЦ (начальная (минимальная) цена договора)</w:t>
      </w:r>
      <w:r w:rsidR="009031DE" w:rsidRPr="00881C48">
        <w:rPr>
          <w:rFonts w:ascii="Proxima Nova ExCn Rg" w:hAnsi="Proxima Nova ExCn Rg" w:cs="Times New Roman"/>
          <w:sz w:val="28"/>
          <w:szCs w:val="28"/>
        </w:rPr>
        <w:t>:</w:t>
      </w:r>
    </w:p>
    <w:tbl>
      <w:tblPr>
        <w:tblStyle w:val="a8"/>
        <w:tblW w:w="0" w:type="auto"/>
        <w:tblLayout w:type="fixed"/>
        <w:tblLook w:val="04A0" w:firstRow="1" w:lastRow="0" w:firstColumn="1" w:lastColumn="0" w:noHBand="0" w:noVBand="1"/>
      </w:tblPr>
      <w:tblGrid>
        <w:gridCol w:w="531"/>
        <w:gridCol w:w="1154"/>
        <w:gridCol w:w="4689"/>
        <w:gridCol w:w="1843"/>
        <w:gridCol w:w="1695"/>
      </w:tblGrid>
      <w:tr w:rsidR="009A5F14" w:rsidRPr="009C24A4" w14:paraId="6E8FA87E" w14:textId="77777777" w:rsidTr="00AC04A8">
        <w:tc>
          <w:tcPr>
            <w:tcW w:w="531" w:type="dxa"/>
          </w:tcPr>
          <w:p w14:paraId="161B1F19" w14:textId="641536FA" w:rsidR="009A5F14" w:rsidRPr="009A5F14" w:rsidRDefault="009A5F14" w:rsidP="00B92789">
            <w:pPr>
              <w:spacing w:after="0" w:line="240" w:lineRule="auto"/>
              <w:jc w:val="center"/>
              <w:rPr>
                <w:rFonts w:ascii="Times New Roman" w:hAnsi="Times New Roman" w:cs="Times New Roman"/>
                <w:b/>
              </w:rPr>
            </w:pPr>
            <w:r w:rsidRPr="009A5F14">
              <w:rPr>
                <w:rFonts w:ascii="Times New Roman" w:hAnsi="Times New Roman" w:cs="Times New Roman"/>
                <w:b/>
              </w:rPr>
              <w:t>Лот №</w:t>
            </w:r>
            <w:r w:rsidR="00BB168C">
              <w:rPr>
                <w:rFonts w:ascii="Times New Roman" w:hAnsi="Times New Roman" w:cs="Times New Roman"/>
                <w:b/>
              </w:rPr>
              <w:t>1</w:t>
            </w:r>
          </w:p>
        </w:tc>
        <w:tc>
          <w:tcPr>
            <w:tcW w:w="1154" w:type="dxa"/>
          </w:tcPr>
          <w:p w14:paraId="2984C2F9" w14:textId="733C74DD" w:rsidR="009A5F14" w:rsidRPr="00E07AF6" w:rsidRDefault="00D67803" w:rsidP="00B92789">
            <w:pPr>
              <w:spacing w:after="0" w:line="240" w:lineRule="auto"/>
              <w:jc w:val="center"/>
              <w:rPr>
                <w:rFonts w:ascii="Times New Roman" w:hAnsi="Times New Roman" w:cs="Times New Roman"/>
                <w:highlight w:val="yellow"/>
              </w:rPr>
            </w:pPr>
            <w:r w:rsidRPr="00D67803">
              <w:rPr>
                <w:rFonts w:ascii="Times New Roman" w:hAnsi="Times New Roman" w:cs="Times New Roman"/>
              </w:rPr>
              <w:t>117519</w:t>
            </w:r>
            <w:r w:rsidR="009A5F14" w:rsidRPr="002B3FD2">
              <w:rPr>
                <w:rFonts w:ascii="Times New Roman" w:hAnsi="Times New Roman" w:cs="Times New Roman"/>
              </w:rPr>
              <w:t xml:space="preserve">, г. Москва, ул. </w:t>
            </w:r>
            <w:r w:rsidR="00A101A8" w:rsidRPr="002B3FD2">
              <w:rPr>
                <w:rFonts w:ascii="Times New Roman" w:hAnsi="Times New Roman" w:cs="Times New Roman"/>
              </w:rPr>
              <w:t>Варшавское шоссе 132</w:t>
            </w:r>
          </w:p>
        </w:tc>
        <w:tc>
          <w:tcPr>
            <w:tcW w:w="4689" w:type="dxa"/>
          </w:tcPr>
          <w:p w14:paraId="65388978" w14:textId="51B297B5" w:rsidR="009A5F14" w:rsidRPr="00CB4D23" w:rsidRDefault="002603B4" w:rsidP="00B92789">
            <w:pPr>
              <w:spacing w:after="0" w:line="240" w:lineRule="auto"/>
              <w:jc w:val="center"/>
              <w:rPr>
                <w:rFonts w:ascii="Times New Roman" w:hAnsi="Times New Roman" w:cs="Times New Roman"/>
                <w:highlight w:val="yellow"/>
              </w:rPr>
            </w:pPr>
            <w:r w:rsidRPr="002603B4">
              <w:rPr>
                <w:rFonts w:ascii="Times New Roman" w:hAnsi="Times New Roman" w:cs="Times New Roman"/>
                <w:sz w:val="24"/>
                <w:szCs w:val="24"/>
              </w:rPr>
              <w:t>117519, г. Москва, Варшавское шоссе, дом 132, строение 11, этаж 1, помещение III, комната 1, помещение IV, комната 1, помещение V, комната 1, помещение VII, комната 1</w:t>
            </w:r>
          </w:p>
        </w:tc>
        <w:tc>
          <w:tcPr>
            <w:tcW w:w="1843" w:type="dxa"/>
          </w:tcPr>
          <w:p w14:paraId="52C44BEB" w14:textId="77777777" w:rsidR="00C010A2" w:rsidRDefault="00C010A2" w:rsidP="00B92789">
            <w:pPr>
              <w:spacing w:after="0" w:line="240" w:lineRule="auto"/>
              <w:jc w:val="center"/>
              <w:rPr>
                <w:rFonts w:ascii="Times New Roman" w:hAnsi="Times New Roman" w:cs="Times New Roman"/>
                <w:sz w:val="24"/>
                <w:szCs w:val="24"/>
              </w:rPr>
            </w:pPr>
          </w:p>
          <w:p w14:paraId="44FEB794" w14:textId="61F44055" w:rsidR="009A5F14" w:rsidRPr="00E07AF6" w:rsidRDefault="00F54232" w:rsidP="002603B4">
            <w:pPr>
              <w:spacing w:after="0" w:line="240" w:lineRule="auto"/>
              <w:jc w:val="center"/>
              <w:rPr>
                <w:rFonts w:ascii="Times New Roman" w:hAnsi="Times New Roman" w:cs="Times New Roman"/>
                <w:highlight w:val="yellow"/>
              </w:rPr>
            </w:pPr>
            <w:r w:rsidRPr="005000FB">
              <w:rPr>
                <w:rFonts w:ascii="Times New Roman" w:hAnsi="Times New Roman" w:cs="Times New Roman"/>
                <w:sz w:val="24"/>
                <w:szCs w:val="24"/>
              </w:rPr>
              <w:t xml:space="preserve">Площадь помещений </w:t>
            </w:r>
            <w:r w:rsidR="002603B4">
              <w:rPr>
                <w:rFonts w:ascii="Times New Roman" w:hAnsi="Times New Roman" w:cs="Times New Roman"/>
                <w:sz w:val="24"/>
                <w:szCs w:val="24"/>
              </w:rPr>
              <w:t xml:space="preserve">190,6 </w:t>
            </w:r>
            <w:r w:rsidR="00B607BA">
              <w:rPr>
                <w:rFonts w:ascii="Times New Roman" w:hAnsi="Times New Roman" w:cs="Times New Roman"/>
                <w:sz w:val="24"/>
                <w:szCs w:val="24"/>
              </w:rPr>
              <w:t>кв. м</w:t>
            </w:r>
            <w:r w:rsidR="00B607BA" w:rsidRPr="005000FB">
              <w:rPr>
                <w:rFonts w:ascii="Times New Roman" w:hAnsi="Times New Roman" w:cs="Times New Roman"/>
                <w:sz w:val="24"/>
                <w:szCs w:val="24"/>
              </w:rPr>
              <w:t>.</w:t>
            </w:r>
          </w:p>
        </w:tc>
        <w:tc>
          <w:tcPr>
            <w:tcW w:w="1695" w:type="dxa"/>
          </w:tcPr>
          <w:p w14:paraId="7AD593AF" w14:textId="79F374F5" w:rsidR="003C377A" w:rsidRPr="00E07AF6" w:rsidRDefault="002603B4" w:rsidP="002603B4">
            <w:pPr>
              <w:spacing w:after="0" w:line="240" w:lineRule="auto"/>
              <w:jc w:val="center"/>
              <w:rPr>
                <w:rFonts w:ascii="Times New Roman" w:hAnsi="Times New Roman" w:cs="Times New Roman"/>
                <w:highlight w:val="yellow"/>
              </w:rPr>
            </w:pPr>
            <w:r>
              <w:rPr>
                <w:rFonts w:ascii="Times New Roman" w:hAnsi="Times New Roman" w:cs="Times New Roman"/>
              </w:rPr>
              <w:t>1 076 604</w:t>
            </w:r>
            <w:r w:rsidR="00CB4D23">
              <w:rPr>
                <w:rFonts w:ascii="Times New Roman" w:hAnsi="Times New Roman" w:cs="Times New Roman"/>
              </w:rPr>
              <w:t xml:space="preserve"> </w:t>
            </w:r>
            <w:r w:rsidR="00B44C38" w:rsidRPr="00420475">
              <w:rPr>
                <w:rFonts w:ascii="Times New Roman" w:hAnsi="Times New Roman" w:cs="Times New Roman"/>
              </w:rPr>
              <w:t xml:space="preserve">руб. </w:t>
            </w:r>
            <w:r>
              <w:rPr>
                <w:rFonts w:ascii="Times New Roman" w:hAnsi="Times New Roman" w:cs="Times New Roman"/>
              </w:rPr>
              <w:t xml:space="preserve"> 10 </w:t>
            </w:r>
            <w:r w:rsidR="00B44C38" w:rsidRPr="00420475">
              <w:rPr>
                <w:rFonts w:ascii="Times New Roman" w:hAnsi="Times New Roman" w:cs="Times New Roman"/>
              </w:rPr>
              <w:t>копеек)</w:t>
            </w:r>
            <w:r w:rsidR="00371575" w:rsidRPr="00420475">
              <w:rPr>
                <w:rFonts w:ascii="Times New Roman" w:hAnsi="Times New Roman" w:cs="Times New Roman"/>
              </w:rPr>
              <w:t xml:space="preserve"> включая НДС 20%</w:t>
            </w:r>
            <w:r w:rsidR="003C377A" w:rsidRPr="00420475">
              <w:rPr>
                <w:rFonts w:ascii="Times New Roman" w:hAnsi="Times New Roman" w:cs="Times New Roman"/>
              </w:rPr>
              <w:t xml:space="preserve"> за </w:t>
            </w:r>
            <w:r>
              <w:rPr>
                <w:rFonts w:ascii="Times New Roman" w:hAnsi="Times New Roman" w:cs="Times New Roman"/>
              </w:rPr>
              <w:t>190,</w:t>
            </w:r>
            <w:proofErr w:type="gramStart"/>
            <w:r>
              <w:rPr>
                <w:rFonts w:ascii="Times New Roman" w:hAnsi="Times New Roman" w:cs="Times New Roman"/>
              </w:rPr>
              <w:t xml:space="preserve">6 </w:t>
            </w:r>
            <w:r w:rsidR="00600DA9" w:rsidRPr="00420475">
              <w:rPr>
                <w:rFonts w:ascii="Times New Roman" w:hAnsi="Times New Roman" w:cs="Times New Roman"/>
              </w:rPr>
              <w:t xml:space="preserve"> </w:t>
            </w:r>
            <w:proofErr w:type="spellStart"/>
            <w:r w:rsidR="003C377A" w:rsidRPr="00420475">
              <w:rPr>
                <w:rFonts w:ascii="Times New Roman" w:hAnsi="Times New Roman" w:cs="Times New Roman"/>
              </w:rPr>
              <w:t>кв.</w:t>
            </w:r>
            <w:r w:rsidR="003C377A" w:rsidRPr="00600DA9">
              <w:rPr>
                <w:rFonts w:ascii="Times New Roman" w:hAnsi="Times New Roman" w:cs="Times New Roman"/>
              </w:rPr>
              <w:t>м</w:t>
            </w:r>
            <w:proofErr w:type="spellEnd"/>
            <w:r w:rsidR="003C377A" w:rsidRPr="00600DA9">
              <w:rPr>
                <w:rFonts w:ascii="Times New Roman" w:hAnsi="Times New Roman" w:cs="Times New Roman"/>
              </w:rPr>
              <w:t>.</w:t>
            </w:r>
            <w:proofErr w:type="gramEnd"/>
            <w:r w:rsidR="003C377A" w:rsidRPr="00600DA9">
              <w:rPr>
                <w:rFonts w:ascii="Times New Roman" w:hAnsi="Times New Roman" w:cs="Times New Roman"/>
              </w:rPr>
              <w:t xml:space="preserve"> </w:t>
            </w:r>
            <w:r w:rsidR="00F56161">
              <w:rPr>
                <w:rFonts w:ascii="Times New Roman" w:hAnsi="Times New Roman" w:cs="Times New Roman"/>
              </w:rPr>
              <w:t>за 11 месяцев</w:t>
            </w:r>
            <w:r w:rsidR="009C24A4">
              <w:rPr>
                <w:rFonts w:ascii="Times New Roman" w:hAnsi="Times New Roman" w:cs="Times New Roman"/>
              </w:rPr>
              <w:t>.</w:t>
            </w:r>
            <w:r w:rsidR="00AC04A8">
              <w:rPr>
                <w:rFonts w:ascii="Times New Roman" w:hAnsi="Times New Roman" w:cs="Times New Roman"/>
              </w:rPr>
              <w:t xml:space="preserve"> Ежемесячный платеж составляет </w:t>
            </w:r>
            <w:r>
              <w:rPr>
                <w:rFonts w:ascii="Times New Roman" w:hAnsi="Times New Roman" w:cs="Times New Roman"/>
              </w:rPr>
              <w:t>97 873</w:t>
            </w:r>
            <w:r w:rsidR="00460501">
              <w:rPr>
                <w:rFonts w:ascii="Times New Roman" w:hAnsi="Times New Roman" w:cs="Times New Roman"/>
              </w:rPr>
              <w:t xml:space="preserve"> р</w:t>
            </w:r>
            <w:r w:rsidR="00AC04A8">
              <w:rPr>
                <w:rFonts w:ascii="Times New Roman" w:hAnsi="Times New Roman" w:cs="Times New Roman"/>
              </w:rPr>
              <w:t xml:space="preserve">уб. </w:t>
            </w:r>
            <w:r>
              <w:rPr>
                <w:rFonts w:ascii="Times New Roman" w:hAnsi="Times New Roman" w:cs="Times New Roman"/>
              </w:rPr>
              <w:t xml:space="preserve">10 </w:t>
            </w:r>
            <w:r w:rsidR="00AC04A8">
              <w:rPr>
                <w:rFonts w:ascii="Times New Roman" w:hAnsi="Times New Roman" w:cs="Times New Roman"/>
              </w:rPr>
              <w:t xml:space="preserve">копеек включая НДС. </w:t>
            </w:r>
          </w:p>
        </w:tc>
      </w:tr>
    </w:tbl>
    <w:p w14:paraId="183FD6CC" w14:textId="4CF33624" w:rsidR="00785369" w:rsidRPr="009031DE" w:rsidRDefault="003F5A17" w:rsidP="009A5F14">
      <w:pPr>
        <w:spacing w:after="0"/>
        <w:ind w:left="284"/>
        <w:jc w:val="both"/>
        <w:rPr>
          <w:rFonts w:ascii="Times New Roman" w:hAnsi="Times New Roman" w:cs="Times New Roman"/>
          <w:sz w:val="24"/>
          <w:szCs w:val="24"/>
        </w:rPr>
      </w:pPr>
      <w:r>
        <w:rPr>
          <w:rFonts w:ascii="Proxima Nova ExCn Rg" w:hAnsi="Proxima Nova ExCn Rg" w:cs="Times New Roman"/>
          <w:sz w:val="28"/>
          <w:szCs w:val="28"/>
        </w:rPr>
        <w:t xml:space="preserve"> </w:t>
      </w:r>
      <w:r w:rsidR="00371575">
        <w:rPr>
          <w:rFonts w:ascii="Times New Roman" w:eastAsia="Times New Roman" w:hAnsi="Times New Roman"/>
          <w:bCs/>
          <w:color w:val="000000"/>
          <w:sz w:val="24"/>
          <w:szCs w:val="24"/>
          <w:lang w:eastAsia="ar-SA"/>
        </w:rPr>
        <w:t xml:space="preserve">НМЦ </w:t>
      </w:r>
      <w:r w:rsidR="003C377A">
        <w:rPr>
          <w:rFonts w:ascii="Times New Roman" w:eastAsia="Times New Roman" w:hAnsi="Times New Roman"/>
          <w:bCs/>
          <w:color w:val="000000"/>
          <w:sz w:val="24"/>
          <w:szCs w:val="24"/>
          <w:lang w:eastAsia="ar-SA"/>
        </w:rPr>
        <w:t xml:space="preserve">договора </w:t>
      </w:r>
      <w:r w:rsidR="006B007C">
        <w:rPr>
          <w:rFonts w:ascii="Times New Roman" w:eastAsia="Times New Roman" w:hAnsi="Times New Roman"/>
          <w:bCs/>
          <w:color w:val="000000"/>
          <w:sz w:val="24"/>
          <w:szCs w:val="24"/>
          <w:lang w:eastAsia="ar-SA"/>
        </w:rPr>
        <w:t xml:space="preserve">не </w:t>
      </w:r>
      <w:r w:rsidR="003C377A" w:rsidRPr="00C77959">
        <w:rPr>
          <w:rFonts w:ascii="Times New Roman" w:hAnsi="Times New Roman" w:cs="Times New Roman"/>
          <w:sz w:val="24"/>
          <w:szCs w:val="24"/>
        </w:rPr>
        <w:t>включает</w:t>
      </w:r>
      <w:r w:rsidR="009031DE" w:rsidRPr="00C77959">
        <w:rPr>
          <w:rFonts w:ascii="Times New Roman" w:hAnsi="Times New Roman" w:cs="Times New Roman"/>
          <w:sz w:val="24"/>
          <w:szCs w:val="24"/>
        </w:rPr>
        <w:t xml:space="preserve"> в себя плату </w:t>
      </w:r>
      <w:r w:rsidR="00410812" w:rsidRPr="00C77959">
        <w:rPr>
          <w:rFonts w:ascii="Times New Roman" w:hAnsi="Times New Roman" w:cs="Times New Roman"/>
          <w:sz w:val="24"/>
          <w:szCs w:val="24"/>
        </w:rPr>
        <w:t>за энергоресурсы</w:t>
      </w:r>
      <w:r w:rsidR="009031DE" w:rsidRPr="00C77959">
        <w:rPr>
          <w:rFonts w:ascii="Times New Roman" w:hAnsi="Times New Roman" w:cs="Times New Roman"/>
          <w:sz w:val="24"/>
          <w:szCs w:val="24"/>
        </w:rPr>
        <w:t xml:space="preserve"> и коммунальные услуги.</w:t>
      </w:r>
    </w:p>
    <w:p w14:paraId="64200EAC" w14:textId="77777777" w:rsidR="00785369" w:rsidRPr="00D2477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 xml:space="preserve">Форма подачи предложений о цене арендной платы: </w:t>
      </w:r>
      <w:r w:rsidRPr="00D24770">
        <w:rPr>
          <w:rFonts w:ascii="Times New Roman" w:hAnsi="Times New Roman" w:cs="Times New Roman"/>
          <w:sz w:val="24"/>
          <w:szCs w:val="24"/>
        </w:rPr>
        <w:t xml:space="preserve">в </w:t>
      </w:r>
      <w:r w:rsidR="00F875BF" w:rsidRPr="00D24770">
        <w:rPr>
          <w:rFonts w:ascii="Times New Roman" w:hAnsi="Times New Roman" w:cs="Times New Roman"/>
          <w:sz w:val="24"/>
          <w:szCs w:val="24"/>
        </w:rPr>
        <w:t>бумажной</w:t>
      </w:r>
      <w:r w:rsidRPr="00D24770">
        <w:rPr>
          <w:rFonts w:ascii="Times New Roman" w:hAnsi="Times New Roman" w:cs="Times New Roman"/>
          <w:sz w:val="24"/>
          <w:szCs w:val="24"/>
        </w:rPr>
        <w:t xml:space="preserve"> форме.</w:t>
      </w:r>
    </w:p>
    <w:p w14:paraId="3CDFD006" w14:textId="77777777" w:rsidR="00785369" w:rsidRPr="00D2477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Обеспечение заявки:</w:t>
      </w:r>
      <w:r w:rsidR="005D1F56">
        <w:rPr>
          <w:rFonts w:ascii="Times New Roman" w:hAnsi="Times New Roman" w:cs="Times New Roman"/>
          <w:b/>
          <w:bCs/>
          <w:sz w:val="24"/>
          <w:szCs w:val="24"/>
        </w:rPr>
        <w:t xml:space="preserve"> </w:t>
      </w:r>
      <w:r w:rsidR="00EF145F" w:rsidRPr="00D24770">
        <w:rPr>
          <w:rFonts w:ascii="Times New Roman" w:hAnsi="Times New Roman" w:cs="Times New Roman"/>
          <w:sz w:val="24"/>
          <w:szCs w:val="24"/>
        </w:rPr>
        <w:t>нет</w:t>
      </w:r>
      <w:r w:rsidR="00CE4980" w:rsidRPr="00D24770">
        <w:rPr>
          <w:rFonts w:ascii="Times New Roman" w:hAnsi="Times New Roman" w:cs="Times New Roman"/>
          <w:sz w:val="24"/>
          <w:szCs w:val="24"/>
        </w:rPr>
        <w:t>.</w:t>
      </w:r>
    </w:p>
    <w:p w14:paraId="72B41D06" w14:textId="3CFF8DB3" w:rsidR="001835E1" w:rsidRPr="00BB168C" w:rsidRDefault="00473200" w:rsidP="000B3F86">
      <w:pPr>
        <w:numPr>
          <w:ilvl w:val="0"/>
          <w:numId w:val="9"/>
        </w:numPr>
        <w:tabs>
          <w:tab w:val="num" w:pos="502"/>
        </w:tabs>
        <w:spacing w:after="0"/>
        <w:ind w:left="284"/>
        <w:jc w:val="both"/>
        <w:rPr>
          <w:rFonts w:ascii="Times New Roman" w:hAnsi="Times New Roman" w:cs="Times New Roman"/>
          <w:sz w:val="24"/>
          <w:szCs w:val="24"/>
        </w:rPr>
      </w:pPr>
      <w:r w:rsidRPr="001E52C6">
        <w:rPr>
          <w:rFonts w:ascii="Times New Roman" w:hAnsi="Times New Roman" w:cs="Times New Roman"/>
          <w:b/>
          <w:bCs/>
          <w:sz w:val="24"/>
          <w:szCs w:val="24"/>
        </w:rPr>
        <w:t>Задаток на участие в аукционе</w:t>
      </w:r>
      <w:r w:rsidR="001E52C6" w:rsidRPr="001E52C6">
        <w:rPr>
          <w:rFonts w:ascii="Times New Roman" w:hAnsi="Times New Roman" w:cs="Times New Roman"/>
          <w:bCs/>
          <w:sz w:val="24"/>
          <w:szCs w:val="24"/>
        </w:rPr>
        <w:t>: не установлен</w:t>
      </w:r>
      <w:r w:rsidR="001E52C6">
        <w:rPr>
          <w:rFonts w:ascii="Times New Roman" w:hAnsi="Times New Roman" w:cs="Times New Roman"/>
          <w:bCs/>
          <w:sz w:val="24"/>
          <w:szCs w:val="24"/>
        </w:rPr>
        <w:t>.</w:t>
      </w:r>
    </w:p>
    <w:p w14:paraId="02CA58C2" w14:textId="77777777" w:rsidR="00785369" w:rsidRPr="0047320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473200">
        <w:rPr>
          <w:rFonts w:ascii="Times New Roman" w:hAnsi="Times New Roman" w:cs="Times New Roman"/>
          <w:b/>
          <w:bCs/>
          <w:sz w:val="24"/>
          <w:szCs w:val="24"/>
        </w:rPr>
        <w:t>Порядок подачи заявок:</w:t>
      </w:r>
      <w:r w:rsidRPr="00473200">
        <w:rPr>
          <w:rFonts w:ascii="Times New Roman" w:hAnsi="Times New Roman" w:cs="Times New Roman"/>
          <w:sz w:val="24"/>
          <w:szCs w:val="24"/>
        </w:rPr>
        <w:t xml:space="preserve"> в </w:t>
      </w:r>
      <w:r w:rsidR="00AF78AA" w:rsidRPr="00473200">
        <w:rPr>
          <w:rFonts w:ascii="Times New Roman" w:hAnsi="Times New Roman" w:cs="Times New Roman"/>
          <w:sz w:val="24"/>
          <w:szCs w:val="24"/>
        </w:rPr>
        <w:t>бумажной форме, в запечатанном конверте</w:t>
      </w:r>
      <w:r w:rsidRPr="00473200">
        <w:rPr>
          <w:rFonts w:ascii="Times New Roman" w:hAnsi="Times New Roman" w:cs="Times New Roman"/>
          <w:sz w:val="24"/>
          <w:szCs w:val="24"/>
        </w:rPr>
        <w:t>.</w:t>
      </w:r>
    </w:p>
    <w:p w14:paraId="038C79D2" w14:textId="77777777" w:rsidR="00D67803" w:rsidRPr="00785369"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Pr>
          <w:rFonts w:ascii="Times New Roman" w:hAnsi="Times New Roman" w:cs="Times New Roman"/>
          <w:b/>
          <w:bCs/>
          <w:sz w:val="24"/>
          <w:szCs w:val="24"/>
        </w:rPr>
        <w:t xml:space="preserve"> </w:t>
      </w:r>
      <w:r>
        <w:rPr>
          <w:rFonts w:ascii="Times New Roman" w:hAnsi="Times New Roman" w:cs="Times New Roman"/>
          <w:sz w:val="24"/>
          <w:szCs w:val="24"/>
        </w:rPr>
        <w:t xml:space="preserve">117519 г. Москва Варшавское шоссе 132, кабинет 160. </w:t>
      </w:r>
    </w:p>
    <w:p w14:paraId="3F2A2E8D" w14:textId="77777777" w:rsidR="00D67803" w:rsidRPr="001A0DA0"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договора аренды недвижимого имущества: </w:t>
      </w:r>
      <w:r w:rsidRPr="00785369">
        <w:rPr>
          <w:rFonts w:ascii="Times New Roman" w:hAnsi="Times New Roman" w:cs="Times New Roman"/>
          <w:sz w:val="24"/>
          <w:szCs w:val="24"/>
        </w:rPr>
        <w:t xml:space="preserve">подробное описание, а также </w:t>
      </w:r>
      <w:r>
        <w:rPr>
          <w:rFonts w:ascii="Times New Roman" w:hAnsi="Times New Roman" w:cs="Times New Roman"/>
          <w:sz w:val="24"/>
          <w:szCs w:val="24"/>
        </w:rPr>
        <w:t>условия договора аренды объектов недвижимого имущества содержат</w:t>
      </w:r>
      <w:r w:rsidRPr="00785369">
        <w:rPr>
          <w:rFonts w:ascii="Times New Roman" w:hAnsi="Times New Roman" w:cs="Times New Roman"/>
          <w:sz w:val="24"/>
          <w:szCs w:val="24"/>
        </w:rPr>
        <w:t>ся в д</w:t>
      </w:r>
      <w:r>
        <w:rPr>
          <w:rFonts w:ascii="Times New Roman" w:hAnsi="Times New Roman" w:cs="Times New Roman"/>
          <w:sz w:val="24"/>
          <w:szCs w:val="24"/>
        </w:rPr>
        <w:t>окументации об аукционе, которая</w:t>
      </w:r>
      <w:r w:rsidRPr="00785369">
        <w:rPr>
          <w:rFonts w:ascii="Times New Roman" w:hAnsi="Times New Roman" w:cs="Times New Roman"/>
          <w:sz w:val="24"/>
          <w:szCs w:val="24"/>
        </w:rPr>
        <w:t xml:space="preserve"> является неотъемлемой частью </w:t>
      </w:r>
      <w:r w:rsidRPr="001A0DA0">
        <w:rPr>
          <w:rFonts w:ascii="Times New Roman" w:hAnsi="Times New Roman" w:cs="Times New Roman"/>
          <w:sz w:val="24"/>
          <w:szCs w:val="24"/>
        </w:rPr>
        <w:t>извещения о проведении аукциона. Плата за предоставление документации об аукционе не взимается.</w:t>
      </w:r>
    </w:p>
    <w:p w14:paraId="5048B914" w14:textId="6BA6E73B" w:rsidR="00D67803" w:rsidRPr="00480727"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480727">
        <w:rPr>
          <w:rFonts w:ascii="Times New Roman" w:hAnsi="Times New Roman" w:cs="Times New Roman"/>
          <w:b/>
          <w:bCs/>
          <w:sz w:val="24"/>
          <w:szCs w:val="24"/>
        </w:rPr>
        <w:t xml:space="preserve">Дата и время начала, и дата окончания подачи заявок: </w:t>
      </w:r>
      <w:r w:rsidRPr="00480727">
        <w:rPr>
          <w:rFonts w:ascii="Times New Roman" w:hAnsi="Times New Roman" w:cs="Times New Roman"/>
          <w:sz w:val="24"/>
          <w:szCs w:val="24"/>
        </w:rPr>
        <w:t xml:space="preserve">с </w:t>
      </w:r>
      <w:r w:rsidR="00634782" w:rsidRPr="00634782">
        <w:rPr>
          <w:rFonts w:ascii="Times New Roman" w:hAnsi="Times New Roman" w:cs="Times New Roman"/>
          <w:sz w:val="24"/>
          <w:szCs w:val="24"/>
        </w:rPr>
        <w:t>09:00 23.04.2024 до 18:00 20.05.2024</w:t>
      </w:r>
      <w:r w:rsidRPr="00480727">
        <w:rPr>
          <w:rFonts w:ascii="Times New Roman" w:hAnsi="Times New Roman" w:cs="Times New Roman"/>
          <w:sz w:val="24"/>
          <w:szCs w:val="24"/>
        </w:rPr>
        <w:t>.</w:t>
      </w:r>
    </w:p>
    <w:p w14:paraId="10F116A6" w14:textId="0D4FEDC2" w:rsidR="00D67803" w:rsidRPr="00480727"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480727">
        <w:rPr>
          <w:rFonts w:ascii="Times New Roman" w:hAnsi="Times New Roman" w:cs="Times New Roman"/>
          <w:b/>
          <w:bCs/>
          <w:sz w:val="24"/>
          <w:szCs w:val="24"/>
        </w:rPr>
        <w:t xml:space="preserve">Срок рассмотрения заявок на участие: </w:t>
      </w:r>
      <w:r w:rsidR="00634782" w:rsidRPr="00634782">
        <w:rPr>
          <w:rFonts w:ascii="Times New Roman" w:hAnsi="Times New Roman" w:cs="Times New Roman"/>
          <w:bCs/>
          <w:sz w:val="24"/>
          <w:szCs w:val="24"/>
        </w:rPr>
        <w:t>с 21.05.2024 до 22.05.2024 с 9:00 до 18:00.</w:t>
      </w:r>
      <w:r w:rsidRPr="00480727">
        <w:rPr>
          <w:rFonts w:ascii="Times New Roman" w:hAnsi="Times New Roman" w:cs="Times New Roman"/>
          <w:b/>
          <w:sz w:val="24"/>
          <w:szCs w:val="24"/>
        </w:rPr>
        <w:t xml:space="preserve"> </w:t>
      </w:r>
    </w:p>
    <w:p w14:paraId="0BFEA4BE" w14:textId="4A95CB4A" w:rsidR="00D67803" w:rsidRPr="00480727"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480727">
        <w:rPr>
          <w:rFonts w:ascii="Times New Roman" w:hAnsi="Times New Roman" w:cs="Times New Roman"/>
          <w:b/>
          <w:bCs/>
          <w:sz w:val="24"/>
          <w:szCs w:val="24"/>
        </w:rPr>
        <w:t>Дата, время и место проведения</w:t>
      </w:r>
      <w:r w:rsidR="00634782">
        <w:rPr>
          <w:rFonts w:ascii="Times New Roman" w:hAnsi="Times New Roman" w:cs="Times New Roman"/>
          <w:b/>
          <w:bCs/>
          <w:sz w:val="24"/>
          <w:szCs w:val="24"/>
        </w:rPr>
        <w:t xml:space="preserve"> аукциона</w:t>
      </w:r>
      <w:r w:rsidRPr="00480727">
        <w:rPr>
          <w:rFonts w:ascii="Times New Roman" w:hAnsi="Times New Roman" w:cs="Times New Roman"/>
          <w:b/>
          <w:bCs/>
          <w:sz w:val="24"/>
          <w:szCs w:val="24"/>
        </w:rPr>
        <w:t xml:space="preserve">: </w:t>
      </w:r>
      <w:r w:rsidR="00634782" w:rsidRPr="00634782">
        <w:rPr>
          <w:rFonts w:ascii="Times New Roman" w:hAnsi="Times New Roman" w:cs="Times New Roman"/>
          <w:sz w:val="24"/>
          <w:szCs w:val="24"/>
        </w:rPr>
        <w:t xml:space="preserve">24.05.2024 в период с </w:t>
      </w:r>
      <w:r w:rsidR="00634782">
        <w:rPr>
          <w:rFonts w:ascii="Times New Roman" w:hAnsi="Times New Roman" w:cs="Times New Roman"/>
          <w:sz w:val="24"/>
          <w:szCs w:val="24"/>
        </w:rPr>
        <w:t>13</w:t>
      </w:r>
      <w:r w:rsidR="00634782" w:rsidRPr="00634782">
        <w:rPr>
          <w:rFonts w:ascii="Times New Roman" w:hAnsi="Times New Roman" w:cs="Times New Roman"/>
          <w:sz w:val="24"/>
          <w:szCs w:val="24"/>
        </w:rPr>
        <w:t xml:space="preserve">:00 до </w:t>
      </w:r>
      <w:r w:rsidR="00634782">
        <w:rPr>
          <w:rFonts w:ascii="Times New Roman" w:hAnsi="Times New Roman" w:cs="Times New Roman"/>
          <w:sz w:val="24"/>
          <w:szCs w:val="24"/>
        </w:rPr>
        <w:t>13</w:t>
      </w:r>
      <w:r w:rsidR="00634782" w:rsidRPr="00634782">
        <w:rPr>
          <w:rFonts w:ascii="Times New Roman" w:hAnsi="Times New Roman" w:cs="Times New Roman"/>
          <w:sz w:val="24"/>
          <w:szCs w:val="24"/>
        </w:rPr>
        <w:t xml:space="preserve">:30 </w:t>
      </w:r>
      <w:r w:rsidRPr="00480727">
        <w:rPr>
          <w:rFonts w:ascii="Times New Roman" w:hAnsi="Times New Roman" w:cs="Times New Roman"/>
          <w:sz w:val="24"/>
          <w:szCs w:val="24"/>
        </w:rPr>
        <w:t xml:space="preserve">по адресу: 117519 г. Москва Варшавское шоссе 132, четвертый этаж зал для переговоров. </w:t>
      </w:r>
    </w:p>
    <w:p w14:paraId="6C742B32" w14:textId="5CF5382A" w:rsidR="00785369" w:rsidRPr="00C25895"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480727">
        <w:rPr>
          <w:rFonts w:ascii="Times New Roman" w:hAnsi="Times New Roman" w:cs="Times New Roman"/>
          <w:b/>
          <w:bCs/>
          <w:sz w:val="24"/>
          <w:szCs w:val="24"/>
        </w:rPr>
        <w:t xml:space="preserve">Место и срок подведения итогов аукциона на право заключения договора аренды: </w:t>
      </w:r>
      <w:r w:rsidRPr="00480727">
        <w:rPr>
          <w:rFonts w:ascii="Times New Roman" w:hAnsi="Times New Roman" w:cs="Times New Roman"/>
          <w:sz w:val="24"/>
          <w:szCs w:val="24"/>
        </w:rPr>
        <w:t>подведение итогов состоится по фактическому адресу Организатора (117519 г. Москва Варшавское шо</w:t>
      </w:r>
      <w:r w:rsidR="00111240">
        <w:rPr>
          <w:rFonts w:ascii="Times New Roman" w:hAnsi="Times New Roman" w:cs="Times New Roman"/>
          <w:sz w:val="24"/>
          <w:szCs w:val="24"/>
        </w:rPr>
        <w:t xml:space="preserve">ссе 132) не позднее </w:t>
      </w:r>
      <w:r w:rsidR="00634782" w:rsidRPr="00634782">
        <w:rPr>
          <w:rFonts w:ascii="Times New Roman" w:hAnsi="Times New Roman" w:cs="Times New Roman"/>
          <w:sz w:val="24"/>
          <w:szCs w:val="24"/>
        </w:rPr>
        <w:t>18:00 24.05.2024</w:t>
      </w:r>
      <w:r w:rsidR="00BA5EC4">
        <w:rPr>
          <w:rFonts w:ascii="Times New Roman" w:hAnsi="Times New Roman" w:cs="Times New Roman"/>
          <w:sz w:val="24"/>
          <w:szCs w:val="24"/>
        </w:rPr>
        <w:t xml:space="preserve"> </w:t>
      </w:r>
      <w:r w:rsidRPr="00480727">
        <w:rPr>
          <w:rFonts w:ascii="Times New Roman" w:hAnsi="Times New Roman" w:cs="Times New Roman"/>
          <w:sz w:val="24"/>
          <w:szCs w:val="24"/>
        </w:rPr>
        <w:t>Организатор вправе,</w:t>
      </w:r>
      <w:r w:rsidRPr="00C25895">
        <w:rPr>
          <w:rFonts w:ascii="Times New Roman" w:hAnsi="Times New Roman" w:cs="Times New Roman"/>
          <w:sz w:val="24"/>
          <w:szCs w:val="24"/>
        </w:rPr>
        <w:t xml:space="preserve"> при необходимости, изменить данный срок.</w:t>
      </w:r>
    </w:p>
    <w:p w14:paraId="3FA9FFFF" w14:textId="4417194E"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Срок заключения договора аренды:</w:t>
      </w:r>
      <w:r w:rsidR="003F5A17">
        <w:rPr>
          <w:rFonts w:ascii="Times New Roman" w:hAnsi="Times New Roman" w:cs="Times New Roman"/>
          <w:b/>
          <w:bCs/>
          <w:sz w:val="24"/>
          <w:szCs w:val="24"/>
        </w:rPr>
        <w:t xml:space="preserve"> </w:t>
      </w:r>
      <w:r w:rsidR="00902E16">
        <w:rPr>
          <w:rFonts w:ascii="Times New Roman" w:hAnsi="Times New Roman" w:cs="Times New Roman"/>
          <w:sz w:val="24"/>
          <w:szCs w:val="24"/>
        </w:rPr>
        <w:t>в течение</w:t>
      </w:r>
      <w:r w:rsidR="009F2E93">
        <w:rPr>
          <w:rFonts w:ascii="Times New Roman" w:hAnsi="Times New Roman" w:cs="Times New Roman"/>
          <w:sz w:val="24"/>
          <w:szCs w:val="24"/>
        </w:rPr>
        <w:t xml:space="preserve"> </w:t>
      </w:r>
      <w:r w:rsidRPr="00785369">
        <w:rPr>
          <w:rFonts w:ascii="Times New Roman" w:hAnsi="Times New Roman" w:cs="Times New Roman"/>
          <w:sz w:val="24"/>
          <w:szCs w:val="24"/>
        </w:rPr>
        <w:t xml:space="preserve">10 </w:t>
      </w:r>
      <w:r w:rsidR="00876B11">
        <w:rPr>
          <w:rFonts w:ascii="Times New Roman" w:hAnsi="Times New Roman" w:cs="Times New Roman"/>
          <w:sz w:val="24"/>
          <w:szCs w:val="24"/>
        </w:rPr>
        <w:t xml:space="preserve">(десяти) </w:t>
      </w:r>
      <w:r w:rsidRPr="00785369">
        <w:rPr>
          <w:rFonts w:ascii="Times New Roman" w:hAnsi="Times New Roman" w:cs="Times New Roman"/>
          <w:sz w:val="24"/>
          <w:szCs w:val="24"/>
        </w:rPr>
        <w:t>дней с</w:t>
      </w:r>
      <w:r w:rsidR="009F2E93">
        <w:rPr>
          <w:rFonts w:ascii="Times New Roman" w:hAnsi="Times New Roman" w:cs="Times New Roman"/>
          <w:sz w:val="24"/>
          <w:szCs w:val="24"/>
        </w:rPr>
        <w:t>о дня окончания</w:t>
      </w:r>
      <w:r w:rsidR="003F5A17">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14:paraId="77CEA396"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действия договора:</w:t>
      </w:r>
      <w:r w:rsidR="003F5A17">
        <w:rPr>
          <w:rFonts w:ascii="Times New Roman" w:hAnsi="Times New Roman" w:cs="Times New Roman"/>
          <w:b/>
          <w:bCs/>
          <w:sz w:val="24"/>
          <w:szCs w:val="24"/>
        </w:rPr>
        <w:t xml:space="preserve"> </w:t>
      </w:r>
      <w:r w:rsidR="00876B11">
        <w:rPr>
          <w:rFonts w:ascii="Times New Roman" w:hAnsi="Times New Roman" w:cs="Times New Roman"/>
          <w:sz w:val="24"/>
          <w:szCs w:val="24"/>
        </w:rPr>
        <w:t xml:space="preserve">11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14:paraId="4D66BC69"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Претендент в установленном порядке подает заявку на участие в аукционе и документы в соответстви</w:t>
      </w:r>
      <w:r w:rsidR="00C25895">
        <w:rPr>
          <w:rFonts w:ascii="Times New Roman" w:hAnsi="Times New Roman" w:cs="Times New Roman"/>
          <w:sz w:val="24"/>
          <w:szCs w:val="24"/>
        </w:rPr>
        <w:t>и с информационной картой аукциона</w:t>
      </w:r>
      <w:r w:rsidRPr="00785369">
        <w:rPr>
          <w:rFonts w:ascii="Times New Roman" w:hAnsi="Times New Roman" w:cs="Times New Roman"/>
          <w:sz w:val="24"/>
          <w:szCs w:val="24"/>
        </w:rPr>
        <w:t>. Лицо, подавшее в установленные сроки заявку на участие в аукционе и документы, предусмотренные п.</w:t>
      </w:r>
      <w:r w:rsidR="00876B11">
        <w:rPr>
          <w:rFonts w:ascii="Times New Roman" w:hAnsi="Times New Roman" w:cs="Times New Roman"/>
          <w:sz w:val="24"/>
          <w:szCs w:val="24"/>
        </w:rPr>
        <w:t xml:space="preserve"> </w:t>
      </w:r>
      <w:r w:rsidRPr="00785369">
        <w:rPr>
          <w:rFonts w:ascii="Times New Roman" w:hAnsi="Times New Roman" w:cs="Times New Roman"/>
          <w:sz w:val="24"/>
          <w:szCs w:val="24"/>
        </w:rPr>
        <w:t>17 Информационной карты аукциона, признанное аукционной комиссией допущенным участником, имее</w:t>
      </w:r>
      <w:r w:rsidR="00C25895">
        <w:rPr>
          <w:rFonts w:ascii="Times New Roman" w:hAnsi="Times New Roman" w:cs="Times New Roman"/>
          <w:sz w:val="24"/>
          <w:szCs w:val="24"/>
        </w:rPr>
        <w:t>т право принять участие в аукционе</w:t>
      </w:r>
      <w:r w:rsidRPr="00785369">
        <w:rPr>
          <w:rFonts w:ascii="Times New Roman" w:hAnsi="Times New Roman" w:cs="Times New Roman"/>
          <w:sz w:val="24"/>
          <w:szCs w:val="24"/>
        </w:rPr>
        <w:t>.</w:t>
      </w:r>
    </w:p>
    <w:p w14:paraId="7956D8FD"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w:t>
      </w:r>
      <w:r w:rsidR="00876B11">
        <w:rPr>
          <w:rFonts w:ascii="Times New Roman" w:hAnsi="Times New Roman" w:cs="Times New Roman"/>
          <w:sz w:val="24"/>
          <w:szCs w:val="24"/>
        </w:rPr>
        <w:t>5 (</w:t>
      </w:r>
      <w:r w:rsidRPr="00785369">
        <w:rPr>
          <w:rFonts w:ascii="Times New Roman" w:hAnsi="Times New Roman" w:cs="Times New Roman"/>
          <w:sz w:val="24"/>
          <w:szCs w:val="24"/>
        </w:rPr>
        <w:t>пять</w:t>
      </w:r>
      <w:r w:rsidR="00876B11">
        <w:rPr>
          <w:rFonts w:ascii="Times New Roman" w:hAnsi="Times New Roman" w:cs="Times New Roman"/>
          <w:sz w:val="24"/>
          <w:szCs w:val="24"/>
        </w:rPr>
        <w:t>)</w:t>
      </w:r>
      <w:r w:rsidRPr="00785369">
        <w:rPr>
          <w:rFonts w:ascii="Times New Roman" w:hAnsi="Times New Roman" w:cs="Times New Roman"/>
          <w:sz w:val="24"/>
          <w:szCs w:val="24"/>
        </w:rPr>
        <w:t xml:space="preserve"> дней до даты окончания подачи заявок на участие в аукционе. Изменение объекта аукциона не допускается.</w:t>
      </w:r>
    </w:p>
    <w:p w14:paraId="13CF61BE" w14:textId="77777777" w:rsid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14:paraId="15E56502" w14:textId="77777777" w:rsidR="009A637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рганизатором торгов посредством размещения соответствующей информации на сайте официальной торговой площадки ГК «</w:t>
      </w:r>
      <w:proofErr w:type="spellStart"/>
      <w:r w:rsidRPr="00785369">
        <w:rPr>
          <w:rFonts w:ascii="Times New Roman" w:hAnsi="Times New Roman" w:cs="Times New Roman"/>
          <w:sz w:val="24"/>
          <w:szCs w:val="24"/>
        </w:rPr>
        <w:t>Ростех</w:t>
      </w:r>
      <w:proofErr w:type="spellEnd"/>
      <w:r w:rsidRPr="00785369">
        <w:rPr>
          <w:rFonts w:ascii="Times New Roman" w:hAnsi="Times New Roman" w:cs="Times New Roman"/>
          <w:sz w:val="24"/>
          <w:szCs w:val="24"/>
        </w:rPr>
        <w:t xml:space="preserve">» </w:t>
      </w:r>
      <w:hyperlink r:id="rId9" w:history="1">
        <w:r w:rsidRPr="00785369">
          <w:rPr>
            <w:rStyle w:val="a7"/>
            <w:rFonts w:ascii="Times New Roman" w:hAnsi="Times New Roman" w:cs="Times New Roman"/>
            <w:sz w:val="24"/>
            <w:szCs w:val="24"/>
            <w:lang w:val="en-US"/>
          </w:rPr>
          <w:t>www</w:t>
        </w:r>
        <w:r w:rsidRPr="00785369">
          <w:rPr>
            <w:rStyle w:val="a7"/>
            <w:rFonts w:ascii="Times New Roman" w:hAnsi="Times New Roman" w:cs="Times New Roman"/>
            <w:sz w:val="24"/>
            <w:szCs w:val="24"/>
          </w:rPr>
          <w:t>.</w:t>
        </w:r>
        <w:proofErr w:type="spellStart"/>
        <w:r w:rsidRPr="00785369">
          <w:rPr>
            <w:rStyle w:val="a7"/>
            <w:rFonts w:ascii="Times New Roman" w:hAnsi="Times New Roman" w:cs="Times New Roman"/>
            <w:sz w:val="24"/>
            <w:szCs w:val="24"/>
            <w:lang w:val="en-US"/>
          </w:rPr>
          <w:t>etpfr</w:t>
        </w:r>
        <w:proofErr w:type="spellEnd"/>
        <w:r w:rsidRPr="00785369">
          <w:rPr>
            <w:rStyle w:val="a7"/>
            <w:rFonts w:ascii="Times New Roman" w:hAnsi="Times New Roman" w:cs="Times New Roman"/>
            <w:sz w:val="24"/>
            <w:szCs w:val="24"/>
          </w:rPr>
          <w:t>.</w:t>
        </w:r>
        <w:proofErr w:type="spellStart"/>
        <w:r w:rsidRPr="00785369">
          <w:rPr>
            <w:rStyle w:val="a7"/>
            <w:rFonts w:ascii="Times New Roman" w:hAnsi="Times New Roman" w:cs="Times New Roman"/>
            <w:sz w:val="24"/>
            <w:szCs w:val="24"/>
            <w:lang w:val="en-US"/>
          </w:rPr>
          <w:t>ru</w:t>
        </w:r>
        <w:proofErr w:type="spellEnd"/>
      </w:hyperlink>
      <w:r w:rsidRPr="00785369">
        <w:rPr>
          <w:rFonts w:ascii="Times New Roman" w:hAnsi="Times New Roman" w:cs="Times New Roman"/>
          <w:sz w:val="24"/>
          <w:szCs w:val="24"/>
        </w:rPr>
        <w:t>.</w:t>
      </w:r>
    </w:p>
    <w:p w14:paraId="1C60ACEF" w14:textId="77777777" w:rsidR="009A6379" w:rsidRPr="00785369" w:rsidRDefault="009A6379" w:rsidP="009A6379">
      <w:pPr>
        <w:spacing w:after="0" w:line="240" w:lineRule="auto"/>
        <w:jc w:val="center"/>
        <w:rPr>
          <w:rFonts w:ascii="Times New Roman" w:hAnsi="Times New Roman" w:cs="Times New Roman"/>
          <w:b/>
          <w:sz w:val="24"/>
          <w:szCs w:val="24"/>
        </w:rPr>
      </w:pPr>
    </w:p>
    <w:p w14:paraId="43D710EF" w14:textId="77777777" w:rsidR="009A6379" w:rsidRPr="00785369" w:rsidRDefault="009A6379" w:rsidP="009A6379">
      <w:pPr>
        <w:spacing w:after="0" w:line="240" w:lineRule="auto"/>
        <w:jc w:val="center"/>
        <w:rPr>
          <w:rFonts w:ascii="Times New Roman" w:hAnsi="Times New Roman" w:cs="Times New Roman"/>
          <w:b/>
          <w:sz w:val="24"/>
          <w:szCs w:val="24"/>
        </w:rPr>
      </w:pPr>
    </w:p>
    <w:p w14:paraId="2CB17EF0" w14:textId="77777777" w:rsidR="009A6379" w:rsidRPr="00785369" w:rsidRDefault="009A6379" w:rsidP="009A6379">
      <w:pPr>
        <w:spacing w:after="0" w:line="240" w:lineRule="auto"/>
        <w:jc w:val="center"/>
        <w:rPr>
          <w:rFonts w:ascii="Times New Roman" w:hAnsi="Times New Roman" w:cs="Times New Roman"/>
          <w:b/>
          <w:sz w:val="24"/>
          <w:szCs w:val="24"/>
        </w:rPr>
      </w:pPr>
    </w:p>
    <w:p w14:paraId="305F760F" w14:textId="77777777" w:rsidR="00785369" w:rsidRDefault="00785369" w:rsidP="009A6379">
      <w:pPr>
        <w:spacing w:after="0" w:line="240" w:lineRule="auto"/>
        <w:jc w:val="center"/>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14:paraId="63B339DF" w14:textId="0BCAFD67" w:rsidR="00B34E71" w:rsidRPr="00B20B37" w:rsidRDefault="00B34E71" w:rsidP="00B34E71">
      <w:pPr>
        <w:pBdr>
          <w:bottom w:val="single" w:sz="4" w:space="1" w:color="auto"/>
        </w:pBdr>
        <w:spacing w:after="0" w:line="240" w:lineRule="auto"/>
        <w:jc w:val="center"/>
        <w:rPr>
          <w:rFonts w:ascii="Times New Roman" w:hAnsi="Times New Roman"/>
          <w:b/>
        </w:rPr>
      </w:pPr>
      <w:r>
        <w:rPr>
          <w:rFonts w:ascii="Times New Roman" w:hAnsi="Times New Roman"/>
          <w:b/>
        </w:rPr>
        <w:lastRenderedPageBreak/>
        <w:t xml:space="preserve">Акционерное общество «Московский </w:t>
      </w:r>
      <w:r w:rsidR="00902E16">
        <w:rPr>
          <w:rFonts w:ascii="Times New Roman" w:hAnsi="Times New Roman"/>
          <w:b/>
        </w:rPr>
        <w:t>р</w:t>
      </w:r>
      <w:r>
        <w:rPr>
          <w:rFonts w:ascii="Times New Roman" w:hAnsi="Times New Roman"/>
          <w:b/>
        </w:rPr>
        <w:t xml:space="preserve">адиотехнический </w:t>
      </w:r>
      <w:r w:rsidR="00902E16">
        <w:rPr>
          <w:rFonts w:ascii="Times New Roman" w:hAnsi="Times New Roman"/>
          <w:b/>
        </w:rPr>
        <w:t>и</w:t>
      </w:r>
      <w:r>
        <w:rPr>
          <w:rFonts w:ascii="Times New Roman" w:hAnsi="Times New Roman"/>
          <w:b/>
        </w:rPr>
        <w:t xml:space="preserve">нститут Российской </w:t>
      </w:r>
      <w:r w:rsidR="00902E16">
        <w:rPr>
          <w:rFonts w:ascii="Times New Roman" w:hAnsi="Times New Roman"/>
          <w:b/>
        </w:rPr>
        <w:t>а</w:t>
      </w:r>
      <w:r>
        <w:rPr>
          <w:rFonts w:ascii="Times New Roman" w:hAnsi="Times New Roman"/>
          <w:b/>
        </w:rPr>
        <w:t xml:space="preserve">кадемии </w:t>
      </w:r>
      <w:r w:rsidR="00902E16">
        <w:rPr>
          <w:rFonts w:ascii="Times New Roman" w:hAnsi="Times New Roman"/>
          <w:b/>
        </w:rPr>
        <w:t>н</w:t>
      </w:r>
      <w:r>
        <w:rPr>
          <w:rFonts w:ascii="Times New Roman" w:hAnsi="Times New Roman"/>
          <w:b/>
        </w:rPr>
        <w:t xml:space="preserve">аук» </w:t>
      </w:r>
    </w:p>
    <w:p w14:paraId="7ADDBAF9" w14:textId="77777777" w:rsidR="00B34E71" w:rsidRPr="00B20B37" w:rsidRDefault="00B34E71" w:rsidP="00B34E71">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Pr>
          <w:rFonts w:ascii="Times New Roman" w:hAnsi="Times New Roman"/>
        </w:rPr>
        <w:t>117519, г. Москва, Варшавское шоссе д. 132</w:t>
      </w:r>
    </w:p>
    <w:p w14:paraId="19A3CD86" w14:textId="77777777" w:rsidR="00C25895" w:rsidRPr="00B20B37" w:rsidRDefault="00C25895" w:rsidP="00C25895">
      <w:pPr>
        <w:spacing w:after="0" w:line="240" w:lineRule="auto"/>
        <w:jc w:val="center"/>
        <w:rPr>
          <w:rFonts w:ascii="Times New Roman" w:hAnsi="Times New Roman"/>
        </w:rPr>
      </w:pPr>
    </w:p>
    <w:p w14:paraId="3C10420E" w14:textId="77777777" w:rsidR="00A5226C" w:rsidRPr="00B20B37" w:rsidRDefault="00A5226C" w:rsidP="00A5226C">
      <w:pPr>
        <w:spacing w:after="0" w:line="240" w:lineRule="auto"/>
        <w:jc w:val="center"/>
        <w:rPr>
          <w:rFonts w:ascii="Times New Roman" w:hAnsi="Times New Roman"/>
        </w:rPr>
      </w:pPr>
    </w:p>
    <w:p w14:paraId="56C2EBA6" w14:textId="77777777" w:rsidR="00A5226C" w:rsidRPr="00B20B37" w:rsidRDefault="00A5226C" w:rsidP="00A5226C">
      <w:pPr>
        <w:spacing w:after="0" w:line="240" w:lineRule="auto"/>
        <w:jc w:val="center"/>
        <w:rPr>
          <w:rFonts w:ascii="Times New Roman" w:hAnsi="Times New Roman"/>
          <w:b/>
        </w:rPr>
      </w:pPr>
    </w:p>
    <w:p w14:paraId="0ED733F9" w14:textId="77777777" w:rsidR="00A5226C" w:rsidRPr="00B20B37" w:rsidRDefault="00A5226C" w:rsidP="00A5226C">
      <w:pPr>
        <w:spacing w:after="0" w:line="240" w:lineRule="auto"/>
        <w:jc w:val="center"/>
        <w:rPr>
          <w:rFonts w:ascii="Times New Roman" w:hAnsi="Times New Roman"/>
          <w:b/>
        </w:rPr>
      </w:pPr>
    </w:p>
    <w:p w14:paraId="70F183D0" w14:textId="77777777" w:rsidR="00A5226C" w:rsidRDefault="00A5226C" w:rsidP="00A5226C">
      <w:pPr>
        <w:spacing w:after="0" w:line="240" w:lineRule="auto"/>
        <w:jc w:val="center"/>
        <w:rPr>
          <w:rFonts w:ascii="Times New Roman" w:hAnsi="Times New Roman" w:cs="Times New Roman"/>
          <w:b/>
          <w:sz w:val="24"/>
          <w:szCs w:val="24"/>
        </w:rPr>
      </w:pPr>
    </w:p>
    <w:p w14:paraId="7C5AB0C7" w14:textId="77777777" w:rsidR="00C25895" w:rsidRDefault="00C25895" w:rsidP="00C25895">
      <w:pPr>
        <w:spacing w:after="0" w:line="240" w:lineRule="auto"/>
        <w:jc w:val="center"/>
        <w:rPr>
          <w:rFonts w:ascii="Times New Roman" w:hAnsi="Times New Roman" w:cs="Times New Roman"/>
          <w:b/>
          <w:sz w:val="24"/>
          <w:szCs w:val="24"/>
        </w:rPr>
      </w:pPr>
    </w:p>
    <w:p w14:paraId="3E3CC9FD" w14:textId="77777777" w:rsidR="00C25895" w:rsidRPr="00B20B37" w:rsidRDefault="00C25895" w:rsidP="00C25895">
      <w:pPr>
        <w:spacing w:after="0" w:line="240" w:lineRule="auto"/>
        <w:jc w:val="right"/>
        <w:rPr>
          <w:rFonts w:ascii="Times New Roman" w:hAnsi="Times New Roman"/>
          <w:b/>
        </w:rPr>
      </w:pPr>
      <w:r w:rsidRPr="00B20B37">
        <w:rPr>
          <w:rFonts w:ascii="Times New Roman" w:hAnsi="Times New Roman"/>
          <w:b/>
        </w:rPr>
        <w:t>УТВЕРЖДАЮ:</w:t>
      </w:r>
    </w:p>
    <w:p w14:paraId="3A60D506" w14:textId="77777777" w:rsidR="00F76659" w:rsidRDefault="00F76659" w:rsidP="00B14C1C">
      <w:pPr>
        <w:spacing w:after="0" w:line="240" w:lineRule="auto"/>
        <w:jc w:val="right"/>
        <w:rPr>
          <w:rFonts w:ascii="Times New Roman" w:hAnsi="Times New Roman"/>
          <w:bCs/>
        </w:rPr>
      </w:pPr>
      <w:r>
        <w:rPr>
          <w:rFonts w:ascii="Times New Roman" w:hAnsi="Times New Roman"/>
          <w:bCs/>
        </w:rPr>
        <w:t>________________________</w:t>
      </w:r>
    </w:p>
    <w:p w14:paraId="65384D8E" w14:textId="64EA2391" w:rsidR="00B14C1C" w:rsidRDefault="00F76659" w:rsidP="00480F7D">
      <w:pPr>
        <w:spacing w:after="0" w:line="240" w:lineRule="auto"/>
        <w:jc w:val="right"/>
        <w:rPr>
          <w:rFonts w:ascii="Times New Roman" w:hAnsi="Times New Roman"/>
          <w:bCs/>
        </w:rPr>
      </w:pPr>
      <w:r>
        <w:rPr>
          <w:rFonts w:ascii="Times New Roman" w:hAnsi="Times New Roman"/>
          <w:bCs/>
        </w:rPr>
        <w:t>________________________</w:t>
      </w:r>
    </w:p>
    <w:p w14:paraId="01573CE4" w14:textId="77777777" w:rsidR="00480F7D" w:rsidRPr="00EF4F21" w:rsidRDefault="00480F7D" w:rsidP="00480F7D">
      <w:pPr>
        <w:spacing w:after="0" w:line="240" w:lineRule="auto"/>
        <w:jc w:val="right"/>
        <w:rPr>
          <w:rFonts w:ascii="Times New Roman" w:hAnsi="Times New Roman"/>
          <w:bCs/>
        </w:rPr>
      </w:pPr>
    </w:p>
    <w:p w14:paraId="0AC7B09A" w14:textId="3B30D001" w:rsidR="00480F7D" w:rsidRDefault="00480F7D" w:rsidP="00480F7D">
      <w:pPr>
        <w:spacing w:after="0" w:line="240" w:lineRule="auto"/>
        <w:jc w:val="right"/>
        <w:rPr>
          <w:rFonts w:ascii="Times New Roman" w:hAnsi="Times New Roman"/>
          <w:bCs/>
        </w:rPr>
      </w:pPr>
      <w:r>
        <w:rPr>
          <w:rFonts w:ascii="Times New Roman" w:hAnsi="Times New Roman"/>
          <w:bCs/>
        </w:rPr>
        <w:t>___________</w:t>
      </w:r>
      <w:r w:rsidR="00F76659">
        <w:rPr>
          <w:rFonts w:ascii="Times New Roman" w:hAnsi="Times New Roman"/>
          <w:bCs/>
        </w:rPr>
        <w:t>/____________/</w:t>
      </w:r>
    </w:p>
    <w:p w14:paraId="5A564298" w14:textId="77777777" w:rsidR="00C25895" w:rsidRPr="00B20B37" w:rsidRDefault="00C25895" w:rsidP="00634782">
      <w:pPr>
        <w:spacing w:after="0" w:line="240" w:lineRule="auto"/>
        <w:rPr>
          <w:rFonts w:ascii="Times New Roman" w:hAnsi="Times New Roman"/>
        </w:rPr>
      </w:pPr>
    </w:p>
    <w:p w14:paraId="3A4596B6" w14:textId="101867E9" w:rsidR="00A5226C" w:rsidRDefault="00C25895" w:rsidP="00C25895">
      <w:pPr>
        <w:spacing w:after="0" w:line="240" w:lineRule="auto"/>
        <w:jc w:val="right"/>
        <w:rPr>
          <w:rFonts w:ascii="Times New Roman" w:hAnsi="Times New Roman"/>
          <w:b/>
        </w:rPr>
      </w:pPr>
      <w:r>
        <w:rPr>
          <w:rFonts w:ascii="Times New Roman" w:hAnsi="Times New Roman"/>
        </w:rPr>
        <w:t>«___» _______________ 20</w:t>
      </w:r>
      <w:r w:rsidRPr="00F3436A">
        <w:rPr>
          <w:rFonts w:ascii="Times New Roman" w:hAnsi="Times New Roman"/>
        </w:rPr>
        <w:t>2</w:t>
      </w:r>
      <w:r w:rsidR="00634782">
        <w:rPr>
          <w:rFonts w:ascii="Times New Roman" w:hAnsi="Times New Roman"/>
        </w:rPr>
        <w:t>4</w:t>
      </w:r>
      <w:r>
        <w:rPr>
          <w:rFonts w:ascii="Times New Roman" w:hAnsi="Times New Roman"/>
        </w:rPr>
        <w:t xml:space="preserve"> г.</w:t>
      </w:r>
    </w:p>
    <w:p w14:paraId="1AB3A7A0" w14:textId="77777777" w:rsidR="00A5226C" w:rsidRDefault="00A5226C" w:rsidP="00A5226C">
      <w:pPr>
        <w:spacing w:after="0" w:line="240" w:lineRule="auto"/>
        <w:jc w:val="right"/>
        <w:rPr>
          <w:rFonts w:ascii="Times New Roman" w:hAnsi="Times New Roman"/>
          <w:b/>
        </w:rPr>
      </w:pPr>
    </w:p>
    <w:p w14:paraId="793260FD" w14:textId="77777777" w:rsidR="009A6379" w:rsidRPr="00C641D1" w:rsidRDefault="009A6379" w:rsidP="009A6379">
      <w:pPr>
        <w:spacing w:after="0" w:line="240" w:lineRule="auto"/>
        <w:jc w:val="center"/>
        <w:rPr>
          <w:rFonts w:ascii="Times New Roman" w:hAnsi="Times New Roman"/>
          <w:b/>
          <w:sz w:val="24"/>
          <w:szCs w:val="24"/>
        </w:rPr>
      </w:pPr>
    </w:p>
    <w:p w14:paraId="1CBFCF23" w14:textId="77777777" w:rsidR="009A6379" w:rsidRPr="00C641D1" w:rsidRDefault="009A6379" w:rsidP="009A6379">
      <w:pPr>
        <w:spacing w:after="0" w:line="240" w:lineRule="auto"/>
        <w:jc w:val="center"/>
        <w:rPr>
          <w:rFonts w:ascii="Times New Roman" w:hAnsi="Times New Roman"/>
          <w:b/>
          <w:sz w:val="24"/>
          <w:szCs w:val="24"/>
        </w:rPr>
      </w:pPr>
    </w:p>
    <w:p w14:paraId="057A23B2" w14:textId="77777777" w:rsidR="009A6379" w:rsidRPr="00C641D1" w:rsidRDefault="009A6379" w:rsidP="009A6379">
      <w:pPr>
        <w:spacing w:after="0" w:line="240" w:lineRule="auto"/>
        <w:jc w:val="center"/>
        <w:rPr>
          <w:rFonts w:ascii="Times New Roman" w:hAnsi="Times New Roman"/>
          <w:b/>
          <w:sz w:val="24"/>
          <w:szCs w:val="24"/>
        </w:rPr>
      </w:pPr>
    </w:p>
    <w:p w14:paraId="39B81D0F" w14:textId="77777777" w:rsidR="009A6379" w:rsidRDefault="009A6379" w:rsidP="009A6379">
      <w:pPr>
        <w:spacing w:after="0" w:line="240" w:lineRule="auto"/>
        <w:jc w:val="center"/>
        <w:rPr>
          <w:rFonts w:ascii="Times New Roman" w:hAnsi="Times New Roman"/>
          <w:b/>
          <w:sz w:val="24"/>
          <w:szCs w:val="24"/>
        </w:rPr>
      </w:pPr>
    </w:p>
    <w:p w14:paraId="673FA788" w14:textId="77777777" w:rsidR="00785369" w:rsidRDefault="00785369" w:rsidP="009A6379">
      <w:pPr>
        <w:spacing w:after="0" w:line="240" w:lineRule="auto"/>
        <w:jc w:val="center"/>
        <w:rPr>
          <w:rFonts w:ascii="Times New Roman" w:hAnsi="Times New Roman"/>
          <w:b/>
          <w:sz w:val="24"/>
          <w:szCs w:val="24"/>
        </w:rPr>
      </w:pPr>
    </w:p>
    <w:p w14:paraId="100AF981" w14:textId="77777777" w:rsidR="00785369" w:rsidRPr="005F46F3" w:rsidRDefault="00785369" w:rsidP="009A6379">
      <w:pPr>
        <w:spacing w:after="0" w:line="240" w:lineRule="auto"/>
        <w:jc w:val="center"/>
        <w:rPr>
          <w:rFonts w:ascii="Times New Roman" w:hAnsi="Times New Roman"/>
          <w:b/>
          <w:sz w:val="24"/>
          <w:szCs w:val="24"/>
        </w:rPr>
      </w:pPr>
    </w:p>
    <w:p w14:paraId="10128F53" w14:textId="77777777" w:rsidR="009A6379" w:rsidRPr="005F46F3" w:rsidRDefault="009A6379" w:rsidP="009A6379">
      <w:pPr>
        <w:spacing w:after="0" w:line="240" w:lineRule="auto"/>
        <w:jc w:val="center"/>
        <w:rPr>
          <w:rFonts w:ascii="Times New Roman" w:hAnsi="Times New Roman"/>
          <w:b/>
          <w:sz w:val="24"/>
          <w:szCs w:val="24"/>
        </w:rPr>
      </w:pPr>
    </w:p>
    <w:p w14:paraId="3311253D" w14:textId="77777777" w:rsidR="009A6379" w:rsidRPr="005F46F3" w:rsidRDefault="009A6379" w:rsidP="009A6379">
      <w:pPr>
        <w:spacing w:after="0" w:line="240" w:lineRule="auto"/>
        <w:jc w:val="center"/>
        <w:rPr>
          <w:rFonts w:ascii="Times New Roman" w:hAnsi="Times New Roman"/>
          <w:b/>
          <w:sz w:val="24"/>
          <w:szCs w:val="24"/>
        </w:rPr>
      </w:pPr>
    </w:p>
    <w:p w14:paraId="33CE76F1" w14:textId="77777777"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14:paraId="12B5D6F7" w14:textId="77777777" w:rsidR="009A6379" w:rsidRPr="00C641D1" w:rsidRDefault="009A6379" w:rsidP="009A6379">
      <w:pPr>
        <w:spacing w:after="0" w:line="240" w:lineRule="auto"/>
        <w:jc w:val="center"/>
        <w:rPr>
          <w:rFonts w:ascii="Times New Roman" w:hAnsi="Times New Roman"/>
          <w:b/>
          <w:sz w:val="24"/>
          <w:szCs w:val="24"/>
        </w:rPr>
      </w:pPr>
    </w:p>
    <w:p w14:paraId="081B9173" w14:textId="77777777" w:rsidR="00B34E71" w:rsidRDefault="00B34E71" w:rsidP="00B34E71">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24A79BF5" w14:textId="6A8C7266" w:rsidR="00B34E71" w:rsidRDefault="00B34E71" w:rsidP="00B34E71">
      <w:pPr>
        <w:spacing w:after="0"/>
        <w:ind w:left="284"/>
        <w:jc w:val="center"/>
        <w:rPr>
          <w:rFonts w:ascii="Times New Roman" w:hAnsi="Times New Roman" w:cs="Times New Roman"/>
          <w:b/>
          <w:sz w:val="24"/>
          <w:szCs w:val="24"/>
        </w:rPr>
      </w:pPr>
      <w:r w:rsidRPr="00C4134D">
        <w:rPr>
          <w:rFonts w:ascii="Times New Roman" w:hAnsi="Times New Roman" w:cs="Times New Roman"/>
          <w:b/>
          <w:sz w:val="24"/>
          <w:szCs w:val="24"/>
        </w:rPr>
        <w:t>на право зак</w:t>
      </w:r>
      <w:r>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Pr>
          <w:rFonts w:ascii="Times New Roman" w:hAnsi="Times New Roman" w:cs="Times New Roman"/>
          <w:b/>
          <w:sz w:val="24"/>
          <w:szCs w:val="24"/>
        </w:rPr>
        <w:t>ижимого имущества на нежилые помещения и земельные участки, находящиеся в собственности АО «</w:t>
      </w:r>
      <w:r>
        <w:rPr>
          <w:rFonts w:ascii="Times New Roman" w:hAnsi="Times New Roman"/>
          <w:b/>
        </w:rPr>
        <w:t xml:space="preserve">Московский </w:t>
      </w:r>
      <w:r w:rsidR="001803AD">
        <w:rPr>
          <w:rFonts w:ascii="Times New Roman" w:hAnsi="Times New Roman"/>
          <w:b/>
        </w:rPr>
        <w:t>р</w:t>
      </w:r>
      <w:r>
        <w:rPr>
          <w:rFonts w:ascii="Times New Roman" w:hAnsi="Times New Roman"/>
          <w:b/>
        </w:rPr>
        <w:t xml:space="preserve">адиотехнический </w:t>
      </w:r>
      <w:r w:rsidR="001803AD">
        <w:rPr>
          <w:rFonts w:ascii="Times New Roman" w:hAnsi="Times New Roman"/>
          <w:b/>
        </w:rPr>
        <w:t>и</w:t>
      </w:r>
      <w:r>
        <w:rPr>
          <w:rFonts w:ascii="Times New Roman" w:hAnsi="Times New Roman"/>
          <w:b/>
        </w:rPr>
        <w:t xml:space="preserve">нститут Российской </w:t>
      </w:r>
      <w:r w:rsidR="001803AD">
        <w:rPr>
          <w:rFonts w:ascii="Times New Roman" w:hAnsi="Times New Roman"/>
          <w:b/>
        </w:rPr>
        <w:t>а</w:t>
      </w:r>
      <w:r>
        <w:rPr>
          <w:rFonts w:ascii="Times New Roman" w:hAnsi="Times New Roman"/>
          <w:b/>
        </w:rPr>
        <w:t xml:space="preserve">кадемии </w:t>
      </w:r>
      <w:r w:rsidR="001803AD">
        <w:rPr>
          <w:rFonts w:ascii="Times New Roman" w:hAnsi="Times New Roman"/>
          <w:b/>
        </w:rPr>
        <w:t>н</w:t>
      </w:r>
      <w:r>
        <w:rPr>
          <w:rFonts w:ascii="Times New Roman" w:hAnsi="Times New Roman"/>
          <w:b/>
        </w:rPr>
        <w:t>аук</w:t>
      </w:r>
      <w:r>
        <w:rPr>
          <w:rFonts w:ascii="Times New Roman" w:hAnsi="Times New Roman" w:cs="Times New Roman"/>
          <w:b/>
          <w:sz w:val="24"/>
          <w:szCs w:val="24"/>
        </w:rPr>
        <w:t xml:space="preserve">» по адресу: </w:t>
      </w:r>
    </w:p>
    <w:p w14:paraId="4D16BBCD" w14:textId="77777777" w:rsidR="00B34E71" w:rsidRDefault="00B34E71" w:rsidP="00B34E71">
      <w:pPr>
        <w:spacing w:after="0"/>
        <w:ind w:left="284"/>
        <w:jc w:val="center"/>
        <w:rPr>
          <w:rFonts w:ascii="Times New Roman" w:hAnsi="Times New Roman" w:cs="Times New Roman"/>
          <w:b/>
          <w:sz w:val="24"/>
          <w:szCs w:val="24"/>
        </w:rPr>
      </w:pPr>
      <w:r>
        <w:rPr>
          <w:rFonts w:ascii="Times New Roman" w:hAnsi="Times New Roman" w:cs="Times New Roman"/>
          <w:b/>
          <w:sz w:val="24"/>
          <w:szCs w:val="24"/>
        </w:rPr>
        <w:t>117519, г. Москва, Варшавское шоссе, д. 132</w:t>
      </w:r>
    </w:p>
    <w:p w14:paraId="7C2F9158" w14:textId="752F329A" w:rsidR="00B34E71" w:rsidRPr="00F123F2" w:rsidRDefault="00B34E71" w:rsidP="00B34E71">
      <w:pPr>
        <w:spacing w:after="0"/>
        <w:ind w:left="284"/>
        <w:jc w:val="center"/>
        <w:rPr>
          <w:rFonts w:ascii="Times New Roman" w:hAnsi="Times New Roman" w:cs="Times New Roman"/>
          <w:i/>
          <w:sz w:val="24"/>
          <w:szCs w:val="24"/>
        </w:rPr>
      </w:pPr>
      <w:r w:rsidRPr="00F123F2">
        <w:rPr>
          <w:rFonts w:ascii="Times New Roman" w:hAnsi="Times New Roman" w:cs="Times New Roman"/>
          <w:i/>
          <w:sz w:val="24"/>
          <w:szCs w:val="24"/>
        </w:rPr>
        <w:t>(А</w:t>
      </w:r>
      <w:r>
        <w:rPr>
          <w:rFonts w:ascii="Times New Roman" w:hAnsi="Times New Roman" w:cs="Times New Roman"/>
          <w:i/>
          <w:sz w:val="24"/>
          <w:szCs w:val="24"/>
        </w:rPr>
        <w:t>укцион проводится в составе</w:t>
      </w:r>
      <w:r w:rsidR="00A540E8">
        <w:rPr>
          <w:rFonts w:ascii="Times New Roman" w:hAnsi="Times New Roman" w:cs="Times New Roman"/>
          <w:i/>
          <w:sz w:val="24"/>
          <w:szCs w:val="24"/>
        </w:rPr>
        <w:t xml:space="preserve"> 1</w:t>
      </w:r>
      <w:r>
        <w:rPr>
          <w:rFonts w:ascii="Times New Roman" w:hAnsi="Times New Roman" w:cs="Times New Roman"/>
          <w:i/>
          <w:sz w:val="24"/>
          <w:szCs w:val="24"/>
        </w:rPr>
        <w:t xml:space="preserve"> </w:t>
      </w:r>
      <w:r w:rsidR="00A540E8">
        <w:rPr>
          <w:rFonts w:ascii="Times New Roman" w:hAnsi="Times New Roman" w:cs="Times New Roman"/>
          <w:i/>
          <w:sz w:val="24"/>
          <w:szCs w:val="24"/>
        </w:rPr>
        <w:t>(одного)</w:t>
      </w:r>
      <w:r w:rsidRPr="00F123F2">
        <w:rPr>
          <w:rFonts w:ascii="Times New Roman" w:hAnsi="Times New Roman" w:cs="Times New Roman"/>
          <w:i/>
          <w:sz w:val="24"/>
          <w:szCs w:val="24"/>
        </w:rPr>
        <w:t xml:space="preserve"> лот</w:t>
      </w:r>
      <w:r w:rsidR="00A540E8">
        <w:rPr>
          <w:rFonts w:ascii="Times New Roman" w:hAnsi="Times New Roman" w:cs="Times New Roman"/>
          <w:i/>
          <w:sz w:val="24"/>
          <w:szCs w:val="24"/>
        </w:rPr>
        <w:t>а</w:t>
      </w:r>
      <w:r w:rsidRPr="00F123F2">
        <w:rPr>
          <w:rFonts w:ascii="Times New Roman" w:hAnsi="Times New Roman" w:cs="Times New Roman"/>
          <w:i/>
          <w:sz w:val="24"/>
          <w:szCs w:val="24"/>
        </w:rPr>
        <w:t>)</w:t>
      </w:r>
    </w:p>
    <w:p w14:paraId="16C64F7E" w14:textId="77777777" w:rsidR="00AC1AC8" w:rsidRPr="00C76880" w:rsidRDefault="00AC1AC8" w:rsidP="00AC1AC8">
      <w:pPr>
        <w:spacing w:after="0"/>
        <w:jc w:val="both"/>
        <w:rPr>
          <w:rFonts w:ascii="Times New Roman" w:hAnsi="Times New Roman" w:cs="Times New Roman"/>
          <w:b/>
          <w:sz w:val="24"/>
          <w:szCs w:val="24"/>
        </w:rPr>
      </w:pPr>
    </w:p>
    <w:tbl>
      <w:tblPr>
        <w:tblStyle w:val="a8"/>
        <w:tblW w:w="10059" w:type="dxa"/>
        <w:tblInd w:w="-147" w:type="dxa"/>
        <w:tblLook w:val="04A0" w:firstRow="1" w:lastRow="0" w:firstColumn="1" w:lastColumn="0" w:noHBand="0" w:noVBand="1"/>
      </w:tblPr>
      <w:tblGrid>
        <w:gridCol w:w="776"/>
        <w:gridCol w:w="1457"/>
        <w:gridCol w:w="6426"/>
        <w:gridCol w:w="1400"/>
      </w:tblGrid>
      <w:tr w:rsidR="00B92789" w14:paraId="7F95C5B6" w14:textId="77777777" w:rsidTr="00C009F0">
        <w:tc>
          <w:tcPr>
            <w:tcW w:w="777" w:type="dxa"/>
          </w:tcPr>
          <w:p w14:paraId="264C6476" w14:textId="5C17AEB5" w:rsidR="00B92789" w:rsidRPr="00C009F0" w:rsidRDefault="00B92789" w:rsidP="00B92789">
            <w:pPr>
              <w:spacing w:after="0" w:line="240" w:lineRule="auto"/>
              <w:jc w:val="center"/>
              <w:rPr>
                <w:rFonts w:ascii="Times New Roman" w:hAnsi="Times New Roman" w:cs="Times New Roman"/>
                <w:b/>
                <w:sz w:val="24"/>
                <w:szCs w:val="24"/>
              </w:rPr>
            </w:pPr>
            <w:r w:rsidRPr="00C009F0">
              <w:rPr>
                <w:rFonts w:ascii="Times New Roman" w:hAnsi="Times New Roman" w:cs="Times New Roman"/>
                <w:b/>
                <w:sz w:val="24"/>
                <w:szCs w:val="24"/>
              </w:rPr>
              <w:t>Лот №</w:t>
            </w:r>
            <w:r w:rsidR="00185BA6" w:rsidRPr="00C009F0">
              <w:rPr>
                <w:rFonts w:ascii="Times New Roman" w:hAnsi="Times New Roman" w:cs="Times New Roman"/>
                <w:b/>
                <w:sz w:val="24"/>
                <w:szCs w:val="24"/>
              </w:rPr>
              <w:t>1</w:t>
            </w:r>
          </w:p>
        </w:tc>
        <w:tc>
          <w:tcPr>
            <w:tcW w:w="1447" w:type="dxa"/>
          </w:tcPr>
          <w:p w14:paraId="5BB6CBEC" w14:textId="61A31685" w:rsidR="00B92789" w:rsidRPr="00C009F0" w:rsidRDefault="00D67803" w:rsidP="00B927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117519</w:t>
            </w:r>
            <w:r w:rsidR="00B92789" w:rsidRPr="00C009F0">
              <w:rPr>
                <w:rFonts w:ascii="Times New Roman" w:hAnsi="Times New Roman" w:cs="Times New Roman"/>
                <w:sz w:val="24"/>
                <w:szCs w:val="24"/>
              </w:rPr>
              <w:t xml:space="preserve">, г. Москва, ул. </w:t>
            </w:r>
            <w:r w:rsidR="007417B4" w:rsidRPr="00C009F0">
              <w:rPr>
                <w:rFonts w:ascii="Times New Roman" w:hAnsi="Times New Roman" w:cs="Times New Roman"/>
                <w:sz w:val="24"/>
                <w:szCs w:val="24"/>
              </w:rPr>
              <w:t>Варшавское шоссе 132</w:t>
            </w:r>
          </w:p>
        </w:tc>
        <w:tc>
          <w:tcPr>
            <w:tcW w:w="6445" w:type="dxa"/>
          </w:tcPr>
          <w:p w14:paraId="0EB9FA66" w14:textId="05F951F6" w:rsidR="00B92789" w:rsidRPr="00C009F0" w:rsidRDefault="002603B4" w:rsidP="00B92789">
            <w:pPr>
              <w:spacing w:after="0" w:line="240" w:lineRule="auto"/>
              <w:jc w:val="center"/>
              <w:rPr>
                <w:rFonts w:ascii="Times New Roman" w:hAnsi="Times New Roman" w:cs="Times New Roman"/>
                <w:sz w:val="24"/>
                <w:szCs w:val="24"/>
              </w:rPr>
            </w:pPr>
            <w:r w:rsidRPr="002603B4">
              <w:rPr>
                <w:rFonts w:ascii="Times New Roman" w:hAnsi="Times New Roman" w:cs="Times New Roman"/>
                <w:sz w:val="24"/>
                <w:szCs w:val="24"/>
              </w:rPr>
              <w:t>117519, г. Москва, Варшавское шоссе, дом 132, строение 11, этаж 1, помещение III, комната 1, помещение IV, комната 1, помещение V, комната 1, помещение VII, комната 1</w:t>
            </w:r>
          </w:p>
        </w:tc>
        <w:tc>
          <w:tcPr>
            <w:tcW w:w="1390" w:type="dxa"/>
          </w:tcPr>
          <w:p w14:paraId="0FC7D07B" w14:textId="54CD8780" w:rsidR="00B92789" w:rsidRPr="00880891" w:rsidRDefault="00C009F0" w:rsidP="002603B4">
            <w:pPr>
              <w:spacing w:after="0" w:line="240" w:lineRule="auto"/>
              <w:jc w:val="center"/>
              <w:rPr>
                <w:rFonts w:ascii="Times New Roman" w:hAnsi="Times New Roman" w:cs="Times New Roman"/>
                <w:sz w:val="24"/>
                <w:szCs w:val="24"/>
              </w:rPr>
            </w:pPr>
            <w:r w:rsidRPr="00880891">
              <w:rPr>
                <w:rFonts w:ascii="Times New Roman" w:hAnsi="Times New Roman" w:cs="Times New Roman"/>
                <w:sz w:val="24"/>
                <w:szCs w:val="24"/>
              </w:rPr>
              <w:t xml:space="preserve">Площадь помещений </w:t>
            </w:r>
            <w:r w:rsidR="002603B4">
              <w:rPr>
                <w:rFonts w:ascii="Times New Roman" w:hAnsi="Times New Roman" w:cs="Times New Roman"/>
                <w:sz w:val="24"/>
                <w:szCs w:val="24"/>
              </w:rPr>
              <w:t>190,6</w:t>
            </w:r>
            <w:r w:rsidR="00880891" w:rsidRPr="00880891">
              <w:rPr>
                <w:rFonts w:ascii="Times New Roman" w:hAnsi="Times New Roman" w:cs="Times New Roman"/>
                <w:sz w:val="24"/>
                <w:szCs w:val="24"/>
              </w:rPr>
              <w:t xml:space="preserve"> кв.</w:t>
            </w:r>
            <w:r w:rsidRPr="00880891">
              <w:rPr>
                <w:rFonts w:ascii="Times New Roman" w:hAnsi="Times New Roman" w:cs="Times New Roman"/>
                <w:sz w:val="24"/>
                <w:szCs w:val="24"/>
              </w:rPr>
              <w:t xml:space="preserve"> м.</w:t>
            </w:r>
          </w:p>
        </w:tc>
      </w:tr>
    </w:tbl>
    <w:p w14:paraId="2FCEDED0" w14:textId="77777777" w:rsidR="005C0CE4" w:rsidRPr="0057065F" w:rsidRDefault="005C0CE4" w:rsidP="00A56D8D">
      <w:pPr>
        <w:spacing w:after="0"/>
        <w:ind w:left="284"/>
        <w:jc w:val="both"/>
        <w:rPr>
          <w:rFonts w:ascii="Times New Roman" w:hAnsi="Times New Roman" w:cs="Times New Roman"/>
          <w:sz w:val="24"/>
          <w:szCs w:val="24"/>
        </w:rPr>
      </w:pPr>
    </w:p>
    <w:p w14:paraId="2E46A99B" w14:textId="63C1CB6F" w:rsidR="006E3A48" w:rsidRDefault="006E3A48" w:rsidP="006E3A48">
      <w:pPr>
        <w:spacing w:after="0"/>
        <w:ind w:left="284"/>
        <w:jc w:val="center"/>
        <w:rPr>
          <w:rFonts w:ascii="Times New Roman" w:hAnsi="Times New Roman" w:cs="Times New Roman"/>
          <w:b/>
          <w:sz w:val="24"/>
          <w:szCs w:val="24"/>
        </w:rPr>
      </w:pPr>
    </w:p>
    <w:p w14:paraId="67E56331" w14:textId="77777777" w:rsidR="009A6379" w:rsidRPr="007B0B9D" w:rsidRDefault="009A6379" w:rsidP="001D0C14">
      <w:pPr>
        <w:spacing w:after="0"/>
        <w:ind w:left="284"/>
        <w:jc w:val="center"/>
        <w:rPr>
          <w:rFonts w:ascii="Times New Roman" w:hAnsi="Times New Roman"/>
          <w:b/>
          <w:sz w:val="24"/>
          <w:szCs w:val="24"/>
        </w:rPr>
      </w:pPr>
    </w:p>
    <w:p w14:paraId="661B3E5E" w14:textId="77777777" w:rsidR="009A6379" w:rsidRDefault="009A6379" w:rsidP="009A6379">
      <w:pPr>
        <w:spacing w:after="0" w:line="240" w:lineRule="auto"/>
        <w:jc w:val="center"/>
        <w:rPr>
          <w:rFonts w:ascii="Times New Roman" w:hAnsi="Times New Roman"/>
          <w:b/>
          <w:sz w:val="24"/>
          <w:szCs w:val="24"/>
        </w:rPr>
      </w:pPr>
    </w:p>
    <w:p w14:paraId="3E3487BF" w14:textId="77777777" w:rsidR="009A6379" w:rsidRDefault="009A6379" w:rsidP="009A6379">
      <w:pPr>
        <w:spacing w:after="0" w:line="240" w:lineRule="auto"/>
        <w:jc w:val="center"/>
        <w:rPr>
          <w:rFonts w:ascii="Times New Roman" w:hAnsi="Times New Roman"/>
          <w:b/>
          <w:sz w:val="24"/>
          <w:szCs w:val="24"/>
        </w:rPr>
      </w:pPr>
    </w:p>
    <w:p w14:paraId="3576478E" w14:textId="77777777" w:rsidR="00185BA6" w:rsidRDefault="00185BA6" w:rsidP="009A6379">
      <w:pPr>
        <w:spacing w:after="0" w:line="240" w:lineRule="auto"/>
        <w:jc w:val="center"/>
        <w:rPr>
          <w:rFonts w:ascii="Times New Roman" w:hAnsi="Times New Roman"/>
          <w:b/>
          <w:sz w:val="24"/>
          <w:szCs w:val="24"/>
        </w:rPr>
      </w:pPr>
    </w:p>
    <w:p w14:paraId="4C4A67ED" w14:textId="77777777" w:rsidR="00185BA6" w:rsidRDefault="00185BA6" w:rsidP="009A6379">
      <w:pPr>
        <w:spacing w:after="0" w:line="240" w:lineRule="auto"/>
        <w:jc w:val="center"/>
        <w:rPr>
          <w:rFonts w:ascii="Times New Roman" w:hAnsi="Times New Roman"/>
          <w:b/>
          <w:sz w:val="24"/>
          <w:szCs w:val="24"/>
        </w:rPr>
      </w:pPr>
    </w:p>
    <w:p w14:paraId="5631BA6E" w14:textId="77777777" w:rsidR="00185BA6" w:rsidRDefault="00185BA6" w:rsidP="009A6379">
      <w:pPr>
        <w:spacing w:after="0" w:line="240" w:lineRule="auto"/>
        <w:jc w:val="center"/>
        <w:rPr>
          <w:rFonts w:ascii="Times New Roman" w:hAnsi="Times New Roman"/>
          <w:b/>
          <w:sz w:val="24"/>
          <w:szCs w:val="24"/>
        </w:rPr>
      </w:pPr>
    </w:p>
    <w:p w14:paraId="78727948" w14:textId="77777777" w:rsidR="00185BA6" w:rsidRDefault="00185BA6" w:rsidP="009A6379">
      <w:pPr>
        <w:spacing w:after="0" w:line="240" w:lineRule="auto"/>
        <w:jc w:val="center"/>
        <w:rPr>
          <w:rFonts w:ascii="Times New Roman" w:hAnsi="Times New Roman"/>
          <w:b/>
          <w:sz w:val="24"/>
          <w:szCs w:val="24"/>
        </w:rPr>
      </w:pPr>
    </w:p>
    <w:p w14:paraId="5533AE0D" w14:textId="77777777" w:rsidR="00185BA6" w:rsidRDefault="00185BA6" w:rsidP="009A6379">
      <w:pPr>
        <w:spacing w:after="0" w:line="240" w:lineRule="auto"/>
        <w:jc w:val="center"/>
        <w:rPr>
          <w:rFonts w:ascii="Times New Roman" w:hAnsi="Times New Roman"/>
          <w:b/>
          <w:sz w:val="24"/>
          <w:szCs w:val="24"/>
        </w:rPr>
      </w:pPr>
    </w:p>
    <w:p w14:paraId="02806CB8" w14:textId="77777777" w:rsidR="00185BA6" w:rsidRDefault="00185BA6" w:rsidP="009A6379">
      <w:pPr>
        <w:spacing w:after="0" w:line="240" w:lineRule="auto"/>
        <w:jc w:val="center"/>
        <w:rPr>
          <w:rFonts w:ascii="Times New Roman" w:hAnsi="Times New Roman"/>
          <w:b/>
          <w:sz w:val="24"/>
          <w:szCs w:val="24"/>
        </w:rPr>
      </w:pPr>
    </w:p>
    <w:p w14:paraId="4D9576A0" w14:textId="77777777" w:rsidR="00185BA6" w:rsidRDefault="00185BA6" w:rsidP="009A6379">
      <w:pPr>
        <w:spacing w:after="0" w:line="240" w:lineRule="auto"/>
        <w:jc w:val="center"/>
        <w:rPr>
          <w:rFonts w:ascii="Times New Roman" w:hAnsi="Times New Roman"/>
          <w:b/>
          <w:sz w:val="24"/>
          <w:szCs w:val="24"/>
        </w:rPr>
      </w:pPr>
    </w:p>
    <w:p w14:paraId="3E8C7DAD" w14:textId="77777777" w:rsidR="00185BA6" w:rsidRDefault="00185BA6" w:rsidP="009A6379">
      <w:pPr>
        <w:spacing w:after="0" w:line="240" w:lineRule="auto"/>
        <w:jc w:val="center"/>
        <w:rPr>
          <w:rFonts w:ascii="Times New Roman" w:hAnsi="Times New Roman"/>
          <w:b/>
          <w:sz w:val="24"/>
          <w:szCs w:val="24"/>
        </w:rPr>
      </w:pPr>
    </w:p>
    <w:p w14:paraId="328E719A" w14:textId="0DCA4270"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C25895">
        <w:rPr>
          <w:rFonts w:ascii="Times New Roman" w:hAnsi="Times New Roman"/>
          <w:b/>
          <w:sz w:val="24"/>
          <w:szCs w:val="24"/>
        </w:rPr>
        <w:t>Москва 202</w:t>
      </w:r>
      <w:r w:rsidR="00F56161">
        <w:rPr>
          <w:rFonts w:ascii="Times New Roman" w:hAnsi="Times New Roman"/>
          <w:b/>
          <w:sz w:val="24"/>
          <w:szCs w:val="24"/>
        </w:rPr>
        <w:t>4</w:t>
      </w:r>
      <w:r w:rsidR="00C25895">
        <w:rPr>
          <w:rFonts w:ascii="Times New Roman" w:hAnsi="Times New Roman"/>
          <w:b/>
          <w:sz w:val="24"/>
          <w:szCs w:val="24"/>
        </w:rPr>
        <w:t xml:space="preserve"> г.</w:t>
      </w:r>
    </w:p>
    <w:p w14:paraId="1DA8DE2A" w14:textId="77777777"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14:paraId="725FB417" w14:textId="77777777" w:rsidR="00C03F0D" w:rsidRDefault="003C0A0D" w:rsidP="00AA498D">
      <w:pPr>
        <w:pStyle w:val="21"/>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14:paraId="5C8CD775" w14:textId="77777777" w:rsidR="003C0A0D" w:rsidRDefault="003C0A0D" w:rsidP="003C0A0D"/>
    <w:tbl>
      <w:tblPr>
        <w:tblStyle w:val="a8"/>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14:paraId="05D16CB7" w14:textId="77777777" w:rsidTr="00D66704">
        <w:tc>
          <w:tcPr>
            <w:tcW w:w="9464" w:type="dxa"/>
            <w:gridSpan w:val="2"/>
            <w:vAlign w:val="center"/>
          </w:tcPr>
          <w:p w14:paraId="22327C25"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14:paraId="08ED95A4" w14:textId="77777777" w:rsidTr="00D66704">
        <w:tc>
          <w:tcPr>
            <w:tcW w:w="1526" w:type="dxa"/>
            <w:vAlign w:val="center"/>
          </w:tcPr>
          <w:p w14:paraId="4E4450B7"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14:paraId="2DD96B1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14:paraId="4FC7CEDB" w14:textId="77777777" w:rsidTr="00D66704">
        <w:tc>
          <w:tcPr>
            <w:tcW w:w="1526" w:type="dxa"/>
            <w:vAlign w:val="center"/>
          </w:tcPr>
          <w:p w14:paraId="1D9270F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14:paraId="1604C35F"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14:paraId="1A3D010A" w14:textId="77777777" w:rsidTr="00D66704">
        <w:tc>
          <w:tcPr>
            <w:tcW w:w="9464" w:type="dxa"/>
            <w:gridSpan w:val="2"/>
            <w:vAlign w:val="center"/>
          </w:tcPr>
          <w:p w14:paraId="3F577C01"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14:paraId="1E586A68" w14:textId="77777777" w:rsidTr="00D66704">
        <w:tc>
          <w:tcPr>
            <w:tcW w:w="1526" w:type="dxa"/>
            <w:vAlign w:val="center"/>
          </w:tcPr>
          <w:p w14:paraId="315DABD5"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14:paraId="7195E3FE"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14:paraId="67EA0C33" w14:textId="77777777" w:rsidTr="00D66704">
        <w:tc>
          <w:tcPr>
            <w:tcW w:w="1526" w:type="dxa"/>
            <w:vAlign w:val="center"/>
          </w:tcPr>
          <w:p w14:paraId="40F6D73F"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14:paraId="58AC5FF5"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14:paraId="67E06A22" w14:textId="77777777" w:rsidTr="00D66704">
        <w:tc>
          <w:tcPr>
            <w:tcW w:w="9464" w:type="dxa"/>
            <w:gridSpan w:val="2"/>
            <w:vAlign w:val="center"/>
          </w:tcPr>
          <w:p w14:paraId="18E2E456" w14:textId="77777777"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14:paraId="535E689E"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договора аренды.</w:t>
            </w:r>
          </w:p>
        </w:tc>
      </w:tr>
      <w:tr w:rsidR="003C0A0D" w:rsidRPr="00D66704" w14:paraId="66C1E895" w14:textId="77777777" w:rsidTr="00D66704">
        <w:tc>
          <w:tcPr>
            <w:tcW w:w="1526" w:type="dxa"/>
            <w:vAlign w:val="center"/>
          </w:tcPr>
          <w:p w14:paraId="27549A68"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14:paraId="73B44B8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14:paraId="602D368B" w14:textId="77777777" w:rsidTr="00D66704">
        <w:tc>
          <w:tcPr>
            <w:tcW w:w="1526" w:type="dxa"/>
            <w:vAlign w:val="center"/>
          </w:tcPr>
          <w:p w14:paraId="3804900B"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14:paraId="2216CFC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14:paraId="11B23F0B" w14:textId="77777777" w:rsidTr="00D66704">
        <w:tc>
          <w:tcPr>
            <w:tcW w:w="1526" w:type="dxa"/>
            <w:vAlign w:val="center"/>
          </w:tcPr>
          <w:p w14:paraId="41925002"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14:paraId="25142A94"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14:paraId="15E2970A" w14:textId="77777777" w:rsidTr="00D66704">
        <w:tc>
          <w:tcPr>
            <w:tcW w:w="1526" w:type="dxa"/>
            <w:vAlign w:val="center"/>
          </w:tcPr>
          <w:p w14:paraId="7E294336"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14:paraId="100473FE"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14:paraId="2F7F13B2" w14:textId="77777777" w:rsidTr="00D66704">
        <w:tc>
          <w:tcPr>
            <w:tcW w:w="9464" w:type="dxa"/>
            <w:gridSpan w:val="2"/>
            <w:vAlign w:val="center"/>
          </w:tcPr>
          <w:p w14:paraId="30C92437"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14:paraId="1B24CDF7" w14:textId="77777777" w:rsidTr="00D66704">
        <w:tc>
          <w:tcPr>
            <w:tcW w:w="9464" w:type="dxa"/>
            <w:gridSpan w:val="2"/>
            <w:vAlign w:val="center"/>
          </w:tcPr>
          <w:p w14:paraId="3923529B" w14:textId="77777777"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14:paraId="4EB9AE53" w14:textId="77777777" w:rsidTr="00D66704">
        <w:tc>
          <w:tcPr>
            <w:tcW w:w="9464" w:type="dxa"/>
            <w:gridSpan w:val="2"/>
            <w:vAlign w:val="center"/>
          </w:tcPr>
          <w:p w14:paraId="6F1EA516" w14:textId="77777777" w:rsid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p w14:paraId="5CCABB8F" w14:textId="77777777" w:rsidR="00003170" w:rsidRDefault="00003170"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Раздел 7. </w:t>
            </w:r>
            <w:r w:rsidRPr="00003170">
              <w:rPr>
                <w:rFonts w:ascii="Times New Roman" w:hAnsi="Times New Roman" w:cs="Times New Roman"/>
                <w:b/>
                <w:sz w:val="24"/>
                <w:szCs w:val="24"/>
              </w:rPr>
              <w:t>Регламент проведения аукционов на право заключения договоров аренды объектов</w:t>
            </w:r>
            <w:r w:rsidRPr="00D56F0E">
              <w:rPr>
                <w:sz w:val="28"/>
                <w:szCs w:val="28"/>
              </w:rPr>
              <w:t xml:space="preserve"> </w:t>
            </w:r>
            <w:r w:rsidRPr="00003170">
              <w:rPr>
                <w:rFonts w:ascii="Times New Roman" w:hAnsi="Times New Roman" w:cs="Times New Roman"/>
                <w:b/>
                <w:sz w:val="24"/>
                <w:szCs w:val="24"/>
              </w:rPr>
              <w:t>недвижимого имущества, находящиеся в собственности АО «МРТИ РАН»</w:t>
            </w:r>
            <w:r>
              <w:rPr>
                <w:rFonts w:ascii="Times New Roman" w:hAnsi="Times New Roman" w:cs="Times New Roman"/>
                <w:b/>
                <w:sz w:val="24"/>
                <w:szCs w:val="24"/>
              </w:rPr>
              <w:t xml:space="preserve"> </w:t>
            </w:r>
          </w:p>
          <w:p w14:paraId="128069FA" w14:textId="676DDEAA" w:rsidR="00AE6871" w:rsidRDefault="00AE6871"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7.1. </w:t>
            </w:r>
            <w:r w:rsidRPr="00003170">
              <w:rPr>
                <w:rFonts w:ascii="Times New Roman" w:hAnsi="Times New Roman" w:cs="Times New Roman"/>
                <w:b/>
                <w:sz w:val="24"/>
                <w:szCs w:val="24"/>
              </w:rPr>
              <w:t>Регламент проведения аукционов на право заключения договоров аренды объектов</w:t>
            </w:r>
            <w:r w:rsidRPr="00D56F0E">
              <w:rPr>
                <w:sz w:val="28"/>
                <w:szCs w:val="28"/>
              </w:rPr>
              <w:t xml:space="preserve"> </w:t>
            </w:r>
            <w:r w:rsidRPr="00003170">
              <w:rPr>
                <w:rFonts w:ascii="Times New Roman" w:hAnsi="Times New Roman" w:cs="Times New Roman"/>
                <w:b/>
                <w:sz w:val="24"/>
                <w:szCs w:val="24"/>
              </w:rPr>
              <w:t>недвижимого имущества, находящиеся в собственности АО «МРТИ РАН»</w:t>
            </w:r>
          </w:p>
          <w:p w14:paraId="0CEF8E11" w14:textId="77777777" w:rsidR="00665D00" w:rsidRPr="00665D00" w:rsidRDefault="007D27DC" w:rsidP="00665D00">
            <w:pPr>
              <w:pStyle w:val="10"/>
              <w:tabs>
                <w:tab w:val="clear" w:pos="432"/>
              </w:tabs>
              <w:spacing w:before="1"/>
              <w:ind w:left="1060" w:right="1624" w:hanging="81"/>
              <w:jc w:val="left"/>
              <w:outlineLvl w:val="0"/>
              <w:rPr>
                <w:b w:val="0"/>
                <w:sz w:val="24"/>
                <w:szCs w:val="24"/>
              </w:rPr>
            </w:pPr>
            <w:r w:rsidRPr="00665D00">
              <w:rPr>
                <w:b w:val="0"/>
                <w:sz w:val="24"/>
                <w:szCs w:val="24"/>
              </w:rPr>
              <w:t xml:space="preserve">- Приложение № 1 - </w:t>
            </w:r>
            <w:r w:rsidR="00665D00" w:rsidRPr="00665D00">
              <w:rPr>
                <w:b w:val="0"/>
                <w:sz w:val="24"/>
                <w:szCs w:val="24"/>
              </w:rPr>
              <w:t>Журнал</w:t>
            </w:r>
            <w:r w:rsidR="00665D00" w:rsidRPr="00665D00">
              <w:rPr>
                <w:b w:val="0"/>
                <w:spacing w:val="-2"/>
                <w:sz w:val="24"/>
                <w:szCs w:val="24"/>
              </w:rPr>
              <w:t xml:space="preserve"> </w:t>
            </w:r>
            <w:r w:rsidR="00665D00" w:rsidRPr="00665D00">
              <w:rPr>
                <w:b w:val="0"/>
                <w:sz w:val="24"/>
                <w:szCs w:val="24"/>
              </w:rPr>
              <w:t>регистрации</w:t>
            </w:r>
            <w:r w:rsidR="00665D00" w:rsidRPr="00665D00">
              <w:rPr>
                <w:b w:val="0"/>
                <w:spacing w:val="-5"/>
                <w:sz w:val="24"/>
                <w:szCs w:val="24"/>
              </w:rPr>
              <w:t xml:space="preserve"> </w:t>
            </w:r>
            <w:r w:rsidR="00665D00" w:rsidRPr="00665D00">
              <w:rPr>
                <w:b w:val="0"/>
                <w:sz w:val="24"/>
                <w:szCs w:val="24"/>
              </w:rPr>
              <w:t>заявок</w:t>
            </w:r>
            <w:r w:rsidR="00665D00" w:rsidRPr="00665D00">
              <w:rPr>
                <w:b w:val="0"/>
                <w:spacing w:val="-5"/>
                <w:sz w:val="24"/>
                <w:szCs w:val="24"/>
              </w:rPr>
              <w:t xml:space="preserve"> </w:t>
            </w:r>
            <w:r w:rsidR="00665D00" w:rsidRPr="00665D00">
              <w:rPr>
                <w:b w:val="0"/>
                <w:sz w:val="24"/>
                <w:szCs w:val="24"/>
              </w:rPr>
              <w:t>на</w:t>
            </w:r>
            <w:r w:rsidR="00665D00" w:rsidRPr="00665D00">
              <w:rPr>
                <w:b w:val="0"/>
                <w:spacing w:val="-3"/>
                <w:sz w:val="24"/>
                <w:szCs w:val="24"/>
              </w:rPr>
              <w:t xml:space="preserve"> </w:t>
            </w:r>
            <w:r w:rsidR="00665D00" w:rsidRPr="00665D00">
              <w:rPr>
                <w:b w:val="0"/>
                <w:sz w:val="24"/>
                <w:szCs w:val="24"/>
              </w:rPr>
              <w:t>участие</w:t>
            </w:r>
            <w:r w:rsidR="00665D00" w:rsidRPr="00665D00">
              <w:rPr>
                <w:b w:val="0"/>
                <w:spacing w:val="-3"/>
                <w:sz w:val="24"/>
                <w:szCs w:val="24"/>
              </w:rPr>
              <w:t xml:space="preserve"> </w:t>
            </w:r>
            <w:r w:rsidR="00665D00" w:rsidRPr="00665D00">
              <w:rPr>
                <w:b w:val="0"/>
                <w:sz w:val="24"/>
                <w:szCs w:val="24"/>
              </w:rPr>
              <w:t>в</w:t>
            </w:r>
            <w:r w:rsidR="00665D00" w:rsidRPr="00665D00">
              <w:rPr>
                <w:b w:val="0"/>
                <w:spacing w:val="-4"/>
                <w:sz w:val="24"/>
                <w:szCs w:val="24"/>
              </w:rPr>
              <w:t xml:space="preserve"> </w:t>
            </w:r>
            <w:r w:rsidR="00665D00" w:rsidRPr="00665D00">
              <w:rPr>
                <w:b w:val="0"/>
                <w:sz w:val="24"/>
                <w:szCs w:val="24"/>
              </w:rPr>
              <w:t>аукционе</w:t>
            </w:r>
          </w:p>
          <w:p w14:paraId="4379A72E" w14:textId="51F1B3F5"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2 - </w:t>
            </w:r>
            <w:r w:rsidR="00AE6871" w:rsidRPr="00665D00">
              <w:rPr>
                <w:rFonts w:ascii="Times New Roman" w:hAnsi="Times New Roman" w:cs="Times New Roman"/>
                <w:sz w:val="24"/>
                <w:szCs w:val="24"/>
              </w:rPr>
              <w:t xml:space="preserve">Образец протокола подведения рассмотрения заявок </w:t>
            </w:r>
          </w:p>
          <w:p w14:paraId="0B9DBFEC" w14:textId="140945E4"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3 </w:t>
            </w:r>
            <w:proofErr w:type="gramStart"/>
            <w:r w:rsidRPr="00665D00">
              <w:rPr>
                <w:rFonts w:ascii="Times New Roman" w:hAnsi="Times New Roman" w:cs="Times New Roman"/>
                <w:sz w:val="24"/>
                <w:szCs w:val="24"/>
              </w:rPr>
              <w:t xml:space="preserve">- </w:t>
            </w:r>
            <w:r w:rsidR="00AE6871" w:rsidRPr="00665D00">
              <w:rPr>
                <w:rFonts w:ascii="Times New Roman" w:hAnsi="Times New Roman" w:cs="Times New Roman"/>
                <w:sz w:val="24"/>
                <w:szCs w:val="24"/>
              </w:rPr>
              <w:t xml:space="preserve"> Образец</w:t>
            </w:r>
            <w:proofErr w:type="gramEnd"/>
            <w:r w:rsidR="00AE6871" w:rsidRPr="00665D00">
              <w:rPr>
                <w:rFonts w:ascii="Times New Roman" w:hAnsi="Times New Roman" w:cs="Times New Roman"/>
                <w:sz w:val="24"/>
                <w:szCs w:val="24"/>
              </w:rPr>
              <w:t xml:space="preserve"> протокола подведения итогов</w:t>
            </w:r>
          </w:p>
          <w:p w14:paraId="2D0F63C8" w14:textId="2BFE566C"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4 - </w:t>
            </w:r>
            <w:r w:rsidR="00AE6871" w:rsidRPr="00665D00">
              <w:rPr>
                <w:rFonts w:ascii="Times New Roman" w:hAnsi="Times New Roman" w:cs="Times New Roman"/>
                <w:sz w:val="24"/>
                <w:szCs w:val="24"/>
              </w:rPr>
              <w:t>Образец протокола рассмотрения за</w:t>
            </w:r>
            <w:r w:rsidR="00665D00" w:rsidRPr="00665D00">
              <w:rPr>
                <w:rFonts w:ascii="Times New Roman" w:hAnsi="Times New Roman" w:cs="Times New Roman"/>
                <w:sz w:val="24"/>
                <w:szCs w:val="24"/>
              </w:rPr>
              <w:t>явок (при наличии одной заявки)</w:t>
            </w:r>
          </w:p>
          <w:p w14:paraId="0BA95CFA" w14:textId="3A60AE03"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5 - </w:t>
            </w:r>
            <w:r w:rsidR="00AE6871" w:rsidRPr="00665D00">
              <w:rPr>
                <w:rFonts w:ascii="Times New Roman" w:hAnsi="Times New Roman" w:cs="Times New Roman"/>
                <w:sz w:val="24"/>
                <w:szCs w:val="24"/>
              </w:rPr>
              <w:t>Образец уведомления арендатора</w:t>
            </w:r>
          </w:p>
          <w:p w14:paraId="640E4AD1" w14:textId="77777777" w:rsidR="00003170" w:rsidRDefault="00003170"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Раздел 8. </w:t>
            </w:r>
            <w:r w:rsidRPr="00003170">
              <w:rPr>
                <w:rFonts w:ascii="Times New Roman" w:hAnsi="Times New Roman" w:cs="Times New Roman"/>
                <w:b/>
                <w:sz w:val="24"/>
                <w:szCs w:val="24"/>
              </w:rPr>
              <w:t>Регламент работы аукциониста при проведении аукционов на право заключения договоров аренды объектов недвижимого имущества, находящиеся в собственности АО «МРТИ РАН»</w:t>
            </w:r>
          </w:p>
          <w:p w14:paraId="6DFE4569" w14:textId="4ED6FE74" w:rsidR="00710FBA" w:rsidRPr="00D66704" w:rsidRDefault="00710FBA" w:rsidP="00674EFA">
            <w:pPr>
              <w:spacing w:after="0"/>
              <w:jc w:val="both"/>
              <w:rPr>
                <w:rFonts w:ascii="Times New Roman" w:hAnsi="Times New Roman" w:cs="Times New Roman"/>
                <w:b/>
                <w:sz w:val="24"/>
                <w:szCs w:val="24"/>
              </w:rPr>
            </w:pPr>
          </w:p>
        </w:tc>
      </w:tr>
    </w:tbl>
    <w:p w14:paraId="4461969F" w14:textId="77777777"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14:paraId="6EDC1DE3" w14:textId="77777777" w:rsidR="00AA498D" w:rsidRPr="00AA498D" w:rsidRDefault="00AA498D" w:rsidP="00AA498D">
      <w:pPr>
        <w:pStyle w:val="21"/>
        <w:keepNext w:val="0"/>
        <w:spacing w:before="0" w:after="0"/>
        <w:jc w:val="center"/>
        <w:rPr>
          <w:rFonts w:ascii="Times New Roman" w:hAnsi="Times New Roman" w:cs="Times New Roman"/>
          <w:i w:val="0"/>
          <w:sz w:val="24"/>
          <w:szCs w:val="24"/>
        </w:rPr>
      </w:pPr>
      <w:r w:rsidRPr="00AA498D">
        <w:rPr>
          <w:rFonts w:ascii="Times New Roman" w:hAnsi="Times New Roman" w:cs="Times New Roman"/>
          <w:i w:val="0"/>
          <w:sz w:val="24"/>
          <w:szCs w:val="24"/>
        </w:rPr>
        <w:lastRenderedPageBreak/>
        <w:t xml:space="preserve">Приглашение к участию в открытом аукционе </w:t>
      </w:r>
    </w:p>
    <w:p w14:paraId="0D737C4A" w14:textId="77777777" w:rsidR="00AA498D" w:rsidRPr="00786858" w:rsidRDefault="00AA498D" w:rsidP="00AA498D">
      <w:pPr>
        <w:widowControl w:val="0"/>
        <w:spacing w:after="0" w:line="240" w:lineRule="auto"/>
        <w:jc w:val="center"/>
        <w:rPr>
          <w:rFonts w:ascii="Times New Roman" w:hAnsi="Times New Roman"/>
          <w:sz w:val="24"/>
          <w:szCs w:val="24"/>
        </w:rPr>
      </w:pPr>
    </w:p>
    <w:p w14:paraId="2273C8E0" w14:textId="77777777" w:rsidR="00AA498D" w:rsidRPr="006D31ED" w:rsidRDefault="00AA498D" w:rsidP="00AA498D">
      <w:pPr>
        <w:widowControl w:val="0"/>
        <w:spacing w:after="0" w:line="240" w:lineRule="auto"/>
        <w:jc w:val="center"/>
        <w:rPr>
          <w:rFonts w:ascii="Times New Roman" w:hAnsi="Times New Roman"/>
          <w:b/>
          <w:sz w:val="24"/>
          <w:szCs w:val="24"/>
        </w:rPr>
      </w:pPr>
      <w:r w:rsidRPr="006D31ED">
        <w:rPr>
          <w:rFonts w:ascii="Times New Roman" w:hAnsi="Times New Roman"/>
          <w:b/>
          <w:sz w:val="24"/>
          <w:szCs w:val="24"/>
        </w:rPr>
        <w:t>Уважаемые господа!</w:t>
      </w:r>
    </w:p>
    <w:p w14:paraId="4EEDF05F" w14:textId="77777777" w:rsidR="00AA498D" w:rsidRPr="006D31ED" w:rsidRDefault="00AA498D" w:rsidP="00AA498D">
      <w:pPr>
        <w:widowControl w:val="0"/>
        <w:spacing w:after="0" w:line="240" w:lineRule="auto"/>
        <w:jc w:val="center"/>
        <w:rPr>
          <w:rFonts w:ascii="Times New Roman" w:hAnsi="Times New Roman"/>
          <w:b/>
          <w:sz w:val="24"/>
          <w:szCs w:val="24"/>
        </w:rPr>
      </w:pPr>
    </w:p>
    <w:p w14:paraId="192B52CB" w14:textId="675D4A8F" w:rsidR="00AA498D" w:rsidRPr="006D31ED" w:rsidRDefault="00C25895" w:rsidP="00AA498D">
      <w:pPr>
        <w:widowControl w:val="0"/>
        <w:spacing w:after="0" w:line="240" w:lineRule="auto"/>
        <w:ind w:firstLine="709"/>
        <w:jc w:val="both"/>
        <w:rPr>
          <w:rFonts w:ascii="Times New Roman" w:hAnsi="Times New Roman"/>
          <w:sz w:val="24"/>
          <w:szCs w:val="24"/>
        </w:rPr>
      </w:pPr>
      <w:r>
        <w:rPr>
          <w:rFonts w:ascii="Times New Roman" w:hAnsi="Times New Roman"/>
          <w:b/>
          <w:sz w:val="24"/>
          <w:szCs w:val="24"/>
        </w:rPr>
        <w:t xml:space="preserve">Акционерное общество </w:t>
      </w:r>
      <w:r w:rsidR="000B7716">
        <w:rPr>
          <w:rFonts w:ascii="Times New Roman" w:hAnsi="Times New Roman"/>
          <w:b/>
        </w:rPr>
        <w:t xml:space="preserve">«Московский </w:t>
      </w:r>
      <w:r w:rsidR="006B1AA4">
        <w:rPr>
          <w:rFonts w:ascii="Times New Roman" w:hAnsi="Times New Roman"/>
          <w:b/>
        </w:rPr>
        <w:t>р</w:t>
      </w:r>
      <w:r w:rsidR="000B7716">
        <w:rPr>
          <w:rFonts w:ascii="Times New Roman" w:hAnsi="Times New Roman"/>
          <w:b/>
        </w:rPr>
        <w:t xml:space="preserve">адиотехнический </w:t>
      </w:r>
      <w:r w:rsidR="006B1AA4">
        <w:rPr>
          <w:rFonts w:ascii="Times New Roman" w:hAnsi="Times New Roman"/>
          <w:b/>
        </w:rPr>
        <w:t>и</w:t>
      </w:r>
      <w:r w:rsidR="000B7716">
        <w:rPr>
          <w:rFonts w:ascii="Times New Roman" w:hAnsi="Times New Roman"/>
          <w:b/>
        </w:rPr>
        <w:t xml:space="preserve">нститут Российской </w:t>
      </w:r>
      <w:r w:rsidR="006B1AA4">
        <w:rPr>
          <w:rFonts w:ascii="Times New Roman" w:hAnsi="Times New Roman"/>
          <w:b/>
        </w:rPr>
        <w:t>а</w:t>
      </w:r>
      <w:r w:rsidR="000B7716">
        <w:rPr>
          <w:rFonts w:ascii="Times New Roman" w:hAnsi="Times New Roman"/>
          <w:b/>
        </w:rPr>
        <w:t xml:space="preserve">кадемии </w:t>
      </w:r>
      <w:r w:rsidR="006B1AA4">
        <w:rPr>
          <w:rFonts w:ascii="Times New Roman" w:hAnsi="Times New Roman"/>
          <w:b/>
        </w:rPr>
        <w:t>н</w:t>
      </w:r>
      <w:r w:rsidR="000B7716">
        <w:rPr>
          <w:rFonts w:ascii="Times New Roman" w:hAnsi="Times New Roman"/>
          <w:b/>
        </w:rPr>
        <w:t xml:space="preserve">аук» </w:t>
      </w:r>
      <w:r w:rsidR="00806C4F">
        <w:rPr>
          <w:rFonts w:ascii="Times New Roman" w:hAnsi="Times New Roman"/>
          <w:b/>
          <w:sz w:val="24"/>
          <w:szCs w:val="24"/>
        </w:rPr>
        <w:t>(далее – АО «</w:t>
      </w:r>
      <w:r w:rsidR="000B7716">
        <w:rPr>
          <w:rFonts w:ascii="Times New Roman" w:hAnsi="Times New Roman"/>
          <w:b/>
          <w:sz w:val="24"/>
          <w:szCs w:val="24"/>
        </w:rPr>
        <w:t>МРТИ РАН</w:t>
      </w:r>
      <w:r w:rsidR="00806C4F">
        <w:rPr>
          <w:rFonts w:ascii="Times New Roman" w:hAnsi="Times New Roman"/>
          <w:b/>
          <w:sz w:val="24"/>
          <w:szCs w:val="24"/>
        </w:rPr>
        <w:t>»,</w:t>
      </w:r>
      <w:r w:rsidR="00AA498D" w:rsidRPr="006D31ED">
        <w:rPr>
          <w:rFonts w:ascii="Times New Roman" w:hAnsi="Times New Roman"/>
          <w:b/>
          <w:sz w:val="24"/>
          <w:szCs w:val="24"/>
        </w:rPr>
        <w:t xml:space="preserve"> Организатор) </w:t>
      </w:r>
      <w:r w:rsidR="00AA498D" w:rsidRPr="006D31ED">
        <w:rPr>
          <w:rFonts w:ascii="Times New Roman" w:hAnsi="Times New Roman"/>
          <w:sz w:val="24"/>
          <w:szCs w:val="24"/>
        </w:rPr>
        <w:t>приглашает к участию в настоящем открытом аукционе (далее – аукцион</w:t>
      </w:r>
      <w:r w:rsidR="00F752A9">
        <w:rPr>
          <w:rFonts w:ascii="Times New Roman" w:hAnsi="Times New Roman"/>
          <w:sz w:val="24"/>
          <w:szCs w:val="24"/>
        </w:rPr>
        <w:t>,</w:t>
      </w:r>
      <w:r w:rsidR="00AA498D" w:rsidRPr="006D31ED">
        <w:rPr>
          <w:rFonts w:ascii="Times New Roman" w:hAnsi="Times New Roman"/>
          <w:sz w:val="24"/>
          <w:szCs w:val="24"/>
        </w:rPr>
        <w:t xml:space="preserve">) любых юридических лиц независимо от организационно-правовой формы, формы собственности, </w:t>
      </w:r>
      <w:r w:rsidR="001A602B">
        <w:rPr>
          <w:rFonts w:ascii="Times New Roman" w:hAnsi="Times New Roman"/>
          <w:sz w:val="24"/>
          <w:szCs w:val="24"/>
        </w:rPr>
        <w:t xml:space="preserve">кроме иностранных организаций с участием </w:t>
      </w:r>
      <w:r w:rsidR="006A1C12">
        <w:rPr>
          <w:rFonts w:ascii="Times New Roman" w:hAnsi="Times New Roman"/>
          <w:sz w:val="24"/>
          <w:szCs w:val="24"/>
        </w:rPr>
        <w:t>не резидентов РФ</w:t>
      </w:r>
      <w:r w:rsidR="00AA498D" w:rsidRPr="006D31ED">
        <w:rPr>
          <w:rFonts w:ascii="Times New Roman" w:hAnsi="Times New Roman"/>
          <w:sz w:val="24"/>
          <w:szCs w:val="24"/>
        </w:rPr>
        <w:t>.</w:t>
      </w:r>
    </w:p>
    <w:p w14:paraId="2E13E6E7" w14:textId="77777777"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sz w:val="24"/>
          <w:szCs w:val="24"/>
        </w:rPr>
        <w:t>Документация об открытом аукционе, а также все изменения или дополнения аукционной документации, в случае возникновения таковых, доступны для ознакомления сайте Электронной торговой площадки (</w:t>
      </w:r>
      <w:hyperlink r:id="rId10" w:history="1">
        <w:r w:rsidRPr="006D31ED">
          <w:rPr>
            <w:rStyle w:val="a7"/>
            <w:rFonts w:ascii="Times New Roman" w:hAnsi="Times New Roman"/>
            <w:sz w:val="24"/>
            <w:szCs w:val="24"/>
          </w:rPr>
          <w:t>www.</w:t>
        </w:r>
        <w:r w:rsidRPr="006D31ED">
          <w:rPr>
            <w:rStyle w:val="a7"/>
            <w:rFonts w:ascii="Times New Roman" w:hAnsi="Times New Roman"/>
            <w:sz w:val="24"/>
            <w:szCs w:val="24"/>
            <w:lang w:val="en-US"/>
          </w:rPr>
          <w:t>e</w:t>
        </w:r>
        <w:r w:rsidRPr="006D31ED">
          <w:rPr>
            <w:rStyle w:val="a7"/>
            <w:rFonts w:ascii="Times New Roman" w:hAnsi="Times New Roman"/>
            <w:sz w:val="24"/>
            <w:szCs w:val="24"/>
          </w:rPr>
          <w:t>tprf.ru</w:t>
        </w:r>
      </w:hyperlink>
      <w:r w:rsidRPr="006D31ED">
        <w:rPr>
          <w:rFonts w:ascii="Times New Roman" w:hAnsi="Times New Roman"/>
          <w:sz w:val="24"/>
          <w:szCs w:val="24"/>
        </w:rPr>
        <w:t>) без взимания платы.</w:t>
      </w:r>
    </w:p>
    <w:p w14:paraId="4C8DE563" w14:textId="77777777" w:rsidR="00AA498D" w:rsidRPr="006D31ED" w:rsidRDefault="00AA498D" w:rsidP="009A5DA7">
      <w:pPr>
        <w:jc w:val="center"/>
        <w:rPr>
          <w:rFonts w:ascii="Times New Roman" w:hAnsi="Times New Roman" w:cs="Times New Roman"/>
          <w:b/>
          <w:bCs/>
          <w:sz w:val="24"/>
          <w:szCs w:val="24"/>
        </w:rPr>
      </w:pPr>
    </w:p>
    <w:p w14:paraId="7AA5ED04" w14:textId="77777777"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14:paraId="4A829B6D" w14:textId="77777777" w:rsidR="00E04C39" w:rsidRPr="006D31ED" w:rsidRDefault="003802A5" w:rsidP="00282118">
      <w:pPr>
        <w:pStyle w:val="a5"/>
        <w:numPr>
          <w:ilvl w:val="1"/>
          <w:numId w:val="1"/>
        </w:num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E04C39" w:rsidRPr="006D31ED">
        <w:rPr>
          <w:rFonts w:ascii="Times New Roman" w:hAnsi="Times New Roman" w:cs="Times New Roman"/>
          <w:b/>
          <w:bCs/>
          <w:sz w:val="24"/>
          <w:szCs w:val="24"/>
        </w:rPr>
        <w:t>Сведения об аукционе и его участниках.</w:t>
      </w:r>
    </w:p>
    <w:p w14:paraId="0F9190DF" w14:textId="415E0ACF" w:rsidR="00E04C39" w:rsidRPr="006D31ED" w:rsidRDefault="00E04C39" w:rsidP="001F4659">
      <w:pPr>
        <w:pStyle w:val="a5"/>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6D31ED">
        <w:rPr>
          <w:rFonts w:ascii="Times New Roman" w:hAnsi="Times New Roman" w:cs="Times New Roman"/>
          <w:sz w:val="24"/>
          <w:szCs w:val="24"/>
        </w:rPr>
        <w:t>Положением об аренд</w:t>
      </w:r>
      <w:r w:rsidR="00AA498D" w:rsidRPr="006D31ED">
        <w:rPr>
          <w:rFonts w:ascii="Times New Roman" w:hAnsi="Times New Roman" w:cs="Times New Roman"/>
          <w:sz w:val="24"/>
          <w:szCs w:val="24"/>
        </w:rPr>
        <w:t xml:space="preserve">е недвижимого имущества </w:t>
      </w:r>
      <w:r w:rsidR="00806C4F">
        <w:rPr>
          <w:rFonts w:ascii="Times New Roman" w:hAnsi="Times New Roman" w:cs="Times New Roman"/>
          <w:sz w:val="24"/>
          <w:szCs w:val="24"/>
        </w:rPr>
        <w:t>АО «</w:t>
      </w:r>
      <w:r w:rsidR="000B7716">
        <w:rPr>
          <w:rFonts w:ascii="Times New Roman" w:hAnsi="Times New Roman" w:cs="Times New Roman"/>
          <w:sz w:val="24"/>
          <w:szCs w:val="24"/>
        </w:rPr>
        <w:t>МРТИ РАН</w:t>
      </w:r>
      <w:r w:rsidR="007673F6">
        <w:rPr>
          <w:rFonts w:ascii="Times New Roman" w:hAnsi="Times New Roman" w:cs="Times New Roman"/>
          <w:sz w:val="24"/>
          <w:szCs w:val="24"/>
        </w:rPr>
        <w:t>»</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14:paraId="5E6F808B" w14:textId="4FD1743A" w:rsidR="00E04C39" w:rsidRPr="006D31ED" w:rsidRDefault="00D22E8E" w:rsidP="001F4659">
      <w:pPr>
        <w:pStyle w:val="a5"/>
        <w:spacing w:after="0" w:line="240" w:lineRule="auto"/>
        <w:ind w:left="0"/>
        <w:jc w:val="both"/>
        <w:rPr>
          <w:rFonts w:ascii="Times New Roman" w:hAnsi="Times New Roman" w:cs="Times New Roman"/>
          <w:sz w:val="24"/>
          <w:szCs w:val="24"/>
        </w:rPr>
      </w:pPr>
      <w:r w:rsidRPr="006D31ED">
        <w:rPr>
          <w:rFonts w:ascii="Times New Roman" w:hAnsi="Times New Roman" w:cs="Times New Roman"/>
          <w:sz w:val="24"/>
          <w:szCs w:val="24"/>
        </w:rPr>
        <w:t xml:space="preserve">1.1.1 </w:t>
      </w:r>
      <w:r w:rsidR="00E04C39" w:rsidRPr="006D31ED">
        <w:rPr>
          <w:rFonts w:ascii="Times New Roman" w:hAnsi="Times New Roman" w:cs="Times New Roman"/>
          <w:sz w:val="24"/>
          <w:szCs w:val="24"/>
        </w:rPr>
        <w:t>Опись и докуме</w:t>
      </w:r>
      <w:r w:rsidR="00806C4F">
        <w:rPr>
          <w:rFonts w:ascii="Times New Roman" w:hAnsi="Times New Roman" w:cs="Times New Roman"/>
          <w:sz w:val="24"/>
          <w:szCs w:val="24"/>
        </w:rPr>
        <w:t>нты, представляе</w:t>
      </w:r>
      <w:r w:rsidR="00266267">
        <w:rPr>
          <w:rFonts w:ascii="Times New Roman" w:hAnsi="Times New Roman" w:cs="Times New Roman"/>
          <w:sz w:val="24"/>
          <w:szCs w:val="24"/>
        </w:rPr>
        <w:t>мые претендентом</w:t>
      </w:r>
      <w:r w:rsidR="00E04C39" w:rsidRPr="006D31ED">
        <w:rPr>
          <w:rFonts w:ascii="Times New Roman" w:hAnsi="Times New Roman" w:cs="Times New Roman"/>
          <w:sz w:val="24"/>
          <w:szCs w:val="24"/>
        </w:rPr>
        <w:t>:</w:t>
      </w:r>
    </w:p>
    <w:p w14:paraId="76A343E9" w14:textId="77777777" w:rsidR="00E04C39" w:rsidRPr="00967456" w:rsidRDefault="00E04C39" w:rsidP="00AA498D">
      <w:pPr>
        <w:pStyle w:val="a5"/>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w:t>
      </w:r>
      <w:r w:rsidR="00806C4F">
        <w:rPr>
          <w:rFonts w:ascii="Times New Roman" w:hAnsi="Times New Roman" w:cs="Times New Roman"/>
          <w:sz w:val="24"/>
          <w:szCs w:val="24"/>
        </w:rPr>
        <w:t>явка</w:t>
      </w:r>
      <w:r w:rsidRPr="006D31ED">
        <w:rPr>
          <w:rFonts w:ascii="Times New Roman" w:hAnsi="Times New Roman" w:cs="Times New Roman"/>
          <w:sz w:val="24"/>
          <w:szCs w:val="24"/>
        </w:rPr>
        <w:t xml:space="preserve"> на участие в аукционе (</w:t>
      </w:r>
      <w:r w:rsidRPr="00967456">
        <w:rPr>
          <w:rFonts w:ascii="Times New Roman" w:hAnsi="Times New Roman" w:cs="Times New Roman"/>
          <w:sz w:val="24"/>
          <w:szCs w:val="24"/>
        </w:rPr>
        <w:t>зарегистрированный, опубликованный документ);</w:t>
      </w:r>
    </w:p>
    <w:p w14:paraId="448A8D0F" w14:textId="77777777" w:rsidR="00E04C39" w:rsidRPr="006D31ED" w:rsidRDefault="00E04C39" w:rsidP="00AA498D">
      <w:pPr>
        <w:pStyle w:val="a5"/>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14:paraId="12524D7F" w14:textId="450ADA39"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w:t>
      </w:r>
      <w:r w:rsidR="008C64B5">
        <w:rPr>
          <w:rFonts w:ascii="Times New Roman" w:hAnsi="Times New Roman" w:cs="Times New Roman"/>
          <w:sz w:val="24"/>
          <w:szCs w:val="24"/>
        </w:rPr>
        <w:t>У</w:t>
      </w:r>
      <w:r w:rsidR="00E04C39" w:rsidRPr="006D31ED">
        <w:rPr>
          <w:rFonts w:ascii="Times New Roman" w:hAnsi="Times New Roman" w:cs="Times New Roman"/>
          <w:sz w:val="24"/>
          <w:szCs w:val="24"/>
        </w:rPr>
        <w:t>става;</w:t>
      </w:r>
    </w:p>
    <w:p w14:paraId="7A73BAD4"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свидетельства о регистрации изменений в учредительных документах;</w:t>
      </w:r>
    </w:p>
    <w:p w14:paraId="44D351F9"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решения органа управления юридического лица о назначении руководителя;</w:t>
      </w:r>
    </w:p>
    <w:p w14:paraId="79FC9A24"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документа о присвоении ИНН;</w:t>
      </w:r>
    </w:p>
    <w:p w14:paraId="6AB24B5D" w14:textId="77777777"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806C4F">
        <w:rPr>
          <w:rFonts w:ascii="Times New Roman" w:hAnsi="Times New Roman" w:cs="Times New Roman"/>
          <w:sz w:val="24"/>
          <w:szCs w:val="24"/>
        </w:rPr>
        <w:t xml:space="preserve"> организацией копию</w:t>
      </w:r>
      <w:r w:rsidR="00E04C39" w:rsidRPr="006D31ED">
        <w:rPr>
          <w:rFonts w:ascii="Times New Roman" w:hAnsi="Times New Roman" w:cs="Times New Roman"/>
          <w:sz w:val="24"/>
          <w:szCs w:val="24"/>
        </w:rPr>
        <w:t xml:space="preserve"> доверенности или иного документа, подтверждающего полномочия лица, подписавшего заявку;</w:t>
      </w:r>
    </w:p>
    <w:p w14:paraId="55022B64" w14:textId="77777777" w:rsidR="00E04C39"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Заверенную организацией копию </w:t>
      </w:r>
      <w:r w:rsidR="00E04C39" w:rsidRPr="006D31ED">
        <w:rPr>
          <w:rFonts w:ascii="Times New Roman" w:hAnsi="Times New Roman" w:cs="Times New Roman"/>
          <w:sz w:val="24"/>
          <w:szCs w:val="24"/>
        </w:rPr>
        <w:t>выписки из Единого государственного реестра юридических лиц (ЕГРЮЛ), выданная не ранее, чем за 3 месяца до даты подачи заявки;</w:t>
      </w:r>
    </w:p>
    <w:p w14:paraId="1A594066" w14:textId="177729F1" w:rsidR="00821B9D" w:rsidRPr="00821B9D" w:rsidRDefault="00821B9D" w:rsidP="00821B9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Д</w:t>
      </w:r>
      <w:r w:rsidRPr="00821B9D">
        <w:rPr>
          <w:rFonts w:ascii="Times New Roman" w:hAnsi="Times New Roman" w:cs="Times New Roman"/>
          <w:sz w:val="24"/>
          <w:szCs w:val="24"/>
        </w:rPr>
        <w:t>екларацию о том, что участник аукциона не является иностранной организацией или организацией с иностранным участием или имеющей в составе учредителей и/или конечных бенефициаров иностранных юридических лиц и/или иностранных граждан (в свободной форме за</w:t>
      </w:r>
      <w:r w:rsidR="008C64B5">
        <w:rPr>
          <w:rFonts w:ascii="Times New Roman" w:hAnsi="Times New Roman" w:cs="Times New Roman"/>
          <w:sz w:val="24"/>
          <w:szCs w:val="24"/>
        </w:rPr>
        <w:t xml:space="preserve"> подписью уполномоченного лица);</w:t>
      </w:r>
    </w:p>
    <w:p w14:paraId="4F4777CA" w14:textId="3C33A91E" w:rsidR="00E04C39" w:rsidRDefault="00E04C39" w:rsidP="00821B9D">
      <w:pPr>
        <w:pStyle w:val="a5"/>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w:t>
      </w:r>
      <w:r w:rsidR="00266267">
        <w:rPr>
          <w:rFonts w:ascii="Times New Roman" w:hAnsi="Times New Roman" w:cs="Times New Roman"/>
          <w:sz w:val="24"/>
          <w:szCs w:val="24"/>
        </w:rPr>
        <w:t>ами претендента</w:t>
      </w:r>
      <w:r w:rsidRPr="006D31ED">
        <w:rPr>
          <w:rFonts w:ascii="Times New Roman" w:hAnsi="Times New Roman" w:cs="Times New Roman"/>
          <w:sz w:val="24"/>
          <w:szCs w:val="24"/>
        </w:rPr>
        <w:t xml:space="preserve"> и законода</w:t>
      </w:r>
      <w:r w:rsidR="008C64B5">
        <w:rPr>
          <w:rFonts w:ascii="Times New Roman" w:hAnsi="Times New Roman" w:cs="Times New Roman"/>
          <w:sz w:val="24"/>
          <w:szCs w:val="24"/>
        </w:rPr>
        <w:t>тельством Российской Федерации);</w:t>
      </w:r>
    </w:p>
    <w:p w14:paraId="75AE2D16" w14:textId="0A2B9781" w:rsidR="008C64B5" w:rsidRPr="006D31ED" w:rsidRDefault="008C64B5" w:rsidP="00821B9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Декларацию об отсутствии процедуры банкротства, ареста расчетного счета, исполнительных и судебных производств </w:t>
      </w:r>
      <w:r w:rsidRPr="00821B9D">
        <w:rPr>
          <w:rFonts w:ascii="Times New Roman" w:hAnsi="Times New Roman" w:cs="Times New Roman"/>
          <w:sz w:val="24"/>
          <w:szCs w:val="24"/>
        </w:rPr>
        <w:t>(в свободной форме за</w:t>
      </w:r>
      <w:r>
        <w:rPr>
          <w:rFonts w:ascii="Times New Roman" w:hAnsi="Times New Roman" w:cs="Times New Roman"/>
          <w:sz w:val="24"/>
          <w:szCs w:val="24"/>
        </w:rPr>
        <w:t xml:space="preserve"> подписью уполномоченного лица).</w:t>
      </w:r>
    </w:p>
    <w:p w14:paraId="03CB5FC5" w14:textId="77777777" w:rsidR="00E04C39" w:rsidRPr="006D31ED" w:rsidRDefault="00E04C39" w:rsidP="00AA498D">
      <w:pPr>
        <w:pStyle w:val="a5"/>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14:paraId="2C25C4CF" w14:textId="77777777"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копию</w:t>
      </w:r>
      <w:r w:rsidR="00E04C39" w:rsidRPr="006D31ED">
        <w:rPr>
          <w:rFonts w:ascii="Times New Roman" w:hAnsi="Times New Roman" w:cs="Times New Roman"/>
          <w:sz w:val="24"/>
          <w:szCs w:val="24"/>
        </w:rPr>
        <w:t xml:space="preserve"> документа, удостоверяющего личность;</w:t>
      </w:r>
    </w:p>
    <w:p w14:paraId="3FFC148A" w14:textId="03C6E5B6"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w:t>
      </w:r>
      <w:r w:rsidR="000B7716">
        <w:rPr>
          <w:rFonts w:ascii="Times New Roman" w:hAnsi="Times New Roman" w:cs="Times New Roman"/>
          <w:sz w:val="24"/>
          <w:szCs w:val="24"/>
        </w:rPr>
        <w:t xml:space="preserve"> </w:t>
      </w:r>
      <w:r>
        <w:rPr>
          <w:rFonts w:ascii="Times New Roman" w:hAnsi="Times New Roman" w:cs="Times New Roman"/>
          <w:sz w:val="24"/>
          <w:szCs w:val="24"/>
        </w:rPr>
        <w:t>Заверенную</w:t>
      </w:r>
      <w:r w:rsidR="00E04C39" w:rsidRPr="006D31ED">
        <w:rPr>
          <w:rFonts w:ascii="Times New Roman" w:hAnsi="Times New Roman" w:cs="Times New Roman"/>
          <w:sz w:val="24"/>
          <w:szCs w:val="24"/>
        </w:rPr>
        <w:t xml:space="preserve"> копи</w:t>
      </w:r>
      <w:r w:rsidR="006A1C12">
        <w:rPr>
          <w:rFonts w:ascii="Times New Roman" w:hAnsi="Times New Roman" w:cs="Times New Roman"/>
          <w:sz w:val="24"/>
          <w:szCs w:val="24"/>
        </w:rPr>
        <w:t>ю</w:t>
      </w:r>
      <w:r w:rsidR="00E04C39" w:rsidRPr="006D31ED">
        <w:rPr>
          <w:rFonts w:ascii="Times New Roman" w:hAnsi="Times New Roman" w:cs="Times New Roman"/>
          <w:sz w:val="24"/>
          <w:szCs w:val="24"/>
        </w:rPr>
        <w:t xml:space="preserve">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44ACB5B8" w14:textId="54B07904" w:rsidR="00E04C39"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E04C39" w:rsidRPr="006D31ED">
        <w:rPr>
          <w:rFonts w:ascii="Times New Roman" w:hAnsi="Times New Roman" w:cs="Times New Roman"/>
          <w:sz w:val="24"/>
          <w:szCs w:val="24"/>
        </w:rPr>
        <w:t xml:space="preserve"> к</w:t>
      </w:r>
      <w:r>
        <w:rPr>
          <w:rFonts w:ascii="Times New Roman" w:hAnsi="Times New Roman" w:cs="Times New Roman"/>
          <w:sz w:val="24"/>
          <w:szCs w:val="24"/>
        </w:rPr>
        <w:t>опию</w:t>
      </w:r>
      <w:r w:rsidR="008C64B5">
        <w:rPr>
          <w:rFonts w:ascii="Times New Roman" w:hAnsi="Times New Roman" w:cs="Times New Roman"/>
          <w:sz w:val="24"/>
          <w:szCs w:val="24"/>
        </w:rPr>
        <w:t xml:space="preserve"> документа о присвоении ИНН.</w:t>
      </w:r>
    </w:p>
    <w:p w14:paraId="6B591CBD" w14:textId="4363CEC2" w:rsidR="008C64B5" w:rsidRDefault="008C64B5"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Физические лица дополнительно предоставляют нотариальное согласие супруги (супруга) на заключение договора аренды.</w:t>
      </w:r>
    </w:p>
    <w:p w14:paraId="30C4278A"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w:t>
      </w:r>
      <w:r w:rsidR="003802A5">
        <w:rPr>
          <w:rFonts w:ascii="Times New Roman" w:hAnsi="Times New Roman" w:cs="Times New Roman"/>
          <w:sz w:val="24"/>
          <w:szCs w:val="24"/>
        </w:rPr>
        <w:t>–</w:t>
      </w:r>
      <w:r w:rsidR="00E04C39" w:rsidRPr="006D31ED">
        <w:rPr>
          <w:rFonts w:ascii="Times New Roman" w:hAnsi="Times New Roman" w:cs="Times New Roman"/>
          <w:sz w:val="24"/>
          <w:szCs w:val="24"/>
        </w:rPr>
        <w:t xml:space="preserve"> Извещение) и в информационной карте аукциона.</w:t>
      </w:r>
    </w:p>
    <w:p w14:paraId="702DAED9" w14:textId="3158FE20"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3</w:t>
      </w:r>
      <w:r w:rsidR="00581A58">
        <w:rPr>
          <w:rFonts w:ascii="Times New Roman" w:hAnsi="Times New Roman" w:cs="Times New Roman"/>
          <w:sz w:val="24"/>
          <w:szCs w:val="24"/>
        </w:rPr>
        <w:t xml:space="preserve">. Аукцион проводится </w:t>
      </w:r>
      <w:r w:rsidRPr="006D31ED">
        <w:rPr>
          <w:rFonts w:ascii="Times New Roman" w:hAnsi="Times New Roman" w:cs="Times New Roman"/>
          <w:sz w:val="24"/>
          <w:szCs w:val="24"/>
        </w:rPr>
        <w:t>в соответствии с условиями и положениями настоящей аукционной документации, в день и час, указанные в Извещении.</w:t>
      </w:r>
    </w:p>
    <w:p w14:paraId="2399B33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00581A58">
        <w:rPr>
          <w:rFonts w:ascii="Times New Roman" w:hAnsi="Times New Roman" w:cs="Times New Roman"/>
          <w:sz w:val="24"/>
          <w:szCs w:val="24"/>
        </w:rPr>
        <w:t>рганизатору аукциона</w:t>
      </w:r>
      <w:r w:rsidRPr="006D31ED">
        <w:rPr>
          <w:rFonts w:ascii="Times New Roman" w:hAnsi="Times New Roman" w:cs="Times New Roman"/>
          <w:sz w:val="24"/>
          <w:szCs w:val="24"/>
        </w:rPr>
        <w:t xml:space="preserve"> запрос о разъяснении положений документации об аукционе.</w:t>
      </w:r>
    </w:p>
    <w:p w14:paraId="5A7E277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14:paraId="34BCE72F"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w:t>
      </w:r>
      <w:r w:rsidR="003802A5">
        <w:rPr>
          <w:rFonts w:ascii="Times New Roman" w:hAnsi="Times New Roman" w:cs="Times New Roman"/>
          <w:sz w:val="24"/>
          <w:szCs w:val="24"/>
        </w:rPr>
        <w:t xml:space="preserve">и заявок на участие в аукционе. </w:t>
      </w:r>
      <w:r w:rsidRPr="006D31ED">
        <w:rPr>
          <w:rFonts w:ascii="Times New Roman" w:hAnsi="Times New Roman" w:cs="Times New Roman"/>
          <w:sz w:val="24"/>
          <w:szCs w:val="24"/>
        </w:rPr>
        <w:t>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14:paraId="4DFDBF94"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1AAB71E0"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14:paraId="3E3C6170"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14:paraId="2D72CEF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14:paraId="287ACC4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14:paraId="09FC4F0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1.2.3. Начальная (минимальная) цена за аренду объекта аукциона в размере ежемесячного платежа указана в Извещении.</w:t>
      </w:r>
    </w:p>
    <w:p w14:paraId="2F70D46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1.2.4.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14:paraId="1692305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1.2.5. Требования к объему, перечню, качеству и сроки выполнения работ, которые необходимо выполнить </w:t>
      </w:r>
      <w:r w:rsidR="00BF0A64" w:rsidRPr="006D31ED">
        <w:rPr>
          <w:rFonts w:ascii="Times New Roman" w:hAnsi="Times New Roman" w:cs="Times New Roman"/>
          <w:sz w:val="24"/>
          <w:szCs w:val="24"/>
        </w:rPr>
        <w:t xml:space="preserve">в </w:t>
      </w:r>
      <w:r w:rsidRPr="006D31ED">
        <w:rPr>
          <w:rFonts w:ascii="Times New Roman" w:hAnsi="Times New Roman" w:cs="Times New Roman"/>
          <w:sz w:val="24"/>
          <w:szCs w:val="24"/>
        </w:rPr>
        <w:t>отношении объекта,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его функциональных характеристик (потребительских свойств), а также его количественных и качественных характеристик указаны в информационной карте аукциона.</w:t>
      </w:r>
    </w:p>
    <w:p w14:paraId="015646A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1.2.6.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указаны в информационной карте аукциона.</w:t>
      </w:r>
    </w:p>
    <w:p w14:paraId="65E1AA4B" w14:textId="77777777" w:rsidR="00E04C39" w:rsidRPr="006D31ED" w:rsidRDefault="00E04C39" w:rsidP="00282118">
      <w:pPr>
        <w:spacing w:line="480" w:lineRule="auto"/>
        <w:jc w:val="both"/>
        <w:rPr>
          <w:rFonts w:ascii="Times New Roman" w:hAnsi="Times New Roman" w:cs="Times New Roman"/>
          <w:sz w:val="24"/>
          <w:szCs w:val="24"/>
        </w:rPr>
      </w:pPr>
      <w:r w:rsidRPr="006D31ED">
        <w:rPr>
          <w:rFonts w:ascii="Times New Roman" w:hAnsi="Times New Roman" w:cs="Times New Roman"/>
          <w:sz w:val="24"/>
          <w:szCs w:val="24"/>
        </w:rPr>
        <w:t>1.2.7. График осмотра объекта аукциона указан в информационной карте аукциона.</w:t>
      </w:r>
    </w:p>
    <w:p w14:paraId="1D4EE47A"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14:paraId="769FEA78"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14:paraId="6FF2E8BD" w14:textId="5E9A968A" w:rsidR="00E04C39" w:rsidRPr="006D31ED" w:rsidRDefault="003802A5"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2.1.1. </w:t>
      </w:r>
      <w:r w:rsidR="00E04C39" w:rsidRPr="006D31ED">
        <w:rPr>
          <w:rFonts w:ascii="Times New Roman" w:hAnsi="Times New Roman" w:cs="Times New Roman"/>
          <w:sz w:val="24"/>
          <w:szCs w:val="24"/>
        </w:rPr>
        <w:t xml:space="preserve">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00E04C39"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005754D3">
        <w:rPr>
          <w:rFonts w:ascii="Times New Roman" w:hAnsi="Times New Roman" w:cs="Times New Roman"/>
          <w:sz w:val="24"/>
          <w:szCs w:val="24"/>
        </w:rPr>
        <w:t>е на заключение договора, за исключением организаций с иностранным участием или имеющих в составе учредителей и/или конечных бенефициаров иностранных юридических лиц и/или иностранных граждан.</w:t>
      </w:r>
    </w:p>
    <w:p w14:paraId="54D7914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14:paraId="6CECF295" w14:textId="77777777"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14:paraId="59233B4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14:paraId="37A53A0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2.1.5. Заявитель несет все расходы, связанные с подготовкой и подачей заявки на участие в аукционе и с участием в аукционе.</w:t>
      </w:r>
    </w:p>
    <w:p w14:paraId="58AF08D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14:paraId="4DF2D6B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14:paraId="7824875E" w14:textId="421F086C" w:rsidR="00E04C39" w:rsidRPr="00033ADB"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2.1.8</w:t>
      </w:r>
      <w:r w:rsidRPr="00033ADB">
        <w:rPr>
          <w:rFonts w:ascii="Times New Roman" w:hAnsi="Times New Roman" w:cs="Times New Roman"/>
          <w:sz w:val="24"/>
          <w:szCs w:val="24"/>
        </w:rPr>
        <w:t>. Для участия в аукционе претендент обеспечивает перечисление</w:t>
      </w:r>
      <w:r w:rsidR="005D1F56">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денежных средств, внесенных на счет </w:t>
      </w:r>
      <w:r w:rsidR="00BF36CC" w:rsidRPr="00033ADB">
        <w:rPr>
          <w:rFonts w:ascii="Times New Roman" w:hAnsi="Times New Roman" w:cs="Times New Roman"/>
          <w:sz w:val="24"/>
          <w:szCs w:val="24"/>
        </w:rPr>
        <w:t>Заказчика</w:t>
      </w:r>
      <w:r w:rsidR="00A265C2" w:rsidRPr="00033ADB">
        <w:rPr>
          <w:rFonts w:ascii="Times New Roman" w:hAnsi="Times New Roman" w:cs="Times New Roman"/>
          <w:sz w:val="24"/>
          <w:szCs w:val="24"/>
        </w:rPr>
        <w:t xml:space="preserve"> в размере суммы </w:t>
      </w:r>
      <w:r w:rsidR="007A1909" w:rsidRPr="007A1909">
        <w:rPr>
          <w:rFonts w:ascii="Times New Roman" w:hAnsi="Times New Roman" w:cs="Times New Roman"/>
          <w:sz w:val="24"/>
          <w:szCs w:val="24"/>
        </w:rPr>
        <w:t>(</w:t>
      </w:r>
      <w:r w:rsidR="00BF0A64" w:rsidRPr="00033ADB">
        <w:rPr>
          <w:rFonts w:ascii="Times New Roman" w:hAnsi="Times New Roman" w:cs="Times New Roman"/>
          <w:sz w:val="24"/>
          <w:szCs w:val="24"/>
        </w:rPr>
        <w:t>обеспеч</w:t>
      </w:r>
      <w:r w:rsidR="007A1909">
        <w:rPr>
          <w:rFonts w:ascii="Times New Roman" w:hAnsi="Times New Roman" w:cs="Times New Roman"/>
          <w:sz w:val="24"/>
          <w:szCs w:val="24"/>
        </w:rPr>
        <w:t>ительный платеж)</w:t>
      </w:r>
      <w:r w:rsidR="00BF0A64" w:rsidRPr="00033ADB">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на участие в аукционе, указанной в Извещении </w:t>
      </w:r>
      <w:r w:rsidR="00D70020" w:rsidRPr="00033ADB">
        <w:rPr>
          <w:rFonts w:ascii="Times New Roman" w:hAnsi="Times New Roman" w:cs="Times New Roman"/>
          <w:sz w:val="24"/>
          <w:szCs w:val="24"/>
        </w:rPr>
        <w:t>и Информационной карте аукциона</w:t>
      </w:r>
      <w:r w:rsidR="00A265C2" w:rsidRPr="00033ADB">
        <w:rPr>
          <w:rFonts w:ascii="Times New Roman" w:hAnsi="Times New Roman" w:cs="Times New Roman"/>
          <w:sz w:val="24"/>
          <w:szCs w:val="24"/>
        </w:rPr>
        <w:t>.</w:t>
      </w:r>
    </w:p>
    <w:p w14:paraId="2C6A0D46" w14:textId="77777777" w:rsidR="00E04C39" w:rsidRPr="005D1F56" w:rsidRDefault="002A591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Данная сумма</w:t>
      </w:r>
      <w:r w:rsidR="005D1F56">
        <w:rPr>
          <w:rFonts w:ascii="Times New Roman" w:hAnsi="Times New Roman" w:cs="Times New Roman"/>
          <w:sz w:val="24"/>
          <w:szCs w:val="24"/>
        </w:rPr>
        <w:t xml:space="preserve"> </w:t>
      </w:r>
      <w:r w:rsidR="00E04C39" w:rsidRPr="005D1F56">
        <w:rPr>
          <w:rFonts w:ascii="Times New Roman" w:hAnsi="Times New Roman" w:cs="Times New Roman"/>
          <w:sz w:val="24"/>
          <w:szCs w:val="24"/>
        </w:rPr>
        <w:t>на участие в аукционе должн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быть внесен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в срок, обеспечивающий е</w:t>
      </w:r>
      <w:r w:rsidRPr="005D1F56">
        <w:rPr>
          <w:rFonts w:ascii="Times New Roman" w:hAnsi="Times New Roman" w:cs="Times New Roman"/>
          <w:sz w:val="24"/>
          <w:szCs w:val="24"/>
        </w:rPr>
        <w:t xml:space="preserve">е </w:t>
      </w:r>
      <w:r w:rsidR="00E04C39" w:rsidRPr="005D1F56">
        <w:rPr>
          <w:rFonts w:ascii="Times New Roman" w:hAnsi="Times New Roman" w:cs="Times New Roman"/>
          <w:sz w:val="24"/>
          <w:szCs w:val="24"/>
        </w:rPr>
        <w:t xml:space="preserve">поступление на счет </w:t>
      </w:r>
      <w:r w:rsidR="00BF36CC" w:rsidRPr="005D1F56">
        <w:rPr>
          <w:rFonts w:ascii="Times New Roman" w:hAnsi="Times New Roman" w:cs="Times New Roman"/>
          <w:sz w:val="24"/>
          <w:szCs w:val="24"/>
        </w:rPr>
        <w:t>Заказчика</w:t>
      </w:r>
      <w:r w:rsidR="003802A5">
        <w:rPr>
          <w:rFonts w:ascii="Times New Roman" w:hAnsi="Times New Roman" w:cs="Times New Roman"/>
          <w:sz w:val="24"/>
          <w:szCs w:val="24"/>
        </w:rPr>
        <w:t>,</w:t>
      </w:r>
      <w:r w:rsidR="00E04C39" w:rsidRPr="005D1F56">
        <w:rPr>
          <w:rFonts w:ascii="Times New Roman" w:hAnsi="Times New Roman" w:cs="Times New Roman"/>
          <w:sz w:val="24"/>
          <w:szCs w:val="24"/>
        </w:rPr>
        <w:t xml:space="preserve"> не позднее даты окончания приема заявок на участие в аукционе.</w:t>
      </w:r>
    </w:p>
    <w:p w14:paraId="7B8BEE19" w14:textId="3288D5A3" w:rsidR="00E04C39" w:rsidRPr="00033ADB" w:rsidRDefault="00D7002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Не поступление</w:t>
      </w:r>
      <w:r w:rsidR="005D1F56">
        <w:rPr>
          <w:rFonts w:ascii="Times New Roman" w:hAnsi="Times New Roman" w:cs="Times New Roman"/>
          <w:sz w:val="24"/>
          <w:szCs w:val="24"/>
        </w:rPr>
        <w:t xml:space="preserve"> </w:t>
      </w:r>
      <w:r w:rsidRPr="005D1F56">
        <w:rPr>
          <w:rFonts w:ascii="Times New Roman" w:hAnsi="Times New Roman" w:cs="Times New Roman"/>
          <w:sz w:val="24"/>
          <w:szCs w:val="24"/>
        </w:rPr>
        <w:t xml:space="preserve">суммы в размере </w:t>
      </w:r>
      <w:r w:rsidR="007A1909">
        <w:rPr>
          <w:rFonts w:ascii="Times New Roman" w:hAnsi="Times New Roman" w:cs="Times New Roman"/>
          <w:sz w:val="24"/>
          <w:szCs w:val="24"/>
        </w:rPr>
        <w:t>обеспечительного платежа</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на счет </w:t>
      </w:r>
      <w:r w:rsidR="00BF36CC" w:rsidRPr="00033ADB">
        <w:rPr>
          <w:rFonts w:ascii="Times New Roman" w:hAnsi="Times New Roman" w:cs="Times New Roman"/>
          <w:sz w:val="24"/>
          <w:szCs w:val="24"/>
        </w:rPr>
        <w:t>Заказчика</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считается существенным отклонением от требований и условий настоящей документации об аукционе и ведет к отказу признания заявителя (претендента) участником аукциона по соответствующему лоту.</w:t>
      </w:r>
    </w:p>
    <w:p w14:paraId="423A33B6" w14:textId="72AE0213" w:rsidR="00E04C39" w:rsidRPr="00033ADB" w:rsidRDefault="00E04C39" w:rsidP="00AA498D">
      <w:pPr>
        <w:spacing w:line="240" w:lineRule="auto"/>
        <w:ind w:firstLine="708"/>
        <w:jc w:val="both"/>
        <w:rPr>
          <w:rFonts w:ascii="Times New Roman" w:hAnsi="Times New Roman" w:cs="Times New Roman"/>
          <w:sz w:val="24"/>
          <w:szCs w:val="24"/>
        </w:rPr>
      </w:pPr>
      <w:r w:rsidRPr="00033ADB">
        <w:rPr>
          <w:rFonts w:ascii="Times New Roman" w:hAnsi="Times New Roman" w:cs="Times New Roman"/>
          <w:sz w:val="24"/>
          <w:szCs w:val="24"/>
        </w:rPr>
        <w:t xml:space="preserve">Лицам, перечислившим </w:t>
      </w:r>
      <w:r w:rsidR="00D70020" w:rsidRPr="00033ADB">
        <w:rPr>
          <w:rFonts w:ascii="Times New Roman" w:hAnsi="Times New Roman" w:cs="Times New Roman"/>
          <w:sz w:val="24"/>
          <w:szCs w:val="24"/>
        </w:rPr>
        <w:t>сумму в размере обеспеч</w:t>
      </w:r>
      <w:r w:rsidR="007A1909">
        <w:rPr>
          <w:rFonts w:ascii="Times New Roman" w:hAnsi="Times New Roman" w:cs="Times New Roman"/>
          <w:sz w:val="24"/>
          <w:szCs w:val="24"/>
        </w:rPr>
        <w:t>ительного платежа</w:t>
      </w:r>
      <w:r w:rsidRPr="00033ADB">
        <w:rPr>
          <w:rFonts w:ascii="Times New Roman" w:hAnsi="Times New Roman" w:cs="Times New Roman"/>
          <w:sz w:val="24"/>
          <w:szCs w:val="24"/>
        </w:rPr>
        <w:t xml:space="preserve"> для участия в аукционе, денежные средства возвращаются в следующем порядке:</w:t>
      </w:r>
    </w:p>
    <w:p w14:paraId="4DDEA60E"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а</w:t>
      </w:r>
      <w:r w:rsidR="00E04C39" w:rsidRPr="00033ADB">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w:t>
      </w:r>
      <w:r w:rsidR="003802A5">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подведения итогов аукциона;</w:t>
      </w:r>
    </w:p>
    <w:p w14:paraId="7195583A"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б</w:t>
      </w:r>
      <w:r w:rsidR="00E04C39" w:rsidRPr="00033ADB">
        <w:rPr>
          <w:rFonts w:ascii="Times New Roman" w:hAnsi="Times New Roman" w:cs="Times New Roman"/>
          <w:sz w:val="24"/>
          <w:szCs w:val="24"/>
        </w:rPr>
        <w:t xml:space="preserve">) претендентам, не допущенных к участию в аукционе –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подписания протокола рассмотрения заявок на участие в аукционе;</w:t>
      </w:r>
    </w:p>
    <w:p w14:paraId="09668D8E"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в</w:t>
      </w:r>
      <w:r w:rsidR="00E04C39" w:rsidRPr="00033ADB">
        <w:rPr>
          <w:rFonts w:ascii="Times New Roman" w:hAnsi="Times New Roman" w:cs="Times New Roman"/>
          <w:sz w:val="24"/>
          <w:szCs w:val="24"/>
        </w:rPr>
        <w:t>) участнику аукциона, сделавшему лучшее после победителя аукциона предложение – в течение 10</w:t>
      </w:r>
      <w:r w:rsidR="00201DCD">
        <w:rPr>
          <w:rFonts w:ascii="Times New Roman" w:hAnsi="Times New Roman" w:cs="Times New Roman"/>
          <w:sz w:val="24"/>
          <w:szCs w:val="24"/>
        </w:rPr>
        <w:t xml:space="preserve"> (десяти)</w:t>
      </w:r>
      <w:r w:rsidR="00E04C39" w:rsidRPr="00033ADB">
        <w:rPr>
          <w:rFonts w:ascii="Times New Roman" w:hAnsi="Times New Roman" w:cs="Times New Roman"/>
          <w:sz w:val="24"/>
          <w:szCs w:val="24"/>
        </w:rPr>
        <w:t xml:space="preserve">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 договор заключается с участником аукциона, сделавшим лучшее после победителя аукциона предложение.</w:t>
      </w:r>
    </w:p>
    <w:p w14:paraId="3E512407" w14:textId="006738AF" w:rsidR="00E04C39" w:rsidRPr="00910EFF"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г</w:t>
      </w:r>
      <w:r w:rsidR="00E04C39" w:rsidRPr="00033ADB">
        <w:rPr>
          <w:rFonts w:ascii="Times New Roman" w:hAnsi="Times New Roman" w:cs="Times New Roman"/>
          <w:sz w:val="24"/>
          <w:szCs w:val="24"/>
        </w:rPr>
        <w:t xml:space="preserve">) </w:t>
      </w:r>
      <w:r w:rsidR="003F1A14" w:rsidRPr="00033ADB">
        <w:rPr>
          <w:rFonts w:ascii="Times New Roman" w:hAnsi="Times New Roman" w:cs="Times New Roman"/>
          <w:sz w:val="24"/>
          <w:szCs w:val="24"/>
        </w:rPr>
        <w:t>п</w:t>
      </w:r>
      <w:r w:rsidR="00E04C39" w:rsidRPr="00033ADB">
        <w:rPr>
          <w:rFonts w:ascii="Times New Roman" w:hAnsi="Times New Roman" w:cs="Times New Roman"/>
          <w:sz w:val="24"/>
          <w:szCs w:val="24"/>
        </w:rPr>
        <w:t>ри уклонении победителя аукциона о</w:t>
      </w:r>
      <w:r w:rsidR="006A1C12">
        <w:rPr>
          <w:rFonts w:ascii="Times New Roman" w:hAnsi="Times New Roman" w:cs="Times New Roman"/>
          <w:sz w:val="24"/>
          <w:szCs w:val="24"/>
        </w:rPr>
        <w:t>т</w:t>
      </w:r>
      <w:r w:rsidR="00E04C39" w:rsidRPr="00033ADB">
        <w:rPr>
          <w:rFonts w:ascii="Times New Roman" w:hAnsi="Times New Roman" w:cs="Times New Roman"/>
          <w:sz w:val="24"/>
          <w:szCs w:val="24"/>
        </w:rPr>
        <w:t xml:space="preserve"> подписания договора аренды </w:t>
      </w:r>
      <w:r w:rsidR="005C5C23">
        <w:rPr>
          <w:rFonts w:ascii="Times New Roman" w:hAnsi="Times New Roman" w:cs="Times New Roman"/>
          <w:sz w:val="24"/>
          <w:szCs w:val="24"/>
        </w:rPr>
        <w:t>обеспечительный платеж</w:t>
      </w:r>
      <w:r w:rsidR="00E04C39" w:rsidRPr="00033ADB">
        <w:rPr>
          <w:rFonts w:ascii="Times New Roman" w:hAnsi="Times New Roman" w:cs="Times New Roman"/>
          <w:sz w:val="24"/>
          <w:szCs w:val="24"/>
        </w:rPr>
        <w:t xml:space="preserve"> ему не возвращается.</w:t>
      </w:r>
    </w:p>
    <w:p w14:paraId="49DFF729" w14:textId="77777777"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14:paraId="63577724" w14:textId="0454DDF9" w:rsidR="00011E76" w:rsidRPr="006D31ED" w:rsidRDefault="00E04C39" w:rsidP="00011E76">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Заявителем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A5502">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 и подавшее заявку на участие в аукционе</w:t>
      </w:r>
      <w:r w:rsidR="00011E76" w:rsidRPr="00011E76">
        <w:rPr>
          <w:rFonts w:ascii="Times New Roman" w:hAnsi="Times New Roman" w:cs="Times New Roman"/>
          <w:sz w:val="24"/>
          <w:szCs w:val="24"/>
        </w:rPr>
        <w:t xml:space="preserve"> </w:t>
      </w:r>
      <w:r w:rsidR="00011E76">
        <w:rPr>
          <w:rFonts w:ascii="Times New Roman" w:hAnsi="Times New Roman" w:cs="Times New Roman"/>
          <w:sz w:val="24"/>
          <w:szCs w:val="24"/>
        </w:rPr>
        <w:t>за исключением организаций с иностранным участием или имеющих в составе учредителей и/или конечных бенефициаров иностранных юридических лиц и/или иностранных граждан.</w:t>
      </w:r>
    </w:p>
    <w:p w14:paraId="65D4B48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14:paraId="2C1E36C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14:paraId="1E28F9D7" w14:textId="3195F3AC"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2.2.4. В случае установления факта недостоверности сведений, содержащихся в документах, предоставленных заявителем или участником аукциона в составе заявки на участие в аукцион</w:t>
      </w:r>
      <w:r w:rsidR="004143EB">
        <w:rPr>
          <w:rFonts w:ascii="Times New Roman" w:hAnsi="Times New Roman" w:cs="Times New Roman"/>
          <w:sz w:val="24"/>
          <w:szCs w:val="24"/>
        </w:rPr>
        <w:t>е, комиссия по проведению аукциона</w:t>
      </w:r>
      <w:r w:rsidR="00007C1D">
        <w:rPr>
          <w:rFonts w:ascii="Times New Roman" w:hAnsi="Times New Roman" w:cs="Times New Roman"/>
          <w:sz w:val="24"/>
          <w:szCs w:val="24"/>
        </w:rPr>
        <w:t xml:space="preserve"> на право заключения договора</w:t>
      </w:r>
      <w:r w:rsidRPr="006D31ED">
        <w:rPr>
          <w:rFonts w:ascii="Times New Roman" w:hAnsi="Times New Roman" w:cs="Times New Roman"/>
          <w:sz w:val="24"/>
          <w:szCs w:val="24"/>
        </w:rPr>
        <w:t xml:space="preserve"> аренды объектов недвижимого имущества, находящихся в собствен</w:t>
      </w:r>
      <w:r w:rsidR="00FB549A">
        <w:rPr>
          <w:rFonts w:ascii="Times New Roman" w:hAnsi="Times New Roman" w:cs="Times New Roman"/>
          <w:sz w:val="24"/>
          <w:szCs w:val="24"/>
        </w:rPr>
        <w:t>ности АО «</w:t>
      </w:r>
      <w:r w:rsidR="00CD077A">
        <w:rPr>
          <w:rFonts w:ascii="Times New Roman" w:hAnsi="Times New Roman" w:cs="Times New Roman"/>
          <w:sz w:val="24"/>
          <w:szCs w:val="24"/>
        </w:rPr>
        <w:t>МРТИ РАН</w:t>
      </w:r>
      <w:r w:rsidR="00201DCD">
        <w:rPr>
          <w:rFonts w:ascii="Times New Roman" w:hAnsi="Times New Roman" w:cs="Times New Roman"/>
          <w:sz w:val="24"/>
          <w:szCs w:val="24"/>
        </w:rPr>
        <w:t>»</w:t>
      </w:r>
      <w:r w:rsidRPr="006D31ED">
        <w:rPr>
          <w:rFonts w:ascii="Times New Roman" w:hAnsi="Times New Roman" w:cs="Times New Roman"/>
          <w:sz w:val="24"/>
          <w:szCs w:val="24"/>
        </w:rPr>
        <w:t xml:space="preserve"> (далее – комиссия) отстраняет такого заявителя или участника аукциона от участия в аукционе на любом этапе его проведения.</w:t>
      </w:r>
    </w:p>
    <w:p w14:paraId="25057CC2" w14:textId="77777777"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14:paraId="5E8FD52C"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14:paraId="4EF1E9C0"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14:paraId="31A152C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 Заявитель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14:paraId="14F06E1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3.1.2. 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заявитель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14:paraId="66BC0FC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аукционе, которую предоставляет заявитель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14:paraId="57B5C0DF" w14:textId="44E95259" w:rsidR="002A61F5"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591FDC" w:rsidRPr="006D31ED">
        <w:rPr>
          <w:rFonts w:ascii="Times New Roman" w:hAnsi="Times New Roman" w:cs="Times New Roman"/>
          <w:sz w:val="24"/>
          <w:szCs w:val="24"/>
        </w:rPr>
        <w:t xml:space="preserve">Подача заявки </w:t>
      </w:r>
      <w:r w:rsidR="00CE314F">
        <w:rPr>
          <w:rFonts w:ascii="Times New Roman" w:hAnsi="Times New Roman" w:cs="Times New Roman"/>
          <w:sz w:val="24"/>
          <w:szCs w:val="24"/>
        </w:rPr>
        <w:t xml:space="preserve">на участие </w:t>
      </w:r>
      <w:r w:rsidR="00591FDC" w:rsidRPr="006D31ED">
        <w:rPr>
          <w:rFonts w:ascii="Times New Roman" w:hAnsi="Times New Roman" w:cs="Times New Roman"/>
          <w:sz w:val="24"/>
          <w:szCs w:val="24"/>
        </w:rPr>
        <w:t xml:space="preserve">в аукционе возможна при наличии денежных средств, внесенных на счет </w:t>
      </w:r>
      <w:r w:rsidR="00CE314F">
        <w:rPr>
          <w:rFonts w:ascii="Times New Roman" w:hAnsi="Times New Roman" w:cs="Times New Roman"/>
          <w:sz w:val="24"/>
          <w:szCs w:val="24"/>
        </w:rPr>
        <w:t>Заказчика</w:t>
      </w:r>
      <w:r w:rsidR="00591FDC" w:rsidRPr="006D31ED">
        <w:rPr>
          <w:rFonts w:ascii="Times New Roman" w:hAnsi="Times New Roman" w:cs="Times New Roman"/>
          <w:sz w:val="24"/>
          <w:szCs w:val="24"/>
        </w:rPr>
        <w:t xml:space="preserve"> в размере обеспеч</w:t>
      </w:r>
      <w:r w:rsidR="0006486D">
        <w:rPr>
          <w:rFonts w:ascii="Times New Roman" w:hAnsi="Times New Roman" w:cs="Times New Roman"/>
          <w:sz w:val="24"/>
          <w:szCs w:val="24"/>
        </w:rPr>
        <w:t>ительного платежа</w:t>
      </w:r>
      <w:r w:rsidR="00591FDC" w:rsidRPr="006D31ED">
        <w:rPr>
          <w:rFonts w:ascii="Times New Roman" w:hAnsi="Times New Roman" w:cs="Times New Roman"/>
          <w:sz w:val="24"/>
          <w:szCs w:val="24"/>
        </w:rPr>
        <w:t xml:space="preserve"> на участие в аукционе.</w:t>
      </w:r>
    </w:p>
    <w:p w14:paraId="72B50FB6"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3.1.5</w:t>
      </w:r>
      <w:r w:rsidR="00E04C39" w:rsidRPr="006D31ED">
        <w:rPr>
          <w:rFonts w:ascii="Times New Roman" w:hAnsi="Times New Roman" w:cs="Times New Roman"/>
          <w:sz w:val="24"/>
          <w:szCs w:val="24"/>
        </w:rPr>
        <w:t>. Заявка на участие в аукционе должна содержать опись входящих в ее состав документов, подписанную заявителем или лицом, уполномоченным таким заявителем, и скрепленную печатью заявителя.</w:t>
      </w:r>
    </w:p>
    <w:p w14:paraId="2728BE1E"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3.1.6</w:t>
      </w:r>
      <w:r w:rsidR="00E04C39" w:rsidRPr="006D31ED">
        <w:rPr>
          <w:rFonts w:ascii="Times New Roman" w:hAnsi="Times New Roman" w:cs="Times New Roman"/>
          <w:sz w:val="24"/>
          <w:szCs w:val="24"/>
        </w:rPr>
        <w:t>. 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Pr="006D31ED">
        <w:rPr>
          <w:rFonts w:ascii="Times New Roman" w:hAnsi="Times New Roman" w:cs="Times New Roman"/>
          <w:sz w:val="24"/>
          <w:szCs w:val="24"/>
        </w:rPr>
        <w:t>1</w:t>
      </w:r>
      <w:r w:rsidR="00CE314F">
        <w:rPr>
          <w:rFonts w:ascii="Times New Roman" w:hAnsi="Times New Roman" w:cs="Times New Roman"/>
          <w:sz w:val="24"/>
          <w:szCs w:val="24"/>
        </w:rPr>
        <w:t>1</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14:paraId="61124842"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3.1.7</w:t>
      </w:r>
      <w:r w:rsidR="00E04C39" w:rsidRPr="006D31ED">
        <w:rPr>
          <w:rFonts w:ascii="Times New Roman" w:hAnsi="Times New Roman" w:cs="Times New Roman"/>
          <w:sz w:val="24"/>
          <w:szCs w:val="24"/>
        </w:rPr>
        <w:t>.  Заявитель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лота, не рассматриваются и возвращаются заявителю.</w:t>
      </w:r>
    </w:p>
    <w:p w14:paraId="156AF12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2A61F5" w:rsidRPr="006D31ED">
        <w:rPr>
          <w:rFonts w:ascii="Times New Roman" w:hAnsi="Times New Roman" w:cs="Times New Roman"/>
          <w:sz w:val="24"/>
          <w:szCs w:val="24"/>
        </w:rPr>
        <w:t>8</w:t>
      </w:r>
      <w:r w:rsidRPr="006D31ED">
        <w:rPr>
          <w:rFonts w:ascii="Times New Roman" w:hAnsi="Times New Roman" w:cs="Times New Roman"/>
          <w:sz w:val="24"/>
          <w:szCs w:val="24"/>
        </w:rPr>
        <w:t>. Если в Извещении и в информационной карте аукциона указано, что аукцион состоит из нескольких лотов, заявитель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14:paraId="42B16112"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3.1.9</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29E5C077"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3.1.10</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14:paraId="6E154F4C"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3.1.11</w:t>
      </w:r>
      <w:r w:rsidR="00E04C39" w:rsidRPr="006D31ED">
        <w:rPr>
          <w:rFonts w:ascii="Times New Roman" w:hAnsi="Times New Roman" w:cs="Times New Roman"/>
          <w:sz w:val="24"/>
          <w:szCs w:val="24"/>
        </w:rPr>
        <w:t xml:space="preserve">. Заявитель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14:paraId="42900E0C" w14:textId="77777777"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3.1.12. После регистрац</w:t>
      </w:r>
      <w:r w:rsidR="00CE314F">
        <w:rPr>
          <w:rFonts w:ascii="Times New Roman" w:hAnsi="Times New Roman" w:cs="Times New Roman"/>
          <w:sz w:val="24"/>
          <w:szCs w:val="24"/>
        </w:rPr>
        <w:t>ии заявки на участие в аукционе</w:t>
      </w:r>
      <w:r w:rsidR="005D1F56">
        <w:rPr>
          <w:rFonts w:ascii="Times New Roman" w:hAnsi="Times New Roman" w:cs="Times New Roman"/>
          <w:sz w:val="24"/>
          <w:szCs w:val="24"/>
        </w:rPr>
        <w:t xml:space="preserve"> </w:t>
      </w:r>
      <w:r w:rsidR="00CE314F">
        <w:rPr>
          <w:rFonts w:ascii="Times New Roman" w:hAnsi="Times New Roman" w:cs="Times New Roman"/>
          <w:sz w:val="24"/>
          <w:szCs w:val="24"/>
        </w:rPr>
        <w:t>Организатор выдает расписку</w:t>
      </w:r>
      <w:r w:rsidRPr="006D31ED">
        <w:rPr>
          <w:rFonts w:ascii="Times New Roman" w:hAnsi="Times New Roman" w:cs="Times New Roman"/>
          <w:sz w:val="24"/>
          <w:szCs w:val="24"/>
        </w:rPr>
        <w:t xml:space="preserve"> о приеме такой заявки.</w:t>
      </w:r>
    </w:p>
    <w:p w14:paraId="2B77AA84" w14:textId="77777777" w:rsidR="00CD0308" w:rsidRPr="006D31ED" w:rsidRDefault="00022DCB"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3.1.13</w:t>
      </w:r>
      <w:r w:rsidR="00CD0308" w:rsidRPr="006D31ED">
        <w:rPr>
          <w:rFonts w:ascii="Times New Roman" w:hAnsi="Times New Roman" w:cs="Times New Roman"/>
          <w:sz w:val="24"/>
          <w:szCs w:val="24"/>
        </w:rPr>
        <w:t xml:space="preserve">. </w:t>
      </w:r>
      <w:r>
        <w:rPr>
          <w:rFonts w:ascii="Times New Roman" w:hAnsi="Times New Roman" w:cs="Times New Roman"/>
          <w:sz w:val="24"/>
          <w:szCs w:val="24"/>
        </w:rPr>
        <w:t>Организатор, после приема</w:t>
      </w:r>
      <w:r w:rsidR="00CD0308" w:rsidRPr="006D31ED">
        <w:rPr>
          <w:rFonts w:ascii="Times New Roman" w:hAnsi="Times New Roman" w:cs="Times New Roman"/>
          <w:sz w:val="24"/>
          <w:szCs w:val="24"/>
        </w:rPr>
        <w:t xml:space="preserve"> заявк</w:t>
      </w:r>
      <w:r>
        <w:rPr>
          <w:rFonts w:ascii="Times New Roman" w:hAnsi="Times New Roman" w:cs="Times New Roman"/>
          <w:sz w:val="24"/>
          <w:szCs w:val="24"/>
        </w:rPr>
        <w:t>и,</w:t>
      </w:r>
      <w:r w:rsidR="00CD0308" w:rsidRPr="006D31ED">
        <w:rPr>
          <w:rFonts w:ascii="Times New Roman" w:hAnsi="Times New Roman" w:cs="Times New Roman"/>
          <w:sz w:val="24"/>
          <w:szCs w:val="24"/>
        </w:rPr>
        <w:t xml:space="preserve"> не принимает ее в случае отсутствия на счете </w:t>
      </w:r>
      <w:r>
        <w:rPr>
          <w:rFonts w:ascii="Times New Roman" w:hAnsi="Times New Roman" w:cs="Times New Roman"/>
          <w:sz w:val="24"/>
          <w:szCs w:val="24"/>
        </w:rPr>
        <w:t>Заказчика</w:t>
      </w:r>
      <w:r w:rsidR="00CD0308" w:rsidRPr="006D31ED">
        <w:rPr>
          <w:rFonts w:ascii="Times New Roman" w:hAnsi="Times New Roman" w:cs="Times New Roman"/>
          <w:sz w:val="24"/>
          <w:szCs w:val="24"/>
        </w:rPr>
        <w:t xml:space="preserve"> денежных средств в размере обеспечени</w:t>
      </w:r>
      <w:r>
        <w:rPr>
          <w:rFonts w:ascii="Times New Roman" w:hAnsi="Times New Roman" w:cs="Times New Roman"/>
          <w:sz w:val="24"/>
          <w:szCs w:val="24"/>
        </w:rPr>
        <w:t>я заявки на участие в аукционе.</w:t>
      </w:r>
    </w:p>
    <w:p w14:paraId="28D560B9"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3.1.14</w:t>
      </w:r>
      <w:r w:rsidR="00E04C39" w:rsidRPr="006D31ED">
        <w:rPr>
          <w:rFonts w:ascii="Times New Roman" w:hAnsi="Times New Roman" w:cs="Times New Roman"/>
          <w:sz w:val="24"/>
          <w:szCs w:val="24"/>
        </w:rPr>
        <w:t>.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1CEC59B9"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3.1.15</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 отношении тех лотов, в отношении которых подана только одна заявка или не подано ни одной заявки.</w:t>
      </w:r>
    </w:p>
    <w:p w14:paraId="323AD0BF"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14:paraId="1566EE41" w14:textId="77777777"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3.2.1. </w:t>
      </w:r>
      <w:r w:rsidR="00E04C39" w:rsidRPr="006D31ED">
        <w:rPr>
          <w:rFonts w:ascii="Times New Roman" w:hAnsi="Times New Roman" w:cs="Times New Roman"/>
          <w:sz w:val="24"/>
          <w:szCs w:val="24"/>
        </w:rPr>
        <w:t xml:space="preserve">Аукционная комиссия рассматривает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00E04C39"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5D1F56">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14:paraId="28CEF64D" w14:textId="77777777"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3.2.2. </w:t>
      </w:r>
      <w:r w:rsidR="00E04C39" w:rsidRPr="006D31ED">
        <w:rPr>
          <w:rFonts w:ascii="Times New Roman" w:hAnsi="Times New Roman" w:cs="Times New Roman"/>
          <w:sz w:val="24"/>
          <w:szCs w:val="24"/>
        </w:rPr>
        <w:t>Срок рассмотрения заявок на участие в аукционе указан в Извещении и в информационной карте аукциона. При рассмотрении заявок на участие в аукционе заявитель не допускается аукционной комиссией к участию в аукционе в случае:</w:t>
      </w:r>
    </w:p>
    <w:p w14:paraId="26CBB4C7"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14:paraId="6FE2F0BC"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14:paraId="703A503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участие в аукционе, представленной заявителем, требованиям настоящей аукционной документации;</w:t>
      </w:r>
    </w:p>
    <w:p w14:paraId="08240176"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6858B740"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наличия решения о приостановлении деятельности заявителя в порядке, предусмотренном Кодексом РФ об административных правонарушениях на день рассмотрения заявки на участие в аукционе.</w:t>
      </w:r>
    </w:p>
    <w:p w14:paraId="2E7AF29C"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3.2.3.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снованиям, предусмотренным пунктом 3.2.2. настоящей документации об аукционе, которое оформляется протоколом рассмотрения заявок на участие в аукционе.</w:t>
      </w:r>
    </w:p>
    <w:p w14:paraId="3DBA14C7"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должен содержать сведения о заявителях, решение о допуске заявителя к участию в аукционе с обоснованием такого решения и с указанием положений аукционной </w:t>
      </w:r>
      <w:r w:rsidRPr="006D31ED">
        <w:rPr>
          <w:rFonts w:ascii="Times New Roman" w:hAnsi="Times New Roman" w:cs="Times New Roman"/>
          <w:sz w:val="24"/>
          <w:szCs w:val="24"/>
        </w:rPr>
        <w:lastRenderedPageBreak/>
        <w:t>документации, которым не соответствует заявитель,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26BBE26C"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Указанный протокол в день окончания рассмотрения заявок на участие в аукционе размещается на сайте официальной торговой площадки ГК «</w:t>
      </w:r>
      <w:proofErr w:type="spellStart"/>
      <w:r w:rsidRPr="006D31ED">
        <w:rPr>
          <w:rFonts w:ascii="Times New Roman" w:hAnsi="Times New Roman" w:cs="Times New Roman"/>
          <w:sz w:val="24"/>
          <w:szCs w:val="24"/>
        </w:rPr>
        <w:t>Ростех</w:t>
      </w:r>
      <w:proofErr w:type="spellEnd"/>
      <w:r w:rsidRPr="006D31ED">
        <w:rPr>
          <w:rFonts w:ascii="Times New Roman" w:hAnsi="Times New Roman" w:cs="Times New Roman"/>
          <w:sz w:val="24"/>
          <w:szCs w:val="24"/>
        </w:rPr>
        <w:t xml:space="preserve">» </w:t>
      </w:r>
      <w:hyperlink r:id="rId11" w:history="1">
        <w:r w:rsidRPr="006D31ED">
          <w:rPr>
            <w:rStyle w:val="a7"/>
            <w:rFonts w:ascii="Times New Roman" w:hAnsi="Times New Roman" w:cs="Times New Roman"/>
            <w:sz w:val="24"/>
            <w:szCs w:val="24"/>
            <w:lang w:val="en-US"/>
          </w:rPr>
          <w:t>www</w:t>
        </w:r>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etprf</w:t>
        </w:r>
        <w:proofErr w:type="spellEnd"/>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w:t>
      </w:r>
    </w:p>
    <w:p w14:paraId="10EA11B1"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Заявителям направляются уведомления о принятых аукционной комиссией решениях не позднее дня, следующего за днем подписания указанного протокола.</w:t>
      </w:r>
    </w:p>
    <w:p w14:paraId="7EB57F9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13EC272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65A7140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w:t>
      </w:r>
      <w:proofErr w:type="gramStart"/>
      <w:r w:rsidRPr="006D31ED">
        <w:rPr>
          <w:rFonts w:ascii="Times New Roman" w:hAnsi="Times New Roman" w:cs="Times New Roman"/>
          <w:sz w:val="24"/>
          <w:szCs w:val="24"/>
        </w:rPr>
        <w:t>к участию</w:t>
      </w:r>
      <w:proofErr w:type="gramEnd"/>
      <w:r w:rsidRPr="006D31ED">
        <w:rPr>
          <w:rFonts w:ascii="Times New Roman" w:hAnsi="Times New Roman" w:cs="Times New Roman"/>
          <w:sz w:val="24"/>
          <w:szCs w:val="24"/>
        </w:rPr>
        <w:t xml:space="preserve">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14:paraId="55B7487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
    <w:p w14:paraId="7364293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14:paraId="648D1178" w14:textId="77777777" w:rsidR="00E04C39"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14:paraId="12E40C54" w14:textId="77777777" w:rsidR="00C45193" w:rsidRPr="00856EA2" w:rsidRDefault="00C45193" w:rsidP="000B3F86">
      <w:pPr>
        <w:pStyle w:val="a9"/>
        <w:numPr>
          <w:ilvl w:val="2"/>
          <w:numId w:val="8"/>
        </w:numPr>
        <w:ind w:left="0" w:right="101"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Организатором</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присутствии</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комиссии</w:t>
      </w:r>
      <w:r>
        <w:rPr>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Pr>
          <w:sz w:val="24"/>
          <w:szCs w:val="24"/>
          <w:lang w:val="ru-RU"/>
        </w:rPr>
        <w:t xml:space="preserve"> </w:t>
      </w:r>
      <w:r w:rsidRPr="00856EA2">
        <w:rPr>
          <w:spacing w:val="-1"/>
          <w:sz w:val="24"/>
          <w:szCs w:val="24"/>
          <w:lang w:val="ru-RU"/>
        </w:rPr>
        <w:t>представителей).</w:t>
      </w:r>
    </w:p>
    <w:p w14:paraId="51B99CED" w14:textId="77777777" w:rsidR="00C45193" w:rsidRPr="006D31ED" w:rsidRDefault="00C45193" w:rsidP="00C45193">
      <w:pPr>
        <w:spacing w:after="0" w:line="240" w:lineRule="auto"/>
        <w:rPr>
          <w:rFonts w:ascii="Times New Roman" w:hAnsi="Times New Roman" w:cs="Times New Roman"/>
          <w:b/>
          <w:bCs/>
          <w:sz w:val="24"/>
          <w:szCs w:val="24"/>
        </w:rPr>
      </w:pPr>
    </w:p>
    <w:p w14:paraId="58C60298" w14:textId="77777777" w:rsidR="00C45193" w:rsidRDefault="00C45193" w:rsidP="000B3F86">
      <w:pPr>
        <w:pStyle w:val="a9"/>
        <w:numPr>
          <w:ilvl w:val="2"/>
          <w:numId w:val="8"/>
        </w:numPr>
        <w:spacing w:line="260" w:lineRule="auto"/>
        <w:ind w:left="0" w:right="108" w:firstLine="9"/>
        <w:jc w:val="both"/>
        <w:rPr>
          <w:sz w:val="24"/>
          <w:szCs w:val="24"/>
          <w:lang w:val="ru-RU"/>
        </w:rPr>
      </w:pPr>
      <w:r w:rsidRPr="00856EA2">
        <w:rPr>
          <w:spacing w:val="-1"/>
          <w:sz w:val="24"/>
          <w:szCs w:val="24"/>
          <w:lang w:val="ru-RU"/>
        </w:rPr>
        <w:t>Аукционная</w:t>
      </w:r>
      <w:r>
        <w:rPr>
          <w:spacing w:val="-1"/>
          <w:sz w:val="24"/>
          <w:szCs w:val="24"/>
          <w:lang w:val="ru-RU"/>
        </w:rPr>
        <w:t xml:space="preserve"> </w:t>
      </w:r>
      <w:r w:rsidRPr="00856EA2">
        <w:rPr>
          <w:spacing w:val="-1"/>
          <w:sz w:val="24"/>
          <w:szCs w:val="24"/>
          <w:lang w:val="ru-RU"/>
        </w:rPr>
        <w:t>комиссия</w:t>
      </w:r>
      <w:r>
        <w:rPr>
          <w:spacing w:val="-1"/>
          <w:sz w:val="24"/>
          <w:szCs w:val="24"/>
          <w:lang w:val="ru-RU"/>
        </w:rPr>
        <w:t xml:space="preserve"> </w:t>
      </w:r>
      <w:r>
        <w:rPr>
          <w:rStyle w:val="afffff2"/>
          <w:i w:val="0"/>
          <w:sz w:val="24"/>
          <w:szCs w:val="24"/>
          <w:lang w:val="ru-RU"/>
        </w:rPr>
        <w:t xml:space="preserve">вправе </w:t>
      </w:r>
      <w:r>
        <w:rPr>
          <w:spacing w:val="-1"/>
          <w:sz w:val="24"/>
          <w:szCs w:val="24"/>
          <w:lang w:val="ru-RU"/>
        </w:rPr>
        <w:t xml:space="preserve">выбрать </w:t>
      </w:r>
      <w:r w:rsidRPr="00856EA2">
        <w:rPr>
          <w:spacing w:val="-1"/>
          <w:sz w:val="24"/>
          <w:szCs w:val="24"/>
          <w:lang w:val="ru-RU"/>
        </w:rPr>
        <w:t>аукциониста</w:t>
      </w:r>
      <w:r>
        <w:rPr>
          <w:spacing w:val="-1"/>
          <w:sz w:val="24"/>
          <w:szCs w:val="24"/>
          <w:lang w:val="ru-RU"/>
        </w:rPr>
        <w:t xml:space="preserve"> </w:t>
      </w:r>
      <w:r w:rsidRPr="00AB194F">
        <w:rPr>
          <w:rStyle w:val="afffff2"/>
          <w:i w:val="0"/>
          <w:sz w:val="24"/>
          <w:szCs w:val="24"/>
          <w:lang w:val="ru-RU"/>
        </w:rPr>
        <w:t>как</w:t>
      </w:r>
      <w:r>
        <w:rPr>
          <w:rStyle w:val="afffff2"/>
          <w:i w:val="0"/>
          <w:sz w:val="24"/>
          <w:szCs w:val="24"/>
          <w:lang w:val="ru-RU"/>
        </w:rPr>
        <w:t xml:space="preserve"> </w:t>
      </w:r>
      <w:r w:rsidRPr="00856EA2">
        <w:rPr>
          <w:sz w:val="24"/>
          <w:szCs w:val="24"/>
          <w:lang w:val="ru-RU"/>
        </w:rPr>
        <w:t>из</w:t>
      </w:r>
      <w:r>
        <w:rPr>
          <w:sz w:val="24"/>
          <w:szCs w:val="24"/>
          <w:lang w:val="ru-RU"/>
        </w:rPr>
        <w:t xml:space="preserve"> </w:t>
      </w:r>
      <w:r w:rsidRPr="00856EA2">
        <w:rPr>
          <w:spacing w:val="-1"/>
          <w:sz w:val="24"/>
          <w:szCs w:val="24"/>
          <w:lang w:val="ru-RU"/>
        </w:rPr>
        <w:t>числа</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w:t>
      </w:r>
      <w:r w:rsidRPr="00856EA2">
        <w:rPr>
          <w:spacing w:val="-1"/>
          <w:sz w:val="24"/>
          <w:szCs w:val="24"/>
          <w:lang w:val="ru-RU"/>
        </w:rPr>
        <w:t>комиссии</w:t>
      </w:r>
      <w:r>
        <w:rPr>
          <w:spacing w:val="-1"/>
          <w:sz w:val="24"/>
          <w:szCs w:val="24"/>
          <w:lang w:val="ru-RU"/>
        </w:rPr>
        <w:t xml:space="preserve"> </w:t>
      </w:r>
      <w:r w:rsidRPr="00856EA2">
        <w:rPr>
          <w:spacing w:val="-2"/>
          <w:sz w:val="24"/>
          <w:szCs w:val="24"/>
          <w:lang w:val="ru-RU"/>
        </w:rPr>
        <w:t>путем</w:t>
      </w:r>
      <w:r>
        <w:rPr>
          <w:spacing w:val="-2"/>
          <w:sz w:val="24"/>
          <w:szCs w:val="24"/>
          <w:lang w:val="ru-RU"/>
        </w:rPr>
        <w:t xml:space="preserve"> </w:t>
      </w:r>
      <w:r w:rsidRPr="00856EA2">
        <w:rPr>
          <w:spacing w:val="-1"/>
          <w:sz w:val="24"/>
          <w:szCs w:val="24"/>
          <w:lang w:val="ru-RU"/>
        </w:rPr>
        <w:t>открытого</w:t>
      </w:r>
      <w:r>
        <w:rPr>
          <w:spacing w:val="-1"/>
          <w:sz w:val="24"/>
          <w:szCs w:val="24"/>
          <w:lang w:val="ru-RU"/>
        </w:rPr>
        <w:t xml:space="preserve"> </w:t>
      </w:r>
      <w:r w:rsidRPr="00856EA2">
        <w:rPr>
          <w:spacing w:val="-1"/>
          <w:sz w:val="24"/>
          <w:szCs w:val="24"/>
          <w:lang w:val="ru-RU"/>
        </w:rPr>
        <w:t>голосования</w:t>
      </w:r>
      <w:r>
        <w:rPr>
          <w:spacing w:val="-1"/>
          <w:sz w:val="24"/>
          <w:szCs w:val="24"/>
          <w:lang w:val="ru-RU"/>
        </w:rPr>
        <w:t xml:space="preserve"> </w:t>
      </w:r>
      <w:r w:rsidRPr="00856EA2">
        <w:rPr>
          <w:spacing w:val="-1"/>
          <w:sz w:val="24"/>
          <w:szCs w:val="24"/>
          <w:lang w:val="ru-RU"/>
        </w:rPr>
        <w:t>большинством</w:t>
      </w:r>
      <w:r>
        <w:rPr>
          <w:spacing w:val="-1"/>
          <w:sz w:val="24"/>
          <w:szCs w:val="24"/>
          <w:lang w:val="ru-RU"/>
        </w:rPr>
        <w:t xml:space="preserve"> голосов, так и привлечь стороннего.</w:t>
      </w:r>
    </w:p>
    <w:p w14:paraId="3F5E5A89"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путем</w:t>
      </w:r>
      <w:r>
        <w:rPr>
          <w:spacing w:val="-1"/>
          <w:sz w:val="24"/>
          <w:szCs w:val="24"/>
          <w:lang w:val="ru-RU"/>
        </w:rPr>
        <w:t xml:space="preserve"> </w:t>
      </w:r>
      <w:r w:rsidRPr="00856EA2">
        <w:rPr>
          <w:spacing w:val="-1"/>
          <w:sz w:val="24"/>
          <w:szCs w:val="24"/>
          <w:lang w:val="ru-RU"/>
        </w:rPr>
        <w:t>повышения</w:t>
      </w:r>
      <w:r>
        <w:rPr>
          <w:spacing w:val="-1"/>
          <w:sz w:val="24"/>
          <w:szCs w:val="24"/>
          <w:lang w:val="ru-RU"/>
        </w:rPr>
        <w:t xml:space="preserve"> </w:t>
      </w:r>
      <w:r w:rsidRPr="00856EA2">
        <w:rPr>
          <w:spacing w:val="-1"/>
          <w:sz w:val="24"/>
          <w:szCs w:val="24"/>
          <w:lang w:val="ru-RU"/>
        </w:rPr>
        <w:t>начальной</w:t>
      </w:r>
      <w:r>
        <w:rPr>
          <w:spacing w:val="-1"/>
          <w:sz w:val="24"/>
          <w:szCs w:val="24"/>
          <w:lang w:val="ru-RU"/>
        </w:rPr>
        <w:t xml:space="preserve"> </w:t>
      </w:r>
      <w:r w:rsidRPr="00856EA2">
        <w:rPr>
          <w:spacing w:val="-1"/>
          <w:sz w:val="24"/>
          <w:szCs w:val="24"/>
          <w:lang w:val="ru-RU"/>
        </w:rPr>
        <w:t>(минимальной)</w:t>
      </w:r>
      <w:r>
        <w:rPr>
          <w:spacing w:val="-1"/>
          <w:sz w:val="24"/>
          <w:szCs w:val="24"/>
          <w:lang w:val="ru-RU"/>
        </w:rPr>
        <w:t xml:space="preserve"> </w:t>
      </w:r>
      <w:r w:rsidRPr="00856EA2">
        <w:rPr>
          <w:spacing w:val="-1"/>
          <w:sz w:val="24"/>
          <w:szCs w:val="24"/>
          <w:lang w:val="ru-RU"/>
        </w:rPr>
        <w:t>цены</w:t>
      </w:r>
      <w:r>
        <w:rPr>
          <w:spacing w:val="-1"/>
          <w:sz w:val="24"/>
          <w:szCs w:val="24"/>
          <w:lang w:val="ru-RU"/>
        </w:rPr>
        <w:t xml:space="preserve"> </w:t>
      </w:r>
      <w:r w:rsidRPr="00856EA2">
        <w:rPr>
          <w:spacing w:val="-1"/>
          <w:sz w:val="24"/>
          <w:szCs w:val="24"/>
          <w:lang w:val="ru-RU"/>
        </w:rPr>
        <w:t>договора,</w:t>
      </w:r>
      <w:r>
        <w:rPr>
          <w:spacing w:val="-1"/>
          <w:sz w:val="24"/>
          <w:szCs w:val="24"/>
          <w:lang w:val="ru-RU"/>
        </w:rPr>
        <w:t xml:space="preserve"> </w:t>
      </w:r>
      <w:r w:rsidRPr="00856EA2">
        <w:rPr>
          <w:spacing w:val="-1"/>
          <w:sz w:val="24"/>
          <w:szCs w:val="24"/>
          <w:lang w:val="ru-RU"/>
        </w:rPr>
        <w:t>указанной</w:t>
      </w:r>
      <w:r w:rsidRPr="00856EA2">
        <w:rPr>
          <w:sz w:val="24"/>
          <w:szCs w:val="24"/>
          <w:lang w:val="ru-RU"/>
        </w:rPr>
        <w:t xml:space="preserve"> в</w:t>
      </w:r>
      <w:r>
        <w:rPr>
          <w:sz w:val="24"/>
          <w:szCs w:val="24"/>
          <w:lang w:val="ru-RU"/>
        </w:rPr>
        <w:t xml:space="preserve"> </w:t>
      </w:r>
      <w:r w:rsidRPr="00856EA2">
        <w:rPr>
          <w:spacing w:val="-1"/>
          <w:sz w:val="24"/>
          <w:szCs w:val="24"/>
          <w:lang w:val="ru-RU"/>
        </w:rPr>
        <w:t>извещении</w:t>
      </w:r>
      <w:r w:rsidRPr="00856EA2">
        <w:rPr>
          <w:sz w:val="24"/>
          <w:szCs w:val="24"/>
          <w:lang w:val="ru-RU"/>
        </w:rPr>
        <w:t xml:space="preserve"> о</w:t>
      </w:r>
      <w:r>
        <w:rPr>
          <w:sz w:val="24"/>
          <w:szCs w:val="24"/>
          <w:lang w:val="ru-RU"/>
        </w:rPr>
        <w:t xml:space="preserve"> </w:t>
      </w:r>
      <w:r w:rsidRPr="00856EA2">
        <w:rPr>
          <w:spacing w:val="-1"/>
          <w:sz w:val="24"/>
          <w:szCs w:val="24"/>
          <w:lang w:val="ru-RU"/>
        </w:rPr>
        <w:t>проведении</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pacing w:val="-2"/>
          <w:sz w:val="24"/>
          <w:szCs w:val="24"/>
          <w:lang w:val="ru-RU"/>
        </w:rPr>
        <w:t xml:space="preserve">на </w:t>
      </w:r>
      <w:r w:rsidRPr="00856EA2">
        <w:rPr>
          <w:spacing w:val="-1"/>
          <w:sz w:val="24"/>
          <w:szCs w:val="24"/>
          <w:lang w:val="ru-RU"/>
        </w:rPr>
        <w:t>«Шаг</w:t>
      </w:r>
      <w:r>
        <w:rPr>
          <w:spacing w:val="-1"/>
          <w:sz w:val="24"/>
          <w:szCs w:val="24"/>
          <w:lang w:val="ru-RU"/>
        </w:rPr>
        <w:t xml:space="preserve"> </w:t>
      </w:r>
      <w:r w:rsidRPr="00856EA2">
        <w:rPr>
          <w:spacing w:val="-1"/>
          <w:sz w:val="24"/>
          <w:szCs w:val="24"/>
          <w:lang w:val="ru-RU"/>
        </w:rPr>
        <w:t>аукциона».</w:t>
      </w:r>
    </w:p>
    <w:p w14:paraId="21C40107" w14:textId="41742C07" w:rsidR="00C45193" w:rsidRPr="00A02DD2" w:rsidRDefault="00C45193" w:rsidP="000B3F86">
      <w:pPr>
        <w:pStyle w:val="a9"/>
        <w:numPr>
          <w:ilvl w:val="2"/>
          <w:numId w:val="8"/>
        </w:numPr>
        <w:spacing w:after="240" w:line="260" w:lineRule="auto"/>
        <w:ind w:left="0" w:right="108" w:firstLine="9"/>
        <w:jc w:val="both"/>
        <w:rPr>
          <w:spacing w:val="-1"/>
          <w:sz w:val="24"/>
          <w:szCs w:val="24"/>
          <w:lang w:val="ru-RU"/>
        </w:rPr>
      </w:pPr>
      <w:r w:rsidRPr="00033ADB">
        <w:rPr>
          <w:spacing w:val="-1"/>
          <w:sz w:val="24"/>
          <w:szCs w:val="24"/>
          <w:lang w:val="ru-RU"/>
        </w:rPr>
        <w:t xml:space="preserve">«Шаг аукциона» </w:t>
      </w:r>
      <w:r w:rsidRPr="00033ADB">
        <w:rPr>
          <w:sz w:val="24"/>
          <w:szCs w:val="24"/>
          <w:lang w:val="ru-RU"/>
        </w:rPr>
        <w:t xml:space="preserve">устанавливается в размере </w:t>
      </w:r>
      <w:r w:rsidRPr="00CB7083">
        <w:rPr>
          <w:sz w:val="24"/>
          <w:szCs w:val="24"/>
          <w:lang w:val="ru-RU"/>
        </w:rPr>
        <w:t>5 000 (Пять тысяч</w:t>
      </w:r>
      <w:r w:rsidRPr="00033ADB">
        <w:rPr>
          <w:sz w:val="24"/>
          <w:szCs w:val="24"/>
          <w:lang w:val="ru-RU"/>
        </w:rPr>
        <w:t>) рублей 00 копеек</w:t>
      </w:r>
      <w:r w:rsidRPr="00A02DD2">
        <w:rPr>
          <w:sz w:val="24"/>
          <w:szCs w:val="24"/>
          <w:lang w:val="ru-RU"/>
        </w:rPr>
        <w:t xml:space="preserve"> от начальной (минимальной) цены договора,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аукционист</w:t>
      </w:r>
      <w:r>
        <w:rPr>
          <w:spacing w:val="-1"/>
          <w:sz w:val="24"/>
          <w:szCs w:val="24"/>
          <w:lang w:val="ru-RU"/>
        </w:rPr>
        <w:t xml:space="preserve"> </w:t>
      </w:r>
      <w:r w:rsidRPr="00A02DD2">
        <w:rPr>
          <w:spacing w:val="-1"/>
          <w:sz w:val="24"/>
          <w:szCs w:val="24"/>
          <w:lang w:val="ru-RU"/>
        </w:rPr>
        <w:t>обязан</w:t>
      </w:r>
      <w:r>
        <w:rPr>
          <w:spacing w:val="-1"/>
          <w:sz w:val="24"/>
          <w:szCs w:val="24"/>
          <w:lang w:val="ru-RU"/>
        </w:rPr>
        <w:t xml:space="preserve"> </w:t>
      </w:r>
      <w:r w:rsidRPr="00A02DD2">
        <w:rPr>
          <w:spacing w:val="-1"/>
          <w:sz w:val="24"/>
          <w:szCs w:val="24"/>
          <w:lang w:val="ru-RU"/>
        </w:rPr>
        <w:t>снизить</w:t>
      </w:r>
      <w:r>
        <w:rPr>
          <w:spacing w:val="-1"/>
          <w:sz w:val="24"/>
          <w:szCs w:val="24"/>
          <w:lang w:val="ru-RU"/>
        </w:rPr>
        <w:t xml:space="preserve"> </w:t>
      </w:r>
      <w:r w:rsidRPr="00A02DD2">
        <w:rPr>
          <w:spacing w:val="-1"/>
          <w:sz w:val="24"/>
          <w:szCs w:val="24"/>
          <w:lang w:val="ru-RU"/>
        </w:rPr>
        <w:t>«шаг</w:t>
      </w:r>
      <w:r>
        <w:rPr>
          <w:spacing w:val="-1"/>
          <w:sz w:val="24"/>
          <w:szCs w:val="24"/>
          <w:lang w:val="ru-RU"/>
        </w:rPr>
        <w:t xml:space="preserve"> </w:t>
      </w:r>
      <w:r w:rsidRPr="00A02DD2">
        <w:rPr>
          <w:spacing w:val="-1"/>
          <w:sz w:val="24"/>
          <w:szCs w:val="24"/>
          <w:lang w:val="ru-RU"/>
        </w:rPr>
        <w:t>аукциона»</w:t>
      </w:r>
      <w:r>
        <w:rPr>
          <w:spacing w:val="-1"/>
          <w:sz w:val="24"/>
          <w:szCs w:val="24"/>
          <w:lang w:val="ru-RU"/>
        </w:rPr>
        <w:t xml:space="preserve"> </w:t>
      </w:r>
      <w:r w:rsidRPr="00A02DD2">
        <w:rPr>
          <w:spacing w:val="-1"/>
          <w:sz w:val="24"/>
          <w:szCs w:val="24"/>
          <w:lang w:val="ru-RU"/>
        </w:rPr>
        <w:t>на</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но</w:t>
      </w:r>
      <w:r>
        <w:rPr>
          <w:spacing w:val="-1"/>
          <w:sz w:val="24"/>
          <w:szCs w:val="24"/>
          <w:lang w:val="ru-RU"/>
        </w:rPr>
        <w:t xml:space="preserve"> </w:t>
      </w:r>
      <w:r w:rsidRPr="00A02DD2">
        <w:rPr>
          <w:spacing w:val="-1"/>
          <w:sz w:val="24"/>
          <w:szCs w:val="24"/>
          <w:lang w:val="ru-RU"/>
        </w:rPr>
        <w:t>не</w:t>
      </w:r>
      <w:r>
        <w:rPr>
          <w:spacing w:val="-1"/>
          <w:sz w:val="24"/>
          <w:szCs w:val="24"/>
          <w:lang w:val="ru-RU"/>
        </w:rPr>
        <w:t xml:space="preserve"> </w:t>
      </w:r>
      <w:r w:rsidRPr="00A02DD2">
        <w:rPr>
          <w:spacing w:val="-1"/>
          <w:sz w:val="24"/>
          <w:szCs w:val="24"/>
          <w:lang w:val="ru-RU"/>
        </w:rPr>
        <w:t>ниже</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p>
    <w:p w14:paraId="7768396A" w14:textId="77777777" w:rsidR="00C45193" w:rsidRPr="00B01510" w:rsidRDefault="00C45193" w:rsidP="000B3F86">
      <w:pPr>
        <w:pStyle w:val="a9"/>
        <w:numPr>
          <w:ilvl w:val="2"/>
          <w:numId w:val="8"/>
        </w:numPr>
        <w:spacing w:after="240" w:line="260" w:lineRule="auto"/>
        <w:ind w:left="0" w:right="108" w:firstLine="9"/>
        <w:jc w:val="both"/>
        <w:rPr>
          <w:sz w:val="24"/>
          <w:szCs w:val="24"/>
          <w:lang w:val="ru-RU"/>
        </w:rPr>
      </w:pPr>
      <w:r w:rsidRPr="00B01510">
        <w:rPr>
          <w:sz w:val="24"/>
          <w:szCs w:val="24"/>
          <w:lang w:val="ru-RU"/>
        </w:rPr>
        <w:t>Аукционная</w:t>
      </w:r>
      <w:r>
        <w:rPr>
          <w:sz w:val="24"/>
          <w:szCs w:val="24"/>
          <w:lang w:val="ru-RU"/>
        </w:rPr>
        <w:t xml:space="preserve"> </w:t>
      </w:r>
      <w:r w:rsidRPr="00B01510">
        <w:rPr>
          <w:sz w:val="24"/>
          <w:szCs w:val="24"/>
          <w:lang w:val="ru-RU"/>
        </w:rPr>
        <w:t>комиссия</w:t>
      </w:r>
      <w:r>
        <w:rPr>
          <w:sz w:val="24"/>
          <w:szCs w:val="24"/>
          <w:lang w:val="ru-RU"/>
        </w:rPr>
        <w:t xml:space="preserve"> </w:t>
      </w:r>
      <w:r w:rsidRPr="00B01510">
        <w:rPr>
          <w:sz w:val="24"/>
          <w:szCs w:val="24"/>
          <w:lang w:val="ru-RU"/>
        </w:rPr>
        <w:t>непосредственно</w:t>
      </w:r>
      <w:r>
        <w:rPr>
          <w:sz w:val="24"/>
          <w:szCs w:val="24"/>
          <w:lang w:val="ru-RU"/>
        </w:rPr>
        <w:t xml:space="preserve"> </w:t>
      </w:r>
      <w:r w:rsidRPr="00B01510">
        <w:rPr>
          <w:sz w:val="24"/>
          <w:szCs w:val="24"/>
          <w:lang w:val="ru-RU"/>
        </w:rPr>
        <w:t>перед</w:t>
      </w:r>
      <w:r>
        <w:rPr>
          <w:sz w:val="24"/>
          <w:szCs w:val="24"/>
          <w:lang w:val="ru-RU"/>
        </w:rPr>
        <w:t xml:space="preserve"> </w:t>
      </w:r>
      <w:r w:rsidRPr="00B01510">
        <w:rPr>
          <w:sz w:val="24"/>
          <w:szCs w:val="24"/>
          <w:lang w:val="ru-RU"/>
        </w:rPr>
        <w:t>началом</w:t>
      </w:r>
      <w:r>
        <w:rPr>
          <w:sz w:val="24"/>
          <w:szCs w:val="24"/>
          <w:lang w:val="ru-RU"/>
        </w:rPr>
        <w:t xml:space="preserve"> </w:t>
      </w:r>
      <w:r w:rsidRPr="00B01510">
        <w:rPr>
          <w:sz w:val="24"/>
          <w:szCs w:val="24"/>
          <w:lang w:val="ru-RU"/>
        </w:rPr>
        <w:t>проведения</w:t>
      </w:r>
      <w:r>
        <w:rPr>
          <w:sz w:val="24"/>
          <w:szCs w:val="24"/>
          <w:lang w:val="ru-RU"/>
        </w:rPr>
        <w:t xml:space="preserve"> </w:t>
      </w:r>
      <w:r w:rsidRPr="00B01510">
        <w:rPr>
          <w:sz w:val="24"/>
          <w:szCs w:val="24"/>
          <w:lang w:val="ru-RU"/>
        </w:rPr>
        <w:t>аукциона</w:t>
      </w:r>
      <w:r>
        <w:rPr>
          <w:sz w:val="24"/>
          <w:szCs w:val="24"/>
          <w:lang w:val="ru-RU"/>
        </w:rPr>
        <w:t xml:space="preserve"> </w:t>
      </w:r>
      <w:r w:rsidRPr="00B01510">
        <w:rPr>
          <w:sz w:val="24"/>
          <w:szCs w:val="24"/>
          <w:lang w:val="ru-RU"/>
        </w:rPr>
        <w:t>регистрирует</w:t>
      </w:r>
      <w:r>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конкурса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случае</w:t>
      </w:r>
      <w:r w:rsidRPr="00910EFF">
        <w:rPr>
          <w:sz w:val="24"/>
          <w:szCs w:val="24"/>
          <w:lang w:val="ru-RU"/>
        </w:rPr>
        <w:t xml:space="preserve"> </w:t>
      </w:r>
      <w:r w:rsidRPr="00B01510">
        <w:rPr>
          <w:sz w:val="24"/>
          <w:szCs w:val="24"/>
          <w:lang w:val="ru-RU"/>
        </w:rPr>
        <w:t>проведения</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w:t>
      </w:r>
      <w:r w:rsidRPr="00910EFF">
        <w:rPr>
          <w:sz w:val="24"/>
          <w:szCs w:val="24"/>
          <w:lang w:val="ru-RU"/>
        </w:rPr>
        <w:t xml:space="preserve"> </w:t>
      </w:r>
      <w:r w:rsidRPr="00B01510">
        <w:rPr>
          <w:sz w:val="24"/>
          <w:szCs w:val="24"/>
          <w:lang w:val="ru-RU"/>
        </w:rPr>
        <w:t>нескольким</w:t>
      </w:r>
      <w:r w:rsidRPr="00910EFF">
        <w:rPr>
          <w:sz w:val="24"/>
          <w:szCs w:val="24"/>
          <w:lang w:val="ru-RU"/>
        </w:rPr>
        <w:t xml:space="preserve"> </w:t>
      </w:r>
      <w:r w:rsidRPr="00B01510">
        <w:rPr>
          <w:sz w:val="24"/>
          <w:szCs w:val="24"/>
          <w:lang w:val="ru-RU"/>
        </w:rPr>
        <w:t>лотам</w:t>
      </w:r>
      <w:r w:rsidRPr="00910EFF">
        <w:rPr>
          <w:sz w:val="24"/>
          <w:szCs w:val="24"/>
          <w:lang w:val="ru-RU"/>
        </w:rPr>
        <w:t xml:space="preserve"> </w:t>
      </w:r>
      <w:r w:rsidRPr="00B01510">
        <w:rPr>
          <w:sz w:val="24"/>
          <w:szCs w:val="24"/>
          <w:lang w:val="ru-RU"/>
        </w:rPr>
        <w:t>аукционная</w:t>
      </w:r>
      <w:r w:rsidRPr="00910EFF">
        <w:rPr>
          <w:sz w:val="24"/>
          <w:szCs w:val="24"/>
          <w:lang w:val="ru-RU"/>
        </w:rPr>
        <w:t xml:space="preserve"> </w:t>
      </w:r>
      <w:r w:rsidRPr="00B01510">
        <w:rPr>
          <w:sz w:val="24"/>
          <w:szCs w:val="24"/>
          <w:lang w:val="ru-RU"/>
        </w:rPr>
        <w:t>комиссия</w:t>
      </w:r>
      <w:r w:rsidRPr="00910EFF">
        <w:rPr>
          <w:sz w:val="24"/>
          <w:szCs w:val="24"/>
          <w:lang w:val="ru-RU"/>
        </w:rPr>
        <w:t xml:space="preserve"> </w:t>
      </w:r>
      <w:r w:rsidRPr="00B01510">
        <w:rPr>
          <w:sz w:val="24"/>
          <w:szCs w:val="24"/>
          <w:lang w:val="ru-RU"/>
        </w:rPr>
        <w:t>перед</w:t>
      </w:r>
      <w:r w:rsidRPr="00910EFF">
        <w:rPr>
          <w:sz w:val="24"/>
          <w:szCs w:val="24"/>
          <w:lang w:val="ru-RU"/>
        </w:rPr>
        <w:t xml:space="preserve"> </w:t>
      </w:r>
      <w:r w:rsidRPr="00B01510">
        <w:rPr>
          <w:sz w:val="24"/>
          <w:szCs w:val="24"/>
          <w:lang w:val="ru-RU"/>
        </w:rPr>
        <w:t>началом</w:t>
      </w:r>
      <w:r w:rsidRPr="00910EFF">
        <w:rPr>
          <w:sz w:val="24"/>
          <w:szCs w:val="24"/>
          <w:lang w:val="ru-RU"/>
        </w:rPr>
        <w:t xml:space="preserve"> </w:t>
      </w:r>
      <w:r w:rsidRPr="00B01510">
        <w:rPr>
          <w:sz w:val="24"/>
          <w:szCs w:val="24"/>
          <w:lang w:val="ru-RU"/>
        </w:rPr>
        <w:t>каждого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регистрирует</w:t>
      </w:r>
      <w:r w:rsidRPr="00910EFF">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подавших</w:t>
      </w:r>
      <w:r w:rsidRPr="00910EFF">
        <w:rPr>
          <w:sz w:val="24"/>
          <w:szCs w:val="24"/>
          <w:lang w:val="ru-RU"/>
        </w:rPr>
        <w:t xml:space="preserve"> </w:t>
      </w:r>
      <w:r w:rsidRPr="00B01510">
        <w:rPr>
          <w:sz w:val="24"/>
          <w:szCs w:val="24"/>
          <w:lang w:val="ru-RU"/>
        </w:rPr>
        <w:t>заявки</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отношении</w:t>
      </w:r>
      <w:r w:rsidRPr="00910EFF">
        <w:rPr>
          <w:sz w:val="24"/>
          <w:szCs w:val="24"/>
          <w:lang w:val="ru-RU"/>
        </w:rPr>
        <w:t xml:space="preserve"> </w:t>
      </w:r>
      <w:r w:rsidRPr="00B01510">
        <w:rPr>
          <w:sz w:val="24"/>
          <w:szCs w:val="24"/>
          <w:lang w:val="ru-RU"/>
        </w:rPr>
        <w:t>такого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При</w:t>
      </w:r>
      <w:r w:rsidRPr="00910EFF">
        <w:rPr>
          <w:sz w:val="24"/>
          <w:szCs w:val="24"/>
          <w:lang w:val="ru-RU"/>
        </w:rPr>
        <w:t xml:space="preserve"> </w:t>
      </w:r>
      <w:r w:rsidRPr="00B01510">
        <w:rPr>
          <w:sz w:val="24"/>
          <w:szCs w:val="24"/>
          <w:lang w:val="ru-RU"/>
        </w:rPr>
        <w:t>регистрации</w:t>
      </w:r>
      <w:r w:rsidRPr="00910EFF">
        <w:rPr>
          <w:sz w:val="24"/>
          <w:szCs w:val="24"/>
          <w:lang w:val="ru-RU"/>
        </w:rPr>
        <w:t xml:space="preserve"> </w:t>
      </w:r>
      <w:r w:rsidRPr="00B01510">
        <w:rPr>
          <w:sz w:val="24"/>
          <w:szCs w:val="24"/>
          <w:lang w:val="ru-RU"/>
        </w:rPr>
        <w:t>участникам</w:t>
      </w:r>
      <w:r w:rsidRPr="00910EFF">
        <w:rPr>
          <w:sz w:val="24"/>
          <w:szCs w:val="24"/>
          <w:lang w:val="ru-RU"/>
        </w:rPr>
        <w:t xml:space="preserve"> </w:t>
      </w:r>
      <w:r w:rsidRPr="00B01510">
        <w:rPr>
          <w:sz w:val="24"/>
          <w:szCs w:val="24"/>
          <w:lang w:val="ru-RU"/>
        </w:rPr>
        <w:t>аукциона (их</w:t>
      </w:r>
      <w:r w:rsidRPr="00910EFF">
        <w:rPr>
          <w:sz w:val="24"/>
          <w:szCs w:val="24"/>
          <w:lang w:val="ru-RU"/>
        </w:rPr>
        <w:t xml:space="preserve"> </w:t>
      </w:r>
      <w:r w:rsidRPr="00B01510">
        <w:rPr>
          <w:sz w:val="24"/>
          <w:szCs w:val="24"/>
          <w:lang w:val="ru-RU"/>
        </w:rPr>
        <w:t>представителям)</w:t>
      </w:r>
      <w:r w:rsidRPr="00910EFF">
        <w:rPr>
          <w:sz w:val="24"/>
          <w:szCs w:val="24"/>
          <w:lang w:val="ru-RU"/>
        </w:rPr>
        <w:t xml:space="preserve"> </w:t>
      </w:r>
      <w:r w:rsidRPr="00B01510">
        <w:rPr>
          <w:sz w:val="24"/>
          <w:szCs w:val="24"/>
          <w:lang w:val="ru-RU"/>
        </w:rPr>
        <w:t>выдаются пронумерованные</w:t>
      </w:r>
      <w:r w:rsidRPr="00910EFF">
        <w:rPr>
          <w:sz w:val="24"/>
          <w:szCs w:val="24"/>
          <w:lang w:val="ru-RU"/>
        </w:rPr>
        <w:t xml:space="preserve"> </w:t>
      </w:r>
      <w:r w:rsidRPr="00B01510">
        <w:rPr>
          <w:sz w:val="24"/>
          <w:szCs w:val="24"/>
          <w:lang w:val="ru-RU"/>
        </w:rPr>
        <w:t>карточки</w:t>
      </w:r>
      <w:r w:rsidRPr="00910EFF">
        <w:rPr>
          <w:sz w:val="24"/>
          <w:szCs w:val="24"/>
          <w:lang w:val="ru-RU"/>
        </w:rPr>
        <w:t xml:space="preserve"> </w:t>
      </w:r>
      <w:r w:rsidRPr="00B01510">
        <w:rPr>
          <w:sz w:val="24"/>
          <w:szCs w:val="24"/>
          <w:lang w:val="ru-RU"/>
        </w:rPr>
        <w:t>(далее – Карточки).</w:t>
      </w:r>
    </w:p>
    <w:p w14:paraId="746F8979"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Аукционист</w:t>
      </w:r>
      <w:r w:rsidRPr="00DE3B02">
        <w:rPr>
          <w:spacing w:val="-1"/>
          <w:sz w:val="24"/>
          <w:szCs w:val="24"/>
          <w:lang w:val="ru-RU"/>
        </w:rPr>
        <w:t xml:space="preserve"> </w:t>
      </w:r>
      <w:r w:rsidRPr="00856EA2">
        <w:rPr>
          <w:spacing w:val="-1"/>
          <w:sz w:val="24"/>
          <w:szCs w:val="24"/>
          <w:lang w:val="ru-RU"/>
        </w:rPr>
        <w:t>объявляет</w:t>
      </w:r>
      <w:r w:rsidRPr="00DE3B02">
        <w:rPr>
          <w:spacing w:val="-1"/>
          <w:sz w:val="24"/>
          <w:szCs w:val="24"/>
          <w:lang w:val="ru-RU"/>
        </w:rPr>
        <w:t xml:space="preserve"> </w:t>
      </w:r>
      <w:r w:rsidRPr="00856EA2">
        <w:rPr>
          <w:spacing w:val="-1"/>
          <w:sz w:val="24"/>
          <w:szCs w:val="24"/>
          <w:lang w:val="ru-RU"/>
        </w:rPr>
        <w:t>начало</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w:t>
      </w:r>
      <w:r w:rsidRPr="00DE3B02">
        <w:rPr>
          <w:sz w:val="24"/>
          <w:szCs w:val="24"/>
          <w:lang w:val="ru-RU"/>
        </w:rPr>
        <w:t xml:space="preserve"> </w:t>
      </w:r>
      <w:r w:rsidRPr="00856EA2">
        <w:rPr>
          <w:spacing w:val="-1"/>
          <w:sz w:val="24"/>
          <w:szCs w:val="24"/>
          <w:lang w:val="ru-RU"/>
        </w:rPr>
        <w:t>номер</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lastRenderedPageBreak/>
        <w:t>аукциона</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нескольким</w:t>
      </w:r>
      <w:r w:rsidRPr="00DE3B02">
        <w:rPr>
          <w:spacing w:val="-1"/>
          <w:sz w:val="24"/>
          <w:szCs w:val="24"/>
          <w:lang w:val="ru-RU"/>
        </w:rPr>
        <w:t xml:space="preserve"> </w:t>
      </w:r>
      <w:r w:rsidRPr="00856EA2">
        <w:rPr>
          <w:spacing w:val="-1"/>
          <w:sz w:val="24"/>
          <w:szCs w:val="24"/>
          <w:lang w:val="ru-RU"/>
        </w:rPr>
        <w:t>Лотам),</w:t>
      </w:r>
      <w:r w:rsidRPr="00DE3B02">
        <w:rPr>
          <w:spacing w:val="-1"/>
          <w:sz w:val="24"/>
          <w:szCs w:val="24"/>
          <w:lang w:val="ru-RU"/>
        </w:rPr>
        <w:t xml:space="preserve"> </w:t>
      </w:r>
      <w:r w:rsidRPr="00856EA2">
        <w:rPr>
          <w:spacing w:val="-1"/>
          <w:sz w:val="24"/>
          <w:szCs w:val="24"/>
          <w:lang w:val="ru-RU"/>
        </w:rPr>
        <w:t>предмет</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начальную</w:t>
      </w:r>
      <w:r w:rsidRPr="00DE3B02">
        <w:rPr>
          <w:spacing w:val="-1"/>
          <w:sz w:val="24"/>
          <w:szCs w:val="24"/>
          <w:lang w:val="ru-RU"/>
        </w:rPr>
        <w:t xml:space="preserve"> </w:t>
      </w:r>
      <w:r w:rsidRPr="00856EA2">
        <w:rPr>
          <w:spacing w:val="-1"/>
          <w:sz w:val="24"/>
          <w:szCs w:val="24"/>
          <w:lang w:val="ru-RU"/>
        </w:rPr>
        <w:t>(минимальную)</w:t>
      </w:r>
      <w:r w:rsidRPr="00DE3B02">
        <w:rPr>
          <w:spacing w:val="-1"/>
          <w:sz w:val="24"/>
          <w:szCs w:val="24"/>
          <w:lang w:val="ru-RU"/>
        </w:rPr>
        <w:t xml:space="preserve"> </w:t>
      </w:r>
      <w:r w:rsidRPr="00856EA2">
        <w:rPr>
          <w:spacing w:val="-1"/>
          <w:sz w:val="24"/>
          <w:szCs w:val="24"/>
          <w:lang w:val="ru-RU"/>
        </w:rPr>
        <w:t>цену</w:t>
      </w:r>
      <w:r w:rsidRPr="00DE3B02">
        <w:rPr>
          <w:spacing w:val="-1"/>
          <w:sz w:val="24"/>
          <w:szCs w:val="24"/>
          <w:lang w:val="ru-RU"/>
        </w:rPr>
        <w:t xml:space="preserve"> </w:t>
      </w:r>
      <w:r w:rsidRPr="00856EA2">
        <w:rPr>
          <w:spacing w:val="-1"/>
          <w:sz w:val="24"/>
          <w:szCs w:val="24"/>
          <w:lang w:val="ru-RU"/>
        </w:rPr>
        <w:t>договора</w:t>
      </w:r>
      <w:r w:rsidR="00AC1AC8">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«Шаг</w:t>
      </w:r>
      <w:r w:rsidRPr="00DE3B02">
        <w:rPr>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DE3B02">
        <w:rPr>
          <w:spacing w:val="-1"/>
          <w:sz w:val="24"/>
          <w:szCs w:val="24"/>
          <w:lang w:val="ru-RU"/>
        </w:rPr>
        <w:t xml:space="preserve"> </w:t>
      </w:r>
      <w:r w:rsidRPr="00856EA2">
        <w:rPr>
          <w:spacing w:val="-1"/>
          <w:sz w:val="24"/>
          <w:szCs w:val="24"/>
          <w:lang w:val="ru-RU"/>
        </w:rPr>
        <w:t>участникам</w:t>
      </w:r>
      <w:r w:rsidRPr="00DE3B02">
        <w:rPr>
          <w:spacing w:val="-1"/>
          <w:sz w:val="24"/>
          <w:szCs w:val="24"/>
          <w:lang w:val="ru-RU"/>
        </w:rPr>
        <w:t xml:space="preserve"> </w:t>
      </w:r>
      <w:r w:rsidRPr="00856EA2">
        <w:rPr>
          <w:spacing w:val="-1"/>
          <w:sz w:val="24"/>
          <w:szCs w:val="24"/>
          <w:lang w:val="ru-RU"/>
        </w:rPr>
        <w:t>аукциона</w:t>
      </w:r>
      <w:r w:rsidRPr="00DE3B02">
        <w:rPr>
          <w:spacing w:val="-1"/>
          <w:sz w:val="24"/>
          <w:szCs w:val="24"/>
          <w:lang w:val="ru-RU"/>
        </w:rPr>
        <w:t xml:space="preserve"> </w:t>
      </w:r>
      <w:r w:rsidRPr="00856EA2">
        <w:rPr>
          <w:spacing w:val="-1"/>
          <w:sz w:val="24"/>
          <w:szCs w:val="24"/>
          <w:lang w:val="ru-RU"/>
        </w:rPr>
        <w:t>заявлять</w:t>
      </w:r>
      <w:r w:rsidRPr="00DE3B02">
        <w:rPr>
          <w:spacing w:val="-1"/>
          <w:sz w:val="24"/>
          <w:szCs w:val="24"/>
          <w:lang w:val="ru-RU"/>
        </w:rPr>
        <w:t xml:space="preserve"> </w:t>
      </w:r>
      <w:r w:rsidRPr="00856EA2">
        <w:rPr>
          <w:sz w:val="24"/>
          <w:szCs w:val="24"/>
          <w:lang w:val="ru-RU"/>
        </w:rPr>
        <w:t>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DE3B02">
        <w:rPr>
          <w:spacing w:val="-1"/>
          <w:sz w:val="24"/>
          <w:szCs w:val="24"/>
          <w:lang w:val="ru-RU"/>
        </w:rPr>
        <w:t xml:space="preserve"> </w:t>
      </w:r>
      <w:r>
        <w:rPr>
          <w:spacing w:val="-1"/>
          <w:sz w:val="24"/>
          <w:szCs w:val="24"/>
          <w:lang w:val="ru-RU"/>
        </w:rPr>
        <w:t>Договора.</w:t>
      </w:r>
    </w:p>
    <w:p w14:paraId="75F9CB6F"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Участни</w:t>
      </w:r>
      <w:r>
        <w:rPr>
          <w:spacing w:val="-1"/>
          <w:sz w:val="24"/>
          <w:szCs w:val="24"/>
          <w:lang w:val="ru-RU"/>
        </w:rPr>
        <w:t>к</w:t>
      </w:r>
      <w:r w:rsidRPr="00DE3B02">
        <w:rPr>
          <w:spacing w:val="-1"/>
          <w:sz w:val="24"/>
          <w:szCs w:val="24"/>
          <w:lang w:val="ru-RU"/>
        </w:rPr>
        <w:t xml:space="preserve"> </w:t>
      </w:r>
      <w:r>
        <w:rPr>
          <w:spacing w:val="-1"/>
          <w:sz w:val="24"/>
          <w:szCs w:val="24"/>
          <w:lang w:val="ru-RU"/>
        </w:rPr>
        <w:t>а</w:t>
      </w:r>
      <w:r w:rsidRPr="00856EA2">
        <w:rPr>
          <w:spacing w:val="-1"/>
          <w:sz w:val="24"/>
          <w:szCs w:val="24"/>
          <w:lang w:val="ru-RU"/>
        </w:rPr>
        <w:t>укциона</w:t>
      </w:r>
      <w:r w:rsidRPr="00DE3B02">
        <w:rPr>
          <w:spacing w:val="-1"/>
          <w:sz w:val="24"/>
          <w:szCs w:val="24"/>
          <w:lang w:val="ru-RU"/>
        </w:rPr>
        <w:t xml:space="preserve"> </w:t>
      </w:r>
      <w:r w:rsidRPr="00856EA2">
        <w:rPr>
          <w:sz w:val="24"/>
          <w:szCs w:val="24"/>
          <w:lang w:val="ru-RU"/>
        </w:rPr>
        <w:t>после</w:t>
      </w:r>
      <w:r w:rsidRPr="00DE3B02">
        <w:rPr>
          <w:sz w:val="24"/>
          <w:szCs w:val="24"/>
          <w:lang w:val="ru-RU"/>
        </w:rPr>
        <w:t xml:space="preserve"> </w:t>
      </w:r>
      <w:r w:rsidRPr="00856EA2">
        <w:rPr>
          <w:spacing w:val="-1"/>
          <w:sz w:val="24"/>
          <w:szCs w:val="24"/>
          <w:lang w:val="ru-RU"/>
        </w:rPr>
        <w:t>объявления</w:t>
      </w:r>
      <w:r w:rsidRPr="00DE3B02">
        <w:rPr>
          <w:spacing w:val="-1"/>
          <w:sz w:val="24"/>
          <w:szCs w:val="24"/>
          <w:lang w:val="ru-RU"/>
        </w:rPr>
        <w:t xml:space="preserve"> </w:t>
      </w:r>
      <w:r w:rsidRPr="00856EA2">
        <w:rPr>
          <w:spacing w:val="-1"/>
          <w:sz w:val="24"/>
          <w:szCs w:val="24"/>
          <w:lang w:val="ru-RU"/>
        </w:rPr>
        <w:t>аукционистом</w:t>
      </w:r>
      <w:r w:rsidRPr="00DE3B02">
        <w:rPr>
          <w:spacing w:val="-1"/>
          <w:sz w:val="24"/>
          <w:szCs w:val="24"/>
          <w:lang w:val="ru-RU"/>
        </w:rPr>
        <w:t xml:space="preserve"> </w:t>
      </w:r>
      <w:r w:rsidRPr="00856EA2">
        <w:rPr>
          <w:spacing w:val="-1"/>
          <w:sz w:val="24"/>
          <w:szCs w:val="24"/>
          <w:lang w:val="ru-RU"/>
        </w:rPr>
        <w:t>начальной</w:t>
      </w:r>
      <w:r w:rsidRPr="00DE3B02">
        <w:rPr>
          <w:spacing w:val="-1"/>
          <w:sz w:val="24"/>
          <w:szCs w:val="24"/>
          <w:lang w:val="ru-RU"/>
        </w:rPr>
        <w:t xml:space="preserve"> </w:t>
      </w:r>
      <w:r w:rsidRPr="00856EA2">
        <w:rPr>
          <w:spacing w:val="-1"/>
          <w:sz w:val="24"/>
          <w:szCs w:val="24"/>
          <w:lang w:val="ru-RU"/>
        </w:rPr>
        <w:t>(минимальной)</w:t>
      </w:r>
      <w:r w:rsidRPr="00DE3B02">
        <w:rPr>
          <w:spacing w:val="-1"/>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и</w:t>
      </w:r>
      <w:r w:rsidRPr="00DE3B02">
        <w:rPr>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увеличенной</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соответствии</w:t>
      </w:r>
      <w:r w:rsidRPr="00DE3B02">
        <w:rPr>
          <w:spacing w:val="-1"/>
          <w:sz w:val="24"/>
          <w:szCs w:val="24"/>
          <w:lang w:val="ru-RU"/>
        </w:rPr>
        <w:t xml:space="preserve"> </w:t>
      </w:r>
      <w:r w:rsidRPr="00856EA2">
        <w:rPr>
          <w:sz w:val="24"/>
          <w:szCs w:val="24"/>
          <w:lang w:val="ru-RU"/>
        </w:rPr>
        <w:t>с</w:t>
      </w:r>
      <w:r w:rsidRPr="00DE3B02">
        <w:rPr>
          <w:sz w:val="24"/>
          <w:szCs w:val="24"/>
          <w:lang w:val="ru-RU"/>
        </w:rPr>
        <w:t xml:space="preserve"> </w:t>
      </w:r>
      <w:r w:rsidRPr="00856EA2">
        <w:rPr>
          <w:spacing w:val="-1"/>
          <w:sz w:val="24"/>
          <w:szCs w:val="24"/>
          <w:lang w:val="ru-RU"/>
        </w:rPr>
        <w:t>«Шагом</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Pr>
          <w:sz w:val="24"/>
          <w:szCs w:val="24"/>
          <w:lang w:val="ru-RU"/>
        </w:rPr>
        <w:t xml:space="preserve"> </w:t>
      </w:r>
      <w:r w:rsidRPr="00856EA2">
        <w:rPr>
          <w:spacing w:val="-1"/>
          <w:sz w:val="24"/>
          <w:szCs w:val="24"/>
          <w:lang w:val="ru-RU"/>
        </w:rPr>
        <w:t>порядке,</w:t>
      </w:r>
      <w:r w:rsidRPr="00DE3B02">
        <w:rPr>
          <w:spacing w:val="-1"/>
          <w:sz w:val="24"/>
          <w:szCs w:val="24"/>
          <w:lang w:val="ru-RU"/>
        </w:rPr>
        <w:t xml:space="preserve"> </w:t>
      </w:r>
      <w:r w:rsidRPr="00856EA2">
        <w:rPr>
          <w:spacing w:val="-1"/>
          <w:sz w:val="24"/>
          <w:szCs w:val="24"/>
          <w:lang w:val="ru-RU"/>
        </w:rPr>
        <w:t>установленном</w:t>
      </w:r>
      <w:r w:rsidRPr="00DE3B02">
        <w:rPr>
          <w:spacing w:val="-1"/>
          <w:sz w:val="24"/>
          <w:szCs w:val="24"/>
          <w:lang w:val="ru-RU"/>
        </w:rPr>
        <w:t xml:space="preserve"> </w:t>
      </w:r>
      <w:r w:rsidRPr="00856EA2">
        <w:rPr>
          <w:sz w:val="24"/>
          <w:szCs w:val="24"/>
          <w:lang w:val="ru-RU"/>
        </w:rPr>
        <w:t>п.</w:t>
      </w:r>
      <w:r w:rsidR="00876B11">
        <w:rPr>
          <w:sz w:val="24"/>
          <w:szCs w:val="24"/>
          <w:lang w:val="ru-RU"/>
        </w:rPr>
        <w:t xml:space="preserve"> </w:t>
      </w:r>
      <w:r>
        <w:rPr>
          <w:sz w:val="24"/>
          <w:szCs w:val="24"/>
          <w:lang w:val="ru-RU"/>
        </w:rPr>
        <w:t>3.3.4</w:t>
      </w:r>
      <w:r w:rsidRPr="00856EA2">
        <w:rPr>
          <w:sz w:val="24"/>
          <w:szCs w:val="24"/>
          <w:lang w:val="ru-RU"/>
        </w:rPr>
        <w:t>.</w:t>
      </w:r>
      <w:r w:rsidR="00876B11">
        <w:rPr>
          <w:sz w:val="24"/>
          <w:szCs w:val="24"/>
          <w:lang w:val="ru-RU"/>
        </w:rPr>
        <w:t xml:space="preserve"> </w:t>
      </w:r>
      <w:r w:rsidRPr="00856EA2">
        <w:rPr>
          <w:spacing w:val="-1"/>
          <w:sz w:val="24"/>
          <w:szCs w:val="24"/>
          <w:lang w:val="ru-RU"/>
        </w:rPr>
        <w:t>настояще</w:t>
      </w:r>
      <w:r>
        <w:rPr>
          <w:spacing w:val="-1"/>
          <w:sz w:val="24"/>
          <w:szCs w:val="24"/>
          <w:lang w:val="ru-RU"/>
        </w:rPr>
        <w:t>й документации</w:t>
      </w:r>
      <w:r w:rsidRPr="00856EA2">
        <w:rPr>
          <w:spacing w:val="-1"/>
          <w:sz w:val="24"/>
          <w:szCs w:val="24"/>
          <w:lang w:val="ru-RU"/>
        </w:rPr>
        <w:t>,</w:t>
      </w:r>
      <w:r w:rsidRPr="00DE3B02">
        <w:rPr>
          <w:spacing w:val="-1"/>
          <w:sz w:val="24"/>
          <w:szCs w:val="24"/>
          <w:lang w:val="ru-RU"/>
        </w:rPr>
        <w:t xml:space="preserve"> </w:t>
      </w:r>
      <w:r w:rsidRPr="00856EA2">
        <w:rPr>
          <w:spacing w:val="-1"/>
          <w:sz w:val="24"/>
          <w:szCs w:val="24"/>
          <w:lang w:val="ru-RU"/>
        </w:rPr>
        <w:t>поднимает</w:t>
      </w:r>
      <w:r w:rsidRPr="00DE3B02">
        <w:rPr>
          <w:spacing w:val="-1"/>
          <w:sz w:val="24"/>
          <w:szCs w:val="24"/>
          <w:lang w:val="ru-RU"/>
        </w:rPr>
        <w:t xml:space="preserve"> </w:t>
      </w:r>
      <w:proofErr w:type="gramStart"/>
      <w:r w:rsidRPr="00856EA2">
        <w:rPr>
          <w:spacing w:val="-1"/>
          <w:sz w:val="24"/>
          <w:szCs w:val="24"/>
          <w:lang w:val="ru-RU"/>
        </w:rPr>
        <w:t>карточку</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z w:val="24"/>
          <w:szCs w:val="24"/>
          <w:lang w:val="ru-RU"/>
        </w:rPr>
        <w:t>если</w:t>
      </w:r>
      <w:proofErr w:type="gramEnd"/>
      <w:r w:rsidRPr="00DE3B02">
        <w:rPr>
          <w:sz w:val="24"/>
          <w:szCs w:val="24"/>
          <w:lang w:val="ru-RU"/>
        </w:rPr>
        <w:t xml:space="preserve"> </w:t>
      </w:r>
      <w:r w:rsidRPr="00856EA2">
        <w:rPr>
          <w:sz w:val="24"/>
          <w:szCs w:val="24"/>
          <w:lang w:val="ru-RU"/>
        </w:rPr>
        <w:t>он</w:t>
      </w:r>
      <w:r w:rsidRPr="00DE3B02">
        <w:rPr>
          <w:sz w:val="24"/>
          <w:szCs w:val="24"/>
          <w:lang w:val="ru-RU"/>
        </w:rPr>
        <w:t xml:space="preserve"> </w:t>
      </w:r>
      <w:r w:rsidRPr="00856EA2">
        <w:rPr>
          <w:spacing w:val="-1"/>
          <w:sz w:val="24"/>
          <w:szCs w:val="24"/>
          <w:lang w:val="ru-RU"/>
        </w:rPr>
        <w:t>согласен</w:t>
      </w:r>
      <w:r w:rsidRPr="00DE3B02">
        <w:rPr>
          <w:spacing w:val="-1"/>
          <w:sz w:val="24"/>
          <w:szCs w:val="24"/>
          <w:lang w:val="ru-RU"/>
        </w:rPr>
        <w:t xml:space="preserve"> </w:t>
      </w:r>
      <w:r w:rsidRPr="00856EA2">
        <w:rPr>
          <w:spacing w:val="-1"/>
          <w:sz w:val="24"/>
          <w:szCs w:val="24"/>
          <w:lang w:val="ru-RU"/>
        </w:rPr>
        <w:t>заключить</w:t>
      </w:r>
      <w:r w:rsidRPr="00DE3B02">
        <w:rPr>
          <w:spacing w:val="-1"/>
          <w:sz w:val="24"/>
          <w:szCs w:val="24"/>
          <w:lang w:val="ru-RU"/>
        </w:rPr>
        <w:t xml:space="preserve"> </w:t>
      </w:r>
      <w:r w:rsidRPr="00856EA2">
        <w:rPr>
          <w:spacing w:val="-1"/>
          <w:sz w:val="24"/>
          <w:szCs w:val="24"/>
          <w:lang w:val="ru-RU"/>
        </w:rPr>
        <w:t>договор</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объявленной</w:t>
      </w:r>
      <w:r w:rsidRPr="00DE3B02">
        <w:rPr>
          <w:spacing w:val="-1"/>
          <w:sz w:val="24"/>
          <w:szCs w:val="24"/>
          <w:lang w:val="ru-RU"/>
        </w:rPr>
        <w:t xml:space="preserve"> </w:t>
      </w:r>
      <w:r w:rsidRPr="00856EA2">
        <w:rPr>
          <w:spacing w:val="-1"/>
          <w:sz w:val="24"/>
          <w:szCs w:val="24"/>
          <w:lang w:val="ru-RU"/>
        </w:rPr>
        <w:t>цене</w:t>
      </w:r>
      <w:r>
        <w:rPr>
          <w:spacing w:val="-1"/>
          <w:sz w:val="24"/>
          <w:szCs w:val="24"/>
          <w:lang w:val="ru-RU"/>
        </w:rPr>
        <w:t>.</w:t>
      </w:r>
    </w:p>
    <w:p w14:paraId="0AFE517F" w14:textId="77777777" w:rsidR="00C45193" w:rsidRPr="00802747" w:rsidRDefault="00C45193" w:rsidP="000B3F86">
      <w:pPr>
        <w:pStyle w:val="a9"/>
        <w:numPr>
          <w:ilvl w:val="2"/>
          <w:numId w:val="8"/>
        </w:numPr>
        <w:spacing w:after="240" w:line="260" w:lineRule="auto"/>
        <w:ind w:left="0" w:right="108" w:firstLine="9"/>
        <w:jc w:val="both"/>
        <w:rPr>
          <w:sz w:val="24"/>
          <w:szCs w:val="24"/>
          <w:lang w:val="ru-RU"/>
        </w:rPr>
      </w:pPr>
      <w:r w:rsidRPr="00802747">
        <w:rPr>
          <w:spacing w:val="-1"/>
          <w:sz w:val="24"/>
          <w:szCs w:val="24"/>
          <w:lang w:val="ru-RU"/>
        </w:rPr>
        <w:t>Аукционист</w:t>
      </w:r>
      <w:r>
        <w:rPr>
          <w:spacing w:val="-1"/>
          <w:sz w:val="24"/>
          <w:szCs w:val="24"/>
          <w:lang w:val="ru-RU"/>
        </w:rPr>
        <w:t xml:space="preserve"> </w:t>
      </w:r>
      <w:r w:rsidRPr="00802747">
        <w:rPr>
          <w:spacing w:val="-1"/>
          <w:sz w:val="24"/>
          <w:szCs w:val="24"/>
          <w:lang w:val="ru-RU"/>
        </w:rPr>
        <w:t>объявляет</w:t>
      </w:r>
      <w:r>
        <w:rPr>
          <w:spacing w:val="-1"/>
          <w:sz w:val="24"/>
          <w:szCs w:val="24"/>
          <w:lang w:val="ru-RU"/>
        </w:rPr>
        <w:t xml:space="preserve"> </w:t>
      </w:r>
      <w:r w:rsidRPr="00802747">
        <w:rPr>
          <w:spacing w:val="-1"/>
          <w:sz w:val="24"/>
          <w:szCs w:val="24"/>
          <w:lang w:val="ru-RU"/>
        </w:rPr>
        <w:t>номер</w:t>
      </w:r>
      <w:r>
        <w:rPr>
          <w:spacing w:val="-1"/>
          <w:sz w:val="24"/>
          <w:szCs w:val="24"/>
          <w:lang w:val="ru-RU"/>
        </w:rPr>
        <w:t xml:space="preserve"> </w:t>
      </w:r>
      <w:r w:rsidRPr="00802747">
        <w:rPr>
          <w:spacing w:val="-1"/>
          <w:sz w:val="24"/>
          <w:szCs w:val="24"/>
          <w:lang w:val="ru-RU"/>
        </w:rPr>
        <w:t>карточки</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pacing w:val="-1"/>
          <w:sz w:val="24"/>
          <w:szCs w:val="24"/>
          <w:lang w:val="ru-RU"/>
        </w:rPr>
        <w:t>который</w:t>
      </w:r>
      <w:r>
        <w:rPr>
          <w:spacing w:val="-1"/>
          <w:sz w:val="24"/>
          <w:szCs w:val="24"/>
          <w:lang w:val="ru-RU"/>
        </w:rPr>
        <w:t xml:space="preserve"> </w:t>
      </w:r>
      <w:r w:rsidRPr="00802747">
        <w:rPr>
          <w:spacing w:val="-1"/>
          <w:sz w:val="24"/>
          <w:szCs w:val="24"/>
          <w:lang w:val="ru-RU"/>
        </w:rPr>
        <w:t>первым</w:t>
      </w:r>
      <w:r>
        <w:rPr>
          <w:spacing w:val="-1"/>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z w:val="24"/>
          <w:szCs w:val="24"/>
          <w:lang w:val="ru-RU"/>
        </w:rPr>
        <w:t>после</w:t>
      </w:r>
      <w:r>
        <w:rPr>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начальной</w:t>
      </w:r>
      <w:r>
        <w:rPr>
          <w:spacing w:val="-1"/>
          <w:sz w:val="24"/>
          <w:szCs w:val="24"/>
          <w:lang w:val="ru-RU"/>
        </w:rPr>
        <w:t xml:space="preserve"> </w:t>
      </w:r>
      <w:r w:rsidRPr="00802747">
        <w:rPr>
          <w:spacing w:val="-1"/>
          <w:sz w:val="24"/>
          <w:szCs w:val="24"/>
          <w:lang w:val="ru-RU"/>
        </w:rPr>
        <w:t>(минимальной)</w:t>
      </w:r>
      <w:r>
        <w:rPr>
          <w:spacing w:val="-1"/>
          <w:sz w:val="24"/>
          <w:szCs w:val="24"/>
          <w:lang w:val="ru-RU"/>
        </w:rPr>
        <w:t xml:space="preserve"> </w:t>
      </w:r>
      <w:r w:rsidRPr="00802747">
        <w:rPr>
          <w:sz w:val="24"/>
          <w:szCs w:val="24"/>
          <w:lang w:val="ru-RU"/>
        </w:rPr>
        <w:t>цены</w:t>
      </w:r>
      <w:r>
        <w:rPr>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увеличенной</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а</w:t>
      </w:r>
      <w:r>
        <w:rPr>
          <w:sz w:val="24"/>
          <w:szCs w:val="24"/>
          <w:lang w:val="ru-RU"/>
        </w:rPr>
        <w:t xml:space="preserve"> </w:t>
      </w:r>
      <w:r w:rsidRPr="00802747">
        <w:rPr>
          <w:spacing w:val="-1"/>
          <w:sz w:val="24"/>
          <w:szCs w:val="24"/>
          <w:lang w:val="ru-RU"/>
        </w:rPr>
        <w:t>также</w:t>
      </w:r>
      <w:r>
        <w:rPr>
          <w:spacing w:val="-1"/>
          <w:sz w:val="24"/>
          <w:szCs w:val="24"/>
          <w:lang w:val="ru-RU"/>
        </w:rPr>
        <w:t xml:space="preserve"> </w:t>
      </w:r>
      <w:r w:rsidRPr="00802747">
        <w:rPr>
          <w:spacing w:val="-1"/>
          <w:sz w:val="24"/>
          <w:szCs w:val="24"/>
          <w:lang w:val="ru-RU"/>
        </w:rPr>
        <w:t>новую</w:t>
      </w:r>
      <w:r>
        <w:rPr>
          <w:spacing w:val="-1"/>
          <w:sz w:val="24"/>
          <w:szCs w:val="24"/>
          <w:lang w:val="ru-RU"/>
        </w:rPr>
        <w:t xml:space="preserve"> </w:t>
      </w:r>
      <w:r w:rsidRPr="00802747">
        <w:rPr>
          <w:spacing w:val="-1"/>
          <w:sz w:val="24"/>
          <w:szCs w:val="24"/>
          <w:lang w:val="ru-RU"/>
        </w:rPr>
        <w:t>цену</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увеличенную</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порядке,</w:t>
      </w:r>
      <w:r>
        <w:rPr>
          <w:spacing w:val="-1"/>
          <w:sz w:val="24"/>
          <w:szCs w:val="24"/>
          <w:lang w:val="ru-RU"/>
        </w:rPr>
        <w:t xml:space="preserve"> </w:t>
      </w:r>
      <w:r w:rsidRPr="00802747">
        <w:rPr>
          <w:spacing w:val="-1"/>
          <w:sz w:val="24"/>
          <w:szCs w:val="24"/>
          <w:lang w:val="ru-RU"/>
        </w:rPr>
        <w:t>установленном</w:t>
      </w:r>
      <w:r>
        <w:rPr>
          <w:spacing w:val="-1"/>
          <w:sz w:val="24"/>
          <w:szCs w:val="24"/>
          <w:lang w:val="ru-RU"/>
        </w:rPr>
        <w:t xml:space="preserve"> </w:t>
      </w:r>
      <w:r w:rsidRPr="00802747">
        <w:rPr>
          <w:sz w:val="24"/>
          <w:szCs w:val="24"/>
          <w:lang w:val="ru-RU"/>
        </w:rPr>
        <w:t>п.</w:t>
      </w:r>
      <w:r>
        <w:rPr>
          <w:sz w:val="24"/>
          <w:szCs w:val="24"/>
          <w:lang w:val="ru-RU"/>
        </w:rPr>
        <w:t>3.3.4</w:t>
      </w:r>
      <w:r w:rsidRPr="00802747">
        <w:rPr>
          <w:sz w:val="24"/>
          <w:szCs w:val="24"/>
          <w:lang w:val="ru-RU"/>
        </w:rPr>
        <w:t>.</w:t>
      </w:r>
      <w:r>
        <w:rPr>
          <w:sz w:val="24"/>
          <w:szCs w:val="24"/>
          <w:lang w:val="ru-RU"/>
        </w:rPr>
        <w:t xml:space="preserve"> </w:t>
      </w:r>
      <w:r w:rsidRPr="00802747">
        <w:rPr>
          <w:spacing w:val="-1"/>
          <w:sz w:val="24"/>
          <w:szCs w:val="24"/>
          <w:lang w:val="ru-RU"/>
        </w:rPr>
        <w:t>настояще</w:t>
      </w:r>
      <w:r>
        <w:rPr>
          <w:spacing w:val="-1"/>
          <w:sz w:val="24"/>
          <w:szCs w:val="24"/>
          <w:lang w:val="ru-RU"/>
        </w:rPr>
        <w:t xml:space="preserve">й документации,  </w:t>
      </w:r>
      <w:r w:rsidRPr="00802747">
        <w:rPr>
          <w:sz w:val="24"/>
          <w:szCs w:val="24"/>
          <w:lang w:val="ru-RU"/>
        </w:rPr>
        <w:t>и</w:t>
      </w:r>
      <w:r>
        <w:rPr>
          <w:sz w:val="24"/>
          <w:szCs w:val="24"/>
          <w:lang w:val="ru-RU"/>
        </w:rPr>
        <w:t xml:space="preserve"> </w:t>
      </w:r>
      <w:r w:rsidRPr="00802747">
        <w:rPr>
          <w:spacing w:val="-2"/>
          <w:sz w:val="24"/>
          <w:szCs w:val="24"/>
          <w:lang w:val="ru-RU"/>
        </w:rPr>
        <w:t>«Шаг</w:t>
      </w:r>
      <w:r>
        <w:rPr>
          <w:spacing w:val="-1"/>
          <w:sz w:val="24"/>
          <w:szCs w:val="24"/>
          <w:lang w:val="ru-RU"/>
        </w:rPr>
        <w:t xml:space="preserve"> а</w:t>
      </w:r>
      <w:r w:rsidRPr="00802747">
        <w:rPr>
          <w:spacing w:val="-1"/>
          <w:sz w:val="24"/>
          <w:szCs w:val="24"/>
          <w:lang w:val="ru-RU"/>
        </w:rPr>
        <w:t>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Pr>
          <w:spacing w:val="-1"/>
          <w:sz w:val="24"/>
          <w:szCs w:val="24"/>
          <w:lang w:val="ru-RU"/>
        </w:rPr>
        <w:t xml:space="preserve"> </w:t>
      </w:r>
      <w:r w:rsidRPr="00802747">
        <w:rPr>
          <w:spacing w:val="-1"/>
          <w:sz w:val="24"/>
          <w:szCs w:val="24"/>
          <w:lang w:val="ru-RU"/>
        </w:rPr>
        <w:t>повышается</w:t>
      </w:r>
      <w:r>
        <w:rPr>
          <w:spacing w:val="-1"/>
          <w:sz w:val="24"/>
          <w:szCs w:val="24"/>
          <w:lang w:val="ru-RU"/>
        </w:rPr>
        <w:t xml:space="preserve"> цена.</w:t>
      </w:r>
    </w:p>
    <w:p w14:paraId="59892577"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02747">
        <w:rPr>
          <w:sz w:val="24"/>
          <w:szCs w:val="24"/>
          <w:lang w:val="ru-RU"/>
        </w:rPr>
        <w:t>Если</w:t>
      </w:r>
      <w:r>
        <w:rPr>
          <w:sz w:val="24"/>
          <w:szCs w:val="24"/>
          <w:lang w:val="ru-RU"/>
        </w:rPr>
        <w:t xml:space="preserve"> </w:t>
      </w:r>
      <w:r w:rsidRPr="00802747">
        <w:rPr>
          <w:spacing w:val="-1"/>
          <w:sz w:val="24"/>
          <w:szCs w:val="24"/>
          <w:lang w:val="ru-RU"/>
        </w:rPr>
        <w:t>после</w:t>
      </w:r>
      <w:r>
        <w:rPr>
          <w:spacing w:val="-1"/>
          <w:sz w:val="24"/>
          <w:szCs w:val="24"/>
          <w:lang w:val="ru-RU"/>
        </w:rPr>
        <w:t xml:space="preserve"> </w:t>
      </w:r>
      <w:r w:rsidRPr="00802747">
        <w:rPr>
          <w:spacing w:val="-1"/>
          <w:sz w:val="24"/>
          <w:szCs w:val="24"/>
          <w:lang w:val="ru-RU"/>
        </w:rPr>
        <w:t>троекратного</w:t>
      </w:r>
      <w:r>
        <w:rPr>
          <w:spacing w:val="-1"/>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ни</w:t>
      </w:r>
      <w:r>
        <w:rPr>
          <w:sz w:val="24"/>
          <w:szCs w:val="24"/>
          <w:lang w:val="ru-RU"/>
        </w:rPr>
        <w:t xml:space="preserve"> </w:t>
      </w:r>
      <w:r w:rsidRPr="00802747">
        <w:rPr>
          <w:sz w:val="24"/>
          <w:szCs w:val="24"/>
          <w:lang w:val="ru-RU"/>
        </w:rPr>
        <w:t>один</w:t>
      </w:r>
      <w:r>
        <w:rPr>
          <w:sz w:val="24"/>
          <w:szCs w:val="24"/>
          <w:lang w:val="ru-RU"/>
        </w:rPr>
        <w:t xml:space="preserve"> </w:t>
      </w:r>
      <w:r w:rsidRPr="00802747">
        <w:rPr>
          <w:spacing w:val="-1"/>
          <w:sz w:val="24"/>
          <w:szCs w:val="24"/>
          <w:lang w:val="ru-RU"/>
        </w:rPr>
        <w:t>участник</w:t>
      </w:r>
      <w:r>
        <w:rPr>
          <w:spacing w:val="-1"/>
          <w:sz w:val="24"/>
          <w:szCs w:val="24"/>
          <w:lang w:val="ru-RU"/>
        </w:rPr>
        <w:t xml:space="preserve"> </w:t>
      </w:r>
      <w:r w:rsidRPr="00802747">
        <w:rPr>
          <w:sz w:val="24"/>
          <w:szCs w:val="24"/>
          <w:lang w:val="ru-RU"/>
        </w:rPr>
        <w:t>не</w:t>
      </w:r>
      <w:r>
        <w:rPr>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а</w:t>
      </w:r>
      <w:r w:rsidRPr="00802747">
        <w:rPr>
          <w:spacing w:val="-1"/>
          <w:sz w:val="24"/>
          <w:szCs w:val="24"/>
          <w:lang w:val="ru-RU"/>
        </w:rPr>
        <w:t>укциона,</w:t>
      </w:r>
      <w:r>
        <w:rPr>
          <w:spacing w:val="-1"/>
          <w:sz w:val="24"/>
          <w:szCs w:val="24"/>
          <w:lang w:val="ru-RU"/>
        </w:rPr>
        <w:t xml:space="preserve"> </w:t>
      </w:r>
      <w:r w:rsidRPr="00802747">
        <w:rPr>
          <w:spacing w:val="-1"/>
          <w:sz w:val="24"/>
          <w:szCs w:val="24"/>
          <w:lang w:val="ru-RU"/>
        </w:rPr>
        <w:t>надлежащим</w:t>
      </w:r>
      <w:r>
        <w:rPr>
          <w:spacing w:val="-1"/>
          <w:sz w:val="24"/>
          <w:szCs w:val="24"/>
          <w:lang w:val="ru-RU"/>
        </w:rPr>
        <w:t xml:space="preserve"> </w:t>
      </w:r>
      <w:r w:rsidRPr="00802747">
        <w:rPr>
          <w:spacing w:val="-1"/>
          <w:sz w:val="24"/>
          <w:szCs w:val="24"/>
          <w:lang w:val="ru-RU"/>
        </w:rPr>
        <w:t>образом</w:t>
      </w:r>
      <w:r>
        <w:rPr>
          <w:spacing w:val="-1"/>
          <w:sz w:val="24"/>
          <w:szCs w:val="24"/>
          <w:lang w:val="ru-RU"/>
        </w:rPr>
        <w:t xml:space="preserve"> </w:t>
      </w:r>
      <w:r w:rsidRPr="00802747">
        <w:rPr>
          <w:spacing w:val="-1"/>
          <w:sz w:val="24"/>
          <w:szCs w:val="24"/>
          <w:lang w:val="ru-RU"/>
        </w:rPr>
        <w:t>исполнивший</w:t>
      </w:r>
      <w:r>
        <w:rPr>
          <w:spacing w:val="-1"/>
          <w:sz w:val="24"/>
          <w:szCs w:val="24"/>
          <w:lang w:val="ru-RU"/>
        </w:rPr>
        <w:t xml:space="preserve"> </w:t>
      </w:r>
      <w:r w:rsidRPr="00802747">
        <w:rPr>
          <w:sz w:val="24"/>
          <w:szCs w:val="24"/>
          <w:lang w:val="ru-RU"/>
        </w:rPr>
        <w:t>свои</w:t>
      </w:r>
      <w:r>
        <w:rPr>
          <w:sz w:val="24"/>
          <w:szCs w:val="24"/>
          <w:lang w:val="ru-RU"/>
        </w:rPr>
        <w:t xml:space="preserve"> </w:t>
      </w:r>
      <w:r w:rsidRPr="00802747">
        <w:rPr>
          <w:spacing w:val="-1"/>
          <w:sz w:val="24"/>
          <w:szCs w:val="24"/>
          <w:lang w:val="ru-RU"/>
        </w:rPr>
        <w:t>обязанности</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ранее</w:t>
      </w:r>
      <w:r>
        <w:rPr>
          <w:spacing w:val="-1"/>
          <w:sz w:val="24"/>
          <w:szCs w:val="24"/>
          <w:lang w:val="ru-RU"/>
        </w:rPr>
        <w:t xml:space="preserve"> </w:t>
      </w:r>
      <w:r w:rsidRPr="00802747">
        <w:rPr>
          <w:spacing w:val="-1"/>
          <w:sz w:val="24"/>
          <w:szCs w:val="24"/>
          <w:lang w:val="ru-RU"/>
        </w:rPr>
        <w:t>заключенному</w:t>
      </w:r>
      <w:r>
        <w:rPr>
          <w:spacing w:val="-1"/>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отношении</w:t>
      </w:r>
      <w:r>
        <w:rPr>
          <w:spacing w:val="-1"/>
          <w:sz w:val="24"/>
          <w:szCs w:val="24"/>
          <w:lang w:val="ru-RU"/>
        </w:rPr>
        <w:t xml:space="preserve"> </w:t>
      </w:r>
      <w:r w:rsidRPr="00802747">
        <w:rPr>
          <w:spacing w:val="-1"/>
          <w:sz w:val="24"/>
          <w:szCs w:val="24"/>
          <w:lang w:val="ru-RU"/>
        </w:rPr>
        <w:t>имущества,</w:t>
      </w:r>
      <w:r>
        <w:rPr>
          <w:spacing w:val="-1"/>
          <w:sz w:val="24"/>
          <w:szCs w:val="24"/>
          <w:lang w:val="ru-RU"/>
        </w:rPr>
        <w:t xml:space="preserve"> </w:t>
      </w:r>
      <w:r w:rsidRPr="00802747">
        <w:rPr>
          <w:spacing w:val="-1"/>
          <w:sz w:val="24"/>
          <w:szCs w:val="24"/>
          <w:lang w:val="ru-RU"/>
        </w:rPr>
        <w:t>права</w:t>
      </w:r>
      <w:r>
        <w:rPr>
          <w:spacing w:val="-1"/>
          <w:sz w:val="24"/>
          <w:szCs w:val="24"/>
          <w:lang w:val="ru-RU"/>
        </w:rPr>
        <w:t xml:space="preserve"> </w:t>
      </w:r>
      <w:r w:rsidRPr="00802747">
        <w:rPr>
          <w:sz w:val="24"/>
          <w:szCs w:val="24"/>
          <w:lang w:val="ru-RU"/>
        </w:rPr>
        <w:t>на</w:t>
      </w:r>
      <w:r>
        <w:rPr>
          <w:sz w:val="24"/>
          <w:szCs w:val="24"/>
          <w:lang w:val="ru-RU"/>
        </w:rPr>
        <w:t xml:space="preserve"> </w:t>
      </w:r>
      <w:r w:rsidRPr="00802747">
        <w:rPr>
          <w:sz w:val="24"/>
          <w:szCs w:val="24"/>
          <w:lang w:val="ru-RU"/>
        </w:rPr>
        <w:t>которое</w:t>
      </w:r>
      <w:r>
        <w:rPr>
          <w:sz w:val="24"/>
          <w:szCs w:val="24"/>
          <w:lang w:val="ru-RU"/>
        </w:rPr>
        <w:t xml:space="preserve"> </w:t>
      </w:r>
      <w:r w:rsidRPr="00802747">
        <w:rPr>
          <w:spacing w:val="-1"/>
          <w:sz w:val="24"/>
          <w:szCs w:val="24"/>
          <w:lang w:val="ru-RU"/>
        </w:rPr>
        <w:t>предаются</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z w:val="24"/>
          <w:szCs w:val="24"/>
          <w:lang w:val="ru-RU"/>
        </w:rPr>
        <w:t>письменно</w:t>
      </w:r>
      <w:r>
        <w:rPr>
          <w:sz w:val="24"/>
          <w:szCs w:val="24"/>
          <w:lang w:val="ru-RU"/>
        </w:rPr>
        <w:t xml:space="preserve"> </w:t>
      </w:r>
      <w:r w:rsidRPr="00802747">
        <w:rPr>
          <w:spacing w:val="-1"/>
          <w:sz w:val="24"/>
          <w:szCs w:val="24"/>
          <w:lang w:val="ru-RU"/>
        </w:rPr>
        <w:t>уведомивший</w:t>
      </w:r>
      <w:r>
        <w:rPr>
          <w:spacing w:val="-1"/>
          <w:sz w:val="24"/>
          <w:szCs w:val="24"/>
          <w:lang w:val="ru-RU"/>
        </w:rPr>
        <w:t xml:space="preserve"> </w:t>
      </w:r>
      <w:r w:rsidRPr="00802747">
        <w:rPr>
          <w:spacing w:val="-1"/>
          <w:sz w:val="24"/>
          <w:szCs w:val="24"/>
          <w:lang w:val="ru-RU"/>
        </w:rPr>
        <w:t>организатора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о</w:t>
      </w:r>
      <w:r>
        <w:rPr>
          <w:sz w:val="24"/>
          <w:szCs w:val="24"/>
          <w:lang w:val="ru-RU"/>
        </w:rPr>
        <w:t xml:space="preserve"> </w:t>
      </w:r>
      <w:r w:rsidRPr="00802747">
        <w:rPr>
          <w:spacing w:val="-1"/>
          <w:sz w:val="24"/>
          <w:szCs w:val="24"/>
          <w:lang w:val="ru-RU"/>
        </w:rPr>
        <w:t>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договор </w:t>
      </w:r>
      <w:r w:rsidRPr="00802747">
        <w:rPr>
          <w:spacing w:val="-1"/>
          <w:sz w:val="24"/>
          <w:szCs w:val="24"/>
          <w:lang w:val="ru-RU"/>
        </w:rPr>
        <w:t>(далее</w:t>
      </w:r>
      <w:r>
        <w:rPr>
          <w:spacing w:val="-1"/>
          <w:sz w:val="24"/>
          <w:szCs w:val="24"/>
          <w:lang w:val="ru-RU"/>
        </w:rPr>
        <w:t xml:space="preserve"> </w:t>
      </w:r>
      <w:r w:rsidR="00876B11">
        <w:rPr>
          <w:spacing w:val="-1"/>
          <w:sz w:val="24"/>
          <w:szCs w:val="24"/>
          <w:lang w:val="ru-RU"/>
        </w:rPr>
        <w:t xml:space="preserve">– </w:t>
      </w:r>
      <w:r w:rsidRPr="00802747">
        <w:rPr>
          <w:spacing w:val="-1"/>
          <w:sz w:val="24"/>
          <w:szCs w:val="24"/>
          <w:lang w:val="ru-RU"/>
        </w:rPr>
        <w:t>действующий</w:t>
      </w:r>
      <w:r>
        <w:rPr>
          <w:spacing w:val="-1"/>
          <w:sz w:val="24"/>
          <w:szCs w:val="24"/>
          <w:lang w:val="ru-RU"/>
        </w:rPr>
        <w:t xml:space="preserve"> </w:t>
      </w:r>
      <w:r w:rsidRPr="00802747">
        <w:rPr>
          <w:spacing w:val="-1"/>
          <w:sz w:val="24"/>
          <w:szCs w:val="24"/>
          <w:lang w:val="ru-RU"/>
        </w:rPr>
        <w:t>правообладатель),</w:t>
      </w:r>
      <w:r>
        <w:rPr>
          <w:spacing w:val="-1"/>
          <w:sz w:val="24"/>
          <w:szCs w:val="24"/>
          <w:lang w:val="ru-RU"/>
        </w:rPr>
        <w:t xml:space="preserve"> </w:t>
      </w:r>
      <w:r w:rsidRPr="00802747">
        <w:rPr>
          <w:spacing w:val="-1"/>
          <w:sz w:val="24"/>
          <w:szCs w:val="24"/>
          <w:lang w:val="ru-RU"/>
        </w:rPr>
        <w:t>вправе</w:t>
      </w:r>
      <w:r>
        <w:rPr>
          <w:spacing w:val="-1"/>
          <w:sz w:val="24"/>
          <w:szCs w:val="24"/>
          <w:lang w:val="ru-RU"/>
        </w:rPr>
        <w:t xml:space="preserve"> </w:t>
      </w:r>
      <w:r w:rsidRPr="00802747">
        <w:rPr>
          <w:spacing w:val="-1"/>
          <w:sz w:val="24"/>
          <w:szCs w:val="24"/>
          <w:lang w:val="ru-RU"/>
        </w:rPr>
        <w:t>заявить</w:t>
      </w:r>
      <w:r w:rsidRPr="00802747">
        <w:rPr>
          <w:sz w:val="24"/>
          <w:szCs w:val="24"/>
          <w:lang w:val="ru-RU"/>
        </w:rPr>
        <w:t xml:space="preserve"> о своем</w:t>
      </w:r>
      <w:r w:rsidRPr="00802747">
        <w:rPr>
          <w:spacing w:val="-1"/>
          <w:sz w:val="24"/>
          <w:szCs w:val="24"/>
          <w:lang w:val="ru-RU"/>
        </w:rPr>
        <w:t xml:space="preserve"> 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w:t>
      </w:r>
      <w:r w:rsidRPr="00802747">
        <w:rPr>
          <w:spacing w:val="-1"/>
          <w:sz w:val="24"/>
          <w:szCs w:val="24"/>
          <w:lang w:val="ru-RU"/>
        </w:rPr>
        <w:t>договор</w:t>
      </w:r>
      <w:r>
        <w:rPr>
          <w:spacing w:val="-1"/>
          <w:sz w:val="24"/>
          <w:szCs w:val="24"/>
          <w:lang w:val="ru-RU"/>
        </w:rPr>
        <w:t xml:space="preserve"> </w:t>
      </w:r>
      <w:r w:rsidRPr="00802747">
        <w:rPr>
          <w:sz w:val="24"/>
          <w:szCs w:val="24"/>
          <w:lang w:val="ru-RU"/>
        </w:rPr>
        <w:t xml:space="preserve">по </w:t>
      </w:r>
      <w:r w:rsidRPr="00802747">
        <w:rPr>
          <w:spacing w:val="-1"/>
          <w:sz w:val="24"/>
          <w:szCs w:val="24"/>
          <w:lang w:val="ru-RU"/>
        </w:rPr>
        <w:t>объявленной аукционистом</w:t>
      </w:r>
      <w:r>
        <w:rPr>
          <w:spacing w:val="-1"/>
          <w:sz w:val="24"/>
          <w:szCs w:val="24"/>
          <w:lang w:val="ru-RU"/>
        </w:rPr>
        <w:t xml:space="preserve"> </w:t>
      </w:r>
      <w:r w:rsidRPr="00802747">
        <w:rPr>
          <w:spacing w:val="-1"/>
          <w:sz w:val="24"/>
          <w:szCs w:val="24"/>
          <w:lang w:val="ru-RU"/>
        </w:rPr>
        <w:t>цене</w:t>
      </w:r>
      <w:r>
        <w:rPr>
          <w:spacing w:val="-1"/>
          <w:sz w:val="24"/>
          <w:szCs w:val="24"/>
          <w:lang w:val="ru-RU"/>
        </w:rPr>
        <w:t xml:space="preserve"> договора.</w:t>
      </w:r>
    </w:p>
    <w:p w14:paraId="7D6F2623" w14:textId="77777777" w:rsidR="00C45193" w:rsidRDefault="00876B11" w:rsidP="000B3F86">
      <w:pPr>
        <w:pStyle w:val="a9"/>
        <w:numPr>
          <w:ilvl w:val="2"/>
          <w:numId w:val="8"/>
        </w:numPr>
        <w:spacing w:after="240" w:line="260" w:lineRule="auto"/>
        <w:ind w:left="0" w:right="108" w:firstLine="9"/>
        <w:jc w:val="both"/>
        <w:rPr>
          <w:sz w:val="24"/>
          <w:szCs w:val="24"/>
          <w:lang w:val="ru-RU"/>
        </w:rPr>
      </w:pPr>
      <w:r>
        <w:rPr>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воспользовался</w:t>
      </w:r>
      <w:r w:rsidR="00C45193">
        <w:rPr>
          <w:spacing w:val="-1"/>
          <w:sz w:val="24"/>
          <w:szCs w:val="24"/>
          <w:lang w:val="ru-RU"/>
        </w:rPr>
        <w:t xml:space="preserve"> </w:t>
      </w:r>
      <w:r w:rsidR="00C45193" w:rsidRPr="00802747">
        <w:rPr>
          <w:spacing w:val="-1"/>
          <w:sz w:val="24"/>
          <w:szCs w:val="24"/>
          <w:lang w:val="ru-RU"/>
        </w:rPr>
        <w:t>правом,</w:t>
      </w:r>
      <w:r w:rsidR="00C45193">
        <w:rPr>
          <w:spacing w:val="-1"/>
          <w:sz w:val="24"/>
          <w:szCs w:val="24"/>
          <w:lang w:val="ru-RU"/>
        </w:rPr>
        <w:t xml:space="preserve"> </w:t>
      </w:r>
      <w:r w:rsidR="00C45193" w:rsidRPr="00802747">
        <w:rPr>
          <w:spacing w:val="-1"/>
          <w:sz w:val="24"/>
          <w:szCs w:val="24"/>
          <w:lang w:val="ru-RU"/>
        </w:rPr>
        <w:t>предусмотренным</w:t>
      </w:r>
      <w:r w:rsidR="00C45193">
        <w:rPr>
          <w:spacing w:val="-1"/>
          <w:sz w:val="24"/>
          <w:szCs w:val="24"/>
          <w:lang w:val="ru-RU"/>
        </w:rPr>
        <w:t xml:space="preserve"> </w:t>
      </w:r>
      <w:r w:rsidR="00C45193" w:rsidRPr="00802747">
        <w:rPr>
          <w:spacing w:val="-1"/>
          <w:sz w:val="24"/>
          <w:szCs w:val="24"/>
          <w:lang w:val="ru-RU"/>
        </w:rPr>
        <w:t>п.</w:t>
      </w:r>
      <w:r>
        <w:rPr>
          <w:spacing w:val="-1"/>
          <w:sz w:val="24"/>
          <w:szCs w:val="24"/>
          <w:lang w:val="ru-RU"/>
        </w:rPr>
        <w:t xml:space="preserve"> </w:t>
      </w:r>
      <w:r w:rsidR="00C45193">
        <w:rPr>
          <w:spacing w:val="-1"/>
          <w:sz w:val="24"/>
          <w:szCs w:val="24"/>
          <w:lang w:val="ru-RU"/>
        </w:rPr>
        <w:t>3.3.9</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настояще</w:t>
      </w:r>
      <w:r w:rsidR="00C45193">
        <w:rPr>
          <w:spacing w:val="-1"/>
          <w:sz w:val="24"/>
          <w:szCs w:val="24"/>
          <w:lang w:val="ru-RU"/>
        </w:rPr>
        <w:t>й документации</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вновь</w:t>
      </w:r>
      <w:r w:rsidR="00C45193">
        <w:rPr>
          <w:spacing w:val="-1"/>
          <w:sz w:val="24"/>
          <w:szCs w:val="24"/>
          <w:lang w:val="ru-RU"/>
        </w:rPr>
        <w:t xml:space="preserve"> </w:t>
      </w:r>
      <w:r w:rsidR="00C45193" w:rsidRPr="00802747">
        <w:rPr>
          <w:spacing w:val="-1"/>
          <w:sz w:val="24"/>
          <w:szCs w:val="24"/>
          <w:lang w:val="ru-RU"/>
        </w:rPr>
        <w:t>предлагает</w:t>
      </w:r>
      <w:r w:rsidR="00C45193">
        <w:rPr>
          <w:spacing w:val="-1"/>
          <w:sz w:val="24"/>
          <w:szCs w:val="24"/>
          <w:lang w:val="ru-RU"/>
        </w:rPr>
        <w:t xml:space="preserve"> </w:t>
      </w:r>
      <w:r w:rsidR="00C45193" w:rsidRPr="00802747">
        <w:rPr>
          <w:spacing w:val="-1"/>
          <w:sz w:val="24"/>
          <w:szCs w:val="24"/>
          <w:lang w:val="ru-RU"/>
        </w:rPr>
        <w:t>участникам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заявлять</w:t>
      </w:r>
      <w:r w:rsidR="00C45193">
        <w:rPr>
          <w:spacing w:val="-1"/>
          <w:sz w:val="24"/>
          <w:szCs w:val="24"/>
          <w:lang w:val="ru-RU"/>
        </w:rPr>
        <w:t xml:space="preserve"> </w:t>
      </w:r>
      <w:r w:rsidR="00C45193" w:rsidRPr="00802747">
        <w:rPr>
          <w:sz w:val="24"/>
          <w:szCs w:val="24"/>
          <w:lang w:val="ru-RU"/>
        </w:rPr>
        <w:t>свои</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pacing w:val="-2"/>
          <w:sz w:val="24"/>
          <w:szCs w:val="24"/>
          <w:lang w:val="ru-RU"/>
        </w:rPr>
        <w:t>чего,</w:t>
      </w:r>
      <w:r w:rsidR="00C45193">
        <w:rPr>
          <w:spacing w:val="-2"/>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z w:val="24"/>
          <w:szCs w:val="24"/>
          <w:lang w:val="ru-RU"/>
        </w:rPr>
        <w:t>такие</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были</w:t>
      </w:r>
      <w:r w:rsidR="00C45193">
        <w:rPr>
          <w:sz w:val="24"/>
          <w:szCs w:val="24"/>
          <w:lang w:val="ru-RU"/>
        </w:rPr>
        <w:t xml:space="preserve"> </w:t>
      </w:r>
      <w:r w:rsidR="00C45193" w:rsidRPr="00802747">
        <w:rPr>
          <w:spacing w:val="-1"/>
          <w:sz w:val="24"/>
          <w:szCs w:val="24"/>
          <w:lang w:val="ru-RU"/>
        </w:rPr>
        <w:t>сделаны</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z w:val="24"/>
          <w:szCs w:val="24"/>
          <w:lang w:val="ru-RU"/>
        </w:rPr>
        <w:t>троекратного</w:t>
      </w:r>
      <w:r w:rsidR="00C45193">
        <w:rPr>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цены</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вправе</w:t>
      </w:r>
      <w:r w:rsidR="00C45193">
        <w:rPr>
          <w:spacing w:val="-1"/>
          <w:sz w:val="24"/>
          <w:szCs w:val="24"/>
          <w:lang w:val="ru-RU"/>
        </w:rPr>
        <w:t xml:space="preserve"> </w:t>
      </w:r>
      <w:r w:rsidR="00C45193" w:rsidRPr="00802747">
        <w:rPr>
          <w:spacing w:val="-1"/>
          <w:sz w:val="24"/>
          <w:szCs w:val="24"/>
          <w:lang w:val="ru-RU"/>
        </w:rPr>
        <w:t>снова</w:t>
      </w:r>
      <w:r w:rsidR="00C45193">
        <w:rPr>
          <w:spacing w:val="-1"/>
          <w:sz w:val="24"/>
          <w:szCs w:val="24"/>
          <w:lang w:val="ru-RU"/>
        </w:rPr>
        <w:t xml:space="preserve"> </w:t>
      </w:r>
      <w:r w:rsidR="00C45193" w:rsidRPr="00802747">
        <w:rPr>
          <w:spacing w:val="-1"/>
          <w:sz w:val="24"/>
          <w:szCs w:val="24"/>
          <w:lang w:val="ru-RU"/>
        </w:rPr>
        <w:t>заявить</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w:t>
      </w:r>
    </w:p>
    <w:p w14:paraId="2C16F9BD" w14:textId="0C6B7A7F" w:rsidR="00C45193" w:rsidRDefault="00876B11" w:rsidP="000B3F86">
      <w:pPr>
        <w:pStyle w:val="a9"/>
        <w:numPr>
          <w:ilvl w:val="2"/>
          <w:numId w:val="8"/>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Аукцион</w:t>
      </w:r>
      <w:r w:rsidR="00C45193">
        <w:rPr>
          <w:spacing w:val="-1"/>
          <w:sz w:val="24"/>
          <w:szCs w:val="24"/>
          <w:lang w:val="ru-RU"/>
        </w:rPr>
        <w:t xml:space="preserve"> </w:t>
      </w:r>
      <w:r w:rsidR="00C45193" w:rsidRPr="00802747">
        <w:rPr>
          <w:spacing w:val="-1"/>
          <w:sz w:val="24"/>
          <w:szCs w:val="24"/>
          <w:lang w:val="ru-RU"/>
        </w:rPr>
        <w:t>считается</w:t>
      </w:r>
      <w:r w:rsidR="00C45193">
        <w:rPr>
          <w:spacing w:val="-1"/>
          <w:sz w:val="24"/>
          <w:szCs w:val="24"/>
          <w:lang w:val="ru-RU"/>
        </w:rPr>
        <w:t xml:space="preserve"> </w:t>
      </w:r>
      <w:r w:rsidR="00C45193" w:rsidRPr="00802747">
        <w:rPr>
          <w:spacing w:val="-1"/>
          <w:sz w:val="24"/>
          <w:szCs w:val="24"/>
          <w:lang w:val="ru-RU"/>
        </w:rPr>
        <w:t>законченным,</w:t>
      </w:r>
      <w:r w:rsidR="00C45193">
        <w:rPr>
          <w:spacing w:val="-1"/>
          <w:sz w:val="24"/>
          <w:szCs w:val="24"/>
          <w:lang w:val="ru-RU"/>
        </w:rPr>
        <w:t xml:space="preserve"> </w:t>
      </w:r>
      <w:r>
        <w:rPr>
          <w:sz w:val="24"/>
          <w:szCs w:val="24"/>
          <w:lang w:val="ru-RU"/>
        </w:rPr>
        <w:t>если после</w:t>
      </w:r>
      <w:r w:rsidR="00C45193" w:rsidRPr="00802747">
        <w:rPr>
          <w:sz w:val="24"/>
          <w:szCs w:val="24"/>
          <w:lang w:val="ru-RU"/>
        </w:rPr>
        <w:t xml:space="preserve"> </w:t>
      </w:r>
      <w:r w:rsidR="00C45193" w:rsidRPr="00802747">
        <w:rPr>
          <w:spacing w:val="-1"/>
          <w:sz w:val="24"/>
          <w:szCs w:val="24"/>
          <w:lang w:val="ru-RU"/>
        </w:rPr>
        <w:t>троекратного</w:t>
      </w:r>
      <w:r w:rsidR="00C45193">
        <w:rPr>
          <w:spacing w:val="-1"/>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последнего</w:t>
      </w:r>
      <w:r w:rsidR="00C45193">
        <w:rPr>
          <w:spacing w:val="-1"/>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или</w:t>
      </w:r>
      <w:r w:rsidR="00C45193">
        <w:rPr>
          <w:spacing w:val="-1"/>
          <w:sz w:val="24"/>
          <w:szCs w:val="24"/>
          <w:lang w:val="ru-RU"/>
        </w:rPr>
        <w:t xml:space="preserve"> </w:t>
      </w:r>
      <w:r w:rsidR="00C45193" w:rsidRPr="00802747">
        <w:rPr>
          <w:spacing w:val="-1"/>
          <w:sz w:val="24"/>
          <w:szCs w:val="24"/>
          <w:lang w:val="ru-RU"/>
        </w:rPr>
        <w:t>после</w:t>
      </w:r>
      <w:r w:rsidR="00C45193">
        <w:rPr>
          <w:spacing w:val="-1"/>
          <w:sz w:val="24"/>
          <w:szCs w:val="24"/>
          <w:lang w:val="ru-RU"/>
        </w:rPr>
        <w:t xml:space="preserve"> </w:t>
      </w:r>
      <w:r w:rsidR="00C45193" w:rsidRPr="00802747">
        <w:rPr>
          <w:spacing w:val="-1"/>
          <w:sz w:val="24"/>
          <w:szCs w:val="24"/>
          <w:lang w:val="ru-RU"/>
        </w:rPr>
        <w:t>заявления</w:t>
      </w:r>
      <w:r w:rsidR="00C45193">
        <w:rPr>
          <w:spacing w:val="-1"/>
          <w:sz w:val="24"/>
          <w:szCs w:val="24"/>
          <w:lang w:val="ru-RU"/>
        </w:rPr>
        <w:t xml:space="preserve"> </w:t>
      </w:r>
      <w:r w:rsidR="00C45193" w:rsidRPr="00802747">
        <w:rPr>
          <w:spacing w:val="-1"/>
          <w:sz w:val="24"/>
          <w:szCs w:val="24"/>
          <w:lang w:val="ru-RU"/>
        </w:rPr>
        <w:t>действующего</w:t>
      </w:r>
      <w:r w:rsidR="00C45193">
        <w:rPr>
          <w:spacing w:val="-1"/>
          <w:sz w:val="24"/>
          <w:szCs w:val="24"/>
          <w:lang w:val="ru-RU"/>
        </w:rPr>
        <w:t xml:space="preserve"> </w:t>
      </w:r>
      <w:r w:rsidR="00C45193" w:rsidRPr="00802747">
        <w:rPr>
          <w:spacing w:val="-1"/>
          <w:sz w:val="24"/>
          <w:szCs w:val="24"/>
          <w:lang w:val="ru-RU"/>
        </w:rPr>
        <w:t>правообладателя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своем</w:t>
      </w:r>
      <w:r w:rsidR="00C45193">
        <w:rPr>
          <w:spacing w:val="-1"/>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этом</w:t>
      </w:r>
      <w:r w:rsidR="00C45193">
        <w:rPr>
          <w:spacing w:val="-1"/>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объявляет</w:t>
      </w:r>
      <w:r w:rsidR="00C45193">
        <w:rPr>
          <w:spacing w:val="-1"/>
          <w:sz w:val="24"/>
          <w:szCs w:val="24"/>
          <w:lang w:val="ru-RU"/>
        </w:rPr>
        <w:t xml:space="preserve"> </w:t>
      </w:r>
      <w:r w:rsidR="00C45193" w:rsidRPr="00802747">
        <w:rPr>
          <w:sz w:val="24"/>
          <w:szCs w:val="24"/>
          <w:lang w:val="ru-RU"/>
        </w:rPr>
        <w:t>об</w:t>
      </w:r>
      <w:r w:rsidR="00C45193">
        <w:rPr>
          <w:sz w:val="24"/>
          <w:szCs w:val="24"/>
          <w:lang w:val="ru-RU"/>
        </w:rPr>
        <w:t xml:space="preserve"> </w:t>
      </w:r>
      <w:r w:rsidR="00C45193" w:rsidRPr="00802747">
        <w:rPr>
          <w:spacing w:val="-1"/>
          <w:sz w:val="24"/>
          <w:szCs w:val="24"/>
          <w:lang w:val="ru-RU"/>
        </w:rPr>
        <w:t>окончании</w:t>
      </w:r>
      <w:r w:rsidR="00C45193">
        <w:rPr>
          <w:spacing w:val="-1"/>
          <w:sz w:val="24"/>
          <w:szCs w:val="24"/>
          <w:lang w:val="ru-RU"/>
        </w:rPr>
        <w:t xml:space="preserve"> </w:t>
      </w:r>
      <w:r w:rsidR="00C45193" w:rsidRPr="00802747">
        <w:rPr>
          <w:spacing w:val="-1"/>
          <w:sz w:val="24"/>
          <w:szCs w:val="24"/>
          <w:lang w:val="ru-RU"/>
        </w:rPr>
        <w:t>проведения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последнее</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номер</w:t>
      </w:r>
      <w:r w:rsidR="00C45193">
        <w:rPr>
          <w:spacing w:val="-1"/>
          <w:sz w:val="24"/>
          <w:szCs w:val="24"/>
          <w:lang w:val="ru-RU"/>
        </w:rPr>
        <w:t xml:space="preserve"> </w:t>
      </w:r>
      <w:r w:rsidR="00C45193" w:rsidRPr="00802747">
        <w:rPr>
          <w:spacing w:val="-1"/>
          <w:sz w:val="24"/>
          <w:szCs w:val="24"/>
          <w:lang w:val="ru-RU"/>
        </w:rPr>
        <w:t>карточки</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наименование</w:t>
      </w:r>
      <w:r w:rsidR="00C45193">
        <w:rPr>
          <w:spacing w:val="-1"/>
          <w:sz w:val="24"/>
          <w:szCs w:val="24"/>
          <w:lang w:val="ru-RU"/>
        </w:rPr>
        <w:t xml:space="preserve"> </w:t>
      </w:r>
      <w:r w:rsidR="00C45193" w:rsidRPr="00802747">
        <w:rPr>
          <w:spacing w:val="-1"/>
          <w:sz w:val="24"/>
          <w:szCs w:val="24"/>
          <w:lang w:val="ru-RU"/>
        </w:rPr>
        <w:t>победителя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участника</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сделавшего</w:t>
      </w:r>
      <w:r w:rsidR="00C45193">
        <w:rPr>
          <w:spacing w:val="-1"/>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sidRPr="00802747">
        <w:rPr>
          <w:sz w:val="24"/>
          <w:szCs w:val="24"/>
          <w:lang w:val="ru-RU"/>
        </w:rPr>
        <w:t xml:space="preserve"> 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14:paraId="0877863B" w14:textId="77777777" w:rsidR="00C45193" w:rsidRPr="00802747" w:rsidRDefault="00876B11" w:rsidP="000B3F86">
      <w:pPr>
        <w:pStyle w:val="a9"/>
        <w:numPr>
          <w:ilvl w:val="2"/>
          <w:numId w:val="8"/>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Победителем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признается</w:t>
      </w:r>
      <w:r w:rsidR="00C45193">
        <w:rPr>
          <w:spacing w:val="-1"/>
          <w:sz w:val="24"/>
          <w:szCs w:val="24"/>
          <w:lang w:val="ru-RU"/>
        </w:rPr>
        <w:t xml:space="preserve"> </w:t>
      </w:r>
      <w:r w:rsidR="00C45193" w:rsidRPr="00802747">
        <w:rPr>
          <w:spacing w:val="-1"/>
          <w:sz w:val="24"/>
          <w:szCs w:val="24"/>
          <w:lang w:val="ru-RU"/>
        </w:rPr>
        <w:t>лицо,</w:t>
      </w:r>
      <w:r w:rsidR="00C45193">
        <w:rPr>
          <w:spacing w:val="-1"/>
          <w:sz w:val="24"/>
          <w:szCs w:val="24"/>
          <w:lang w:val="ru-RU"/>
        </w:rPr>
        <w:t xml:space="preserve"> </w:t>
      </w:r>
      <w:r w:rsidR="00C45193" w:rsidRPr="00802747">
        <w:rPr>
          <w:spacing w:val="-1"/>
          <w:sz w:val="24"/>
          <w:szCs w:val="24"/>
          <w:lang w:val="ru-RU"/>
        </w:rPr>
        <w:t>предложившее</w:t>
      </w:r>
      <w:r w:rsidR="00C45193">
        <w:rPr>
          <w:spacing w:val="-1"/>
          <w:sz w:val="24"/>
          <w:szCs w:val="24"/>
          <w:lang w:val="ru-RU"/>
        </w:rPr>
        <w:t xml:space="preserve"> </w:t>
      </w:r>
      <w:r w:rsidR="00C45193" w:rsidRPr="00802747">
        <w:rPr>
          <w:spacing w:val="-1"/>
          <w:sz w:val="24"/>
          <w:szCs w:val="24"/>
          <w:lang w:val="ru-RU"/>
        </w:rPr>
        <w:t>наиболее</w:t>
      </w:r>
      <w:r w:rsidR="00C45193">
        <w:rPr>
          <w:spacing w:val="-1"/>
          <w:sz w:val="24"/>
          <w:szCs w:val="24"/>
          <w:lang w:val="ru-RU"/>
        </w:rPr>
        <w:t xml:space="preserve"> </w:t>
      </w:r>
      <w:r w:rsidR="00C45193" w:rsidRPr="00802747">
        <w:rPr>
          <w:spacing w:val="-2"/>
          <w:sz w:val="24"/>
          <w:szCs w:val="24"/>
          <w:lang w:val="ru-RU"/>
        </w:rPr>
        <w:t>высокую</w:t>
      </w:r>
      <w:r w:rsidR="00C45193">
        <w:rPr>
          <w:spacing w:val="-2"/>
          <w:sz w:val="24"/>
          <w:szCs w:val="24"/>
          <w:lang w:val="ru-RU"/>
        </w:rPr>
        <w:t xml:space="preserve"> </w:t>
      </w:r>
      <w:r w:rsidR="00C45193" w:rsidRPr="00802747">
        <w:rPr>
          <w:spacing w:val="-1"/>
          <w:sz w:val="24"/>
          <w:szCs w:val="24"/>
          <w:lang w:val="ru-RU"/>
        </w:rPr>
        <w:t>цену</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либо</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если</w:t>
      </w:r>
      <w:r w:rsidR="00C45193">
        <w:rPr>
          <w:spacing w:val="-1"/>
          <w:sz w:val="24"/>
          <w:szCs w:val="24"/>
          <w:lang w:val="ru-RU"/>
        </w:rPr>
        <w:t xml:space="preserve"> </w:t>
      </w:r>
      <w:r w:rsidR="00C45193" w:rsidRPr="00802747">
        <w:rPr>
          <w:sz w:val="24"/>
          <w:szCs w:val="24"/>
          <w:lang w:val="ru-RU"/>
        </w:rPr>
        <w:t>он</w:t>
      </w:r>
      <w:r w:rsidR="00C45193">
        <w:rPr>
          <w:sz w:val="24"/>
          <w:szCs w:val="24"/>
          <w:lang w:val="ru-RU"/>
        </w:rPr>
        <w:t xml:space="preserve"> </w:t>
      </w:r>
      <w:r w:rsidR="00C45193" w:rsidRPr="00802747">
        <w:rPr>
          <w:spacing w:val="-1"/>
          <w:sz w:val="24"/>
          <w:szCs w:val="24"/>
          <w:lang w:val="ru-RU"/>
        </w:rPr>
        <w:t>заявил</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 наиболее</w:t>
      </w:r>
      <w:r w:rsidR="00C45193">
        <w:rPr>
          <w:spacing w:val="-1"/>
          <w:sz w:val="24"/>
          <w:szCs w:val="24"/>
          <w:lang w:val="ru-RU"/>
        </w:rPr>
        <w:t xml:space="preserve"> </w:t>
      </w:r>
      <w:r w:rsidR="00C45193" w:rsidRPr="00802747">
        <w:rPr>
          <w:spacing w:val="-1"/>
          <w:sz w:val="24"/>
          <w:szCs w:val="24"/>
          <w:lang w:val="ru-RU"/>
        </w:rPr>
        <w:t>высокой</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14:paraId="6C652C3E" w14:textId="77777777" w:rsidR="00C45193" w:rsidRDefault="00876B11" w:rsidP="000B3F86">
      <w:pPr>
        <w:pStyle w:val="a9"/>
        <w:numPr>
          <w:ilvl w:val="2"/>
          <w:numId w:val="8"/>
        </w:numPr>
        <w:spacing w:after="240" w:line="260" w:lineRule="auto"/>
        <w:ind w:left="0" w:right="108" w:firstLine="9"/>
        <w:jc w:val="both"/>
        <w:rPr>
          <w:rFonts w:eastAsia="Calibri"/>
          <w:sz w:val="24"/>
          <w:szCs w:val="24"/>
          <w:lang w:val="ru-RU"/>
        </w:rPr>
      </w:pP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участвовал</w:t>
      </w:r>
      <w:r w:rsidR="00C45193">
        <w:rPr>
          <w:rFonts w:eastAsia="Calibri"/>
          <w:sz w:val="24"/>
          <w:szCs w:val="24"/>
          <w:lang w:val="ru-RU"/>
        </w:rPr>
        <w:t xml:space="preserve"> </w:t>
      </w:r>
      <w:r w:rsidR="00C45193" w:rsidRPr="00B01510">
        <w:rPr>
          <w:rFonts w:eastAsia="Calibri"/>
          <w:sz w:val="24"/>
          <w:szCs w:val="24"/>
          <w:lang w:val="ru-RU"/>
        </w:rPr>
        <w:t>один</w:t>
      </w:r>
      <w:r w:rsidR="00C45193">
        <w:rPr>
          <w:rFonts w:eastAsia="Calibri"/>
          <w:sz w:val="24"/>
          <w:szCs w:val="24"/>
          <w:lang w:val="ru-RU"/>
        </w:rPr>
        <w:t xml:space="preserve"> </w:t>
      </w:r>
      <w:r w:rsidR="00C45193" w:rsidRPr="00B01510">
        <w:rPr>
          <w:rFonts w:eastAsia="Calibri"/>
          <w:sz w:val="24"/>
          <w:szCs w:val="24"/>
          <w:lang w:val="ru-RU"/>
        </w:rPr>
        <w:t>участник,</w:t>
      </w:r>
      <w:r w:rsidR="00C45193">
        <w:rPr>
          <w:rFonts w:eastAsia="Calibri"/>
          <w:sz w:val="24"/>
          <w:szCs w:val="24"/>
          <w:lang w:val="ru-RU"/>
        </w:rPr>
        <w:t xml:space="preserve"> </w:t>
      </w:r>
      <w:r w:rsidR="00C45193" w:rsidRPr="00B01510">
        <w:rPr>
          <w:rFonts w:eastAsia="Calibri"/>
          <w:sz w:val="24"/>
          <w:szCs w:val="24"/>
          <w:lang w:val="ru-RU"/>
        </w:rPr>
        <w:t>или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связи</w:t>
      </w:r>
      <w:r w:rsidR="00C45193">
        <w:rPr>
          <w:rFonts w:eastAsia="Calibri"/>
          <w:sz w:val="24"/>
          <w:szCs w:val="24"/>
          <w:lang w:val="ru-RU"/>
        </w:rPr>
        <w:t xml:space="preserve"> </w:t>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открытием</w:t>
      </w:r>
      <w:r w:rsidR="00C45193">
        <w:rPr>
          <w:rFonts w:eastAsia="Calibri"/>
          <w:sz w:val="24"/>
          <w:szCs w:val="24"/>
          <w:lang w:val="ru-RU"/>
        </w:rPr>
        <w:t xml:space="preserve"> </w:t>
      </w:r>
      <w:r w:rsidR="00C45193" w:rsidRPr="00B01510">
        <w:rPr>
          <w:rFonts w:eastAsia="Calibri"/>
          <w:sz w:val="24"/>
          <w:szCs w:val="24"/>
          <w:lang w:val="ru-RU"/>
        </w:rPr>
        <w:t>предложений</w:t>
      </w:r>
      <w:r w:rsidR="00C45193">
        <w:rPr>
          <w:rFonts w:eastAsia="Calibri"/>
          <w:sz w:val="24"/>
          <w:szCs w:val="24"/>
          <w:lang w:val="ru-RU"/>
        </w:rPr>
        <w:t xml:space="preserve"> </w:t>
      </w:r>
      <w:r w:rsidR="00C45193" w:rsidRPr="00B01510">
        <w:rPr>
          <w:rFonts w:eastAsia="Calibri"/>
          <w:sz w:val="24"/>
          <w:szCs w:val="24"/>
          <w:lang w:val="ru-RU"/>
        </w:rPr>
        <w:t>о 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предусматривающих</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чем</w:t>
      </w:r>
      <w:r w:rsidR="00C45193">
        <w:rPr>
          <w:rFonts w:eastAsia="Calibri"/>
          <w:sz w:val="24"/>
          <w:szCs w:val="24"/>
          <w:lang w:val="ru-RU"/>
        </w:rPr>
        <w:t xml:space="preserve"> </w:t>
      </w:r>
      <w:r w:rsidR="00C45193" w:rsidRPr="00B01510">
        <w:rPr>
          <w:rFonts w:eastAsia="Calibri"/>
          <w:sz w:val="24"/>
          <w:szCs w:val="24"/>
          <w:lang w:val="ru-RU"/>
        </w:rPr>
        <w:t>начальная</w:t>
      </w:r>
      <w:r w:rsidR="00C45193">
        <w:rPr>
          <w:rFonts w:eastAsia="Calibri"/>
          <w:sz w:val="24"/>
          <w:szCs w:val="24"/>
          <w:lang w:val="ru-RU"/>
        </w:rPr>
        <w:t xml:space="preserve"> </w:t>
      </w:r>
      <w:r w:rsidR="00C45193" w:rsidRPr="00B01510">
        <w:rPr>
          <w:rFonts w:eastAsia="Calibri"/>
          <w:sz w:val="24"/>
          <w:szCs w:val="24"/>
          <w:lang w:val="ru-RU"/>
        </w:rPr>
        <w:t>(минимальная)</w:t>
      </w:r>
      <w:r w:rsidR="00C45193">
        <w:rPr>
          <w:rFonts w:eastAsia="Calibri"/>
          <w:sz w:val="24"/>
          <w:szCs w:val="24"/>
          <w:lang w:val="ru-RU"/>
        </w:rPr>
        <w:t xml:space="preserve"> </w:t>
      </w:r>
      <w:r w:rsidR="00C45193" w:rsidRPr="00B01510">
        <w:rPr>
          <w:rFonts w:eastAsia="Calibri"/>
          <w:sz w:val="24"/>
          <w:szCs w:val="24"/>
          <w:lang w:val="ru-RU"/>
        </w:rPr>
        <w:t>цена</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«Шага</w:t>
      </w:r>
      <w:r w:rsidR="00C45193">
        <w:rPr>
          <w:rFonts w:eastAsia="Calibri"/>
          <w:sz w:val="24"/>
          <w:szCs w:val="24"/>
          <w:lang w:val="ru-RU"/>
        </w:rPr>
        <w:t xml:space="preserve"> а</w:t>
      </w:r>
      <w:r w:rsidR="00C45193" w:rsidRPr="00B01510">
        <w:rPr>
          <w:rFonts w:eastAsia="Calibri"/>
          <w:sz w:val="24"/>
          <w:szCs w:val="24"/>
          <w:lang w:val="ru-RU"/>
        </w:rPr>
        <w:t>укциона»</w:t>
      </w:r>
      <w:r w:rsidR="00C45193">
        <w:rPr>
          <w:rFonts w:eastAsia="Calibri"/>
          <w:sz w:val="24"/>
          <w:szCs w:val="24"/>
          <w:lang w:val="ru-RU"/>
        </w:rPr>
        <w:t xml:space="preserve"> </w:t>
      </w:r>
      <w:r w:rsidR="00C45193" w:rsidRPr="00B01510">
        <w:rPr>
          <w:rFonts w:eastAsia="Calibri"/>
          <w:sz w:val="24"/>
          <w:szCs w:val="24"/>
          <w:lang w:val="ru-RU"/>
        </w:rPr>
        <w:t>снижен</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соответствии</w:t>
      </w:r>
      <w:r w:rsidR="00C45193">
        <w:rPr>
          <w:rFonts w:eastAsia="Calibri"/>
          <w:sz w:val="24"/>
          <w:szCs w:val="24"/>
          <w:lang w:val="ru-RU"/>
        </w:rPr>
        <w:t xml:space="preserve"> </w:t>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п.3.3.4.</w:t>
      </w:r>
      <w:r w:rsidR="00C45193">
        <w:rPr>
          <w:rFonts w:eastAsia="Calibri"/>
          <w:sz w:val="24"/>
          <w:szCs w:val="24"/>
          <w:lang w:val="ru-RU"/>
        </w:rPr>
        <w:t xml:space="preserve"> </w:t>
      </w:r>
      <w:r w:rsidR="00C45193" w:rsidRPr="00B01510">
        <w:rPr>
          <w:rFonts w:eastAsia="Calibri"/>
          <w:sz w:val="24"/>
          <w:szCs w:val="24"/>
          <w:lang w:val="ru-RU"/>
        </w:rPr>
        <w:t>настоящей документации</w:t>
      </w:r>
      <w:r w:rsidR="00C45193">
        <w:rPr>
          <w:rFonts w:eastAsia="Calibri"/>
          <w:sz w:val="24"/>
          <w:szCs w:val="24"/>
          <w:lang w:val="ru-RU"/>
        </w:rPr>
        <w:t xml:space="preserve"> </w:t>
      </w:r>
      <w:r w:rsidR="00C45193" w:rsidRPr="00B01510">
        <w:rPr>
          <w:rFonts w:eastAsia="Calibri"/>
          <w:sz w:val="24"/>
          <w:szCs w:val="24"/>
          <w:lang w:val="ru-RU"/>
        </w:rPr>
        <w:t>до</w:t>
      </w:r>
      <w:r w:rsidR="00C45193">
        <w:rPr>
          <w:rFonts w:eastAsia="Calibri"/>
          <w:sz w:val="24"/>
          <w:szCs w:val="24"/>
          <w:lang w:val="ru-RU"/>
        </w:rPr>
        <w:t xml:space="preserve"> </w:t>
      </w:r>
      <w:r w:rsidR="00C45193" w:rsidRPr="00B01510">
        <w:rPr>
          <w:rFonts w:eastAsia="Calibri"/>
          <w:sz w:val="24"/>
          <w:szCs w:val="24"/>
          <w:lang w:val="ru-RU"/>
        </w:rPr>
        <w:t>минимального</w:t>
      </w:r>
      <w:r w:rsidR="00C45193">
        <w:rPr>
          <w:rFonts w:eastAsia="Calibri"/>
          <w:sz w:val="24"/>
          <w:szCs w:val="24"/>
          <w:lang w:val="ru-RU"/>
        </w:rPr>
        <w:t xml:space="preserve"> </w:t>
      </w:r>
      <w:r w:rsidR="00C45193" w:rsidRPr="00B01510">
        <w:rPr>
          <w:rFonts w:eastAsia="Calibri"/>
          <w:sz w:val="24"/>
          <w:szCs w:val="24"/>
          <w:lang w:val="ru-RU"/>
        </w:rPr>
        <w:t>размера</w:t>
      </w:r>
      <w:r w:rsidR="00C45193">
        <w:rPr>
          <w:rFonts w:eastAsia="Calibri"/>
          <w:sz w:val="24"/>
          <w:szCs w:val="24"/>
          <w:lang w:val="ru-RU"/>
        </w:rPr>
        <w:t xml:space="preserve"> </w:t>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после</w:t>
      </w:r>
      <w:r w:rsidR="00C45193">
        <w:rPr>
          <w:rFonts w:eastAsia="Calibri"/>
          <w:sz w:val="24"/>
          <w:szCs w:val="24"/>
          <w:lang w:val="ru-RU"/>
        </w:rPr>
        <w:t xml:space="preserve"> </w:t>
      </w:r>
      <w:r w:rsidR="00C45193" w:rsidRPr="00B01510">
        <w:rPr>
          <w:rFonts w:eastAsia="Calibri"/>
          <w:sz w:val="24"/>
          <w:szCs w:val="24"/>
          <w:lang w:val="ru-RU"/>
        </w:rPr>
        <w:t>троекратного</w:t>
      </w:r>
      <w:r w:rsidR="00C45193">
        <w:rPr>
          <w:rFonts w:eastAsia="Calibri"/>
          <w:sz w:val="24"/>
          <w:szCs w:val="24"/>
          <w:lang w:val="ru-RU"/>
        </w:rPr>
        <w:t xml:space="preserve"> </w:t>
      </w:r>
      <w:r w:rsidR="00C45193" w:rsidRPr="00B01510">
        <w:rPr>
          <w:rFonts w:eastAsia="Calibri"/>
          <w:sz w:val="24"/>
          <w:szCs w:val="24"/>
          <w:lang w:val="ru-RU"/>
        </w:rPr>
        <w:t>объявления</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начальной</w:t>
      </w:r>
      <w:r w:rsidR="00C45193">
        <w:rPr>
          <w:rFonts w:eastAsia="Calibri"/>
          <w:sz w:val="24"/>
          <w:szCs w:val="24"/>
          <w:lang w:val="ru-RU"/>
        </w:rPr>
        <w:t xml:space="preserve"> </w:t>
      </w:r>
      <w:r w:rsidR="00C45193" w:rsidRPr="00B01510">
        <w:rPr>
          <w:rFonts w:eastAsia="Calibri"/>
          <w:sz w:val="24"/>
          <w:szCs w:val="24"/>
          <w:lang w:val="ru-RU"/>
        </w:rPr>
        <w:t>(минимальной)</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поступило</w:t>
      </w:r>
      <w:r w:rsidR="00C45193">
        <w:rPr>
          <w:rFonts w:eastAsia="Calibri"/>
          <w:sz w:val="24"/>
          <w:szCs w:val="24"/>
          <w:lang w:val="ru-RU"/>
        </w:rPr>
        <w:t xml:space="preserve"> </w:t>
      </w:r>
      <w:r w:rsidR="00C45193" w:rsidRPr="00B01510">
        <w:rPr>
          <w:rFonts w:eastAsia="Calibri"/>
          <w:sz w:val="24"/>
          <w:szCs w:val="24"/>
          <w:lang w:val="ru-RU"/>
        </w:rPr>
        <w:t>ни</w:t>
      </w:r>
      <w:r w:rsidR="00C45193">
        <w:rPr>
          <w:rFonts w:eastAsia="Calibri"/>
          <w:sz w:val="24"/>
          <w:szCs w:val="24"/>
          <w:lang w:val="ru-RU"/>
        </w:rPr>
        <w:t xml:space="preserve"> </w:t>
      </w:r>
      <w:r w:rsidR="00C45193" w:rsidRPr="00B01510">
        <w:rPr>
          <w:rFonts w:eastAsia="Calibri"/>
          <w:sz w:val="24"/>
          <w:szCs w:val="24"/>
          <w:lang w:val="ru-RU"/>
        </w:rPr>
        <w:t>одного</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которое</w:t>
      </w:r>
      <w:r w:rsidR="00C45193">
        <w:rPr>
          <w:rFonts w:eastAsia="Calibri"/>
          <w:sz w:val="24"/>
          <w:szCs w:val="24"/>
          <w:lang w:val="ru-RU"/>
        </w:rPr>
        <w:t xml:space="preserve"> </w:t>
      </w:r>
      <w:r w:rsidR="00C45193" w:rsidRPr="00B01510">
        <w:rPr>
          <w:rFonts w:eastAsia="Calibri"/>
          <w:sz w:val="24"/>
          <w:szCs w:val="24"/>
          <w:lang w:val="ru-RU"/>
        </w:rPr>
        <w:t>предусматривало</w:t>
      </w:r>
      <w:r w:rsidR="00C45193">
        <w:rPr>
          <w:rFonts w:eastAsia="Calibri"/>
          <w:sz w:val="24"/>
          <w:szCs w:val="24"/>
          <w:lang w:val="ru-RU"/>
        </w:rPr>
        <w:t xml:space="preserve"> </w:t>
      </w:r>
      <w:r w:rsidR="00C45193" w:rsidRPr="00B01510">
        <w:rPr>
          <w:rFonts w:eastAsia="Calibri"/>
          <w:sz w:val="24"/>
          <w:szCs w:val="24"/>
          <w:lang w:val="ru-RU"/>
        </w:rPr>
        <w:t>бы</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аукцион</w:t>
      </w:r>
      <w:r w:rsidR="00C45193">
        <w:rPr>
          <w:rFonts w:eastAsia="Calibri"/>
          <w:sz w:val="24"/>
          <w:szCs w:val="24"/>
          <w:lang w:val="ru-RU"/>
        </w:rPr>
        <w:t xml:space="preserve"> </w:t>
      </w:r>
      <w:r w:rsidR="00C45193" w:rsidRPr="00B01510">
        <w:rPr>
          <w:rFonts w:eastAsia="Calibri"/>
          <w:sz w:val="24"/>
          <w:szCs w:val="24"/>
          <w:lang w:val="ru-RU"/>
        </w:rPr>
        <w:t>признается</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состоявшимся.</w:t>
      </w: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документацией</w:t>
      </w:r>
      <w:r w:rsidR="00C45193">
        <w:rPr>
          <w:rFonts w:eastAsia="Calibri"/>
          <w:sz w:val="24"/>
          <w:szCs w:val="24"/>
          <w:lang w:val="ru-RU"/>
        </w:rPr>
        <w:t xml:space="preserve"> </w:t>
      </w:r>
      <w:r w:rsidR="00C45193" w:rsidRPr="00B01510">
        <w:rPr>
          <w:rFonts w:eastAsia="Calibri"/>
          <w:sz w:val="24"/>
          <w:szCs w:val="24"/>
          <w:lang w:val="ru-RU"/>
        </w:rPr>
        <w:t>об</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предусмотрено</w:t>
      </w:r>
      <w:r w:rsidR="00C45193">
        <w:rPr>
          <w:rFonts w:eastAsia="Calibri"/>
          <w:sz w:val="24"/>
          <w:szCs w:val="24"/>
          <w:lang w:val="ru-RU"/>
        </w:rPr>
        <w:t xml:space="preserve"> </w:t>
      </w:r>
      <w:r w:rsidR="00C45193" w:rsidRPr="00B01510">
        <w:rPr>
          <w:rFonts w:eastAsia="Calibri"/>
          <w:sz w:val="24"/>
          <w:szCs w:val="24"/>
          <w:lang w:val="ru-RU"/>
        </w:rPr>
        <w:t>два</w:t>
      </w:r>
      <w:r w:rsidR="00C45193">
        <w:rPr>
          <w:rFonts w:eastAsia="Calibri"/>
          <w:sz w:val="24"/>
          <w:szCs w:val="24"/>
          <w:lang w:val="ru-RU"/>
        </w:rPr>
        <w:t xml:space="preserve"> </w:t>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решение</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признании</w:t>
      </w:r>
      <w:r w:rsidR="00C45193">
        <w:rPr>
          <w:rFonts w:eastAsia="Calibri"/>
          <w:sz w:val="24"/>
          <w:szCs w:val="24"/>
          <w:lang w:val="ru-RU"/>
        </w:rPr>
        <w:t xml:space="preserve"> </w:t>
      </w:r>
      <w:r w:rsidR="00C45193" w:rsidRPr="00B01510">
        <w:rPr>
          <w:rFonts w:eastAsia="Calibri"/>
          <w:sz w:val="24"/>
          <w:szCs w:val="24"/>
          <w:lang w:val="ru-RU"/>
        </w:rPr>
        <w:t>аукциона</w:t>
      </w:r>
      <w:r w:rsidR="00C45193">
        <w:rPr>
          <w:rFonts w:eastAsia="Calibri"/>
          <w:sz w:val="24"/>
          <w:szCs w:val="24"/>
          <w:lang w:val="ru-RU"/>
        </w:rPr>
        <w:t xml:space="preserve"> </w:t>
      </w:r>
      <w:r w:rsidR="00C45193" w:rsidRPr="00B01510">
        <w:rPr>
          <w:rFonts w:eastAsia="Calibri"/>
          <w:sz w:val="24"/>
          <w:szCs w:val="24"/>
          <w:lang w:val="ru-RU"/>
        </w:rPr>
        <w:t>несостоявшимся</w:t>
      </w:r>
      <w:r w:rsidR="00C45193">
        <w:rPr>
          <w:rFonts w:eastAsia="Calibri"/>
          <w:sz w:val="24"/>
          <w:szCs w:val="24"/>
          <w:lang w:val="ru-RU"/>
        </w:rPr>
        <w:t xml:space="preserve"> </w:t>
      </w:r>
      <w:r w:rsidR="00C45193" w:rsidRPr="00B01510">
        <w:rPr>
          <w:rFonts w:eastAsia="Calibri"/>
          <w:sz w:val="24"/>
          <w:szCs w:val="24"/>
          <w:lang w:val="ru-RU"/>
        </w:rPr>
        <w:t>принимается в</w:t>
      </w:r>
      <w:r w:rsidR="00C45193">
        <w:rPr>
          <w:rFonts w:eastAsia="Calibri"/>
          <w:sz w:val="24"/>
          <w:szCs w:val="24"/>
          <w:lang w:val="ru-RU"/>
        </w:rPr>
        <w:t xml:space="preserve"> </w:t>
      </w:r>
      <w:r w:rsidR="00C45193" w:rsidRPr="00B01510">
        <w:rPr>
          <w:rFonts w:eastAsia="Calibri"/>
          <w:sz w:val="24"/>
          <w:szCs w:val="24"/>
          <w:lang w:val="ru-RU"/>
        </w:rPr>
        <w:t>отношении</w:t>
      </w:r>
      <w:r w:rsidR="00C45193">
        <w:rPr>
          <w:rFonts w:eastAsia="Calibri"/>
          <w:sz w:val="24"/>
          <w:szCs w:val="24"/>
          <w:lang w:val="ru-RU"/>
        </w:rPr>
        <w:t xml:space="preserve"> </w:t>
      </w:r>
      <w:r w:rsidR="00C45193" w:rsidRPr="00B01510">
        <w:rPr>
          <w:rFonts w:eastAsia="Calibri"/>
          <w:sz w:val="24"/>
          <w:szCs w:val="24"/>
          <w:lang w:val="ru-RU"/>
        </w:rPr>
        <w:t>каждого</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отдельно.</w:t>
      </w:r>
    </w:p>
    <w:p w14:paraId="005F4A2D" w14:textId="77777777" w:rsidR="00C45193" w:rsidRPr="00B01510" w:rsidRDefault="00C45193" w:rsidP="00C45193">
      <w:pPr>
        <w:pStyle w:val="a9"/>
        <w:spacing w:after="240" w:line="260" w:lineRule="auto"/>
        <w:ind w:left="9" w:right="108"/>
        <w:jc w:val="both"/>
        <w:rPr>
          <w:rFonts w:eastAsia="Calibri"/>
          <w:sz w:val="24"/>
          <w:szCs w:val="24"/>
          <w:lang w:val="ru-RU"/>
        </w:rPr>
      </w:pPr>
    </w:p>
    <w:p w14:paraId="62AD595E"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14:paraId="2F4A4DC2"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14:paraId="5095CED6"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1E2CCCE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14:paraId="37BD4F4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14:paraId="7497015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14:paraId="601BBA2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22C05523"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14:paraId="478EEEB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14:paraId="5167C102" w14:textId="77777777"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14645939"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68BF9DF8"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2" w:history="1">
        <w:r w:rsidRPr="006D31ED">
          <w:rPr>
            <w:rStyle w:val="a7"/>
            <w:rFonts w:ascii="Times New Roman" w:hAnsi="Times New Roman" w:cs="Times New Roman"/>
            <w:sz w:val="24"/>
            <w:szCs w:val="24"/>
            <w:lang w:val="en-US"/>
          </w:rPr>
          <w:t>www</w:t>
        </w:r>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etprf</w:t>
        </w:r>
        <w:proofErr w:type="spellEnd"/>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14:paraId="1A1C312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3.4.6. 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 xml:space="preserve">рганизатором торгов такое требование было установлено, победитель аукциона </w:t>
      </w:r>
      <w:r w:rsidRPr="006D31ED">
        <w:rPr>
          <w:rFonts w:ascii="Times New Roman" w:hAnsi="Times New Roman" w:cs="Times New Roman"/>
          <w:sz w:val="24"/>
          <w:szCs w:val="24"/>
        </w:rPr>
        <w:lastRenderedPageBreak/>
        <w:t>или участник аукциона, который сделал предпоследнее предложение о цене договора, признается уклонившимся от заключения договора.</w:t>
      </w:r>
    </w:p>
    <w:p w14:paraId="4695600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14:paraId="6B91F0B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3.4.8. 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14:paraId="58CC8634"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3.4.9.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подписания прот</w:t>
      </w:r>
      <w:r w:rsidR="00591FDC" w:rsidRPr="006D31ED">
        <w:rPr>
          <w:rFonts w:ascii="Times New Roman" w:hAnsi="Times New Roman" w:cs="Times New Roman"/>
          <w:sz w:val="24"/>
          <w:szCs w:val="24"/>
        </w:rPr>
        <w:t>окола, предусмотренного п.</w:t>
      </w:r>
      <w:r w:rsidR="00201DCD">
        <w:rPr>
          <w:rFonts w:ascii="Times New Roman" w:hAnsi="Times New Roman" w:cs="Times New Roman"/>
          <w:sz w:val="24"/>
          <w:szCs w:val="24"/>
        </w:rPr>
        <w:t xml:space="preserve"> </w:t>
      </w:r>
      <w:r w:rsidR="00591FDC" w:rsidRPr="006D31ED">
        <w:rPr>
          <w:rFonts w:ascii="Times New Roman" w:hAnsi="Times New Roman" w:cs="Times New Roman"/>
          <w:sz w:val="24"/>
          <w:szCs w:val="24"/>
        </w:rPr>
        <w:t>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участника аукциона, сделавшим предпоследнее предложение о цене договора.</w:t>
      </w:r>
    </w:p>
    <w:p w14:paraId="39455E1F"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14:paraId="35388DF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14:paraId="55AA701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069A901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14:paraId="7295F673" w14:textId="77777777" w:rsidR="00E04C39" w:rsidRPr="006D31ED" w:rsidRDefault="00E04C39" w:rsidP="000A2921">
      <w:pPr>
        <w:jc w:val="both"/>
        <w:rPr>
          <w:rFonts w:ascii="Times New Roman" w:hAnsi="Times New Roman" w:cs="Times New Roman"/>
          <w:sz w:val="24"/>
          <w:szCs w:val="24"/>
        </w:rPr>
      </w:pPr>
    </w:p>
    <w:p w14:paraId="7E1C99E7" w14:textId="77777777"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14:paraId="2A492423" w14:textId="77777777"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4. </w:t>
      </w:r>
      <w:r w:rsidRPr="006124C5">
        <w:rPr>
          <w:rFonts w:ascii="Times New Roman" w:hAnsi="Times New Roman" w:cs="Times New Roman"/>
          <w:b/>
          <w:bCs/>
          <w:sz w:val="24"/>
          <w:szCs w:val="24"/>
        </w:rPr>
        <w:t>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394"/>
        <w:gridCol w:w="4678"/>
      </w:tblGrid>
      <w:tr w:rsidR="00E04C39" w:rsidRPr="006D31ED" w14:paraId="4AAC9269" w14:textId="77777777">
        <w:tc>
          <w:tcPr>
            <w:tcW w:w="599" w:type="dxa"/>
            <w:vAlign w:val="center"/>
          </w:tcPr>
          <w:p w14:paraId="52FC17DF"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4394" w:type="dxa"/>
            <w:vAlign w:val="center"/>
          </w:tcPr>
          <w:p w14:paraId="2C2CB8F4"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4678" w:type="dxa"/>
            <w:vAlign w:val="center"/>
          </w:tcPr>
          <w:p w14:paraId="4AC0348B"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14:paraId="12793848" w14:textId="77777777">
        <w:tc>
          <w:tcPr>
            <w:tcW w:w="599" w:type="dxa"/>
          </w:tcPr>
          <w:p w14:paraId="59799EC9"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14:paraId="29CD5A4A"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4678" w:type="dxa"/>
          </w:tcPr>
          <w:p w14:paraId="460D977C" w14:textId="0DFE9448" w:rsidR="00E04C39" w:rsidRPr="006B546E" w:rsidRDefault="00B14C1C" w:rsidP="00CA735B">
            <w:pPr>
              <w:pStyle w:val="a5"/>
              <w:spacing w:after="0" w:line="240" w:lineRule="auto"/>
              <w:ind w:left="0"/>
              <w:jc w:val="both"/>
              <w:rPr>
                <w:rFonts w:ascii="Times New Roman" w:hAnsi="Times New Roman" w:cs="Times New Roman"/>
                <w:sz w:val="20"/>
                <w:szCs w:val="20"/>
              </w:rPr>
            </w:pPr>
            <w:r w:rsidRPr="006B546E">
              <w:rPr>
                <w:rFonts w:ascii="Times New Roman" w:hAnsi="Times New Roman" w:cs="Times New Roman"/>
                <w:sz w:val="20"/>
                <w:szCs w:val="20"/>
              </w:rPr>
              <w:t xml:space="preserve">Электронная торговая площадка </w:t>
            </w:r>
            <w:r w:rsidRPr="006B546E">
              <w:rPr>
                <w:rFonts w:ascii="Times New Roman" w:hAnsi="Times New Roman" w:cs="Times New Roman"/>
                <w:sz w:val="20"/>
                <w:szCs w:val="20"/>
                <w:lang w:val="en-US"/>
              </w:rPr>
              <w:t>ETPRF</w:t>
            </w:r>
            <w:r w:rsidRPr="006B546E">
              <w:rPr>
                <w:rFonts w:ascii="Times New Roman" w:hAnsi="Times New Roman" w:cs="Times New Roman"/>
                <w:sz w:val="20"/>
                <w:szCs w:val="20"/>
              </w:rPr>
              <w:t>.</w:t>
            </w:r>
            <w:r w:rsidRPr="006B546E">
              <w:rPr>
                <w:rFonts w:ascii="Times New Roman" w:hAnsi="Times New Roman" w:cs="Times New Roman"/>
                <w:sz w:val="20"/>
                <w:szCs w:val="20"/>
                <w:lang w:val="en-US"/>
              </w:rPr>
              <w:t>RU</w:t>
            </w:r>
            <w:r w:rsidRPr="006B546E">
              <w:rPr>
                <w:rFonts w:ascii="Times New Roman" w:hAnsi="Times New Roman" w:cs="Times New Roman"/>
                <w:sz w:val="20"/>
                <w:szCs w:val="20"/>
              </w:rPr>
              <w:t>.</w:t>
            </w:r>
          </w:p>
        </w:tc>
      </w:tr>
      <w:tr w:rsidR="00E04C39" w:rsidRPr="006D31ED" w14:paraId="624E424E" w14:textId="77777777">
        <w:tc>
          <w:tcPr>
            <w:tcW w:w="599" w:type="dxa"/>
          </w:tcPr>
          <w:p w14:paraId="4F70D987" w14:textId="77777777" w:rsidR="00E04C39" w:rsidRPr="006D31ED" w:rsidRDefault="008E5423" w:rsidP="008E5423">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2</w:t>
            </w:r>
          </w:p>
        </w:tc>
        <w:tc>
          <w:tcPr>
            <w:tcW w:w="4394" w:type="dxa"/>
          </w:tcPr>
          <w:p w14:paraId="3755F2CD"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Вид торгов</w:t>
            </w:r>
          </w:p>
        </w:tc>
        <w:tc>
          <w:tcPr>
            <w:tcW w:w="4678" w:type="dxa"/>
          </w:tcPr>
          <w:p w14:paraId="77506561" w14:textId="4B3B2DB3" w:rsidR="00E04C39" w:rsidRPr="006D31ED" w:rsidRDefault="00E04C39" w:rsidP="00CA735B">
            <w:pPr>
              <w:pStyle w:val="a5"/>
              <w:spacing w:after="0" w:line="240" w:lineRule="auto"/>
              <w:ind w:left="0"/>
              <w:jc w:val="both"/>
              <w:rPr>
                <w:rFonts w:ascii="Times New Roman" w:hAnsi="Times New Roman" w:cs="Times New Roman"/>
                <w:sz w:val="20"/>
                <w:szCs w:val="20"/>
              </w:rPr>
            </w:pPr>
            <w:proofErr w:type="gramStart"/>
            <w:r w:rsidRPr="006D31ED">
              <w:rPr>
                <w:rFonts w:ascii="Times New Roman" w:hAnsi="Times New Roman" w:cs="Times New Roman"/>
                <w:sz w:val="20"/>
                <w:szCs w:val="20"/>
              </w:rPr>
              <w:t>Аукцион</w:t>
            </w:r>
            <w:proofErr w:type="gramEnd"/>
            <w:r w:rsidR="009942F6">
              <w:rPr>
                <w:rFonts w:ascii="Times New Roman" w:hAnsi="Times New Roman" w:cs="Times New Roman"/>
                <w:sz w:val="20"/>
                <w:szCs w:val="20"/>
              </w:rPr>
              <w:t xml:space="preserve"> </w:t>
            </w:r>
            <w:r w:rsidRPr="006D31ED">
              <w:rPr>
                <w:rFonts w:ascii="Times New Roman" w:hAnsi="Times New Roman" w:cs="Times New Roman"/>
                <w:sz w:val="20"/>
                <w:szCs w:val="20"/>
              </w:rPr>
              <w:t>открытый по составу участников и по форме подачи предложений о цене</w:t>
            </w:r>
          </w:p>
        </w:tc>
      </w:tr>
      <w:tr w:rsidR="00E04C39" w:rsidRPr="006D31ED" w14:paraId="0FA4FE98" w14:textId="77777777" w:rsidTr="00EF53F3">
        <w:trPr>
          <w:trHeight w:val="1519"/>
        </w:trPr>
        <w:tc>
          <w:tcPr>
            <w:tcW w:w="599" w:type="dxa"/>
          </w:tcPr>
          <w:p w14:paraId="6F52A524"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14:paraId="50964B1E" w14:textId="77777777" w:rsidR="00E04C39" w:rsidRPr="00946B81" w:rsidRDefault="00E04C39"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Объект аукциона</w:t>
            </w:r>
          </w:p>
        </w:tc>
        <w:tc>
          <w:tcPr>
            <w:tcW w:w="4678" w:type="dxa"/>
          </w:tcPr>
          <w:p w14:paraId="30CC8D40" w14:textId="0ABE7362" w:rsidR="00AC1AC8" w:rsidRPr="00946B81" w:rsidRDefault="00AC1AC8" w:rsidP="00C402B6">
            <w:pPr>
              <w:spacing w:after="0"/>
              <w:jc w:val="both"/>
              <w:rPr>
                <w:rFonts w:ascii="Times New Roman" w:hAnsi="Times New Roman" w:cs="Times New Roman"/>
                <w:i/>
                <w:sz w:val="20"/>
                <w:szCs w:val="20"/>
              </w:rPr>
            </w:pPr>
            <w:r w:rsidRPr="00946B81">
              <w:rPr>
                <w:rFonts w:ascii="Times New Roman" w:hAnsi="Times New Roman" w:cs="Times New Roman"/>
                <w:i/>
                <w:sz w:val="20"/>
                <w:szCs w:val="20"/>
              </w:rPr>
              <w:t xml:space="preserve">Аукцион проводится в составе </w:t>
            </w:r>
            <w:r w:rsidR="00185BA6" w:rsidRPr="00946B81">
              <w:rPr>
                <w:rFonts w:ascii="Times New Roman" w:hAnsi="Times New Roman" w:cs="Times New Roman"/>
                <w:i/>
                <w:sz w:val="20"/>
                <w:szCs w:val="20"/>
              </w:rPr>
              <w:t>1-го</w:t>
            </w:r>
            <w:r w:rsidRPr="00946B81">
              <w:rPr>
                <w:rFonts w:ascii="Times New Roman" w:hAnsi="Times New Roman" w:cs="Times New Roman"/>
                <w:i/>
                <w:sz w:val="20"/>
                <w:szCs w:val="20"/>
              </w:rPr>
              <w:t xml:space="preserve"> лот</w:t>
            </w:r>
            <w:r w:rsidR="00185BA6" w:rsidRPr="00946B81">
              <w:rPr>
                <w:rFonts w:ascii="Times New Roman" w:hAnsi="Times New Roman" w:cs="Times New Roman"/>
                <w:i/>
                <w:sz w:val="20"/>
                <w:szCs w:val="20"/>
              </w:rPr>
              <w:t>а</w:t>
            </w:r>
          </w:p>
          <w:p w14:paraId="51BCA413" w14:textId="32645392" w:rsidR="00AC1AC8" w:rsidRPr="00946B81" w:rsidRDefault="00AC1AC8" w:rsidP="00AC1AC8">
            <w:pPr>
              <w:spacing w:after="0"/>
              <w:ind w:left="284"/>
              <w:jc w:val="both"/>
              <w:rPr>
                <w:rFonts w:ascii="Times New Roman" w:hAnsi="Times New Roman" w:cs="Times New Roman"/>
                <w:b/>
                <w:sz w:val="20"/>
                <w:szCs w:val="20"/>
                <w:u w:val="single"/>
              </w:rPr>
            </w:pPr>
            <w:r w:rsidRPr="00946B81">
              <w:rPr>
                <w:rFonts w:ascii="Times New Roman" w:hAnsi="Times New Roman" w:cs="Times New Roman"/>
                <w:b/>
                <w:sz w:val="20"/>
                <w:szCs w:val="20"/>
                <w:u w:val="single"/>
              </w:rPr>
              <w:t>Лот №</w:t>
            </w:r>
            <w:r w:rsidR="00185BA6" w:rsidRPr="00946B81">
              <w:rPr>
                <w:rFonts w:ascii="Times New Roman" w:hAnsi="Times New Roman" w:cs="Times New Roman"/>
                <w:b/>
                <w:sz w:val="20"/>
                <w:szCs w:val="20"/>
                <w:u w:val="single"/>
              </w:rPr>
              <w:t>1</w:t>
            </w:r>
          </w:p>
          <w:p w14:paraId="147961AE" w14:textId="4BFA43C1" w:rsidR="00E04C39" w:rsidRPr="00946B81" w:rsidRDefault="002603B4" w:rsidP="009942F6">
            <w:pPr>
              <w:spacing w:after="0"/>
              <w:ind w:left="284"/>
              <w:jc w:val="both"/>
              <w:rPr>
                <w:rFonts w:ascii="Times New Roman" w:hAnsi="Times New Roman" w:cs="Times New Roman"/>
                <w:sz w:val="20"/>
                <w:szCs w:val="20"/>
              </w:rPr>
            </w:pPr>
            <w:r w:rsidRPr="002603B4">
              <w:rPr>
                <w:rFonts w:ascii="Times New Roman" w:hAnsi="Times New Roman" w:cs="Times New Roman"/>
                <w:sz w:val="20"/>
                <w:szCs w:val="20"/>
              </w:rPr>
              <w:t>117519, г. Москва, Варшавское шоссе, дом 132, строение 11, этаж 1, помещение III, комната 1, помещение IV, комната 1, помещение V, комната 1, помещение VII, комната 1</w:t>
            </w:r>
          </w:p>
        </w:tc>
      </w:tr>
      <w:tr w:rsidR="00E04C39" w:rsidRPr="006D31ED" w14:paraId="55CEEC4B" w14:textId="77777777">
        <w:tc>
          <w:tcPr>
            <w:tcW w:w="599" w:type="dxa"/>
          </w:tcPr>
          <w:p w14:paraId="47C7D167"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4</w:t>
            </w:r>
          </w:p>
        </w:tc>
        <w:tc>
          <w:tcPr>
            <w:tcW w:w="4394" w:type="dxa"/>
          </w:tcPr>
          <w:p w14:paraId="57B9417F"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4678" w:type="dxa"/>
          </w:tcPr>
          <w:p w14:paraId="7912803F" w14:textId="77777777" w:rsidR="00E04C39" w:rsidRPr="006D31ED" w:rsidRDefault="009A5502"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1</w:t>
            </w:r>
            <w:r w:rsidR="00EC3943">
              <w:rPr>
                <w:rFonts w:ascii="Times New Roman" w:hAnsi="Times New Roman" w:cs="Times New Roman"/>
                <w:sz w:val="20"/>
                <w:szCs w:val="20"/>
              </w:rPr>
              <w:t>1 месяцев</w:t>
            </w:r>
          </w:p>
        </w:tc>
      </w:tr>
      <w:tr w:rsidR="00E04C39" w:rsidRPr="006D31ED" w14:paraId="22C39BCE" w14:textId="77777777">
        <w:tc>
          <w:tcPr>
            <w:tcW w:w="599" w:type="dxa"/>
          </w:tcPr>
          <w:p w14:paraId="7E4BD960"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14:paraId="3EDF39CD"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Начальная (минимальная) цена лота за аренду, права на которую передаются по договору, в размере ежемесячного платежа</w:t>
            </w:r>
          </w:p>
        </w:tc>
        <w:tc>
          <w:tcPr>
            <w:tcW w:w="4678" w:type="dxa"/>
          </w:tcPr>
          <w:p w14:paraId="14B9461E" w14:textId="77777777" w:rsidR="00E04C39" w:rsidRPr="00216BA4" w:rsidRDefault="001D1BFF"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8</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5F3D8B90" w14:textId="77777777">
        <w:tc>
          <w:tcPr>
            <w:tcW w:w="599" w:type="dxa"/>
          </w:tcPr>
          <w:p w14:paraId="453CFC70"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14:paraId="4FAD1CE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4678" w:type="dxa"/>
          </w:tcPr>
          <w:p w14:paraId="3F3B411B"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001D1BFF">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w:t>
            </w:r>
            <w:r w:rsidR="005D1F56">
              <w:rPr>
                <w:rFonts w:ascii="Times New Roman" w:hAnsi="Times New Roman" w:cs="Times New Roman"/>
                <w:sz w:val="20"/>
                <w:szCs w:val="20"/>
              </w:rPr>
              <w:t xml:space="preserve"> </w:t>
            </w:r>
            <w:r w:rsidRPr="00216BA4">
              <w:rPr>
                <w:rFonts w:ascii="Times New Roman" w:hAnsi="Times New Roman" w:cs="Times New Roman"/>
                <w:sz w:val="20"/>
                <w:szCs w:val="20"/>
              </w:rPr>
              <w:t>на право заключения договора аренды объектов недвижимого имущества</w:t>
            </w:r>
          </w:p>
        </w:tc>
      </w:tr>
      <w:tr w:rsidR="00E04C39" w:rsidRPr="006D31ED" w14:paraId="6DA0DF21" w14:textId="77777777">
        <w:tc>
          <w:tcPr>
            <w:tcW w:w="599" w:type="dxa"/>
          </w:tcPr>
          <w:p w14:paraId="571FFC96"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14:paraId="0129E83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4678" w:type="dxa"/>
          </w:tcPr>
          <w:p w14:paraId="3FBDC0F9" w14:textId="77777777" w:rsidR="00E04C39" w:rsidRPr="00216BA4" w:rsidRDefault="001D1BFF"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13</w:t>
            </w:r>
            <w:r w:rsidR="003E2610"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3E2610"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68039391" w14:textId="77777777">
        <w:tc>
          <w:tcPr>
            <w:tcW w:w="599" w:type="dxa"/>
          </w:tcPr>
          <w:p w14:paraId="4F9CF604"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14:paraId="5396C933"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4678" w:type="dxa"/>
          </w:tcPr>
          <w:p w14:paraId="5AB189E2" w14:textId="77777777" w:rsidR="00E04C39" w:rsidRPr="00216BA4" w:rsidRDefault="00B23B20"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15</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72D337C2" w14:textId="77777777">
        <w:tc>
          <w:tcPr>
            <w:tcW w:w="599" w:type="dxa"/>
          </w:tcPr>
          <w:p w14:paraId="6C41142A"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14:paraId="17AF7E1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4678" w:type="dxa"/>
          </w:tcPr>
          <w:p w14:paraId="4284919E" w14:textId="168DAE85" w:rsidR="00E04C39" w:rsidRPr="00216BA4" w:rsidRDefault="00B23B20"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 xml:space="preserve">г. Москва, </w:t>
            </w:r>
            <w:r w:rsidR="009942F6">
              <w:rPr>
                <w:rFonts w:ascii="Times New Roman" w:hAnsi="Times New Roman" w:cs="Times New Roman"/>
                <w:sz w:val="20"/>
                <w:szCs w:val="20"/>
              </w:rPr>
              <w:t xml:space="preserve">Варшавское шоссе 132. </w:t>
            </w:r>
          </w:p>
        </w:tc>
      </w:tr>
      <w:tr w:rsidR="00E04C39" w:rsidRPr="006D31ED" w14:paraId="5CB473BB" w14:textId="77777777">
        <w:tc>
          <w:tcPr>
            <w:tcW w:w="599" w:type="dxa"/>
          </w:tcPr>
          <w:p w14:paraId="2C0EF3C1" w14:textId="77777777" w:rsidR="00E04C39" w:rsidRPr="006D31ED" w:rsidRDefault="00E04C39" w:rsidP="008E5423">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sidR="008E5423">
              <w:rPr>
                <w:rFonts w:ascii="Times New Roman" w:hAnsi="Times New Roman" w:cs="Times New Roman"/>
                <w:sz w:val="20"/>
                <w:szCs w:val="20"/>
              </w:rPr>
              <w:t>0</w:t>
            </w:r>
          </w:p>
        </w:tc>
        <w:tc>
          <w:tcPr>
            <w:tcW w:w="4394" w:type="dxa"/>
          </w:tcPr>
          <w:p w14:paraId="54AA0AB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4678" w:type="dxa"/>
          </w:tcPr>
          <w:p w14:paraId="1A698232"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6</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594A0770" w14:textId="77777777">
        <w:tc>
          <w:tcPr>
            <w:tcW w:w="599" w:type="dxa"/>
          </w:tcPr>
          <w:p w14:paraId="11C8B649"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14:paraId="5C05D0D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4678" w:type="dxa"/>
          </w:tcPr>
          <w:p w14:paraId="66294BB3"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0589C8BC" w14:textId="77777777">
        <w:tc>
          <w:tcPr>
            <w:tcW w:w="599" w:type="dxa"/>
          </w:tcPr>
          <w:p w14:paraId="080C45B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14:paraId="59DBDBF1"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4678" w:type="dxa"/>
          </w:tcPr>
          <w:p w14:paraId="6291918D" w14:textId="77777777" w:rsidR="00E04C39" w:rsidRPr="006D31ED" w:rsidRDefault="00B71AA5"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В</w:t>
            </w:r>
            <w:r w:rsidRPr="00B71AA5">
              <w:rPr>
                <w:rFonts w:ascii="Times New Roman" w:hAnsi="Times New Roman" w:cs="Times New Roman"/>
                <w:sz w:val="20"/>
                <w:szCs w:val="20"/>
              </w:rPr>
              <w:t xml:space="preserve">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Pr>
                <w:rFonts w:ascii="Times New Roman" w:hAnsi="Times New Roman" w:cs="Times New Roman"/>
                <w:sz w:val="20"/>
                <w:szCs w:val="20"/>
              </w:rPr>
              <w:t>.</w:t>
            </w:r>
          </w:p>
        </w:tc>
      </w:tr>
      <w:tr w:rsidR="00E04C39" w:rsidRPr="006D31ED" w14:paraId="5C43C0A4" w14:textId="77777777">
        <w:tc>
          <w:tcPr>
            <w:tcW w:w="599" w:type="dxa"/>
          </w:tcPr>
          <w:p w14:paraId="11E6871A"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14</w:t>
            </w:r>
          </w:p>
        </w:tc>
        <w:tc>
          <w:tcPr>
            <w:tcW w:w="4394" w:type="dxa"/>
          </w:tcPr>
          <w:p w14:paraId="53D9A9C4" w14:textId="77777777" w:rsidR="00E04C39" w:rsidRPr="00946B81" w:rsidRDefault="00E04C39"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График осмотра объекта аукциона</w:t>
            </w:r>
          </w:p>
        </w:tc>
        <w:tc>
          <w:tcPr>
            <w:tcW w:w="4678" w:type="dxa"/>
          </w:tcPr>
          <w:p w14:paraId="60529C51" w14:textId="285E129A" w:rsidR="00E04C39" w:rsidRPr="00946B81" w:rsidRDefault="00E04C39" w:rsidP="00B23B20">
            <w:pPr>
              <w:pStyle w:val="a5"/>
              <w:spacing w:after="0" w:line="240" w:lineRule="auto"/>
              <w:ind w:left="0"/>
              <w:jc w:val="both"/>
              <w:rPr>
                <w:rFonts w:ascii="Times New Roman" w:hAnsi="Times New Roman" w:cs="Times New Roman"/>
                <w:sz w:val="20"/>
                <w:szCs w:val="20"/>
              </w:rPr>
            </w:pPr>
            <w:r w:rsidRPr="00946B81">
              <w:rPr>
                <w:rFonts w:ascii="Times New Roman" w:hAnsi="Times New Roman" w:cs="Times New Roman"/>
                <w:sz w:val="20"/>
                <w:szCs w:val="20"/>
              </w:rPr>
              <w:t xml:space="preserve">Осмотр объекта производится по согласованию, в рабочие дни с </w:t>
            </w:r>
            <w:r w:rsidR="009A5502" w:rsidRPr="00946B81">
              <w:rPr>
                <w:rFonts w:ascii="Times New Roman" w:hAnsi="Times New Roman" w:cs="Times New Roman"/>
                <w:sz w:val="20"/>
                <w:szCs w:val="20"/>
              </w:rPr>
              <w:t>10</w:t>
            </w:r>
            <w:r w:rsidRPr="00946B81">
              <w:rPr>
                <w:rFonts w:ascii="Times New Roman" w:hAnsi="Times New Roman" w:cs="Times New Roman"/>
                <w:sz w:val="20"/>
                <w:szCs w:val="20"/>
              </w:rPr>
              <w:t>:00 до 1</w:t>
            </w:r>
            <w:r w:rsidR="009A5502" w:rsidRPr="00946B81">
              <w:rPr>
                <w:rFonts w:ascii="Times New Roman" w:hAnsi="Times New Roman" w:cs="Times New Roman"/>
                <w:sz w:val="20"/>
                <w:szCs w:val="20"/>
              </w:rPr>
              <w:t>6</w:t>
            </w:r>
            <w:r w:rsidRPr="00946B81">
              <w:rPr>
                <w:rFonts w:ascii="Times New Roman" w:hAnsi="Times New Roman" w:cs="Times New Roman"/>
                <w:sz w:val="20"/>
                <w:szCs w:val="20"/>
              </w:rPr>
              <w:t>:00 с момента опубликования извещения о проведении аукциона</w:t>
            </w:r>
            <w:r w:rsidR="00B23B20" w:rsidRPr="00946B81">
              <w:rPr>
                <w:rFonts w:ascii="Times New Roman" w:hAnsi="Times New Roman" w:cs="Times New Roman"/>
                <w:sz w:val="20"/>
                <w:szCs w:val="20"/>
              </w:rPr>
              <w:t xml:space="preserve"> по адресу: г. Москва, </w:t>
            </w:r>
            <w:r w:rsidR="009942F6" w:rsidRPr="00946B81">
              <w:rPr>
                <w:rFonts w:ascii="Times New Roman" w:hAnsi="Times New Roman" w:cs="Times New Roman"/>
                <w:sz w:val="20"/>
                <w:szCs w:val="20"/>
              </w:rPr>
              <w:t>Варшавское шоссе 132</w:t>
            </w:r>
            <w:r w:rsidR="00946B81" w:rsidRPr="00946B81">
              <w:rPr>
                <w:rFonts w:ascii="Times New Roman" w:hAnsi="Times New Roman" w:cs="Times New Roman"/>
                <w:sz w:val="20"/>
                <w:szCs w:val="20"/>
              </w:rPr>
              <w:t>.По предварительному письменному запросу.</w:t>
            </w:r>
            <w:r w:rsidR="00CC7D9B" w:rsidRPr="00946B81">
              <w:rPr>
                <w:rFonts w:ascii="Times New Roman" w:hAnsi="Times New Roman" w:cs="Times New Roman"/>
                <w:sz w:val="20"/>
                <w:szCs w:val="20"/>
              </w:rPr>
              <w:t xml:space="preserve"> </w:t>
            </w:r>
          </w:p>
        </w:tc>
      </w:tr>
      <w:tr w:rsidR="00E04C39" w:rsidRPr="006D31ED" w14:paraId="6B325656" w14:textId="77777777">
        <w:tc>
          <w:tcPr>
            <w:tcW w:w="599" w:type="dxa"/>
          </w:tcPr>
          <w:p w14:paraId="2E423F07"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14:paraId="3E78B527"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4678" w:type="dxa"/>
          </w:tcPr>
          <w:p w14:paraId="37CA6931" w14:textId="77777777" w:rsidR="00E04C39" w:rsidRPr="006D31ED" w:rsidRDefault="00E04C39" w:rsidP="00CA735B">
            <w:pPr>
              <w:pStyle w:val="a5"/>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sidR="009A5502">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sidR="009A5502">
              <w:rPr>
                <w:rFonts w:ascii="Times New Roman" w:hAnsi="Times New Roman" w:cs="Times New Roman"/>
                <w:sz w:val="20"/>
                <w:szCs w:val="20"/>
              </w:rPr>
              <w:t>и</w:t>
            </w:r>
            <w:r w:rsidRPr="006D31ED">
              <w:rPr>
                <w:rFonts w:ascii="Times New Roman" w:hAnsi="Times New Roman" w:cs="Times New Roman"/>
                <w:sz w:val="20"/>
                <w:szCs w:val="20"/>
              </w:rPr>
              <w:t>е на заключение договора, а также соответствовать требованиям, установленным законодательством РФ к таким участникам</w:t>
            </w:r>
            <w:r w:rsidR="00BF0A64" w:rsidRPr="006D31ED">
              <w:rPr>
                <w:rFonts w:ascii="Times New Roman" w:hAnsi="Times New Roman" w:cs="Times New Roman"/>
                <w:sz w:val="20"/>
                <w:szCs w:val="20"/>
              </w:rPr>
              <w:t xml:space="preserve"> и согласно </w:t>
            </w:r>
            <w:r w:rsidR="008E1C78" w:rsidRPr="006D31ED">
              <w:rPr>
                <w:rFonts w:ascii="Times New Roman" w:hAnsi="Times New Roman" w:cs="Times New Roman"/>
                <w:sz w:val="20"/>
                <w:szCs w:val="20"/>
              </w:rPr>
              <w:t xml:space="preserve">п. 2.1. </w:t>
            </w:r>
            <w:r w:rsidR="00BF0A64" w:rsidRPr="006D31ED">
              <w:rPr>
                <w:rFonts w:ascii="Times New Roman" w:hAnsi="Times New Roman" w:cs="Times New Roman"/>
                <w:sz w:val="20"/>
                <w:szCs w:val="20"/>
              </w:rPr>
              <w:t>Раздел</w:t>
            </w:r>
            <w:r w:rsidR="008E1C78" w:rsidRPr="006D31ED">
              <w:rPr>
                <w:rFonts w:ascii="Times New Roman" w:hAnsi="Times New Roman" w:cs="Times New Roman"/>
                <w:sz w:val="20"/>
                <w:szCs w:val="20"/>
              </w:rPr>
              <w:t>а</w:t>
            </w:r>
            <w:r w:rsidR="00BF0A64" w:rsidRPr="006D31ED">
              <w:rPr>
                <w:rFonts w:ascii="Times New Roman" w:hAnsi="Times New Roman" w:cs="Times New Roman"/>
                <w:sz w:val="20"/>
                <w:szCs w:val="20"/>
              </w:rPr>
              <w:t xml:space="preserve"> 2 аукционной документации</w:t>
            </w:r>
            <w:r w:rsidRPr="006D31ED">
              <w:rPr>
                <w:rFonts w:ascii="Times New Roman" w:hAnsi="Times New Roman" w:cs="Times New Roman"/>
                <w:sz w:val="20"/>
                <w:szCs w:val="20"/>
              </w:rPr>
              <w:t>.</w:t>
            </w:r>
          </w:p>
        </w:tc>
      </w:tr>
      <w:tr w:rsidR="00E04C39" w:rsidRPr="006D31ED" w14:paraId="2DD27CE5" w14:textId="77777777">
        <w:tc>
          <w:tcPr>
            <w:tcW w:w="599" w:type="dxa"/>
          </w:tcPr>
          <w:p w14:paraId="052723C5"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16</w:t>
            </w:r>
          </w:p>
        </w:tc>
        <w:tc>
          <w:tcPr>
            <w:tcW w:w="4394" w:type="dxa"/>
          </w:tcPr>
          <w:p w14:paraId="4994003A"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4678" w:type="dxa"/>
          </w:tcPr>
          <w:p w14:paraId="4DD98BBC" w14:textId="77777777" w:rsidR="00E04C39" w:rsidRPr="006D31ED" w:rsidRDefault="00E04C39" w:rsidP="00CA735B">
            <w:pPr>
              <w:pStyle w:val="a5"/>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Документация об аукционе размещена на сайте официальной торговой площадки ГК «</w:t>
            </w:r>
            <w:proofErr w:type="spellStart"/>
            <w:r w:rsidRPr="006D31ED">
              <w:rPr>
                <w:rFonts w:ascii="Times New Roman" w:hAnsi="Times New Roman" w:cs="Times New Roman"/>
                <w:sz w:val="20"/>
                <w:szCs w:val="20"/>
              </w:rPr>
              <w:t>Ростех</w:t>
            </w:r>
            <w:proofErr w:type="spellEnd"/>
            <w:r w:rsidRPr="006D31ED">
              <w:rPr>
                <w:rFonts w:ascii="Times New Roman" w:hAnsi="Times New Roman" w:cs="Times New Roman"/>
                <w:sz w:val="20"/>
                <w:szCs w:val="20"/>
              </w:rPr>
              <w:t xml:space="preserve">» </w:t>
            </w:r>
            <w:hyperlink r:id="rId13" w:history="1">
              <w:r w:rsidRPr="006D31ED">
                <w:rPr>
                  <w:rStyle w:val="a7"/>
                  <w:rFonts w:ascii="Times New Roman" w:hAnsi="Times New Roman" w:cs="Times New Roman"/>
                  <w:sz w:val="20"/>
                  <w:szCs w:val="20"/>
                  <w:lang w:val="en-US"/>
                </w:rPr>
                <w:t>www</w:t>
              </w:r>
              <w:r w:rsidRPr="006D31ED">
                <w:rPr>
                  <w:rStyle w:val="a7"/>
                  <w:rFonts w:ascii="Times New Roman" w:hAnsi="Times New Roman" w:cs="Times New Roman"/>
                  <w:sz w:val="20"/>
                  <w:szCs w:val="20"/>
                </w:rPr>
                <w:t>.</w:t>
              </w:r>
              <w:proofErr w:type="spellStart"/>
              <w:r w:rsidRPr="006D31ED">
                <w:rPr>
                  <w:rStyle w:val="a7"/>
                  <w:rFonts w:ascii="Times New Roman" w:hAnsi="Times New Roman" w:cs="Times New Roman"/>
                  <w:sz w:val="20"/>
                  <w:szCs w:val="20"/>
                  <w:lang w:val="en-US"/>
                </w:rPr>
                <w:t>etprf</w:t>
              </w:r>
              <w:proofErr w:type="spellEnd"/>
              <w:r w:rsidRPr="006D31ED">
                <w:rPr>
                  <w:rStyle w:val="a7"/>
                  <w:rFonts w:ascii="Times New Roman" w:hAnsi="Times New Roman" w:cs="Times New Roman"/>
                  <w:sz w:val="20"/>
                  <w:szCs w:val="20"/>
                </w:rPr>
                <w:t>.</w:t>
              </w:r>
              <w:proofErr w:type="spellStart"/>
              <w:r w:rsidRPr="006D31ED">
                <w:rPr>
                  <w:rStyle w:val="a7"/>
                  <w:rFonts w:ascii="Times New Roman" w:hAnsi="Times New Roman" w:cs="Times New Roman"/>
                  <w:sz w:val="20"/>
                  <w:szCs w:val="20"/>
                  <w:lang w:val="en-US"/>
                </w:rPr>
                <w:t>ru</w:t>
              </w:r>
              <w:proofErr w:type="spellEnd"/>
            </w:hyperlink>
            <w:r w:rsidRPr="006D31ED">
              <w:rPr>
                <w:rFonts w:ascii="Times New Roman" w:hAnsi="Times New Roman" w:cs="Times New Roman"/>
                <w:sz w:val="20"/>
                <w:szCs w:val="20"/>
              </w:rPr>
              <w:t xml:space="preserve"> и доступна без взимания платы.</w:t>
            </w:r>
          </w:p>
        </w:tc>
      </w:tr>
      <w:tr w:rsidR="00E04C39" w:rsidRPr="006D31ED" w14:paraId="7C52133A" w14:textId="77777777">
        <w:tc>
          <w:tcPr>
            <w:tcW w:w="599" w:type="dxa"/>
          </w:tcPr>
          <w:p w14:paraId="7F0E2F9C"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17</w:t>
            </w:r>
          </w:p>
        </w:tc>
        <w:tc>
          <w:tcPr>
            <w:tcW w:w="4394" w:type="dxa"/>
          </w:tcPr>
          <w:p w14:paraId="5E456C61"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4678" w:type="dxa"/>
          </w:tcPr>
          <w:p w14:paraId="285BB70E" w14:textId="77777777" w:rsidR="007734FD"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w:t>
            </w:r>
            <w:r w:rsidRPr="006D31ED">
              <w:rPr>
                <w:rFonts w:ascii="Times New Roman" w:hAnsi="Times New Roman" w:cs="Times New Roman"/>
                <w:sz w:val="20"/>
                <w:szCs w:val="20"/>
              </w:rPr>
              <w:lastRenderedPageBreak/>
              <w:t xml:space="preserve">установленном настоящей документацией об аукционе, должна быть подготовлена в соответствии с требованиями настоящей документации об аукционе. </w:t>
            </w:r>
          </w:p>
          <w:p w14:paraId="618A6A8D" w14:textId="77777777" w:rsidR="00E04C39" w:rsidRPr="006D31ED" w:rsidRDefault="00E04C39" w:rsidP="00CA735B">
            <w:pPr>
              <w:pStyle w:val="a5"/>
              <w:spacing w:before="24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Все участники аукциона предоставляют следующие документы</w:t>
            </w:r>
            <w:r w:rsidRPr="006D31ED">
              <w:rPr>
                <w:rFonts w:ascii="Times New Roman" w:hAnsi="Times New Roman" w:cs="Times New Roman"/>
                <w:sz w:val="20"/>
                <w:szCs w:val="20"/>
              </w:rPr>
              <w:t>:</w:t>
            </w:r>
          </w:p>
          <w:p w14:paraId="16269498" w14:textId="77777777" w:rsidR="00E04C39" w:rsidRPr="006542A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Заявка претендента на участие в аукционе </w:t>
            </w:r>
            <w:r w:rsidRPr="006542AD">
              <w:rPr>
                <w:rFonts w:ascii="Times New Roman" w:hAnsi="Times New Roman" w:cs="Times New Roman"/>
                <w:sz w:val="20"/>
                <w:szCs w:val="20"/>
              </w:rPr>
              <w:t>(зарегистрированный, опубликованный документ);</w:t>
            </w:r>
          </w:p>
          <w:p w14:paraId="05AF701C" w14:textId="77777777" w:rsidR="00E04C39" w:rsidRPr="006D31ED" w:rsidRDefault="00E04C39" w:rsidP="00CA735B">
            <w:pPr>
              <w:pStyle w:val="a5"/>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14:paraId="366C8C95"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устава;</w:t>
            </w:r>
          </w:p>
          <w:p w14:paraId="7D5A029F"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14:paraId="01238D72"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14:paraId="4BF5EF4F"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документа о присвоении ИНН;</w:t>
            </w:r>
          </w:p>
          <w:p w14:paraId="34EA7993"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14:paraId="2246D37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Заверенная организацией копия выписки из Единого государственного реестра юридических лиц (ЕГРЮЛ), выданная не ранее, чем за 3 </w:t>
            </w:r>
            <w:r w:rsidR="00876B11">
              <w:rPr>
                <w:rFonts w:ascii="Times New Roman" w:hAnsi="Times New Roman" w:cs="Times New Roman"/>
                <w:sz w:val="20"/>
                <w:szCs w:val="20"/>
              </w:rPr>
              <w:t xml:space="preserve">(три) </w:t>
            </w:r>
            <w:r w:rsidRPr="006D31ED">
              <w:rPr>
                <w:rFonts w:ascii="Times New Roman" w:hAnsi="Times New Roman" w:cs="Times New Roman"/>
                <w:sz w:val="20"/>
                <w:szCs w:val="20"/>
              </w:rPr>
              <w:t>месяца до даты подачи заявки;</w:t>
            </w:r>
          </w:p>
          <w:p w14:paraId="122B7EFC" w14:textId="77777777" w:rsidR="006542AD" w:rsidRDefault="00E04C39" w:rsidP="006542AD">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5663C106" w14:textId="62541F35" w:rsidR="007977D0" w:rsidRPr="007977D0" w:rsidRDefault="007977D0" w:rsidP="007977D0">
            <w:pPr>
              <w:pStyle w:val="a5"/>
              <w:spacing w:after="0" w:line="240" w:lineRule="auto"/>
              <w:ind w:left="45"/>
              <w:jc w:val="both"/>
              <w:rPr>
                <w:rFonts w:ascii="Times New Roman" w:hAnsi="Times New Roman" w:cs="Times New Roman"/>
                <w:sz w:val="20"/>
                <w:szCs w:val="20"/>
              </w:rPr>
            </w:pPr>
            <w:r>
              <w:rPr>
                <w:rFonts w:ascii="Times New Roman" w:hAnsi="Times New Roman" w:cs="Times New Roman"/>
                <w:sz w:val="20"/>
                <w:szCs w:val="20"/>
              </w:rPr>
              <w:t xml:space="preserve">- декларация о том, что участник аукциона не является иностранной организацией или организацией </w:t>
            </w:r>
            <w:r w:rsidRPr="007977D0">
              <w:rPr>
                <w:rFonts w:ascii="Times New Roman" w:hAnsi="Times New Roman" w:cs="Times New Roman"/>
                <w:sz w:val="20"/>
                <w:szCs w:val="20"/>
              </w:rPr>
              <w:t>с иностранным участием или имеющей в составе учредителей и/или конечных бенефициаров иностранных юридических лиц и/или иностранных граждан</w:t>
            </w:r>
            <w:r w:rsidR="007C37A8">
              <w:rPr>
                <w:rFonts w:ascii="Times New Roman" w:hAnsi="Times New Roman" w:cs="Times New Roman"/>
                <w:sz w:val="20"/>
                <w:szCs w:val="20"/>
              </w:rPr>
              <w:t xml:space="preserve"> (в свободной форме за подписью уполномоченного лица)</w:t>
            </w:r>
            <w:r w:rsidRPr="007977D0">
              <w:rPr>
                <w:rFonts w:ascii="Times New Roman" w:hAnsi="Times New Roman" w:cs="Times New Roman"/>
                <w:sz w:val="20"/>
                <w:szCs w:val="20"/>
              </w:rPr>
              <w:t>.</w:t>
            </w:r>
          </w:p>
          <w:p w14:paraId="29B33B9A" w14:textId="77777777" w:rsidR="00E04C39" w:rsidRPr="006542AD" w:rsidRDefault="00A53160" w:rsidP="006542AD">
            <w:pPr>
              <w:pStyle w:val="a5"/>
              <w:spacing w:after="100" w:afterAutospacing="1" w:line="240" w:lineRule="auto"/>
              <w:ind w:left="45"/>
              <w:jc w:val="both"/>
              <w:rPr>
                <w:rFonts w:ascii="Times New Roman" w:hAnsi="Times New Roman" w:cs="Times New Roman"/>
                <w:sz w:val="20"/>
                <w:szCs w:val="20"/>
              </w:rPr>
            </w:pPr>
            <w:r w:rsidRPr="006542AD">
              <w:rPr>
                <w:rFonts w:ascii="Times New Roman" w:hAnsi="Times New Roman" w:cs="Times New Roman"/>
                <w:sz w:val="20"/>
                <w:szCs w:val="20"/>
              </w:rPr>
              <w:t>- Опись предоставленных документов.</w:t>
            </w:r>
          </w:p>
          <w:p w14:paraId="5C02434F" w14:textId="77777777" w:rsidR="00E04C39" w:rsidRPr="006D31ED" w:rsidRDefault="00E04C39" w:rsidP="00CA735B">
            <w:pPr>
              <w:pStyle w:val="a5"/>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14:paraId="5DDD08A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14:paraId="03A228DE"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7F068E95"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14:paraId="3998E456"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397C9AF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E04C39" w:rsidRPr="006D31ED" w14:paraId="44837ADC" w14:textId="77777777">
        <w:tc>
          <w:tcPr>
            <w:tcW w:w="599" w:type="dxa"/>
          </w:tcPr>
          <w:p w14:paraId="73B890ED" w14:textId="2C344D30"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18</w:t>
            </w:r>
          </w:p>
        </w:tc>
        <w:tc>
          <w:tcPr>
            <w:tcW w:w="4394" w:type="dxa"/>
          </w:tcPr>
          <w:p w14:paraId="0A9CD3D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4678" w:type="dxa"/>
          </w:tcPr>
          <w:p w14:paraId="3D78207F"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E04C39" w:rsidRPr="006D31ED" w14:paraId="2F8D2CC0" w14:textId="77777777">
        <w:tc>
          <w:tcPr>
            <w:tcW w:w="599" w:type="dxa"/>
          </w:tcPr>
          <w:p w14:paraId="030D11C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19</w:t>
            </w:r>
          </w:p>
        </w:tc>
        <w:tc>
          <w:tcPr>
            <w:tcW w:w="4394" w:type="dxa"/>
          </w:tcPr>
          <w:p w14:paraId="276FE08D" w14:textId="67111746" w:rsidR="00E04C39" w:rsidRPr="00946B81" w:rsidRDefault="009A7361"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Обеспечительный платеж за</w:t>
            </w:r>
            <w:r w:rsidR="00A37F6E" w:rsidRPr="00946B81">
              <w:rPr>
                <w:rFonts w:ascii="Times New Roman" w:hAnsi="Times New Roman" w:cs="Times New Roman"/>
                <w:sz w:val="20"/>
                <w:szCs w:val="20"/>
              </w:rPr>
              <w:t xml:space="preserve"> участие в аукционе</w:t>
            </w:r>
          </w:p>
        </w:tc>
        <w:tc>
          <w:tcPr>
            <w:tcW w:w="4678" w:type="dxa"/>
          </w:tcPr>
          <w:p w14:paraId="0A06523A" w14:textId="4E020F8B" w:rsidR="009A7361" w:rsidRPr="00946B81" w:rsidRDefault="00946B81"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Не предусмотрен</w:t>
            </w:r>
          </w:p>
        </w:tc>
      </w:tr>
      <w:tr w:rsidR="00E04C39" w:rsidRPr="006D31ED" w14:paraId="58BD7223" w14:textId="77777777">
        <w:tc>
          <w:tcPr>
            <w:tcW w:w="599" w:type="dxa"/>
          </w:tcPr>
          <w:p w14:paraId="55FA85A2"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20</w:t>
            </w:r>
          </w:p>
        </w:tc>
        <w:tc>
          <w:tcPr>
            <w:tcW w:w="4394" w:type="dxa"/>
          </w:tcPr>
          <w:p w14:paraId="06E5876C"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4678" w:type="dxa"/>
          </w:tcPr>
          <w:p w14:paraId="2E88FF7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sidR="00E2695B">
              <w:rPr>
                <w:rFonts w:ascii="Times New Roman" w:hAnsi="Times New Roman" w:cs="Times New Roman"/>
                <w:sz w:val="20"/>
                <w:szCs w:val="20"/>
              </w:rPr>
              <w:t>О</w:t>
            </w:r>
            <w:r w:rsidRPr="006D31ED">
              <w:rPr>
                <w:rFonts w:ascii="Times New Roman" w:hAnsi="Times New Roman" w:cs="Times New Roman"/>
                <w:sz w:val="20"/>
                <w:szCs w:val="20"/>
              </w:rPr>
              <w:t xml:space="preserve">рганизатором и </w:t>
            </w:r>
            <w:r w:rsidRPr="006D31ED">
              <w:rPr>
                <w:rFonts w:ascii="Times New Roman" w:hAnsi="Times New Roman" w:cs="Times New Roman"/>
                <w:sz w:val="20"/>
                <w:szCs w:val="20"/>
              </w:rPr>
              <w:lastRenderedPageBreak/>
              <w:t>претендентом, относящие к заявке на участие в аукционе, должны быть составлены на русском языке.</w:t>
            </w:r>
          </w:p>
        </w:tc>
      </w:tr>
      <w:tr w:rsidR="00E04C39" w:rsidRPr="006D31ED" w14:paraId="4F147F31" w14:textId="77777777">
        <w:tc>
          <w:tcPr>
            <w:tcW w:w="599" w:type="dxa"/>
          </w:tcPr>
          <w:p w14:paraId="76D096D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21</w:t>
            </w:r>
          </w:p>
        </w:tc>
        <w:tc>
          <w:tcPr>
            <w:tcW w:w="4394" w:type="dxa"/>
          </w:tcPr>
          <w:p w14:paraId="3B385036"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4678" w:type="dxa"/>
          </w:tcPr>
          <w:p w14:paraId="7A69FCCF" w14:textId="77777777" w:rsidR="00E04C39" w:rsidRPr="006D31ED" w:rsidRDefault="00E04C39" w:rsidP="00421C76">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sidR="00421C76">
              <w:rPr>
                <w:rFonts w:ascii="Times New Roman" w:hAnsi="Times New Roman" w:cs="Times New Roman"/>
                <w:sz w:val="20"/>
                <w:szCs w:val="20"/>
              </w:rPr>
              <w:t>.</w:t>
            </w:r>
          </w:p>
        </w:tc>
      </w:tr>
      <w:tr w:rsidR="007B753C" w:rsidRPr="006D31ED" w14:paraId="34530633" w14:textId="77777777">
        <w:tc>
          <w:tcPr>
            <w:tcW w:w="599" w:type="dxa"/>
          </w:tcPr>
          <w:p w14:paraId="60606D84" w14:textId="77777777" w:rsidR="007B753C"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22</w:t>
            </w:r>
          </w:p>
        </w:tc>
        <w:tc>
          <w:tcPr>
            <w:tcW w:w="4394" w:type="dxa"/>
          </w:tcPr>
          <w:p w14:paraId="6E563E50" w14:textId="77777777" w:rsidR="007B753C"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4678" w:type="dxa"/>
          </w:tcPr>
          <w:p w14:paraId="7DA16956" w14:textId="77777777" w:rsidR="006B0207" w:rsidRPr="00F30DDF" w:rsidRDefault="006542AD" w:rsidP="00EF145F">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Н</w:t>
            </w:r>
            <w:r w:rsidR="00F74506">
              <w:rPr>
                <w:rFonts w:ascii="Times New Roman" w:hAnsi="Times New Roman" w:cs="Times New Roman"/>
                <w:sz w:val="20"/>
                <w:szCs w:val="20"/>
              </w:rPr>
              <w:t>ет</w:t>
            </w:r>
          </w:p>
        </w:tc>
      </w:tr>
      <w:tr w:rsidR="00E04C39" w:rsidRPr="006D31ED" w14:paraId="743724E6" w14:textId="77777777">
        <w:tc>
          <w:tcPr>
            <w:tcW w:w="599" w:type="dxa"/>
          </w:tcPr>
          <w:p w14:paraId="7021930A" w14:textId="77777777" w:rsidR="00E04C39"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23</w:t>
            </w:r>
          </w:p>
        </w:tc>
        <w:tc>
          <w:tcPr>
            <w:tcW w:w="4394" w:type="dxa"/>
          </w:tcPr>
          <w:p w14:paraId="5312CF8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4678" w:type="dxa"/>
          </w:tcPr>
          <w:p w14:paraId="13B079A3"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14:paraId="028F7EB9" w14:textId="77777777" w:rsidR="00E04C39" w:rsidRPr="006D31ED" w:rsidRDefault="00E04C39" w:rsidP="00D045A0">
      <w:pPr>
        <w:pStyle w:val="a5"/>
        <w:ind w:left="360"/>
        <w:rPr>
          <w:rFonts w:ascii="Times New Roman" w:hAnsi="Times New Roman" w:cs="Times New Roman"/>
          <w:sz w:val="24"/>
          <w:szCs w:val="24"/>
        </w:rPr>
      </w:pPr>
    </w:p>
    <w:p w14:paraId="55FD39BA" w14:textId="77777777" w:rsidR="00E04C39" w:rsidRPr="006D31ED" w:rsidRDefault="00E04C39" w:rsidP="00D045A0">
      <w:pPr>
        <w:pStyle w:val="a5"/>
        <w:ind w:left="360"/>
        <w:rPr>
          <w:rFonts w:ascii="Times New Roman" w:hAnsi="Times New Roman" w:cs="Times New Roman"/>
          <w:sz w:val="24"/>
          <w:szCs w:val="24"/>
        </w:rPr>
      </w:pPr>
    </w:p>
    <w:p w14:paraId="6E9C6917" w14:textId="77777777" w:rsidR="00E04C39" w:rsidRPr="006D31ED" w:rsidRDefault="00E04C39" w:rsidP="00D045A0">
      <w:pPr>
        <w:pStyle w:val="a5"/>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14:paraId="01788401" w14:textId="77777777" w:rsidR="00E04C39" w:rsidRPr="006D31ED" w:rsidRDefault="00E04C39" w:rsidP="00E11CB8">
      <w:pPr>
        <w:pStyle w:val="a5"/>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14:paraId="076CDC87" w14:textId="475D1E04" w:rsidR="008D5881" w:rsidRPr="006D31ED" w:rsidRDefault="008D5881" w:rsidP="00881C48">
      <w:pPr>
        <w:pStyle w:val="60"/>
        <w:spacing w:before="0" w:after="0" w:line="240" w:lineRule="auto"/>
        <w:rPr>
          <w:rFonts w:ascii="Times New Roman" w:hAnsi="Times New Roman" w:cs="Times New Roman"/>
          <w:b w:val="0"/>
          <w:bCs w:val="0"/>
          <w:i/>
          <w:sz w:val="24"/>
          <w:szCs w:val="24"/>
        </w:rPr>
      </w:pPr>
      <w:r w:rsidRPr="00881C48">
        <w:rPr>
          <w:rFonts w:ascii="Times New Roman" w:hAnsi="Times New Roman" w:cs="Times New Roman"/>
          <w:i/>
          <w:spacing w:val="-1"/>
          <w:sz w:val="24"/>
          <w:szCs w:val="24"/>
        </w:rPr>
        <w:t>Форма</w:t>
      </w:r>
      <w:r w:rsidRPr="00881C48">
        <w:rPr>
          <w:rFonts w:ascii="Times New Roman" w:hAnsi="Times New Roman" w:cs="Times New Roman"/>
          <w:i/>
          <w:sz w:val="24"/>
          <w:szCs w:val="24"/>
        </w:rPr>
        <w:t xml:space="preserve"> №1.</w:t>
      </w:r>
      <w:r w:rsidR="00185BA6">
        <w:rPr>
          <w:rFonts w:ascii="Times New Roman" w:hAnsi="Times New Roman" w:cs="Times New Roman"/>
          <w:i/>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аукционной</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документации</w:t>
      </w:r>
    </w:p>
    <w:p w14:paraId="7654E96D" w14:textId="77777777" w:rsidR="008D5881" w:rsidRPr="006D31ED" w:rsidRDefault="008D5881" w:rsidP="008D5881">
      <w:pPr>
        <w:spacing w:after="0" w:line="240" w:lineRule="auto"/>
        <w:rPr>
          <w:rFonts w:ascii="Times New Roman" w:hAnsi="Times New Roman" w:cs="Times New Roman"/>
          <w:sz w:val="24"/>
          <w:szCs w:val="24"/>
        </w:rPr>
      </w:pPr>
    </w:p>
    <w:p w14:paraId="328C03C1" w14:textId="77777777" w:rsidR="008D5881" w:rsidRPr="006D31ED" w:rsidRDefault="008D5881" w:rsidP="008D5881">
      <w:pPr>
        <w:pStyle w:val="a9"/>
        <w:ind w:left="748" w:right="624"/>
        <w:rPr>
          <w:sz w:val="24"/>
          <w:szCs w:val="24"/>
          <w:lang w:val="ru-RU"/>
        </w:rPr>
      </w:pPr>
      <w:r w:rsidRPr="006D31ED">
        <w:rPr>
          <w:spacing w:val="-1"/>
          <w:sz w:val="24"/>
          <w:szCs w:val="24"/>
          <w:lang w:val="ru-RU"/>
        </w:rPr>
        <w:t>На</w:t>
      </w:r>
      <w:r w:rsidR="005D1F56">
        <w:rPr>
          <w:spacing w:val="-1"/>
          <w:sz w:val="24"/>
          <w:szCs w:val="24"/>
          <w:lang w:val="ru-RU"/>
        </w:rPr>
        <w:t xml:space="preserve"> </w:t>
      </w:r>
      <w:r w:rsidRPr="006D31ED">
        <w:rPr>
          <w:spacing w:val="-1"/>
          <w:sz w:val="24"/>
          <w:szCs w:val="24"/>
          <w:lang w:val="ru-RU"/>
        </w:rPr>
        <w:t>бланке</w:t>
      </w:r>
      <w:r w:rsidR="005D1F56">
        <w:rPr>
          <w:spacing w:val="-1"/>
          <w:sz w:val="24"/>
          <w:szCs w:val="24"/>
          <w:lang w:val="ru-RU"/>
        </w:rPr>
        <w:t xml:space="preserve"> </w:t>
      </w:r>
      <w:r w:rsidRPr="006D31ED">
        <w:rPr>
          <w:spacing w:val="-1"/>
          <w:sz w:val="24"/>
          <w:szCs w:val="24"/>
          <w:lang w:val="ru-RU"/>
        </w:rPr>
        <w:t>заявителя</w:t>
      </w:r>
    </w:p>
    <w:p w14:paraId="4078DCCE" w14:textId="77777777"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14:paraId="77BB8E91" w14:textId="77777777" w:rsidR="008D5881" w:rsidRPr="006D31ED" w:rsidRDefault="008D5881" w:rsidP="008D5881">
      <w:pPr>
        <w:spacing w:after="0" w:line="240" w:lineRule="auto"/>
        <w:rPr>
          <w:rFonts w:ascii="Times New Roman" w:hAnsi="Times New Roman" w:cs="Times New Roman"/>
          <w:sz w:val="24"/>
          <w:szCs w:val="24"/>
        </w:rPr>
      </w:pPr>
    </w:p>
    <w:p w14:paraId="715958AB" w14:textId="77777777" w:rsidR="008D5881" w:rsidRPr="006D31ED" w:rsidRDefault="008D5881" w:rsidP="008D5881">
      <w:pPr>
        <w:pStyle w:val="41"/>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z w:val="24"/>
          <w:szCs w:val="24"/>
          <w:u w:val="single" w:color="000000"/>
        </w:rPr>
        <w:tab/>
      </w:r>
    </w:p>
    <w:p w14:paraId="0BAB8C0A" w14:textId="77777777" w:rsidR="008D5881" w:rsidRPr="006D31ED" w:rsidRDefault="008D5881" w:rsidP="008D5881">
      <w:pPr>
        <w:pStyle w:val="a9"/>
        <w:tabs>
          <w:tab w:val="left" w:pos="986"/>
          <w:tab w:val="left" w:pos="2309"/>
        </w:tabs>
        <w:ind w:left="232"/>
        <w:rPr>
          <w:sz w:val="24"/>
          <w:szCs w:val="24"/>
          <w:lang w:val="ru-RU"/>
        </w:rPr>
      </w:pPr>
      <w:r w:rsidRPr="006D31ED">
        <w:rPr>
          <w:sz w:val="24"/>
          <w:szCs w:val="24"/>
          <w:lang w:val="ru-RU"/>
        </w:rPr>
        <w:t>от</w:t>
      </w:r>
      <w:r w:rsidR="000E5A64">
        <w:rPr>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14:paraId="4F280F1C" w14:textId="77777777" w:rsidR="008D5881" w:rsidRPr="006D31ED" w:rsidRDefault="008D5881" w:rsidP="008D5881">
      <w:pPr>
        <w:spacing w:after="0" w:line="240" w:lineRule="auto"/>
        <w:rPr>
          <w:rFonts w:ascii="Times New Roman" w:hAnsi="Times New Roman" w:cs="Times New Roman"/>
          <w:sz w:val="24"/>
          <w:szCs w:val="24"/>
        </w:rPr>
      </w:pPr>
    </w:p>
    <w:p w14:paraId="4ED876D8" w14:textId="77777777" w:rsidR="008D5881" w:rsidRPr="006D31ED" w:rsidRDefault="008D5881" w:rsidP="008D5881">
      <w:pPr>
        <w:spacing w:after="0" w:line="240" w:lineRule="auto"/>
        <w:rPr>
          <w:rFonts w:ascii="Times New Roman" w:hAnsi="Times New Roman" w:cs="Times New Roman"/>
          <w:sz w:val="24"/>
          <w:szCs w:val="24"/>
        </w:rPr>
      </w:pPr>
    </w:p>
    <w:p w14:paraId="615415DB" w14:textId="77777777" w:rsidR="008D5881" w:rsidRPr="006D31ED" w:rsidRDefault="008D5881" w:rsidP="008D5881">
      <w:pPr>
        <w:spacing w:after="0" w:line="240" w:lineRule="auto"/>
        <w:rPr>
          <w:rFonts w:ascii="Times New Roman" w:hAnsi="Times New Roman" w:cs="Times New Roman"/>
          <w:sz w:val="24"/>
          <w:szCs w:val="24"/>
        </w:rPr>
      </w:pPr>
    </w:p>
    <w:p w14:paraId="71D76725" w14:textId="77777777" w:rsidR="008D5881" w:rsidRPr="006D31ED" w:rsidRDefault="008D5881" w:rsidP="008D5881">
      <w:pPr>
        <w:pStyle w:val="a9"/>
        <w:spacing w:before="72"/>
        <w:ind w:left="2985"/>
        <w:rPr>
          <w:b/>
          <w:sz w:val="24"/>
          <w:szCs w:val="24"/>
          <w:lang w:val="ru-RU"/>
        </w:rPr>
      </w:pPr>
      <w:r w:rsidRPr="006D31ED">
        <w:rPr>
          <w:b/>
          <w:spacing w:val="-1"/>
          <w:sz w:val="24"/>
          <w:szCs w:val="24"/>
          <w:lang w:val="ru-RU"/>
        </w:rPr>
        <w:t>Запрос</w:t>
      </w:r>
      <w:r w:rsidR="005D1F56">
        <w:rPr>
          <w:b/>
          <w:spacing w:val="-1"/>
          <w:sz w:val="24"/>
          <w:szCs w:val="24"/>
          <w:lang w:val="ru-RU"/>
        </w:rPr>
        <w:t xml:space="preserve"> </w:t>
      </w:r>
      <w:r w:rsidRPr="006D31ED">
        <w:rPr>
          <w:b/>
          <w:spacing w:val="-1"/>
          <w:sz w:val="24"/>
          <w:szCs w:val="24"/>
          <w:lang w:val="ru-RU"/>
        </w:rPr>
        <w:t>на</w:t>
      </w:r>
      <w:r w:rsidR="005D1F56">
        <w:rPr>
          <w:b/>
          <w:spacing w:val="-1"/>
          <w:sz w:val="24"/>
          <w:szCs w:val="24"/>
          <w:lang w:val="ru-RU"/>
        </w:rPr>
        <w:t xml:space="preserve"> </w:t>
      </w:r>
      <w:r w:rsidRPr="006D31ED">
        <w:rPr>
          <w:b/>
          <w:spacing w:val="-1"/>
          <w:sz w:val="24"/>
          <w:szCs w:val="24"/>
          <w:lang w:val="ru-RU"/>
        </w:rPr>
        <w:t>разъяснение</w:t>
      </w:r>
      <w:r w:rsidR="005D1F56">
        <w:rPr>
          <w:b/>
          <w:spacing w:val="-1"/>
          <w:sz w:val="24"/>
          <w:szCs w:val="24"/>
          <w:lang w:val="ru-RU"/>
        </w:rPr>
        <w:t xml:space="preserve"> </w:t>
      </w:r>
      <w:r w:rsidRPr="006D31ED">
        <w:rPr>
          <w:b/>
          <w:spacing w:val="-1"/>
          <w:sz w:val="24"/>
          <w:szCs w:val="24"/>
          <w:lang w:val="ru-RU"/>
        </w:rPr>
        <w:t>аукционной документации</w:t>
      </w:r>
    </w:p>
    <w:p w14:paraId="6F9CE88E" w14:textId="77777777" w:rsidR="008D5881" w:rsidRPr="006D31ED" w:rsidRDefault="008D5881" w:rsidP="008D5881">
      <w:pPr>
        <w:spacing w:before="20" w:line="260" w:lineRule="exact"/>
        <w:rPr>
          <w:sz w:val="26"/>
          <w:szCs w:val="26"/>
        </w:rPr>
      </w:pPr>
    </w:p>
    <w:p w14:paraId="71928200" w14:textId="77777777" w:rsidR="008D5881" w:rsidRPr="006D31ED" w:rsidRDefault="008D5881" w:rsidP="008D5881">
      <w:pPr>
        <w:pStyle w:val="a9"/>
        <w:ind w:left="232" w:right="867" w:firstLine="705"/>
        <w:jc w:val="both"/>
        <w:rPr>
          <w:spacing w:val="-1"/>
          <w:lang w:val="ru-RU"/>
        </w:rPr>
      </w:pPr>
      <w:r w:rsidRPr="006D31ED">
        <w:rPr>
          <w:spacing w:val="-1"/>
          <w:lang w:val="ru-RU"/>
        </w:rPr>
        <w:t>Прошу</w:t>
      </w:r>
      <w:r w:rsidR="00973A79">
        <w:rPr>
          <w:spacing w:val="-1"/>
          <w:lang w:val="ru-RU"/>
        </w:rPr>
        <w:t xml:space="preserve"> </w:t>
      </w:r>
      <w:r w:rsidRPr="006D31ED">
        <w:rPr>
          <w:spacing w:val="-1"/>
          <w:lang w:val="ru-RU"/>
        </w:rPr>
        <w:t>Вас</w:t>
      </w:r>
      <w:r w:rsidR="00973A79">
        <w:rPr>
          <w:spacing w:val="-1"/>
          <w:lang w:val="ru-RU"/>
        </w:rPr>
        <w:t xml:space="preserve"> </w:t>
      </w:r>
      <w:r w:rsidRPr="006D31ED">
        <w:rPr>
          <w:spacing w:val="-1"/>
          <w:lang w:val="ru-RU"/>
        </w:rPr>
        <w:t>разъяснить</w:t>
      </w:r>
      <w:r w:rsidR="00973A79">
        <w:rPr>
          <w:spacing w:val="-1"/>
          <w:lang w:val="ru-RU"/>
        </w:rPr>
        <w:t xml:space="preserve"> </w:t>
      </w:r>
      <w:r w:rsidRPr="006D31ED">
        <w:rPr>
          <w:spacing w:val="-1"/>
          <w:lang w:val="ru-RU"/>
        </w:rPr>
        <w:t>следующие</w:t>
      </w:r>
      <w:r w:rsidR="00973A79">
        <w:rPr>
          <w:spacing w:val="-1"/>
          <w:lang w:val="ru-RU"/>
        </w:rPr>
        <w:t xml:space="preserve"> </w:t>
      </w:r>
      <w:r w:rsidRPr="006D31ED">
        <w:rPr>
          <w:spacing w:val="-1"/>
          <w:lang w:val="ru-RU"/>
        </w:rPr>
        <w:t>положения аукционной документации</w:t>
      </w:r>
      <w:r w:rsidR="00973A79">
        <w:rPr>
          <w:spacing w:val="-1"/>
          <w:lang w:val="ru-RU"/>
        </w:rPr>
        <w:t xml:space="preserve"> </w:t>
      </w:r>
      <w:r w:rsidRPr="006D31ED">
        <w:rPr>
          <w:spacing w:val="-1"/>
          <w:lang w:val="ru-RU"/>
        </w:rPr>
        <w:t>аукциона</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1"/>
          <w:lang w:val="ru-RU"/>
        </w:rPr>
        <w:t>право</w:t>
      </w:r>
      <w:r w:rsidR="00973A79">
        <w:rPr>
          <w:spacing w:val="-1"/>
          <w:lang w:val="ru-RU"/>
        </w:rPr>
        <w:t xml:space="preserve"> </w:t>
      </w:r>
      <w:r w:rsidRPr="006D31ED">
        <w:rPr>
          <w:spacing w:val="-1"/>
          <w:lang w:val="ru-RU"/>
        </w:rPr>
        <w:t>заключения договора</w:t>
      </w:r>
      <w:r w:rsidR="00973A79">
        <w:rPr>
          <w:spacing w:val="-1"/>
          <w:lang w:val="ru-RU"/>
        </w:rPr>
        <w:t xml:space="preserve"> </w:t>
      </w:r>
      <w:r w:rsidRPr="006D31ED">
        <w:rPr>
          <w:spacing w:val="-1"/>
          <w:lang w:val="ru-RU"/>
        </w:rPr>
        <w:t>аренды</w:t>
      </w:r>
      <w:r w:rsidR="00973A79">
        <w:rPr>
          <w:spacing w:val="-1"/>
          <w:lang w:val="ru-RU"/>
        </w:rPr>
        <w:t xml:space="preserve"> </w:t>
      </w:r>
      <w:r w:rsidRPr="006D31ED">
        <w:rPr>
          <w:spacing w:val="-1"/>
          <w:lang w:val="ru-RU"/>
        </w:rPr>
        <w:t>недвижимого</w:t>
      </w:r>
      <w:r w:rsidR="00973A79">
        <w:rPr>
          <w:spacing w:val="-1"/>
          <w:lang w:val="ru-RU"/>
        </w:rPr>
        <w:t xml:space="preserve"> </w:t>
      </w:r>
      <w:r w:rsidRPr="006D31ED">
        <w:rPr>
          <w:spacing w:val="-1"/>
          <w:lang w:val="ru-RU"/>
        </w:rPr>
        <w:t>имущества,</w:t>
      </w:r>
      <w:r w:rsidR="00973A79">
        <w:rPr>
          <w:spacing w:val="-1"/>
          <w:lang w:val="ru-RU"/>
        </w:rPr>
        <w:t xml:space="preserve"> </w:t>
      </w:r>
      <w:r w:rsidRPr="006D31ED">
        <w:rPr>
          <w:spacing w:val="-1"/>
          <w:lang w:val="ru-RU"/>
        </w:rPr>
        <w:t>открытого</w:t>
      </w:r>
      <w:r w:rsidR="00973A79">
        <w:rPr>
          <w:spacing w:val="-1"/>
          <w:lang w:val="ru-RU"/>
        </w:rPr>
        <w:t xml:space="preserve"> </w:t>
      </w:r>
      <w:r w:rsidRPr="006D31ED">
        <w:rPr>
          <w:spacing w:val="-1"/>
          <w:lang w:val="ru-RU"/>
        </w:rPr>
        <w:t>по</w:t>
      </w:r>
      <w:r w:rsidR="00973A79">
        <w:rPr>
          <w:spacing w:val="-1"/>
          <w:lang w:val="ru-RU"/>
        </w:rPr>
        <w:t xml:space="preserve"> </w:t>
      </w:r>
      <w:r w:rsidRPr="006D31ED">
        <w:rPr>
          <w:spacing w:val="-1"/>
          <w:lang w:val="ru-RU"/>
        </w:rPr>
        <w:t>составу</w:t>
      </w:r>
      <w:r w:rsidR="00973A79">
        <w:rPr>
          <w:spacing w:val="-1"/>
          <w:lang w:val="ru-RU"/>
        </w:rPr>
        <w:t xml:space="preserve"> </w:t>
      </w:r>
      <w:r w:rsidRPr="006D31ED">
        <w:rPr>
          <w:spacing w:val="-1"/>
          <w:lang w:val="ru-RU"/>
        </w:rPr>
        <w:t>участников.</w:t>
      </w:r>
    </w:p>
    <w:p w14:paraId="1C9221EE" w14:textId="77777777" w:rsidR="008D5881" w:rsidRPr="006D31ED" w:rsidRDefault="008D5881" w:rsidP="008D5881">
      <w:pPr>
        <w:pStyle w:val="a9"/>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14:paraId="748C082F" w14:textId="77777777" w:rsidTr="008D5881">
        <w:trPr>
          <w:trHeight w:hRule="exact" w:val="1116"/>
        </w:trPr>
        <w:tc>
          <w:tcPr>
            <w:tcW w:w="580" w:type="dxa"/>
            <w:vAlign w:val="center"/>
          </w:tcPr>
          <w:p w14:paraId="2D2C588A" w14:textId="77777777"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194D7F00" w14:textId="77777777"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14:paraId="4D0DE6CF" w14:textId="77777777" w:rsidR="008D5881" w:rsidRPr="006D31ED" w:rsidRDefault="008D5881" w:rsidP="00F30DDF">
            <w:pPr>
              <w:pStyle w:val="TableParagraph"/>
              <w:ind w:left="106" w:right="524"/>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Статья</w:t>
            </w:r>
            <w:proofErr w:type="spellEnd"/>
            <w:r w:rsidR="005D1F56">
              <w:rPr>
                <w:rFonts w:ascii="Times New Roman" w:hAnsi="Times New Roman"/>
                <w:spacing w:val="-1"/>
                <w:sz w:val="20"/>
                <w:szCs w:val="20"/>
                <w:lang w:val="ru-RU"/>
              </w:rPr>
              <w:t xml:space="preserve"> </w:t>
            </w:r>
            <w:r w:rsidR="00F30DDF" w:rsidRPr="006D31ED">
              <w:rPr>
                <w:rFonts w:ascii="Times New Roman" w:hAnsi="Times New Roman"/>
                <w:spacing w:val="-1"/>
                <w:sz w:val="20"/>
                <w:szCs w:val="20"/>
                <w:lang w:val="ru-RU"/>
              </w:rPr>
              <w:t>документации</w:t>
            </w:r>
          </w:p>
        </w:tc>
        <w:tc>
          <w:tcPr>
            <w:tcW w:w="2998" w:type="dxa"/>
            <w:vAlign w:val="center"/>
          </w:tcPr>
          <w:p w14:paraId="295C7BCD" w14:textId="77777777"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пункт</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положения</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которого</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14:paraId="5C0630D3" w14:textId="77777777"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запроса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разъяснение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положений</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14:paraId="29879748" w14:textId="77777777" w:rsidTr="008D5881">
        <w:trPr>
          <w:trHeight w:hRule="exact" w:val="974"/>
        </w:trPr>
        <w:tc>
          <w:tcPr>
            <w:tcW w:w="580" w:type="dxa"/>
          </w:tcPr>
          <w:p w14:paraId="3B22E4BE" w14:textId="77777777" w:rsidR="008D5881" w:rsidRPr="006D31ED" w:rsidRDefault="008D5881" w:rsidP="008D5881">
            <w:pPr>
              <w:rPr>
                <w:lang w:val="ru-RU"/>
              </w:rPr>
            </w:pPr>
          </w:p>
        </w:tc>
        <w:tc>
          <w:tcPr>
            <w:tcW w:w="1987" w:type="dxa"/>
          </w:tcPr>
          <w:p w14:paraId="44AE15A1" w14:textId="77777777" w:rsidR="008D5881" w:rsidRPr="006D31ED" w:rsidRDefault="008D5881" w:rsidP="008D5881">
            <w:pPr>
              <w:rPr>
                <w:lang w:val="ru-RU"/>
              </w:rPr>
            </w:pPr>
          </w:p>
        </w:tc>
        <w:tc>
          <w:tcPr>
            <w:tcW w:w="2998" w:type="dxa"/>
          </w:tcPr>
          <w:p w14:paraId="65809BB3" w14:textId="77777777" w:rsidR="008D5881" w:rsidRPr="006D31ED" w:rsidRDefault="008D5881" w:rsidP="008D5881">
            <w:pPr>
              <w:rPr>
                <w:lang w:val="ru-RU"/>
              </w:rPr>
            </w:pPr>
          </w:p>
        </w:tc>
        <w:tc>
          <w:tcPr>
            <w:tcW w:w="4484" w:type="dxa"/>
          </w:tcPr>
          <w:p w14:paraId="11E2168B" w14:textId="77777777" w:rsidR="008D5881" w:rsidRPr="006D31ED" w:rsidRDefault="008D5881" w:rsidP="008D5881">
            <w:pPr>
              <w:rPr>
                <w:lang w:val="ru-RU"/>
              </w:rPr>
            </w:pPr>
          </w:p>
        </w:tc>
      </w:tr>
      <w:tr w:rsidR="008D5881" w:rsidRPr="006D31ED" w14:paraId="72BA37E9" w14:textId="77777777" w:rsidTr="008D5881">
        <w:trPr>
          <w:trHeight w:hRule="exact" w:val="974"/>
        </w:trPr>
        <w:tc>
          <w:tcPr>
            <w:tcW w:w="580" w:type="dxa"/>
          </w:tcPr>
          <w:p w14:paraId="51C37541" w14:textId="77777777" w:rsidR="008D5881" w:rsidRPr="006D31ED" w:rsidRDefault="008D5881" w:rsidP="008D5881">
            <w:pPr>
              <w:rPr>
                <w:lang w:val="ru-RU"/>
              </w:rPr>
            </w:pPr>
          </w:p>
        </w:tc>
        <w:tc>
          <w:tcPr>
            <w:tcW w:w="1987" w:type="dxa"/>
          </w:tcPr>
          <w:p w14:paraId="52761F1F" w14:textId="77777777" w:rsidR="008D5881" w:rsidRPr="006D31ED" w:rsidRDefault="008D5881" w:rsidP="008D5881">
            <w:pPr>
              <w:rPr>
                <w:lang w:val="ru-RU"/>
              </w:rPr>
            </w:pPr>
          </w:p>
        </w:tc>
        <w:tc>
          <w:tcPr>
            <w:tcW w:w="2998" w:type="dxa"/>
          </w:tcPr>
          <w:p w14:paraId="1894C04E" w14:textId="77777777" w:rsidR="008D5881" w:rsidRPr="006D31ED" w:rsidRDefault="008D5881" w:rsidP="008D5881">
            <w:pPr>
              <w:rPr>
                <w:lang w:val="ru-RU"/>
              </w:rPr>
            </w:pPr>
          </w:p>
        </w:tc>
        <w:tc>
          <w:tcPr>
            <w:tcW w:w="4484" w:type="dxa"/>
          </w:tcPr>
          <w:p w14:paraId="1DA23439" w14:textId="77777777" w:rsidR="008D5881" w:rsidRPr="006D31ED" w:rsidRDefault="008D5881" w:rsidP="008D5881">
            <w:pPr>
              <w:rPr>
                <w:lang w:val="ru-RU"/>
              </w:rPr>
            </w:pPr>
          </w:p>
        </w:tc>
      </w:tr>
      <w:tr w:rsidR="008D5881" w:rsidRPr="006D31ED" w14:paraId="61D85346" w14:textId="77777777" w:rsidTr="008D5881">
        <w:trPr>
          <w:trHeight w:hRule="exact" w:val="977"/>
        </w:trPr>
        <w:tc>
          <w:tcPr>
            <w:tcW w:w="580" w:type="dxa"/>
          </w:tcPr>
          <w:p w14:paraId="6CFFD13D" w14:textId="77777777" w:rsidR="008D5881" w:rsidRPr="006D31ED" w:rsidRDefault="008D5881" w:rsidP="008D5881">
            <w:pPr>
              <w:rPr>
                <w:lang w:val="ru-RU"/>
              </w:rPr>
            </w:pPr>
          </w:p>
        </w:tc>
        <w:tc>
          <w:tcPr>
            <w:tcW w:w="1987" w:type="dxa"/>
          </w:tcPr>
          <w:p w14:paraId="2D0B0B12" w14:textId="77777777" w:rsidR="008D5881" w:rsidRPr="006D31ED" w:rsidRDefault="008D5881" w:rsidP="008D5881">
            <w:pPr>
              <w:rPr>
                <w:lang w:val="ru-RU"/>
              </w:rPr>
            </w:pPr>
          </w:p>
        </w:tc>
        <w:tc>
          <w:tcPr>
            <w:tcW w:w="2998" w:type="dxa"/>
          </w:tcPr>
          <w:p w14:paraId="1BB47966" w14:textId="77777777" w:rsidR="008D5881" w:rsidRPr="006D31ED" w:rsidRDefault="008D5881" w:rsidP="008D5881">
            <w:pPr>
              <w:rPr>
                <w:lang w:val="ru-RU"/>
              </w:rPr>
            </w:pPr>
          </w:p>
        </w:tc>
        <w:tc>
          <w:tcPr>
            <w:tcW w:w="4484" w:type="dxa"/>
          </w:tcPr>
          <w:p w14:paraId="75A1F8F2" w14:textId="77777777" w:rsidR="008D5881" w:rsidRPr="006D31ED" w:rsidRDefault="008D5881" w:rsidP="008D5881">
            <w:pPr>
              <w:rPr>
                <w:lang w:val="ru-RU"/>
              </w:rPr>
            </w:pPr>
          </w:p>
        </w:tc>
      </w:tr>
    </w:tbl>
    <w:p w14:paraId="42FF8BE8" w14:textId="77777777" w:rsidR="008D5881" w:rsidRPr="006D31ED" w:rsidRDefault="008D5881" w:rsidP="008D5881">
      <w:pPr>
        <w:spacing w:before="1" w:line="80" w:lineRule="exact"/>
        <w:rPr>
          <w:sz w:val="8"/>
          <w:szCs w:val="8"/>
        </w:rPr>
      </w:pPr>
    </w:p>
    <w:p w14:paraId="60A71733" w14:textId="77777777" w:rsidR="008D5881" w:rsidRPr="006D31ED" w:rsidRDefault="008D5881" w:rsidP="008D5881">
      <w:pPr>
        <w:pStyle w:val="a9"/>
        <w:spacing w:before="72"/>
        <w:ind w:left="232"/>
        <w:rPr>
          <w:lang w:val="ru-RU"/>
        </w:rPr>
      </w:pPr>
      <w:r w:rsidRPr="006D31ED">
        <w:rPr>
          <w:spacing w:val="-1"/>
          <w:lang w:val="ru-RU"/>
        </w:rPr>
        <w:t>Ответ на</w:t>
      </w:r>
      <w:r w:rsidR="005D1F56">
        <w:rPr>
          <w:spacing w:val="-1"/>
          <w:lang w:val="ru-RU"/>
        </w:rPr>
        <w:t xml:space="preserve"> </w:t>
      </w:r>
      <w:r w:rsidRPr="006D31ED">
        <w:rPr>
          <w:spacing w:val="-1"/>
          <w:lang w:val="ru-RU"/>
        </w:rPr>
        <w:t>запро</w:t>
      </w:r>
      <w:r w:rsidR="00867C7B">
        <w:rPr>
          <w:spacing w:val="-1"/>
          <w:lang w:val="ru-RU"/>
        </w:rPr>
        <w:t xml:space="preserve">с </w:t>
      </w:r>
      <w:r w:rsidRPr="006D31ED">
        <w:rPr>
          <w:spacing w:val="-1"/>
          <w:lang w:val="ru-RU"/>
        </w:rPr>
        <w:t>прошу</w:t>
      </w:r>
      <w:r w:rsidR="005D1F56">
        <w:rPr>
          <w:spacing w:val="-1"/>
          <w:lang w:val="ru-RU"/>
        </w:rPr>
        <w:t xml:space="preserve"> </w:t>
      </w:r>
      <w:r w:rsidRPr="006D31ED">
        <w:rPr>
          <w:spacing w:val="-1"/>
          <w:lang w:val="ru-RU"/>
        </w:rPr>
        <w:t>направить:</w:t>
      </w:r>
    </w:p>
    <w:p w14:paraId="0531EA27" w14:textId="77777777" w:rsidR="008D5881" w:rsidRPr="006D31ED" w:rsidRDefault="008D5881" w:rsidP="008D5881">
      <w:pPr>
        <w:spacing w:line="200" w:lineRule="exact"/>
        <w:jc w:val="right"/>
        <w:rPr>
          <w:sz w:val="20"/>
          <w:szCs w:val="20"/>
        </w:rPr>
      </w:pPr>
    </w:p>
    <w:p w14:paraId="66F09FD9" w14:textId="25A5BDD3" w:rsidR="008D5881" w:rsidRPr="006D31ED" w:rsidRDefault="00AE583F" w:rsidP="008D5881">
      <w:pPr>
        <w:spacing w:before="72"/>
        <w:ind w:left="1828"/>
        <w:rPr>
          <w:rFonts w:ascii="Times New Roman" w:eastAsia="Times New Roman" w:hAnsi="Times New Roman" w:cs="Times New Roman"/>
        </w:rPr>
      </w:pPr>
      <w:r>
        <w:rPr>
          <w:rFonts w:cs="Times New Roman"/>
          <w:noProof/>
          <w:lang w:eastAsia="ru-RU"/>
        </w:rPr>
        <mc:AlternateContent>
          <mc:Choice Requires="wpg">
            <w:drawing>
              <wp:anchor distT="0" distB="0" distL="114300" distR="114300" simplePos="0" relativeHeight="251659264" behindDoc="1" locked="0" layoutInCell="1" allowOverlap="1" wp14:anchorId="6F74BB6E" wp14:editId="469D8FE2">
                <wp:simplePos x="0" y="0"/>
                <wp:positionH relativeFrom="page">
                  <wp:posOffset>719455</wp:posOffset>
                </wp:positionH>
                <wp:positionV relativeFrom="paragraph">
                  <wp:posOffset>-134620</wp:posOffset>
                </wp:positionV>
                <wp:extent cx="5589270" cy="1270"/>
                <wp:effectExtent l="0" t="0" r="0" b="0"/>
                <wp:wrapNone/>
                <wp:docPr id="6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9270" cy="1270"/>
                          <a:chOff x="1133" y="-212"/>
                          <a:chExt cx="8802" cy="2"/>
                        </a:xfrm>
                      </wpg:grpSpPr>
                      <wps:wsp>
                        <wps:cNvPr id="63" name="Freeform 3"/>
                        <wps:cNvSpPr>
                          <a:spLocks/>
                        </wps:cNvSpPr>
                        <wps:spPr bwMode="auto">
                          <a:xfrm>
                            <a:off x="1133" y="-212"/>
                            <a:ext cx="8802" cy="2"/>
                          </a:xfrm>
                          <a:custGeom>
                            <a:avLst/>
                            <a:gdLst>
                              <a:gd name="T0" fmla="+- 0 1133 1133"/>
                              <a:gd name="T1" fmla="*/ T0 w 8802"/>
                              <a:gd name="T2" fmla="+- 0 9934 1133"/>
                              <a:gd name="T3" fmla="*/ T2 w 8802"/>
                            </a:gdLst>
                            <a:ahLst/>
                            <a:cxnLst>
                              <a:cxn ang="0">
                                <a:pos x="T1" y="0"/>
                              </a:cxn>
                              <a:cxn ang="0">
                                <a:pos x="T3" y="0"/>
                              </a:cxn>
                            </a:cxnLst>
                            <a:rect l="0" t="0" r="r" b="b"/>
                            <a:pathLst>
                              <a:path w="8802">
                                <a:moveTo>
                                  <a:pt x="0" y="0"/>
                                </a:moveTo>
                                <a:lnTo>
                                  <a:pt x="88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FAD498" id="Group 2" o:spid="_x0000_s1026" style="position:absolute;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">
                <v:shape id="Freeform 3" o:spid="_x0000_s1027" style="position:absolute;left:1133;top:-212;width:8802;height:2;visibility:visible;mso-wrap-style:square;v-text-anchor:top" coordsize="8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" path="m,l8801,e" filled="f" strokeweight=".15578mm">
                  <v:path arrowok="t" o:connecttype="custom" o:connectlocs="0,0;8801,0" o:connectangles="0,0"/>
                </v:shape>
                <w10:wrap anchorx="page"/>
              </v:group>
            </w:pict>
          </mc:Fallback>
        </mc:AlternateContent>
      </w:r>
      <w:r>
        <w:rPr>
          <w:rFonts w:cs="Times New Roman"/>
          <w:noProof/>
          <w:lang w:eastAsia="ru-RU"/>
        </w:rPr>
        <mc:AlternateContent>
          <mc:Choice Requires="wpg">
            <w:drawing>
              <wp:anchor distT="0" distB="0" distL="114300" distR="114300" simplePos="0" relativeHeight="251660288" behindDoc="1" locked="0" layoutInCell="1" allowOverlap="1" wp14:anchorId="6C474E63" wp14:editId="796C809B">
                <wp:simplePos x="0" y="0"/>
                <wp:positionH relativeFrom="page">
                  <wp:posOffset>719455</wp:posOffset>
                </wp:positionH>
                <wp:positionV relativeFrom="paragraph">
                  <wp:posOffset>436880</wp:posOffset>
                </wp:positionV>
                <wp:extent cx="5590540" cy="1270"/>
                <wp:effectExtent l="0" t="0" r="0" b="0"/>
                <wp:wrapNone/>
                <wp:docPr id="6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688"/>
                          <a:chExt cx="8804" cy="2"/>
                        </a:xfrm>
                      </wpg:grpSpPr>
                      <wps:wsp>
                        <wps:cNvPr id="61" name="Freeform 5"/>
                        <wps:cNvSpPr>
                          <a:spLocks/>
                        </wps:cNvSpPr>
                        <wps:spPr bwMode="auto">
                          <a:xfrm>
                            <a:off x="1133" y="688"/>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66B6E0" id="Group 4" o:spid="_x0000_s1026" style="position:absolute;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">
                <v:shape id="Freeform 5" o:spid="_x0000_s1027" style="position:absolute;left:1133;top:688;width:8804;height:2;visibility:visible;mso-wrap-style:square;v-text-anchor:top" coordsize="8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(наименование</w:t>
      </w:r>
      <w:r w:rsidR="005D1F56">
        <w:rPr>
          <w:rFonts w:ascii="Times New Roman" w:hAnsi="Times New Roman"/>
          <w:i/>
          <w:spacing w:val="-1"/>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5D1F56">
        <w:rPr>
          <w:rFonts w:ascii="Times New Roman" w:hAnsi="Times New Roman"/>
          <w:i/>
          <w:spacing w:val="-1"/>
        </w:rPr>
        <w:t xml:space="preserve"> </w:t>
      </w:r>
      <w:r w:rsidR="008D5881" w:rsidRPr="006D31ED">
        <w:rPr>
          <w:rFonts w:ascii="Times New Roman" w:hAnsi="Times New Roman"/>
          <w:i/>
          <w:spacing w:val="-1"/>
        </w:rPr>
        <w:t>адрес,</w:t>
      </w:r>
      <w:r w:rsidR="005D1F56">
        <w:rPr>
          <w:rFonts w:ascii="Times New Roman" w:hAnsi="Times New Roman"/>
          <w:i/>
          <w:spacing w:val="-1"/>
        </w:rPr>
        <w:t xml:space="preserve"> </w:t>
      </w:r>
      <w:r w:rsidR="008D5881" w:rsidRPr="006D31ED">
        <w:rPr>
          <w:rFonts w:ascii="Times New Roman" w:hAnsi="Times New Roman"/>
          <w:i/>
          <w:spacing w:val="-2"/>
        </w:rPr>
        <w:t>адрес</w:t>
      </w:r>
      <w:r w:rsidR="005D1F56">
        <w:rPr>
          <w:rFonts w:ascii="Times New Roman" w:hAnsi="Times New Roman"/>
          <w:i/>
          <w:spacing w:val="-2"/>
        </w:rPr>
        <w:t xml:space="preserve"> </w:t>
      </w:r>
      <w:r w:rsidR="008D5881" w:rsidRPr="006D31ED">
        <w:rPr>
          <w:rFonts w:ascii="Times New Roman" w:hAnsi="Times New Roman"/>
          <w:i/>
          <w:spacing w:val="-1"/>
        </w:rPr>
        <w:t>электронной</w:t>
      </w:r>
      <w:r w:rsidR="005D1F56">
        <w:rPr>
          <w:rFonts w:ascii="Times New Roman" w:hAnsi="Times New Roman"/>
          <w:i/>
          <w:spacing w:val="-1"/>
        </w:rPr>
        <w:t xml:space="preserve"> </w:t>
      </w:r>
      <w:r w:rsidR="008D5881" w:rsidRPr="006D31ED">
        <w:rPr>
          <w:rFonts w:ascii="Times New Roman" w:hAnsi="Times New Roman"/>
          <w:i/>
          <w:spacing w:val="-1"/>
        </w:rPr>
        <w:t>почты)</w:t>
      </w:r>
    </w:p>
    <w:p w14:paraId="38314530" w14:textId="77777777" w:rsidR="008D5881" w:rsidRPr="006D31ED" w:rsidRDefault="008D5881" w:rsidP="008D5881">
      <w:pPr>
        <w:spacing w:line="200" w:lineRule="exact"/>
        <w:rPr>
          <w:sz w:val="20"/>
          <w:szCs w:val="20"/>
        </w:rPr>
      </w:pPr>
    </w:p>
    <w:p w14:paraId="553817DB" w14:textId="77777777" w:rsidR="008D5881" w:rsidRPr="006D31ED" w:rsidRDefault="008D5881" w:rsidP="008D5881">
      <w:pPr>
        <w:spacing w:line="200" w:lineRule="exact"/>
        <w:rPr>
          <w:sz w:val="20"/>
          <w:szCs w:val="20"/>
        </w:rPr>
      </w:pPr>
    </w:p>
    <w:p w14:paraId="63F80918" w14:textId="77777777" w:rsidR="008D5881" w:rsidRPr="006D31ED" w:rsidRDefault="008D5881" w:rsidP="008D5881">
      <w:pPr>
        <w:spacing w:before="14" w:line="260" w:lineRule="exact"/>
        <w:rPr>
          <w:sz w:val="26"/>
          <w:szCs w:val="26"/>
        </w:rPr>
      </w:pPr>
    </w:p>
    <w:p w14:paraId="3D81C412" w14:textId="6998967F" w:rsidR="008D5881" w:rsidRPr="006D31ED" w:rsidRDefault="00AE583F" w:rsidP="008D5881">
      <w:pPr>
        <w:spacing w:before="72"/>
        <w:ind w:left="3182"/>
        <w:rPr>
          <w:rFonts w:ascii="Times New Roman" w:eastAsia="Times New Roman" w:hAnsi="Times New Roman" w:cs="Times New Roman"/>
        </w:rPr>
      </w:pPr>
      <w:r>
        <w:rPr>
          <w:rFonts w:cs="Times New Roman"/>
          <w:noProof/>
          <w:lang w:eastAsia="ru-RU"/>
        </w:rPr>
        <mc:AlternateContent>
          <mc:Choice Requires="wpg">
            <w:drawing>
              <wp:anchor distT="0" distB="0" distL="114300" distR="114300" simplePos="0" relativeHeight="251661312" behindDoc="1" locked="0" layoutInCell="1" allowOverlap="1" wp14:anchorId="06972DAB" wp14:editId="0B08BF1E">
                <wp:simplePos x="0" y="0"/>
                <wp:positionH relativeFrom="page">
                  <wp:posOffset>719455</wp:posOffset>
                </wp:positionH>
                <wp:positionV relativeFrom="paragraph">
                  <wp:posOffset>-136525</wp:posOffset>
                </wp:positionV>
                <wp:extent cx="5590540" cy="1270"/>
                <wp:effectExtent l="0" t="0" r="0" b="0"/>
                <wp:wrapNone/>
                <wp:docPr id="5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215"/>
                          <a:chExt cx="8804" cy="2"/>
                        </a:xfrm>
                      </wpg:grpSpPr>
                      <wps:wsp>
                        <wps:cNvPr id="59" name="Freeform 7"/>
                        <wps:cNvSpPr>
                          <a:spLocks/>
                        </wps:cNvSpPr>
                        <wps:spPr bwMode="auto">
                          <a:xfrm>
                            <a:off x="1133" y="-215"/>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8E5A88" id="Group 6" o:spid="_x0000_s1026" style="position:absolute;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">
                <v:shape id="Freeform 7" o:spid="_x0000_s1027" style="position:absolute;left:1133;top:-215;width:8804;height:2;visibility:visible;mso-wrap-style:square;v-text-anchor:top" coordsize="8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(должность</w:t>
      </w:r>
      <w:r w:rsidR="005D1F56">
        <w:rPr>
          <w:rFonts w:ascii="Times New Roman" w:hAnsi="Times New Roman"/>
          <w:i/>
          <w:spacing w:val="-1"/>
        </w:rPr>
        <w:t xml:space="preserve"> </w:t>
      </w:r>
      <w:r w:rsidR="008D5881" w:rsidRPr="006D31ED">
        <w:rPr>
          <w:rFonts w:ascii="Times New Roman" w:hAnsi="Times New Roman"/>
          <w:i/>
          <w:spacing w:val="-1"/>
        </w:rPr>
        <w:t>подпись,</w:t>
      </w:r>
      <w:r w:rsidR="005D1F56">
        <w:rPr>
          <w:rFonts w:ascii="Times New Roman" w:hAnsi="Times New Roman"/>
          <w:i/>
          <w:spacing w:val="-1"/>
        </w:rPr>
        <w:t xml:space="preserve"> </w:t>
      </w:r>
      <w:r w:rsidR="008D5881" w:rsidRPr="006D31ED">
        <w:rPr>
          <w:rFonts w:ascii="Times New Roman" w:hAnsi="Times New Roman"/>
          <w:i/>
          <w:spacing w:val="-1"/>
        </w:rPr>
        <w:t>расшифровка</w:t>
      </w:r>
      <w:r w:rsidR="005D1F56">
        <w:rPr>
          <w:rFonts w:ascii="Times New Roman" w:hAnsi="Times New Roman"/>
          <w:i/>
          <w:spacing w:val="-1"/>
        </w:rPr>
        <w:t xml:space="preserve"> </w:t>
      </w:r>
      <w:r w:rsidR="008D5881" w:rsidRPr="006D31ED">
        <w:rPr>
          <w:rFonts w:ascii="Times New Roman" w:hAnsi="Times New Roman"/>
          <w:i/>
          <w:spacing w:val="-1"/>
        </w:rPr>
        <w:t>подписи)</w:t>
      </w:r>
    </w:p>
    <w:p w14:paraId="364BC506" w14:textId="77777777"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14:paraId="13D252E5" w14:textId="77777777" w:rsidR="008D5881" w:rsidRPr="006D31ED" w:rsidRDefault="008D5881" w:rsidP="00881C48">
      <w:pPr>
        <w:pStyle w:val="60"/>
        <w:spacing w:before="54"/>
        <w:ind w:left="3861" w:hanging="3861"/>
        <w:rPr>
          <w:rFonts w:ascii="Times New Roman" w:hAnsi="Times New Roman" w:cs="Times New Roman"/>
          <w:b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№2.</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Образец</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недвижимого</w:t>
      </w:r>
    </w:p>
    <w:p w14:paraId="06C2DB42" w14:textId="77777777" w:rsidR="008D5881" w:rsidRPr="006D31ED" w:rsidRDefault="008D5881" w:rsidP="004B2274">
      <w:pPr>
        <w:pStyle w:val="60"/>
        <w:spacing w:before="54"/>
        <w:ind w:left="3861"/>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имущества</w:t>
      </w:r>
    </w:p>
    <w:p w14:paraId="7C623210" w14:textId="77777777" w:rsidR="008D5881" w:rsidRPr="006D31ED" w:rsidRDefault="008D5881" w:rsidP="008D5881">
      <w:pPr>
        <w:spacing w:before="19" w:line="160" w:lineRule="exact"/>
        <w:rPr>
          <w:sz w:val="16"/>
          <w:szCs w:val="16"/>
        </w:rPr>
      </w:pPr>
    </w:p>
    <w:p w14:paraId="5E278DC4" w14:textId="03BE5A02" w:rsidR="008D5881" w:rsidRPr="006D31ED" w:rsidRDefault="00AE583F" w:rsidP="008D5881">
      <w:pPr>
        <w:pStyle w:val="a9"/>
        <w:spacing w:before="72" w:line="409" w:lineRule="auto"/>
        <w:ind w:left="5245" w:right="-27"/>
        <w:rPr>
          <w:sz w:val="24"/>
          <w:szCs w:val="24"/>
          <w:lang w:val="ru-RU"/>
        </w:rPr>
      </w:pPr>
      <w:r>
        <w:rPr>
          <w:noProof/>
          <w:lang w:val="ru-RU" w:eastAsia="ru-RU"/>
        </w:rPr>
        <mc:AlternateContent>
          <mc:Choice Requires="wpg">
            <w:drawing>
              <wp:anchor distT="0" distB="0" distL="114300" distR="114300" simplePos="0" relativeHeight="251665408" behindDoc="1" locked="0" layoutInCell="1" allowOverlap="1" wp14:anchorId="70BFBCC7" wp14:editId="1439AD69">
                <wp:simplePos x="0" y="0"/>
                <wp:positionH relativeFrom="page">
                  <wp:posOffset>4149090</wp:posOffset>
                </wp:positionH>
                <wp:positionV relativeFrom="paragraph">
                  <wp:posOffset>266065</wp:posOffset>
                </wp:positionV>
                <wp:extent cx="3119120" cy="45085"/>
                <wp:effectExtent l="0" t="0" r="0" b="0"/>
                <wp:wrapNone/>
                <wp:docPr id="5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9120" cy="45085"/>
                          <a:chOff x="6845" y="18"/>
                          <a:chExt cx="4601" cy="2"/>
                        </a:xfrm>
                      </wpg:grpSpPr>
                      <wps:wsp>
                        <wps:cNvPr id="57" name="Freeform 15"/>
                        <wps:cNvSpPr>
                          <a:spLocks/>
                        </wps:cNvSpPr>
                        <wps:spPr bwMode="auto">
                          <a:xfrm>
                            <a:off x="6845" y="18"/>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D110B5" id="Group 14" o:spid="_x0000_s1026" style="position:absolute;margin-left:326.7pt;margin-top:20.95pt;width:245.6pt;height:3.55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">
                <v:shape id="Freeform 15" o:spid="_x0000_s1027" style="position:absolute;left:6845;top:18;width:4601;height:2;visibility:visible;mso-wrap-style:square;v-text-anchor:top" coordsize="4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" path="m,l4601,e" filled="f" strokeweight=".46pt">
                  <v:path arrowok="t" o:connecttype="custom" o:connectlocs="0,0;4601,0" o:connectangles="0,0"/>
                </v:shape>
                <w10:wrap anchorx="page"/>
              </v:group>
            </w:pict>
          </mc:Fallback>
        </mc:AlternateContent>
      </w:r>
      <w:proofErr w:type="gramStart"/>
      <w:r w:rsidR="00973A79">
        <w:rPr>
          <w:spacing w:val="-1"/>
          <w:sz w:val="24"/>
          <w:szCs w:val="24"/>
          <w:lang w:val="ru-RU"/>
        </w:rPr>
        <w:t xml:space="preserve">Организатору  </w:t>
      </w:r>
      <w:r w:rsidR="008D5881" w:rsidRPr="006D31ED">
        <w:rPr>
          <w:sz w:val="24"/>
          <w:szCs w:val="24"/>
          <w:lang w:val="ru-RU"/>
        </w:rPr>
        <w:t>от</w:t>
      </w:r>
      <w:proofErr w:type="gramEnd"/>
    </w:p>
    <w:p w14:paraId="2E767F15" w14:textId="77777777" w:rsidR="008D5881" w:rsidRPr="006D31ED" w:rsidRDefault="006269E2" w:rsidP="008D5881">
      <w:pPr>
        <w:pStyle w:val="a9"/>
        <w:spacing w:before="18"/>
        <w:ind w:left="5245"/>
        <w:rPr>
          <w:lang w:val="ru-RU"/>
        </w:rPr>
      </w:pPr>
      <w:r>
        <w:rPr>
          <w:spacing w:val="-1"/>
          <w:lang w:val="ru-RU"/>
        </w:rPr>
        <w:t xml:space="preserve">           </w:t>
      </w:r>
      <w:r w:rsidR="004B2274">
        <w:rPr>
          <w:spacing w:val="-1"/>
          <w:lang w:val="ru-RU"/>
        </w:rPr>
        <w:t xml:space="preserve">     </w:t>
      </w:r>
      <w:r w:rsidR="008D5881" w:rsidRPr="006D31ED">
        <w:rPr>
          <w:spacing w:val="-1"/>
          <w:lang w:val="ru-RU"/>
        </w:rPr>
        <w:t>(Ф.И.О.</w:t>
      </w:r>
      <w:r w:rsidR="008D5881" w:rsidRPr="006D31ED">
        <w:rPr>
          <w:lang w:val="ru-RU"/>
        </w:rPr>
        <w:t xml:space="preserve"> /</w:t>
      </w:r>
      <w:r w:rsidR="008D5881" w:rsidRPr="006D31ED">
        <w:rPr>
          <w:spacing w:val="-1"/>
          <w:lang w:val="ru-RU"/>
        </w:rPr>
        <w:t>наименование</w:t>
      </w:r>
      <w:r w:rsidR="005D1F56">
        <w:rPr>
          <w:spacing w:val="-1"/>
          <w:lang w:val="ru-RU"/>
        </w:rPr>
        <w:t xml:space="preserve"> </w:t>
      </w:r>
      <w:r w:rsidR="008D5881" w:rsidRPr="006D31ED">
        <w:rPr>
          <w:spacing w:val="-1"/>
          <w:lang w:val="ru-RU"/>
        </w:rPr>
        <w:t>организации)</w:t>
      </w:r>
    </w:p>
    <w:p w14:paraId="12F60B2B" w14:textId="77777777" w:rsidR="008D5881" w:rsidRPr="006D31ED" w:rsidRDefault="008D5881" w:rsidP="006269E2">
      <w:pPr>
        <w:spacing w:before="1" w:line="150" w:lineRule="exact"/>
        <w:ind w:left="5103"/>
        <w:rPr>
          <w:sz w:val="15"/>
          <w:szCs w:val="15"/>
        </w:rPr>
      </w:pPr>
    </w:p>
    <w:p w14:paraId="04172F7D" w14:textId="50509945" w:rsidR="008D5881" w:rsidRPr="006D31ED" w:rsidRDefault="00AE583F" w:rsidP="004B2274">
      <w:pPr>
        <w:pStyle w:val="a9"/>
        <w:spacing w:before="72" w:line="259" w:lineRule="auto"/>
        <w:ind w:left="5103" w:firstLine="426"/>
        <w:jc w:val="center"/>
        <w:rPr>
          <w:lang w:val="ru-RU"/>
        </w:rPr>
      </w:pPr>
      <w:r>
        <w:rPr>
          <w:noProof/>
          <w:lang w:val="ru-RU" w:eastAsia="ru-RU"/>
        </w:rPr>
        <mc:AlternateContent>
          <mc:Choice Requires="wpg">
            <w:drawing>
              <wp:anchor distT="0" distB="0" distL="114300" distR="114300" simplePos="0" relativeHeight="251666432" behindDoc="1" locked="0" layoutInCell="1" allowOverlap="1" wp14:anchorId="06BA1F53" wp14:editId="71D9EC71">
                <wp:simplePos x="0" y="0"/>
                <wp:positionH relativeFrom="page">
                  <wp:posOffset>4149090</wp:posOffset>
                </wp:positionH>
                <wp:positionV relativeFrom="paragraph">
                  <wp:posOffset>1905</wp:posOffset>
                </wp:positionV>
                <wp:extent cx="3119120" cy="45085"/>
                <wp:effectExtent l="0" t="0" r="0" b="0"/>
                <wp:wrapNone/>
                <wp:docPr id="54"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9120" cy="45085"/>
                          <a:chOff x="6845" y="72"/>
                          <a:chExt cx="4601" cy="2"/>
                        </a:xfrm>
                      </wpg:grpSpPr>
                      <wps:wsp>
                        <wps:cNvPr id="55" name="Freeform 17"/>
                        <wps:cNvSpPr>
                          <a:spLocks/>
                        </wps:cNvSpPr>
                        <wps:spPr bwMode="auto">
                          <a:xfrm>
                            <a:off x="6845" y="72"/>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DF71AA" id="Group 16" o:spid="_x0000_s1026" style="position:absolute;margin-left:326.7pt;margin-top:.15pt;width:245.6pt;height:3.55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">
                <v:shape id="Freeform 17" o:spid="_x0000_s1027" style="position:absolute;left:6845;top:72;width:4601;height:2;visibility:visible;mso-wrap-style:square;v-text-anchor:top" coordsize="4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" path="m,l4601,e" filled="f" strokeweight=".46pt">
                  <v:path arrowok="t" o:connecttype="custom" o:connectlocs="0,0;4601,0" o:connectangles="0,0"/>
                </v:shape>
                <w10:wrap anchorx="page"/>
              </v:group>
            </w:pict>
          </mc:Fallback>
        </mc:AlternateContent>
      </w:r>
      <w:r w:rsidR="008D5881" w:rsidRPr="004B2274">
        <w:rPr>
          <w:spacing w:val="-1"/>
          <w:lang w:val="ru-RU"/>
        </w:rPr>
        <w:t>(адрес</w:t>
      </w:r>
      <w:r w:rsidR="005D1F56">
        <w:rPr>
          <w:spacing w:val="-1"/>
          <w:lang w:val="ru-RU"/>
        </w:rPr>
        <w:t xml:space="preserve"> </w:t>
      </w:r>
      <w:r w:rsidR="008D5881" w:rsidRPr="006D31ED">
        <w:rPr>
          <w:spacing w:val="-1"/>
          <w:lang w:val="ru-RU"/>
        </w:rPr>
        <w:t>регистрации</w:t>
      </w:r>
      <w:r w:rsidR="005D1F56">
        <w:rPr>
          <w:spacing w:val="-1"/>
          <w:lang w:val="ru-RU"/>
        </w:rPr>
        <w:t xml:space="preserve"> </w:t>
      </w:r>
      <w:proofErr w:type="spellStart"/>
      <w:proofErr w:type="gramStart"/>
      <w:r w:rsidR="008D5881" w:rsidRPr="006D31ED">
        <w:rPr>
          <w:spacing w:val="-1"/>
          <w:lang w:val="ru-RU"/>
        </w:rPr>
        <w:t>физ.лица</w:t>
      </w:r>
      <w:proofErr w:type="spellEnd"/>
      <w:proofErr w:type="gramEnd"/>
      <w:r w:rsidR="008D5881" w:rsidRPr="006D31ED">
        <w:rPr>
          <w:spacing w:val="-1"/>
          <w:lang w:val="ru-RU"/>
        </w:rPr>
        <w:t>/юридический</w:t>
      </w:r>
      <w:r w:rsidR="005D1F56">
        <w:rPr>
          <w:spacing w:val="-1"/>
          <w:lang w:val="ru-RU"/>
        </w:rPr>
        <w:t xml:space="preserve"> </w:t>
      </w:r>
      <w:r w:rsidR="008D5881" w:rsidRPr="006D31ED">
        <w:rPr>
          <w:spacing w:val="-1"/>
          <w:lang w:val="ru-RU"/>
        </w:rPr>
        <w:t>адрес)</w:t>
      </w:r>
    </w:p>
    <w:p w14:paraId="0885911A" w14:textId="77777777" w:rsidR="008D5881" w:rsidRPr="006D31ED" w:rsidRDefault="008D5881" w:rsidP="008D5881">
      <w:pPr>
        <w:spacing w:before="4" w:line="100" w:lineRule="exact"/>
        <w:rPr>
          <w:sz w:val="10"/>
          <w:szCs w:val="10"/>
        </w:rPr>
      </w:pPr>
    </w:p>
    <w:p w14:paraId="071C38E3" w14:textId="77777777" w:rsidR="008D5881" w:rsidRPr="006D31ED" w:rsidRDefault="008D5881" w:rsidP="008D5881">
      <w:pPr>
        <w:spacing w:line="200" w:lineRule="exact"/>
        <w:rPr>
          <w:sz w:val="20"/>
          <w:szCs w:val="20"/>
        </w:rPr>
      </w:pPr>
    </w:p>
    <w:p w14:paraId="60BF16E8" w14:textId="77777777" w:rsidR="008D5881" w:rsidRPr="006D31ED" w:rsidRDefault="008D5881" w:rsidP="008D5881">
      <w:pPr>
        <w:spacing w:line="200" w:lineRule="exact"/>
        <w:rPr>
          <w:sz w:val="20"/>
          <w:szCs w:val="20"/>
        </w:rPr>
      </w:pPr>
    </w:p>
    <w:p w14:paraId="1DDEB633" w14:textId="77777777" w:rsidR="008D5881" w:rsidRPr="006D31ED" w:rsidRDefault="008D5881" w:rsidP="008D5881">
      <w:pPr>
        <w:spacing w:line="200" w:lineRule="exact"/>
        <w:rPr>
          <w:sz w:val="20"/>
          <w:szCs w:val="20"/>
        </w:rPr>
      </w:pPr>
    </w:p>
    <w:p w14:paraId="040075EF" w14:textId="77777777" w:rsidR="008D5881" w:rsidRPr="006D31ED" w:rsidRDefault="008D5881" w:rsidP="008D5881">
      <w:pPr>
        <w:spacing w:line="200" w:lineRule="exact"/>
        <w:rPr>
          <w:sz w:val="20"/>
          <w:szCs w:val="20"/>
        </w:rPr>
      </w:pPr>
    </w:p>
    <w:p w14:paraId="20B8F62B" w14:textId="2A1DC556" w:rsidR="008D5881" w:rsidRPr="006D31ED" w:rsidRDefault="00AE583F" w:rsidP="008D5881">
      <w:pPr>
        <w:pStyle w:val="a9"/>
        <w:spacing w:before="72" w:line="259" w:lineRule="auto"/>
        <w:ind w:right="107" w:firstLine="566"/>
        <w:rPr>
          <w:sz w:val="24"/>
          <w:szCs w:val="24"/>
          <w:lang w:val="ru-RU"/>
        </w:rPr>
      </w:pPr>
      <w:r>
        <w:rPr>
          <w:noProof/>
          <w:sz w:val="24"/>
          <w:szCs w:val="24"/>
          <w:lang w:val="ru-RU" w:eastAsia="ru-RU"/>
        </w:rPr>
        <mc:AlternateContent>
          <mc:Choice Requires="wpg">
            <w:drawing>
              <wp:anchor distT="0" distB="0" distL="114300" distR="114300" simplePos="0" relativeHeight="251668480" behindDoc="1" locked="0" layoutInCell="1" allowOverlap="1" wp14:anchorId="2D505E8A" wp14:editId="4CEFE47F">
                <wp:simplePos x="0" y="0"/>
                <wp:positionH relativeFrom="page">
                  <wp:posOffset>719455</wp:posOffset>
                </wp:positionH>
                <wp:positionV relativeFrom="paragraph">
                  <wp:posOffset>651510</wp:posOffset>
                </wp:positionV>
                <wp:extent cx="6427470" cy="1270"/>
                <wp:effectExtent l="0" t="0" r="0" b="0"/>
                <wp:wrapNone/>
                <wp:docPr id="5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26"/>
                          <a:chExt cx="10122" cy="2"/>
                        </a:xfrm>
                      </wpg:grpSpPr>
                      <wps:wsp>
                        <wps:cNvPr id="53" name="Freeform 21"/>
                        <wps:cNvSpPr>
                          <a:spLocks/>
                        </wps:cNvSpPr>
                        <wps:spPr bwMode="auto">
                          <a:xfrm>
                            <a:off x="1133" y="1026"/>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B9F28" id="Group 20" o:spid="_x0000_s1026" style="position:absolute;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">
                <v:shape id="Freeform 21" o:spid="_x0000_s1027" style="position:absolute;left:1133;top:1026;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" path="m,l10122,e" filled="f" strokeweight=".15578mm">
                  <v:path arrowok="t" o:connecttype="custom" o:connectlocs="0,0;10122,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69504" behindDoc="1" locked="0" layoutInCell="1" allowOverlap="1" wp14:anchorId="7F478E20" wp14:editId="37B01BF1">
                <wp:simplePos x="0" y="0"/>
                <wp:positionH relativeFrom="page">
                  <wp:posOffset>719455</wp:posOffset>
                </wp:positionH>
                <wp:positionV relativeFrom="paragraph">
                  <wp:posOffset>825500</wp:posOffset>
                </wp:positionV>
                <wp:extent cx="6426200" cy="1270"/>
                <wp:effectExtent l="0" t="0" r="0" b="0"/>
                <wp:wrapNone/>
                <wp:docPr id="50"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1300"/>
                          <a:chExt cx="10120" cy="2"/>
                        </a:xfrm>
                      </wpg:grpSpPr>
                      <wps:wsp>
                        <wps:cNvPr id="51" name="Freeform 23"/>
                        <wps:cNvSpPr>
                          <a:spLocks/>
                        </wps:cNvSpPr>
                        <wps:spPr bwMode="auto">
                          <a:xfrm>
                            <a:off x="1133" y="1300"/>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1437EF" id="Group 22" o:spid="_x0000_s1026" style="position:absolute;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">
                <v:shape id="Freeform 23" o:spid="_x0000_s1027" style="position:absolute;left:1133;top:1300;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" path="m,l10119,e" filled="f" strokeweight=".15578mm">
                  <v:path arrowok="t" o:connecttype="custom" o:connectlocs="0,0;10119,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70528" behindDoc="1" locked="0" layoutInCell="1" allowOverlap="1" wp14:anchorId="77245217" wp14:editId="26BDFE33">
                <wp:simplePos x="0" y="0"/>
                <wp:positionH relativeFrom="page">
                  <wp:posOffset>719455</wp:posOffset>
                </wp:positionH>
                <wp:positionV relativeFrom="paragraph">
                  <wp:posOffset>997585</wp:posOffset>
                </wp:positionV>
                <wp:extent cx="6427470" cy="1270"/>
                <wp:effectExtent l="0" t="0" r="0" b="0"/>
                <wp:wrapNone/>
                <wp:docPr id="48"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571"/>
                          <a:chExt cx="10122" cy="2"/>
                        </a:xfrm>
                      </wpg:grpSpPr>
                      <wps:wsp>
                        <wps:cNvPr id="49" name="Freeform 25"/>
                        <wps:cNvSpPr>
                          <a:spLocks/>
                        </wps:cNvSpPr>
                        <wps:spPr bwMode="auto">
                          <a:xfrm>
                            <a:off x="1133" y="1571"/>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D209B" id="Group 24" o:spid="_x0000_s1026" style="position:absolute;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">
                <v:shape id="Freeform 25" o:spid="_x0000_s1027" style="position:absolute;left:1133;top:1571;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" path="m,l10122,e" filled="f" strokeweight=".15578mm">
                  <v:path arrowok="t" o:connecttype="custom" o:connectlocs="0,0;10122,0" o:connectangles="0,0"/>
                </v:shape>
                <w10:wrap anchorx="page"/>
              </v:group>
            </w:pict>
          </mc:Fallback>
        </mc:AlternateContent>
      </w:r>
      <w:r w:rsidR="008D5881" w:rsidRPr="006D31ED">
        <w:rPr>
          <w:spacing w:val="-1"/>
          <w:sz w:val="24"/>
          <w:szCs w:val="24"/>
          <w:lang w:val="ru-RU"/>
        </w:rPr>
        <w:t>Прошу</w:t>
      </w:r>
      <w:r w:rsidR="00973A79">
        <w:rPr>
          <w:spacing w:val="-1"/>
          <w:sz w:val="24"/>
          <w:szCs w:val="24"/>
          <w:lang w:val="ru-RU"/>
        </w:rPr>
        <w:t xml:space="preserve"> </w:t>
      </w:r>
      <w:r w:rsidR="008D5881" w:rsidRPr="006D31ED">
        <w:rPr>
          <w:spacing w:val="-1"/>
          <w:sz w:val="24"/>
          <w:szCs w:val="24"/>
          <w:lang w:val="ru-RU"/>
        </w:rPr>
        <w:t>Вас</w:t>
      </w:r>
      <w:r w:rsidR="00973A79">
        <w:rPr>
          <w:spacing w:val="-1"/>
          <w:sz w:val="24"/>
          <w:szCs w:val="24"/>
          <w:lang w:val="ru-RU"/>
        </w:rPr>
        <w:t xml:space="preserve"> </w:t>
      </w:r>
      <w:r w:rsidR="008D5881" w:rsidRPr="006D31ED">
        <w:rPr>
          <w:spacing w:val="-1"/>
          <w:sz w:val="24"/>
          <w:szCs w:val="24"/>
          <w:lang w:val="ru-RU"/>
        </w:rPr>
        <w:t>организовать</w:t>
      </w:r>
      <w:r w:rsidR="00973A79">
        <w:rPr>
          <w:spacing w:val="-1"/>
          <w:sz w:val="24"/>
          <w:szCs w:val="24"/>
          <w:lang w:val="ru-RU"/>
        </w:rPr>
        <w:t xml:space="preserve"> </w:t>
      </w:r>
      <w:r w:rsidR="008D5881" w:rsidRPr="006D31ED">
        <w:rPr>
          <w:spacing w:val="-1"/>
          <w:sz w:val="24"/>
          <w:szCs w:val="24"/>
          <w:lang w:val="ru-RU"/>
        </w:rPr>
        <w:t>осмотр</w:t>
      </w:r>
      <w:r w:rsidR="00973A79">
        <w:rPr>
          <w:spacing w:val="-1"/>
          <w:sz w:val="24"/>
          <w:szCs w:val="24"/>
          <w:lang w:val="ru-RU"/>
        </w:rPr>
        <w:t xml:space="preserve"> </w:t>
      </w:r>
      <w:r w:rsidR="008D5881" w:rsidRPr="006D31ED">
        <w:rPr>
          <w:spacing w:val="-1"/>
          <w:sz w:val="24"/>
          <w:szCs w:val="24"/>
          <w:lang w:val="ru-RU"/>
        </w:rPr>
        <w:t>следующего</w:t>
      </w:r>
      <w:r w:rsidR="00973A79">
        <w:rPr>
          <w:spacing w:val="-1"/>
          <w:sz w:val="24"/>
          <w:szCs w:val="24"/>
          <w:lang w:val="ru-RU"/>
        </w:rPr>
        <w:t xml:space="preserve"> </w:t>
      </w:r>
      <w:r w:rsidR="008D5881" w:rsidRPr="006D31ED">
        <w:rPr>
          <w:spacing w:val="-1"/>
          <w:sz w:val="24"/>
          <w:szCs w:val="24"/>
          <w:lang w:val="ru-RU"/>
        </w:rPr>
        <w:t>имущества,</w:t>
      </w:r>
      <w:r w:rsidR="00973A79">
        <w:rPr>
          <w:spacing w:val="-1"/>
          <w:sz w:val="24"/>
          <w:szCs w:val="24"/>
          <w:lang w:val="ru-RU"/>
        </w:rPr>
        <w:t xml:space="preserve"> </w:t>
      </w:r>
      <w:r w:rsidR="008D5881" w:rsidRPr="006D31ED">
        <w:rPr>
          <w:spacing w:val="-1"/>
          <w:sz w:val="24"/>
          <w:szCs w:val="24"/>
          <w:lang w:val="ru-RU"/>
        </w:rPr>
        <w:t>выставляемого</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аукцион</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право</w:t>
      </w:r>
      <w:r w:rsidR="00973A79">
        <w:rPr>
          <w:spacing w:val="-1"/>
          <w:sz w:val="24"/>
          <w:szCs w:val="24"/>
          <w:lang w:val="ru-RU"/>
        </w:rPr>
        <w:t xml:space="preserve"> </w:t>
      </w:r>
      <w:r w:rsidR="008D5881" w:rsidRPr="006D31ED">
        <w:rPr>
          <w:spacing w:val="-1"/>
          <w:sz w:val="24"/>
          <w:szCs w:val="24"/>
          <w:lang w:val="ru-RU"/>
        </w:rPr>
        <w:t>заключения договора</w:t>
      </w:r>
      <w:r w:rsidR="00973A79">
        <w:rPr>
          <w:spacing w:val="-1"/>
          <w:sz w:val="24"/>
          <w:szCs w:val="24"/>
          <w:lang w:val="ru-RU"/>
        </w:rPr>
        <w:t xml:space="preserve"> </w:t>
      </w:r>
      <w:r w:rsidR="008D5881" w:rsidRPr="006D31ED">
        <w:rPr>
          <w:spacing w:val="-1"/>
          <w:sz w:val="24"/>
          <w:szCs w:val="24"/>
          <w:lang w:val="ru-RU"/>
        </w:rPr>
        <w:t>аренды:</w:t>
      </w:r>
    </w:p>
    <w:p w14:paraId="72C886C4" w14:textId="77777777" w:rsidR="008D5881" w:rsidRPr="006D31ED" w:rsidRDefault="008D5881" w:rsidP="008D5881">
      <w:pPr>
        <w:spacing w:before="9" w:line="110" w:lineRule="exact"/>
        <w:rPr>
          <w:sz w:val="11"/>
          <w:szCs w:val="11"/>
        </w:rPr>
      </w:pPr>
    </w:p>
    <w:p w14:paraId="11E7016C" w14:textId="77777777" w:rsidR="008D5881" w:rsidRPr="006D31ED" w:rsidRDefault="008D5881" w:rsidP="008D5881">
      <w:pPr>
        <w:spacing w:line="200" w:lineRule="exact"/>
        <w:rPr>
          <w:sz w:val="20"/>
          <w:szCs w:val="20"/>
        </w:rPr>
      </w:pPr>
    </w:p>
    <w:p w14:paraId="662E3538" w14:textId="77777777" w:rsidR="008D5881" w:rsidRPr="006D31ED" w:rsidRDefault="008D5881" w:rsidP="008D5881">
      <w:pPr>
        <w:spacing w:line="200" w:lineRule="exact"/>
        <w:rPr>
          <w:sz w:val="20"/>
          <w:szCs w:val="20"/>
        </w:rPr>
      </w:pPr>
    </w:p>
    <w:p w14:paraId="15BC8CE6" w14:textId="77777777" w:rsidR="008D5881" w:rsidRPr="006D31ED" w:rsidRDefault="008D5881" w:rsidP="008D5881">
      <w:pPr>
        <w:spacing w:line="200" w:lineRule="exact"/>
        <w:rPr>
          <w:sz w:val="20"/>
          <w:szCs w:val="20"/>
        </w:rPr>
      </w:pPr>
    </w:p>
    <w:p w14:paraId="7D760813" w14:textId="77777777" w:rsidR="008D5881" w:rsidRPr="006D31ED" w:rsidRDefault="008D5881" w:rsidP="008D5881">
      <w:pPr>
        <w:spacing w:line="200" w:lineRule="exact"/>
        <w:rPr>
          <w:sz w:val="20"/>
          <w:szCs w:val="20"/>
        </w:rPr>
      </w:pPr>
    </w:p>
    <w:p w14:paraId="3420CDC5" w14:textId="77777777" w:rsidR="008D5881" w:rsidRPr="006D31ED" w:rsidRDefault="008D5881" w:rsidP="008D5881">
      <w:pPr>
        <w:spacing w:line="200" w:lineRule="exact"/>
        <w:rPr>
          <w:sz w:val="20"/>
          <w:szCs w:val="20"/>
        </w:rPr>
      </w:pPr>
    </w:p>
    <w:p w14:paraId="6982C49F" w14:textId="550A84AD" w:rsidR="008D5881" w:rsidRPr="006D31ED" w:rsidRDefault="00AE583F" w:rsidP="008D5881">
      <w:pPr>
        <w:pStyle w:val="a9"/>
        <w:spacing w:before="72"/>
        <w:ind w:left="652"/>
        <w:rPr>
          <w:lang w:val="ru-RU"/>
        </w:rPr>
      </w:pPr>
      <w:r>
        <w:rPr>
          <w:noProof/>
          <w:lang w:val="ru-RU" w:eastAsia="ru-RU"/>
        </w:rPr>
        <mc:AlternateContent>
          <mc:Choice Requires="wpg">
            <w:drawing>
              <wp:anchor distT="0" distB="0" distL="114300" distR="114300" simplePos="0" relativeHeight="251671552" behindDoc="1" locked="0" layoutInCell="1" allowOverlap="1" wp14:anchorId="476E2EEC" wp14:editId="10E5A57E">
                <wp:simplePos x="0" y="0"/>
                <wp:positionH relativeFrom="page">
                  <wp:posOffset>719455</wp:posOffset>
                </wp:positionH>
                <wp:positionV relativeFrom="paragraph">
                  <wp:posOffset>-694055</wp:posOffset>
                </wp:positionV>
                <wp:extent cx="6427470" cy="1270"/>
                <wp:effectExtent l="0" t="0" r="0" b="0"/>
                <wp:wrapNone/>
                <wp:docPr id="4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93"/>
                          <a:chExt cx="10122" cy="2"/>
                        </a:xfrm>
                      </wpg:grpSpPr>
                      <wps:wsp>
                        <wps:cNvPr id="47" name="Freeform 27"/>
                        <wps:cNvSpPr>
                          <a:spLocks/>
                        </wps:cNvSpPr>
                        <wps:spPr bwMode="auto">
                          <a:xfrm>
                            <a:off x="1133" y="-1093"/>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6A07C5" id="Group 26" o:spid="_x0000_s1026" style="position:absolute;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">
                <v:shape id="Freeform 27" o:spid="_x0000_s1027" style="position:absolute;left:1133;top:-1093;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" path="m,l10122,e" filled="f" strokeweight=".15578mm">
                  <v:path arrowok="t" o:connecttype="custom" o:connectlocs="0,0;10122,0" o:connectangles="0,0"/>
                </v:shape>
                <w10:wrap anchorx="page"/>
              </v:group>
            </w:pict>
          </mc:Fallback>
        </mc:AlternateContent>
      </w:r>
      <w:r>
        <w:rPr>
          <w:noProof/>
          <w:lang w:val="ru-RU" w:eastAsia="ru-RU"/>
        </w:rPr>
        <mc:AlternateContent>
          <mc:Choice Requires="wpg">
            <w:drawing>
              <wp:anchor distT="0" distB="0" distL="114300" distR="114300" simplePos="0" relativeHeight="251672576" behindDoc="1" locked="0" layoutInCell="1" allowOverlap="1" wp14:anchorId="690AE33B" wp14:editId="5D45C738">
                <wp:simplePos x="0" y="0"/>
                <wp:positionH relativeFrom="page">
                  <wp:posOffset>719455</wp:posOffset>
                </wp:positionH>
                <wp:positionV relativeFrom="paragraph">
                  <wp:posOffset>-520065</wp:posOffset>
                </wp:positionV>
                <wp:extent cx="6426200" cy="1270"/>
                <wp:effectExtent l="0" t="0" r="0" b="0"/>
                <wp:wrapNone/>
                <wp:docPr id="4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819"/>
                          <a:chExt cx="10120" cy="2"/>
                        </a:xfrm>
                      </wpg:grpSpPr>
                      <wps:wsp>
                        <wps:cNvPr id="45" name="Freeform 29"/>
                        <wps:cNvSpPr>
                          <a:spLocks/>
                        </wps:cNvSpPr>
                        <wps:spPr bwMode="auto">
                          <a:xfrm>
                            <a:off x="1133" y="-819"/>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ED9CE4" id="Group 28" o:spid="_x0000_s1026" style="position:absolute;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">
                <v:shape id="Freeform 29" o:spid="_x0000_s1027" style="position:absolute;left:1133;top:-819;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" path="m,l10119,e" filled="f" strokeweight=".15578mm">
                  <v:path arrowok="t" o:connecttype="custom" o:connectlocs="0,0;10119,0" o:connectangles="0,0"/>
                </v:shape>
                <w10:wrap anchorx="page"/>
              </v:group>
            </w:pict>
          </mc:Fallback>
        </mc:AlternateContent>
      </w:r>
      <w:r>
        <w:rPr>
          <w:noProof/>
          <w:lang w:val="ru-RU" w:eastAsia="ru-RU"/>
        </w:rPr>
        <mc:AlternateContent>
          <mc:Choice Requires="wpg">
            <w:drawing>
              <wp:anchor distT="0" distB="0" distL="114300" distR="114300" simplePos="0" relativeHeight="251673600" behindDoc="1" locked="0" layoutInCell="1" allowOverlap="1" wp14:anchorId="61BC43EB" wp14:editId="178A63C4">
                <wp:simplePos x="0" y="0"/>
                <wp:positionH relativeFrom="page">
                  <wp:posOffset>719455</wp:posOffset>
                </wp:positionH>
                <wp:positionV relativeFrom="paragraph">
                  <wp:posOffset>-346710</wp:posOffset>
                </wp:positionV>
                <wp:extent cx="5241290" cy="1270"/>
                <wp:effectExtent l="0" t="0" r="0" b="0"/>
                <wp:wrapNone/>
                <wp:docPr id="42"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1270"/>
                          <a:chOff x="1133" y="-546"/>
                          <a:chExt cx="8254" cy="2"/>
                        </a:xfrm>
                      </wpg:grpSpPr>
                      <wps:wsp>
                        <wps:cNvPr id="43" name="Freeform 31"/>
                        <wps:cNvSpPr>
                          <a:spLocks/>
                        </wps:cNvSpPr>
                        <wps:spPr bwMode="auto">
                          <a:xfrm>
                            <a:off x="1133" y="-546"/>
                            <a:ext cx="8254" cy="2"/>
                          </a:xfrm>
                          <a:custGeom>
                            <a:avLst/>
                            <a:gdLst>
                              <a:gd name="T0" fmla="+- 0 1133 1133"/>
                              <a:gd name="T1" fmla="*/ T0 w 8254"/>
                              <a:gd name="T2" fmla="+- 0 9387 1133"/>
                              <a:gd name="T3" fmla="*/ T2 w 8254"/>
                            </a:gdLst>
                            <a:ahLst/>
                            <a:cxnLst>
                              <a:cxn ang="0">
                                <a:pos x="T1" y="0"/>
                              </a:cxn>
                              <a:cxn ang="0">
                                <a:pos x="T3" y="0"/>
                              </a:cxn>
                            </a:cxnLst>
                            <a:rect l="0" t="0" r="r" b="b"/>
                            <a:pathLst>
                              <a:path w="8254">
                                <a:moveTo>
                                  <a:pt x="0" y="0"/>
                                </a:moveTo>
                                <a:lnTo>
                                  <a:pt x="825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14440D" id="Group 30" o:spid="_x0000_s1026" style="position:absolute;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">
                <v:shape id="Freeform 31" o:spid="_x0000_s1027" style="position:absolute;left:1133;top:-546;width:8254;height:2;visibility:visible;mso-wrap-style:square;v-text-anchor:top" coordsize="82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" path="m,l8254,e" filled="f" strokeweight=".15578mm">
                  <v:path arrowok="t" o:connecttype="custom" o:connectlocs="0,0;8254,0" o:connectangles="0,0"/>
                </v:shape>
                <w10:wrap anchorx="page"/>
              </v:group>
            </w:pict>
          </mc:Fallback>
        </mc:AlternateContent>
      </w:r>
      <w:r w:rsidR="008D5881" w:rsidRPr="006D31ED">
        <w:rPr>
          <w:spacing w:val="-1"/>
          <w:lang w:val="ru-RU"/>
        </w:rPr>
        <w:t>Данные</w:t>
      </w:r>
      <w:r w:rsidR="00973A79">
        <w:rPr>
          <w:spacing w:val="-1"/>
          <w:lang w:val="ru-RU"/>
        </w:rPr>
        <w:t xml:space="preserve"> </w:t>
      </w:r>
      <w:r w:rsidR="008D5881" w:rsidRPr="006D31ED">
        <w:rPr>
          <w:spacing w:val="-1"/>
          <w:lang w:val="ru-RU"/>
        </w:rPr>
        <w:t>лица,</w:t>
      </w:r>
      <w:r w:rsidR="00973A79">
        <w:rPr>
          <w:spacing w:val="-1"/>
          <w:lang w:val="ru-RU"/>
        </w:rPr>
        <w:t xml:space="preserve"> </w:t>
      </w:r>
      <w:r w:rsidR="008D5881" w:rsidRPr="006D31ED">
        <w:rPr>
          <w:spacing w:val="-1"/>
          <w:lang w:val="ru-RU"/>
        </w:rPr>
        <w:t>производящего</w:t>
      </w:r>
      <w:r w:rsidR="00973A79">
        <w:rPr>
          <w:spacing w:val="-1"/>
          <w:lang w:val="ru-RU"/>
        </w:rPr>
        <w:t xml:space="preserve"> </w:t>
      </w:r>
      <w:r w:rsidR="008D5881" w:rsidRPr="006D31ED">
        <w:rPr>
          <w:spacing w:val="-1"/>
          <w:lang w:val="ru-RU"/>
        </w:rPr>
        <w:t>осмотр:</w:t>
      </w:r>
    </w:p>
    <w:p w14:paraId="58BE0198" w14:textId="77777777" w:rsidR="008D5881" w:rsidRPr="006D31ED" w:rsidRDefault="008D5881" w:rsidP="008D5881">
      <w:pPr>
        <w:spacing w:line="220" w:lineRule="exact"/>
      </w:pPr>
    </w:p>
    <w:p w14:paraId="0C500B66" w14:textId="66232E9B" w:rsidR="008D5881" w:rsidRPr="006D31ED" w:rsidRDefault="00AE583F" w:rsidP="008D5881">
      <w:pPr>
        <w:pStyle w:val="a9"/>
        <w:ind w:left="0" w:right="140"/>
        <w:jc w:val="center"/>
        <w:rPr>
          <w:lang w:val="ru-RU"/>
        </w:rPr>
      </w:pPr>
      <w:r>
        <w:rPr>
          <w:noProof/>
          <w:lang w:val="ru-RU" w:eastAsia="ru-RU"/>
        </w:rPr>
        <mc:AlternateContent>
          <mc:Choice Requires="wpg">
            <w:drawing>
              <wp:anchor distT="0" distB="0" distL="114300" distR="114300" simplePos="0" relativeHeight="251662336" behindDoc="1" locked="0" layoutInCell="1" allowOverlap="1" wp14:anchorId="0E868762" wp14:editId="3877C73D">
                <wp:simplePos x="0" y="0"/>
                <wp:positionH relativeFrom="page">
                  <wp:posOffset>650875</wp:posOffset>
                </wp:positionH>
                <wp:positionV relativeFrom="paragraph">
                  <wp:posOffset>-1270</wp:posOffset>
                </wp:positionV>
                <wp:extent cx="6076315" cy="1270"/>
                <wp:effectExtent l="0" t="0" r="0" b="0"/>
                <wp:wrapNone/>
                <wp:docPr id="4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2"/>
                          <a:chExt cx="9569" cy="2"/>
                        </a:xfrm>
                      </wpg:grpSpPr>
                      <wps:wsp>
                        <wps:cNvPr id="41" name="Freeform 9"/>
                        <wps:cNvSpPr>
                          <a:spLocks/>
                        </wps:cNvSpPr>
                        <wps:spPr bwMode="auto">
                          <a:xfrm>
                            <a:off x="1025" y="-2"/>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2A0157" id="Group 8" o:spid="_x0000_s1026" style="position:absolute;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">
                <v:shape id="Freeform 9" o:spid="_x0000_s1027" style="position:absolute;left:1025;top:-2;width:9569;height:2;visibility:visible;mso-wrap-style:square;v-text-anchor:top" coordsize="95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" path="m,l9569,e" filled="f" strokeweight=".46pt">
                  <v:path arrowok="t" o:connecttype="custom" o:connectlocs="0,0;9569,0" o:connectangles="0,0"/>
                </v:shape>
                <w10:wrap anchorx="page"/>
              </v:group>
            </w:pict>
          </mc:Fallback>
        </mc:AlternateContent>
      </w:r>
      <w:r>
        <w:rPr>
          <w:noProof/>
          <w:lang w:val="ru-RU" w:eastAsia="ru-RU"/>
        </w:rPr>
        <mc:AlternateContent>
          <mc:Choice Requires="wpg">
            <w:drawing>
              <wp:anchor distT="0" distB="0" distL="114300" distR="114300" simplePos="0" relativeHeight="251663360" behindDoc="1" locked="0" layoutInCell="1" allowOverlap="1" wp14:anchorId="5A047B7D" wp14:editId="31B55B3C">
                <wp:simplePos x="0" y="0"/>
                <wp:positionH relativeFrom="page">
                  <wp:posOffset>650875</wp:posOffset>
                </wp:positionH>
                <wp:positionV relativeFrom="paragraph">
                  <wp:posOffset>554990</wp:posOffset>
                </wp:positionV>
                <wp:extent cx="6076315" cy="1270"/>
                <wp:effectExtent l="0" t="0" r="0" b="0"/>
                <wp:wrapNone/>
                <wp:docPr id="38"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874"/>
                          <a:chExt cx="9569" cy="2"/>
                        </a:xfrm>
                      </wpg:grpSpPr>
                      <wps:wsp>
                        <wps:cNvPr id="39" name="Freeform 11"/>
                        <wps:cNvSpPr>
                          <a:spLocks/>
                        </wps:cNvSpPr>
                        <wps:spPr bwMode="auto">
                          <a:xfrm>
                            <a:off x="1025" y="874"/>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7C2396" id="Group 10" o:spid="_x0000_s1026" style="position:absolute;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">
                <v:shape id="Freeform 11" o:spid="_x0000_s1027" style="position:absolute;left:1025;top:874;width:9569;height:2;visibility:visible;mso-wrap-style:square;v-text-anchor:top" coordsize="95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" path="m,l9569,e" filled="f" strokeweight=".46pt">
                  <v:path arrowok="t" o:connecttype="custom" o:connectlocs="0,0;9569,0" o:connectangles="0,0"/>
                </v:shape>
                <w10:wrap anchorx="page"/>
              </v:group>
            </w:pict>
          </mc:Fallback>
        </mc:AlternateContent>
      </w:r>
      <w:r w:rsidR="008D5881" w:rsidRPr="006D31ED">
        <w:rPr>
          <w:spacing w:val="-1"/>
          <w:lang w:val="ru-RU"/>
        </w:rPr>
        <w:t>(Ф.И.О.,</w:t>
      </w:r>
      <w:r w:rsidR="00973A79">
        <w:rPr>
          <w:spacing w:val="-1"/>
          <w:lang w:val="ru-RU"/>
        </w:rPr>
        <w:t xml:space="preserve"> </w:t>
      </w:r>
      <w:r w:rsidR="008D5881" w:rsidRPr="006D31ED">
        <w:rPr>
          <w:spacing w:val="-1"/>
          <w:lang w:val="ru-RU"/>
        </w:rPr>
        <w:t>паспортные</w:t>
      </w:r>
      <w:r w:rsidR="00973A79">
        <w:rPr>
          <w:spacing w:val="-1"/>
          <w:lang w:val="ru-RU"/>
        </w:rPr>
        <w:t xml:space="preserve"> </w:t>
      </w:r>
      <w:r w:rsidR="008D5881" w:rsidRPr="006D31ED">
        <w:rPr>
          <w:spacing w:val="-1"/>
          <w:lang w:val="ru-RU"/>
        </w:rPr>
        <w:t>данные)</w:t>
      </w:r>
    </w:p>
    <w:p w14:paraId="75D20019" w14:textId="77777777" w:rsidR="008D5881" w:rsidRPr="006D31ED" w:rsidRDefault="008D5881" w:rsidP="008D5881">
      <w:pPr>
        <w:spacing w:before="19" w:line="240" w:lineRule="exact"/>
        <w:rPr>
          <w:sz w:val="24"/>
          <w:szCs w:val="24"/>
        </w:rPr>
      </w:pPr>
    </w:p>
    <w:p w14:paraId="145ABA31" w14:textId="77777777" w:rsidR="008D5881" w:rsidRPr="006D31ED" w:rsidRDefault="008D5881" w:rsidP="008D5881">
      <w:pPr>
        <w:pStyle w:val="a9"/>
        <w:spacing w:before="72"/>
        <w:ind w:left="652"/>
        <w:rPr>
          <w:spacing w:val="-1"/>
          <w:lang w:val="ru-RU"/>
        </w:rPr>
      </w:pPr>
    </w:p>
    <w:p w14:paraId="77A5AE0F" w14:textId="77777777" w:rsidR="008D5881" w:rsidRPr="006D31ED" w:rsidRDefault="008D5881" w:rsidP="008D5881">
      <w:pPr>
        <w:pStyle w:val="a9"/>
        <w:spacing w:before="72"/>
        <w:ind w:left="652"/>
        <w:rPr>
          <w:spacing w:val="-1"/>
          <w:lang w:val="ru-RU"/>
        </w:rPr>
      </w:pPr>
    </w:p>
    <w:p w14:paraId="2A13617F" w14:textId="57FB5785" w:rsidR="008D5881" w:rsidRPr="006D31ED" w:rsidRDefault="00AE583F" w:rsidP="008D5881">
      <w:pPr>
        <w:pStyle w:val="a9"/>
        <w:spacing w:before="72"/>
        <w:ind w:left="652"/>
        <w:rPr>
          <w:lang w:val="ru-RU"/>
        </w:rPr>
      </w:pPr>
      <w:r>
        <w:rPr>
          <w:noProof/>
          <w:lang w:val="ru-RU" w:eastAsia="ru-RU"/>
        </w:rPr>
        <mc:AlternateContent>
          <mc:Choice Requires="wpg">
            <w:drawing>
              <wp:anchor distT="0" distB="0" distL="114300" distR="114300" simplePos="0" relativeHeight="251674624" behindDoc="1" locked="0" layoutInCell="1" allowOverlap="1" wp14:anchorId="79024FC9" wp14:editId="76312F95">
                <wp:simplePos x="0" y="0"/>
                <wp:positionH relativeFrom="page">
                  <wp:posOffset>2355850</wp:posOffset>
                </wp:positionH>
                <wp:positionV relativeFrom="paragraph">
                  <wp:posOffset>203835</wp:posOffset>
                </wp:positionV>
                <wp:extent cx="2585720" cy="1270"/>
                <wp:effectExtent l="0" t="0" r="0" b="0"/>
                <wp:wrapNone/>
                <wp:docPr id="36"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1270"/>
                          <a:chOff x="3710" y="321"/>
                          <a:chExt cx="4072" cy="2"/>
                        </a:xfrm>
                      </wpg:grpSpPr>
                      <wps:wsp>
                        <wps:cNvPr id="37" name="Freeform 33"/>
                        <wps:cNvSpPr>
                          <a:spLocks/>
                        </wps:cNvSpPr>
                        <wps:spPr bwMode="auto">
                          <a:xfrm>
                            <a:off x="3710" y="321"/>
                            <a:ext cx="4072" cy="2"/>
                          </a:xfrm>
                          <a:custGeom>
                            <a:avLst/>
                            <a:gdLst>
                              <a:gd name="T0" fmla="+- 0 3710 3710"/>
                              <a:gd name="T1" fmla="*/ T0 w 4072"/>
                              <a:gd name="T2" fmla="+- 0 7781 3710"/>
                              <a:gd name="T3" fmla="*/ T2 w 4072"/>
                            </a:gdLst>
                            <a:ahLst/>
                            <a:cxnLst>
                              <a:cxn ang="0">
                                <a:pos x="T1" y="0"/>
                              </a:cxn>
                              <a:cxn ang="0">
                                <a:pos x="T3" y="0"/>
                              </a:cxn>
                            </a:cxnLst>
                            <a:rect l="0" t="0" r="r" b="b"/>
                            <a:pathLst>
                              <a:path w="4072">
                                <a:moveTo>
                                  <a:pt x="0" y="0"/>
                                </a:moveTo>
                                <a:lnTo>
                                  <a:pt x="407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B5DC" id="Group 32" o:spid="_x0000_s1026" style="position:absolute;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">
                <v:shape id="Freeform 33" o:spid="_x0000_s1027" style="position:absolute;left:3710;top:321;width:4072;height:2;visibility:visible;mso-wrap-style:square;v-text-anchor:top" coordsize="40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" path="m,l4071,e" filled="f" strokeweight=".15578mm">
                  <v:path arrowok="t" o:connecttype="custom" o:connectlocs="0,0;4071,0" o:connectangles="0,0"/>
                </v:shape>
                <w10:wrap anchorx="page"/>
              </v:group>
            </w:pict>
          </mc:Fallback>
        </mc:AlternateContent>
      </w:r>
      <w:r w:rsidR="008D5881" w:rsidRPr="006D31ED">
        <w:rPr>
          <w:spacing w:val="-1"/>
          <w:lang w:val="ru-RU"/>
        </w:rPr>
        <w:t>Контактный телефон</w:t>
      </w:r>
    </w:p>
    <w:p w14:paraId="44901C47" w14:textId="77777777" w:rsidR="008D5881" w:rsidRPr="006D31ED" w:rsidRDefault="008D5881" w:rsidP="008D5881">
      <w:pPr>
        <w:spacing w:before="3" w:line="170" w:lineRule="exact"/>
        <w:rPr>
          <w:sz w:val="17"/>
          <w:szCs w:val="17"/>
        </w:rPr>
      </w:pPr>
    </w:p>
    <w:p w14:paraId="6799B325" w14:textId="77777777" w:rsidR="008D5881" w:rsidRPr="006D31ED" w:rsidRDefault="008D5881" w:rsidP="008D5881">
      <w:pPr>
        <w:spacing w:line="200" w:lineRule="exact"/>
        <w:rPr>
          <w:sz w:val="20"/>
          <w:szCs w:val="20"/>
        </w:rPr>
      </w:pPr>
    </w:p>
    <w:p w14:paraId="0E7A8D1A" w14:textId="77777777" w:rsidR="008D5881" w:rsidRPr="006D31ED" w:rsidRDefault="008D5881" w:rsidP="008D5881">
      <w:pPr>
        <w:spacing w:line="200" w:lineRule="exact"/>
        <w:rPr>
          <w:sz w:val="20"/>
          <w:szCs w:val="20"/>
        </w:rPr>
      </w:pPr>
    </w:p>
    <w:p w14:paraId="0E83DF30" w14:textId="77777777" w:rsidR="008D5881" w:rsidRPr="006D31ED" w:rsidRDefault="008D5881" w:rsidP="008D5881">
      <w:pPr>
        <w:spacing w:line="200" w:lineRule="exact"/>
        <w:rPr>
          <w:sz w:val="20"/>
          <w:szCs w:val="20"/>
        </w:rPr>
      </w:pPr>
    </w:p>
    <w:p w14:paraId="7415E583" w14:textId="06D8EC99" w:rsidR="008D5881" w:rsidRPr="006D31ED" w:rsidRDefault="00AE583F" w:rsidP="008D5881">
      <w:pPr>
        <w:pStyle w:val="a9"/>
        <w:tabs>
          <w:tab w:val="left" w:pos="8591"/>
        </w:tabs>
        <w:spacing w:before="72"/>
        <w:ind w:left="5778"/>
        <w:rPr>
          <w:lang w:val="ru-RU"/>
        </w:rPr>
      </w:pPr>
      <w:r>
        <w:rPr>
          <w:noProof/>
          <w:lang w:val="ru-RU" w:eastAsia="ru-RU"/>
        </w:rPr>
        <mc:AlternateContent>
          <mc:Choice Requires="wpg">
            <w:drawing>
              <wp:anchor distT="0" distB="0" distL="114300" distR="114300" simplePos="0" relativeHeight="251675648" behindDoc="1" locked="0" layoutInCell="1" allowOverlap="1" wp14:anchorId="68BBC901" wp14:editId="12A2B3D0">
                <wp:simplePos x="0" y="0"/>
                <wp:positionH relativeFrom="page">
                  <wp:posOffset>719455</wp:posOffset>
                </wp:positionH>
                <wp:positionV relativeFrom="paragraph">
                  <wp:posOffset>203835</wp:posOffset>
                </wp:positionV>
                <wp:extent cx="1259205" cy="1270"/>
                <wp:effectExtent l="0" t="0" r="0" b="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205" cy="1270"/>
                          <a:chOff x="1133" y="321"/>
                          <a:chExt cx="1983" cy="2"/>
                        </a:xfrm>
                      </wpg:grpSpPr>
                      <wps:wsp>
                        <wps:cNvPr id="35" name="Freeform 35"/>
                        <wps:cNvSpPr>
                          <a:spLocks/>
                        </wps:cNvSpPr>
                        <wps:spPr bwMode="auto">
                          <a:xfrm>
                            <a:off x="1133" y="321"/>
                            <a:ext cx="1983" cy="2"/>
                          </a:xfrm>
                          <a:custGeom>
                            <a:avLst/>
                            <a:gdLst>
                              <a:gd name="T0" fmla="+- 0 1133 1133"/>
                              <a:gd name="T1" fmla="*/ T0 w 1983"/>
                              <a:gd name="T2" fmla="+- 0 3115 1133"/>
                              <a:gd name="T3" fmla="*/ T2 w 1983"/>
                            </a:gdLst>
                            <a:ahLst/>
                            <a:cxnLst>
                              <a:cxn ang="0">
                                <a:pos x="T1" y="0"/>
                              </a:cxn>
                              <a:cxn ang="0">
                                <a:pos x="T3" y="0"/>
                              </a:cxn>
                            </a:cxnLst>
                            <a:rect l="0" t="0" r="r" b="b"/>
                            <a:pathLst>
                              <a:path w="1983">
                                <a:moveTo>
                                  <a:pt x="0" y="0"/>
                                </a:moveTo>
                                <a:lnTo>
                                  <a:pt x="198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71C26C" id="Group 34" o:spid="_x0000_s1026" style="position:absolute;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">
                <v:shape id="Freeform 35" o:spid="_x0000_s1027" style="position:absolute;left:1133;top:321;width:1983;height:2;visibility:visible;mso-wrap-style:square;v-text-anchor:top" coordsize="19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" path="m,l1982,e" filled="f" strokeweight=".15578mm">
                  <v:path arrowok="t" o:connecttype="custom" o:connectlocs="0,0;1982,0" o:connectangles="0,0"/>
                </v:shape>
                <w10:wrap anchorx="page"/>
              </v:group>
            </w:pict>
          </mc:Fallback>
        </mc:AlternateContent>
      </w:r>
      <w:r>
        <w:rPr>
          <w:noProof/>
          <w:lang w:val="ru-RU" w:eastAsia="ru-RU"/>
        </w:rPr>
        <mc:AlternateContent>
          <mc:Choice Requires="wpg">
            <w:drawing>
              <wp:anchor distT="0" distB="0" distL="114300" distR="114300" simplePos="0" relativeHeight="251676672" behindDoc="1" locked="0" layoutInCell="1" allowOverlap="1" wp14:anchorId="071B164A" wp14:editId="44541DFE">
                <wp:simplePos x="0" y="0"/>
                <wp:positionH relativeFrom="page">
                  <wp:posOffset>2083435</wp:posOffset>
                </wp:positionH>
                <wp:positionV relativeFrom="paragraph">
                  <wp:posOffset>203835</wp:posOffset>
                </wp:positionV>
                <wp:extent cx="1955165" cy="1270"/>
                <wp:effectExtent l="0" t="0" r="0" b="0"/>
                <wp:wrapNone/>
                <wp:docPr id="32"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1270"/>
                          <a:chOff x="3281" y="321"/>
                          <a:chExt cx="3079" cy="2"/>
                        </a:xfrm>
                      </wpg:grpSpPr>
                      <wps:wsp>
                        <wps:cNvPr id="33" name="Freeform 37"/>
                        <wps:cNvSpPr>
                          <a:spLocks/>
                        </wps:cNvSpPr>
                        <wps:spPr bwMode="auto">
                          <a:xfrm>
                            <a:off x="3281" y="321"/>
                            <a:ext cx="3079" cy="2"/>
                          </a:xfrm>
                          <a:custGeom>
                            <a:avLst/>
                            <a:gdLst>
                              <a:gd name="T0" fmla="+- 0 3281 3281"/>
                              <a:gd name="T1" fmla="*/ T0 w 3079"/>
                              <a:gd name="T2" fmla="+- 0 6359 3281"/>
                              <a:gd name="T3" fmla="*/ T2 w 3079"/>
                            </a:gdLst>
                            <a:ahLst/>
                            <a:cxnLst>
                              <a:cxn ang="0">
                                <a:pos x="T1" y="0"/>
                              </a:cxn>
                              <a:cxn ang="0">
                                <a:pos x="T3" y="0"/>
                              </a:cxn>
                            </a:cxnLst>
                            <a:rect l="0" t="0" r="r" b="b"/>
                            <a:pathLst>
                              <a:path w="3079">
                                <a:moveTo>
                                  <a:pt x="0" y="0"/>
                                </a:moveTo>
                                <a:lnTo>
                                  <a:pt x="3078"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DCAF0D" id="Group 36" o:spid="_x0000_s1026" style="position:absolute;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">
                <v:shape id="Freeform 37" o:spid="_x0000_s1027" style="position:absolute;left:3281;top:321;width:3079;height:2;visibility:visible;mso-wrap-style:square;v-text-anchor:top" coordsize="3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" path="m,l3078,e" filled="f" strokeweight=".15578mm">
                  <v:path arrowok="t" o:connecttype="custom" o:connectlocs="0,0;3078,0" o:connectangles="0,0"/>
                </v:shape>
                <w10:wrap anchorx="page"/>
              </v:group>
            </w:pict>
          </mc:Fallback>
        </mc:AlternateContent>
      </w:r>
      <w:r>
        <w:rPr>
          <w:noProof/>
          <w:lang w:val="ru-RU" w:eastAsia="ru-RU"/>
        </w:rPr>
        <mc:AlternateContent>
          <mc:Choice Requires="wpg">
            <w:drawing>
              <wp:anchor distT="0" distB="0" distL="114300" distR="114300" simplePos="0" relativeHeight="251677696" behindDoc="1" locked="0" layoutInCell="1" allowOverlap="1" wp14:anchorId="3532D014" wp14:editId="12D2A532">
                <wp:simplePos x="0" y="0"/>
                <wp:positionH relativeFrom="page">
                  <wp:posOffset>4356100</wp:posOffset>
                </wp:positionH>
                <wp:positionV relativeFrom="paragraph">
                  <wp:posOffset>203835</wp:posOffset>
                </wp:positionV>
                <wp:extent cx="1747520" cy="1270"/>
                <wp:effectExtent l="0" t="0" r="0" b="0"/>
                <wp:wrapNone/>
                <wp:docPr id="30"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7520" cy="1270"/>
                          <a:chOff x="6860" y="321"/>
                          <a:chExt cx="2752" cy="2"/>
                        </a:xfrm>
                      </wpg:grpSpPr>
                      <wps:wsp>
                        <wps:cNvPr id="31" name="Freeform 39"/>
                        <wps:cNvSpPr>
                          <a:spLocks/>
                        </wps:cNvSpPr>
                        <wps:spPr bwMode="auto">
                          <a:xfrm>
                            <a:off x="6860" y="321"/>
                            <a:ext cx="2752" cy="2"/>
                          </a:xfrm>
                          <a:custGeom>
                            <a:avLst/>
                            <a:gdLst>
                              <a:gd name="T0" fmla="+- 0 6860 6860"/>
                              <a:gd name="T1" fmla="*/ T0 w 2752"/>
                              <a:gd name="T2" fmla="+- 0 9612 6860"/>
                              <a:gd name="T3" fmla="*/ T2 w 2752"/>
                            </a:gdLst>
                            <a:ahLst/>
                            <a:cxnLst>
                              <a:cxn ang="0">
                                <a:pos x="T1" y="0"/>
                              </a:cxn>
                              <a:cxn ang="0">
                                <a:pos x="T3" y="0"/>
                              </a:cxn>
                            </a:cxnLst>
                            <a:rect l="0" t="0" r="r" b="b"/>
                            <a:pathLst>
                              <a:path w="2752">
                                <a:moveTo>
                                  <a:pt x="0" y="0"/>
                                </a:moveTo>
                                <a:lnTo>
                                  <a:pt x="27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0026E4" id="Group 38" o:spid="_x0000_s1026" style="position:absolute;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">
                <v:shape id="Freeform 39" o:spid="_x0000_s1027" style="position:absolute;left:6860;top:321;width:2752;height:2;visibility:visible;mso-wrap-style:square;v-text-anchor:top" coordsize="27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" path="m,l2752,e" filled="f" strokeweight=".15578mm">
                  <v:path arrowok="t" o:connecttype="custom" o:connectlocs="0,0;2752,0" o:connectangles="0,0"/>
                </v:shape>
                <w10:wrap anchorx="page"/>
              </v:group>
            </w:pict>
          </mc:Fallback>
        </mc:AlternateContent>
      </w:r>
      <w:r w:rsidR="008D5881" w:rsidRPr="006D31ED">
        <w:rPr>
          <w:lang w:val="ru-RU"/>
        </w:rPr>
        <w:t>/</w:t>
      </w:r>
      <w:r w:rsidR="008D5881" w:rsidRPr="006D31ED">
        <w:rPr>
          <w:lang w:val="ru-RU"/>
        </w:rPr>
        <w:tab/>
        <w:t>/</w:t>
      </w:r>
    </w:p>
    <w:p w14:paraId="0712D1D2" w14:textId="77777777" w:rsidR="0020236F" w:rsidRDefault="008D5881" w:rsidP="008D5881">
      <w:pPr>
        <w:pStyle w:val="a9"/>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p>
    <w:p w14:paraId="7808293F" w14:textId="77777777" w:rsidR="008D5881" w:rsidRPr="006D31ED" w:rsidRDefault="008D5881" w:rsidP="008D5881">
      <w:pPr>
        <w:pStyle w:val="a9"/>
        <w:tabs>
          <w:tab w:val="left" w:pos="3016"/>
          <w:tab w:val="left" w:pos="7192"/>
        </w:tabs>
        <w:spacing w:before="181" w:line="409" w:lineRule="auto"/>
        <w:ind w:left="3652" w:right="2740" w:hanging="3000"/>
        <w:rPr>
          <w:lang w:val="ru-RU"/>
        </w:rPr>
      </w:pPr>
      <w:proofErr w:type="spellStart"/>
      <w:r w:rsidRPr="006D31ED">
        <w:rPr>
          <w:spacing w:val="-1"/>
          <w:lang w:val="ru-RU"/>
        </w:rPr>
        <w:t>м.п</w:t>
      </w:r>
      <w:proofErr w:type="spellEnd"/>
      <w:r w:rsidRPr="006D31ED">
        <w:rPr>
          <w:spacing w:val="-1"/>
          <w:lang w:val="ru-RU"/>
        </w:rPr>
        <w:t>.</w:t>
      </w:r>
    </w:p>
    <w:p w14:paraId="6C234C6C" w14:textId="77777777"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14:paraId="2137B2DD" w14:textId="77777777" w:rsidR="008D5881" w:rsidRPr="00881C48" w:rsidRDefault="008D5881" w:rsidP="00881C48">
      <w:pPr>
        <w:pStyle w:val="60"/>
        <w:spacing w:before="53"/>
        <w:ind w:right="104"/>
        <w:rPr>
          <w:rFonts w:ascii="Times New Roman" w:hAnsi="Times New Roman" w:cs="Times New Roman"/>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z w:val="24"/>
          <w:szCs w:val="24"/>
        </w:rPr>
        <w:t xml:space="preserve"> </w:t>
      </w:r>
      <w:r w:rsidRPr="00881C48">
        <w:rPr>
          <w:rFonts w:ascii="Times New Roman" w:hAnsi="Times New Roman" w:cs="Times New Roman"/>
          <w:i/>
          <w:sz w:val="24"/>
          <w:szCs w:val="24"/>
        </w:rPr>
        <w:t>№3.</w:t>
      </w:r>
      <w:r w:rsidR="00973A79" w:rsidRPr="00881C48">
        <w:rPr>
          <w:rFonts w:ascii="Times New Roman" w:hAnsi="Times New Roman" w:cs="Times New Roman"/>
          <w:i/>
          <w:sz w:val="24"/>
          <w:szCs w:val="24"/>
        </w:rPr>
        <w:t xml:space="preserve"> </w:t>
      </w:r>
      <w:r w:rsidRPr="00881C48">
        <w:rPr>
          <w:rFonts w:ascii="Times New Roman" w:hAnsi="Times New Roman" w:cs="Times New Roman"/>
          <w:b w:val="0"/>
          <w:i/>
          <w:spacing w:val="-1"/>
          <w:sz w:val="24"/>
          <w:szCs w:val="24"/>
        </w:rPr>
        <w:t>Доверенность.</w:t>
      </w:r>
    </w:p>
    <w:p w14:paraId="70D583DA" w14:textId="77777777" w:rsidR="008D5881" w:rsidRPr="006D31ED" w:rsidRDefault="008D5881" w:rsidP="008D5881">
      <w:pPr>
        <w:spacing w:before="5" w:line="200" w:lineRule="exact"/>
        <w:jc w:val="both"/>
        <w:rPr>
          <w:sz w:val="20"/>
          <w:szCs w:val="20"/>
        </w:rPr>
      </w:pPr>
    </w:p>
    <w:p w14:paraId="4A302B8B" w14:textId="77777777" w:rsidR="008D5881" w:rsidRPr="006D31ED" w:rsidRDefault="008D5881" w:rsidP="008D5881">
      <w:pPr>
        <w:pStyle w:val="a9"/>
        <w:spacing w:before="72"/>
        <w:jc w:val="both"/>
        <w:rPr>
          <w:lang w:val="ru-RU"/>
        </w:rPr>
      </w:pPr>
      <w:r w:rsidRPr="006D31ED">
        <w:rPr>
          <w:spacing w:val="-1"/>
          <w:lang w:val="ru-RU"/>
        </w:rPr>
        <w:t>Дата,</w:t>
      </w:r>
      <w:r w:rsidR="004B2274">
        <w:rPr>
          <w:spacing w:val="-1"/>
          <w:lang w:val="ru-RU"/>
        </w:rPr>
        <w:t xml:space="preserve"> </w:t>
      </w:r>
      <w:r w:rsidRPr="006D31ED">
        <w:rPr>
          <w:spacing w:val="-1"/>
          <w:lang w:val="ru-RU"/>
        </w:rPr>
        <w:t>исх.</w:t>
      </w:r>
      <w:r w:rsidR="004B2274">
        <w:rPr>
          <w:spacing w:val="-1"/>
          <w:lang w:val="ru-RU"/>
        </w:rPr>
        <w:t xml:space="preserve"> </w:t>
      </w:r>
      <w:r w:rsidRPr="006D31ED">
        <w:rPr>
          <w:spacing w:val="-1"/>
          <w:lang w:val="ru-RU"/>
        </w:rPr>
        <w:t>Номер</w:t>
      </w:r>
    </w:p>
    <w:p w14:paraId="35035C52" w14:textId="77777777" w:rsidR="008D5881" w:rsidRPr="006D31ED" w:rsidRDefault="008D5881" w:rsidP="008D5881">
      <w:pPr>
        <w:spacing w:line="200" w:lineRule="exact"/>
        <w:jc w:val="both"/>
        <w:rPr>
          <w:sz w:val="20"/>
          <w:szCs w:val="20"/>
        </w:rPr>
      </w:pPr>
    </w:p>
    <w:p w14:paraId="5CF9940C" w14:textId="77777777" w:rsidR="008D5881" w:rsidRPr="006D31ED" w:rsidRDefault="008D5881" w:rsidP="008D5881">
      <w:pPr>
        <w:spacing w:before="8" w:line="280" w:lineRule="exact"/>
        <w:jc w:val="both"/>
        <w:rPr>
          <w:sz w:val="28"/>
          <w:szCs w:val="28"/>
        </w:rPr>
      </w:pPr>
    </w:p>
    <w:p w14:paraId="6DB17D87" w14:textId="77777777"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004B2274">
        <w:rPr>
          <w:rFonts w:ascii="Times New Roman" w:eastAsia="Times New Roman" w:hAnsi="Times New Roman" w:cs="Times New Roman"/>
          <w:b/>
          <w:bCs/>
          <w:spacing w:val="-1"/>
        </w:rPr>
        <w:t xml:space="preserve"> </w:t>
      </w:r>
      <w:r w:rsidRPr="006D31ED">
        <w:rPr>
          <w:rFonts w:ascii="Times New Roman" w:eastAsia="Times New Roman" w:hAnsi="Times New Roman" w:cs="Times New Roman"/>
          <w:b/>
          <w:bCs/>
        </w:rPr>
        <w:t>№</w:t>
      </w:r>
    </w:p>
    <w:p w14:paraId="4D2996D5" w14:textId="77777777" w:rsidR="008D5881" w:rsidRPr="006D31ED" w:rsidRDefault="008D5881" w:rsidP="008D5881">
      <w:pPr>
        <w:spacing w:before="19" w:line="120" w:lineRule="exact"/>
        <w:jc w:val="both"/>
        <w:rPr>
          <w:sz w:val="12"/>
          <w:szCs w:val="12"/>
        </w:rPr>
      </w:pPr>
    </w:p>
    <w:p w14:paraId="4F8C4DB5" w14:textId="0C1F4D1A" w:rsidR="008D5881" w:rsidRPr="006D31ED" w:rsidRDefault="00AE583F" w:rsidP="004D4129">
      <w:pPr>
        <w:spacing w:before="81"/>
        <w:ind w:left="1"/>
        <w:jc w:val="center"/>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78720" behindDoc="1" locked="0" layoutInCell="1" allowOverlap="1" wp14:anchorId="796555C5" wp14:editId="60BEA07A">
                <wp:simplePos x="0" y="0"/>
                <wp:positionH relativeFrom="page">
                  <wp:posOffset>922020</wp:posOffset>
                </wp:positionH>
                <wp:positionV relativeFrom="paragraph">
                  <wp:posOffset>66040</wp:posOffset>
                </wp:positionV>
                <wp:extent cx="607949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9490" cy="1270"/>
                          <a:chOff x="1452" y="104"/>
                          <a:chExt cx="9574" cy="2"/>
                        </a:xfrm>
                      </wpg:grpSpPr>
                      <wps:wsp>
                        <wps:cNvPr id="29" name="Freeform 41"/>
                        <wps:cNvSpPr>
                          <a:spLocks/>
                        </wps:cNvSpPr>
                        <wps:spPr bwMode="auto">
                          <a:xfrm>
                            <a:off x="1452" y="104"/>
                            <a:ext cx="9574" cy="2"/>
                          </a:xfrm>
                          <a:custGeom>
                            <a:avLst/>
                            <a:gdLst>
                              <a:gd name="T0" fmla="+- 0 1452 1452"/>
                              <a:gd name="T1" fmla="*/ T0 w 9574"/>
                              <a:gd name="T2" fmla="+- 0 11026 1452"/>
                              <a:gd name="T3" fmla="*/ T2 w 9574"/>
                            </a:gdLst>
                            <a:ahLst/>
                            <a:cxnLst>
                              <a:cxn ang="0">
                                <a:pos x="T1" y="0"/>
                              </a:cxn>
                              <a:cxn ang="0">
                                <a:pos x="T3" y="0"/>
                              </a:cxn>
                            </a:cxnLst>
                            <a:rect l="0" t="0" r="r" b="b"/>
                            <a:pathLst>
                              <a:path w="9574">
                                <a:moveTo>
                                  <a:pt x="0" y="0"/>
                                </a:moveTo>
                                <a:lnTo>
                                  <a:pt x="957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AD5674" id="Group 40" o:spid="_x0000_s1026" style="position:absolute;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">
                <v:shape id="Freeform 41" o:spid="_x0000_s1027" style="position:absolute;left:1452;top:104;width:9574;height:2;visibility:visible;mso-wrap-style:square;v-text-anchor:top" coordsize="9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" path="m,l9574,e" filled="f" strokeweight=".15578mm">
                  <v:path arrowok="t" o:connecttype="custom" o:connectlocs="0,0;9574,0" o:connectangles="0,0"/>
                </v:shape>
                <w10:wrap anchorx="page"/>
              </v:group>
            </w:pict>
          </mc:Fallback>
        </mc:AlternateContent>
      </w:r>
      <w:r w:rsidR="008D5881" w:rsidRPr="006D31ED">
        <w:rPr>
          <w:rFonts w:ascii="Times New Roman" w:hAnsi="Times New Roman"/>
          <w:i/>
          <w:vertAlign w:val="subscript"/>
        </w:rPr>
        <w:t>(место</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14:paraId="548DFAE9" w14:textId="77777777" w:rsidR="008D5881" w:rsidRPr="006D31ED" w:rsidRDefault="008D5881" w:rsidP="004D4129">
      <w:pPr>
        <w:spacing w:before="81"/>
        <w:jc w:val="center"/>
        <w:rPr>
          <w:rFonts w:ascii="Times New Roman" w:hAnsi="Times New Roman"/>
          <w:i/>
          <w:sz w:val="14"/>
        </w:rPr>
      </w:pPr>
    </w:p>
    <w:p w14:paraId="65DF9489" w14:textId="6F0BD07C" w:rsidR="008D5881" w:rsidRPr="006D31ED" w:rsidRDefault="00AE583F" w:rsidP="004D4129">
      <w:pPr>
        <w:spacing w:before="81"/>
        <w:jc w:val="center"/>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79744" behindDoc="1" locked="0" layoutInCell="1" allowOverlap="1" wp14:anchorId="3F9863D9" wp14:editId="6F3F6B7F">
                <wp:simplePos x="0" y="0"/>
                <wp:positionH relativeFrom="page">
                  <wp:posOffset>956945</wp:posOffset>
                </wp:positionH>
                <wp:positionV relativeFrom="paragraph">
                  <wp:posOffset>66040</wp:posOffset>
                </wp:positionV>
                <wp:extent cx="6009640" cy="1270"/>
                <wp:effectExtent l="0" t="0" r="0" b="0"/>
                <wp:wrapNone/>
                <wp:docPr id="26"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1270"/>
                          <a:chOff x="1507" y="104"/>
                          <a:chExt cx="9464" cy="2"/>
                        </a:xfrm>
                      </wpg:grpSpPr>
                      <wps:wsp>
                        <wps:cNvPr id="27" name="Freeform 43"/>
                        <wps:cNvSpPr>
                          <a:spLocks/>
                        </wps:cNvSpPr>
                        <wps:spPr bwMode="auto">
                          <a:xfrm>
                            <a:off x="1507" y="104"/>
                            <a:ext cx="9464" cy="2"/>
                          </a:xfrm>
                          <a:custGeom>
                            <a:avLst/>
                            <a:gdLst>
                              <a:gd name="T0" fmla="+- 0 1507 1507"/>
                              <a:gd name="T1" fmla="*/ T0 w 9464"/>
                              <a:gd name="T2" fmla="+- 0 10971 1507"/>
                              <a:gd name="T3" fmla="*/ T2 w 9464"/>
                            </a:gdLst>
                            <a:ahLst/>
                            <a:cxnLst>
                              <a:cxn ang="0">
                                <a:pos x="T1" y="0"/>
                              </a:cxn>
                              <a:cxn ang="0">
                                <a:pos x="T3" y="0"/>
                              </a:cxn>
                            </a:cxnLst>
                            <a:rect l="0" t="0" r="r" b="b"/>
                            <a:pathLst>
                              <a:path w="9464">
                                <a:moveTo>
                                  <a:pt x="0" y="0"/>
                                </a:moveTo>
                                <a:lnTo>
                                  <a:pt x="946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34ECB" id="Group 42" o:spid="_x0000_s1026" style="position:absolute;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">
                <v:shape id="Freeform 43" o:spid="_x0000_s1027" style="position:absolute;left:1507;top:104;width:9464;height:2;visibility:visible;mso-wrap-style:square;v-text-anchor:top" coordsize="94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" path="m,l9464,e" filled="f" strokeweight=".15578mm">
                  <v:path arrowok="t" o:connecttype="custom" o:connectlocs="0,0;9464,0" o:connectangles="0,0"/>
                </v:shape>
                <w10:wrap anchorx="page"/>
              </v:group>
            </w:pict>
          </mc:Fallback>
        </mc:AlternateContent>
      </w:r>
      <w:r w:rsidR="008D5881" w:rsidRPr="006D31ED">
        <w:rPr>
          <w:rFonts w:ascii="Times New Roman" w:hAnsi="Times New Roman"/>
          <w:i/>
          <w:vertAlign w:val="subscript"/>
        </w:rPr>
        <w:t>(прописью</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число,</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месяц</w:t>
      </w:r>
      <w:r w:rsidR="00973A79">
        <w:rPr>
          <w:rFonts w:ascii="Times New Roman" w:hAnsi="Times New Roman"/>
          <w:i/>
          <w:vertAlign w:val="subscript"/>
        </w:rPr>
        <w:t xml:space="preserve"> </w:t>
      </w:r>
      <w:r w:rsidR="008D5881" w:rsidRPr="006D31ED">
        <w:rPr>
          <w:rFonts w:ascii="Times New Roman" w:hAnsi="Times New Roman"/>
          <w:i/>
          <w:vertAlign w:val="subscript"/>
        </w:rPr>
        <w:t>и</w:t>
      </w:r>
      <w:r w:rsidR="00973A79">
        <w:rPr>
          <w:rFonts w:ascii="Times New Roman" w:hAnsi="Times New Roman"/>
          <w:i/>
          <w:vertAlign w:val="subscript"/>
        </w:rPr>
        <w:t xml:space="preserve"> </w:t>
      </w:r>
      <w:r w:rsidR="008D5881" w:rsidRPr="006D31ED">
        <w:rPr>
          <w:rFonts w:ascii="Times New Roman" w:hAnsi="Times New Roman"/>
          <w:i/>
          <w:vertAlign w:val="subscript"/>
        </w:rPr>
        <w:t>год</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14:paraId="4D522815" w14:textId="77777777" w:rsidR="008D5881" w:rsidRPr="006D31ED" w:rsidRDefault="008D5881" w:rsidP="008D5881">
      <w:pPr>
        <w:pStyle w:val="a9"/>
        <w:spacing w:before="119" w:line="252" w:lineRule="exact"/>
        <w:ind w:left="832"/>
        <w:jc w:val="both"/>
        <w:rPr>
          <w:lang w:val="ru-RU"/>
        </w:rPr>
      </w:pPr>
      <w:r w:rsidRPr="006D31ED">
        <w:rPr>
          <w:spacing w:val="-1"/>
          <w:lang w:val="ru-RU"/>
        </w:rPr>
        <w:t>ИП,</w:t>
      </w:r>
      <w:r w:rsidR="00973A79">
        <w:rPr>
          <w:spacing w:val="-1"/>
          <w:lang w:val="ru-RU"/>
        </w:rPr>
        <w:t xml:space="preserve"> </w:t>
      </w:r>
      <w:r w:rsidRPr="006D31ED">
        <w:rPr>
          <w:spacing w:val="-1"/>
          <w:lang w:val="ru-RU"/>
        </w:rPr>
        <w:t>юридическое</w:t>
      </w:r>
      <w:r w:rsidR="00973A79">
        <w:rPr>
          <w:spacing w:val="-1"/>
          <w:lang w:val="ru-RU"/>
        </w:rPr>
        <w:t xml:space="preserve"> </w:t>
      </w:r>
      <w:r w:rsidRPr="006D31ED">
        <w:rPr>
          <w:spacing w:val="-1"/>
          <w:lang w:val="ru-RU"/>
        </w:rPr>
        <w:t>лицо</w:t>
      </w:r>
      <w:r w:rsidR="004B2274">
        <w:rPr>
          <w:spacing w:val="-1"/>
          <w:lang w:val="ru-RU"/>
        </w:rPr>
        <w:t xml:space="preserve"> </w:t>
      </w:r>
      <w:r w:rsidRPr="006D31ED">
        <w:rPr>
          <w:lang w:val="ru-RU"/>
        </w:rPr>
        <w:t xml:space="preserve">– </w:t>
      </w:r>
      <w:r w:rsidRPr="006D31ED">
        <w:rPr>
          <w:spacing w:val="-1"/>
          <w:lang w:val="ru-RU"/>
        </w:rPr>
        <w:t>участника</w:t>
      </w:r>
      <w:r w:rsidR="003950E5">
        <w:rPr>
          <w:spacing w:val="-1"/>
          <w:lang w:val="ru-RU"/>
        </w:rPr>
        <w:t xml:space="preserve"> а</w:t>
      </w:r>
      <w:r w:rsidRPr="006D31ED">
        <w:rPr>
          <w:spacing w:val="-1"/>
          <w:lang w:val="ru-RU"/>
        </w:rPr>
        <w:t>укциона:</w:t>
      </w:r>
    </w:p>
    <w:p w14:paraId="63D87F13" w14:textId="77777777" w:rsidR="008D5881" w:rsidRPr="006D31ED" w:rsidRDefault="008D5881" w:rsidP="008D5881">
      <w:pPr>
        <w:pStyle w:val="a9"/>
        <w:tabs>
          <w:tab w:val="left" w:pos="8307"/>
        </w:tabs>
        <w:spacing w:line="239" w:lineRule="exact"/>
        <w:jc w:val="both"/>
        <w:rPr>
          <w:lang w:val="ru-RU"/>
        </w:rPr>
      </w:pPr>
      <w:r w:rsidRPr="006D31ED">
        <w:rPr>
          <w:spacing w:val="-1"/>
          <w:lang w:val="ru-RU"/>
        </w:rPr>
        <w:t>(далее</w:t>
      </w:r>
      <w:r w:rsidR="004D4129" w:rsidRPr="006D31ED">
        <w:rPr>
          <w:lang w:val="ru-RU"/>
        </w:rPr>
        <w:t xml:space="preserve"> – </w:t>
      </w:r>
      <w:r w:rsidRPr="006D31ED">
        <w:rPr>
          <w:spacing w:val="-1"/>
          <w:lang w:val="ru-RU"/>
        </w:rPr>
        <w:t>доверитель)</w:t>
      </w:r>
    </w:p>
    <w:p w14:paraId="038FE6C1"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pacing w:val="-1"/>
          <w:sz w:val="14"/>
        </w:rPr>
        <w:t>участника</w:t>
      </w:r>
      <w:r w:rsidR="00973A79">
        <w:rPr>
          <w:rFonts w:ascii="Times New Roman" w:hAnsi="Times New Roman"/>
          <w:i/>
          <w:spacing w:val="-1"/>
          <w:sz w:val="14"/>
        </w:rPr>
        <w:t xml:space="preserve"> </w:t>
      </w:r>
      <w:r w:rsidRPr="006D31ED">
        <w:rPr>
          <w:rFonts w:ascii="Times New Roman" w:hAnsi="Times New Roman"/>
          <w:i/>
          <w:sz w:val="14"/>
        </w:rPr>
        <w:t>размещения</w:t>
      </w:r>
      <w:r w:rsidR="00973A79">
        <w:rPr>
          <w:rFonts w:ascii="Times New Roman" w:hAnsi="Times New Roman"/>
          <w:i/>
          <w:sz w:val="14"/>
        </w:rPr>
        <w:t xml:space="preserve"> </w:t>
      </w:r>
      <w:r w:rsidRPr="006D31ED">
        <w:rPr>
          <w:rFonts w:ascii="Times New Roman" w:hAnsi="Times New Roman"/>
          <w:i/>
          <w:spacing w:val="-1"/>
          <w:sz w:val="14"/>
        </w:rPr>
        <w:t>заказа)</w:t>
      </w:r>
    </w:p>
    <w:p w14:paraId="42942E57" w14:textId="77777777" w:rsidR="008D5881" w:rsidRPr="006D31ED" w:rsidRDefault="008D5881" w:rsidP="008D5881">
      <w:pPr>
        <w:pStyle w:val="a9"/>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ab/>
      </w:r>
    </w:p>
    <w:p w14:paraId="49C28A3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14:paraId="473DF657" w14:textId="77777777" w:rsidR="008D5881" w:rsidRPr="006D31ED" w:rsidRDefault="008D5881" w:rsidP="008D5881">
      <w:pPr>
        <w:pStyle w:val="a9"/>
        <w:tabs>
          <w:tab w:val="left" w:pos="10002"/>
        </w:tabs>
        <w:spacing w:before="119" w:line="239" w:lineRule="exact"/>
        <w:jc w:val="both"/>
        <w:rPr>
          <w:lang w:val="ru-RU"/>
        </w:rPr>
      </w:pPr>
      <w:r w:rsidRPr="006D31ED">
        <w:rPr>
          <w:spacing w:val="-1"/>
          <w:lang w:val="ru-RU"/>
        </w:rPr>
        <w:t>действующий (</w:t>
      </w:r>
      <w:proofErr w:type="spellStart"/>
      <w:r w:rsidRPr="006D31ED">
        <w:rPr>
          <w:spacing w:val="-1"/>
          <w:lang w:val="ru-RU"/>
        </w:rPr>
        <w:t>ая</w:t>
      </w:r>
      <w:proofErr w:type="spellEnd"/>
      <w:r w:rsidRPr="006D31ED">
        <w:rPr>
          <w:spacing w:val="-1"/>
          <w:lang w:val="ru-RU"/>
        </w:rPr>
        <w:t>)</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2"/>
          <w:lang w:val="ru-RU"/>
        </w:rPr>
        <w:t>основании</w:t>
      </w:r>
      <w:r w:rsidRPr="006D31ED">
        <w:rPr>
          <w:u w:val="single" w:color="000000"/>
          <w:lang w:val="ru-RU"/>
        </w:rPr>
        <w:tab/>
      </w:r>
    </w:p>
    <w:p w14:paraId="2F203994"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00973A79">
        <w:rPr>
          <w:rFonts w:ascii="Times New Roman" w:hAnsi="Times New Roman"/>
          <w:spacing w:val="-1"/>
          <w:sz w:val="14"/>
        </w:rPr>
        <w:t xml:space="preserve"> </w:t>
      </w:r>
      <w:r w:rsidRPr="006D31ED">
        <w:rPr>
          <w:rFonts w:ascii="Times New Roman" w:hAnsi="Times New Roman"/>
          <w:sz w:val="14"/>
        </w:rPr>
        <w:t>доверенности,</w:t>
      </w:r>
      <w:r w:rsidR="00973A79">
        <w:rPr>
          <w:rFonts w:ascii="Times New Roman" w:hAnsi="Times New Roman"/>
          <w:sz w:val="14"/>
        </w:rPr>
        <w:t xml:space="preserve"> </w:t>
      </w:r>
      <w:r w:rsidRPr="006D31ED">
        <w:rPr>
          <w:rFonts w:ascii="Times New Roman" w:hAnsi="Times New Roman"/>
          <w:sz w:val="14"/>
        </w:rPr>
        <w:t>положения</w:t>
      </w:r>
      <w:r w:rsidR="00973A79">
        <w:rPr>
          <w:rFonts w:ascii="Times New Roman" w:hAnsi="Times New Roman"/>
          <w:sz w:val="14"/>
        </w:rPr>
        <w:t xml:space="preserve"> </w:t>
      </w:r>
      <w:r w:rsidRPr="006D31ED">
        <w:rPr>
          <w:rFonts w:ascii="Times New Roman" w:hAnsi="Times New Roman"/>
          <w:sz w:val="14"/>
        </w:rPr>
        <w:t>и</w:t>
      </w:r>
      <w:r w:rsidR="00973A79">
        <w:rPr>
          <w:rFonts w:ascii="Times New Roman" w:hAnsi="Times New Roman"/>
          <w:sz w:val="14"/>
        </w:rPr>
        <w:t xml:space="preserve"> </w:t>
      </w:r>
      <w:r w:rsidRPr="006D31ED">
        <w:rPr>
          <w:rFonts w:ascii="Times New Roman" w:hAnsi="Times New Roman"/>
          <w:sz w:val="14"/>
        </w:rPr>
        <w:t>т.д.)</w:t>
      </w:r>
    </w:p>
    <w:p w14:paraId="024DB1AB" w14:textId="77777777" w:rsidR="008D5881" w:rsidRPr="006D31ED" w:rsidRDefault="00973A79" w:rsidP="008D5881">
      <w:pPr>
        <w:pStyle w:val="a9"/>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Pr>
          <w:spacing w:val="-1"/>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14:paraId="79A5AAD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14:paraId="6398AD89" w14:textId="77777777" w:rsidR="004D4129" w:rsidRPr="006D31ED" w:rsidRDefault="008D5881" w:rsidP="008D5881">
      <w:pPr>
        <w:pStyle w:val="a9"/>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p>
    <w:p w14:paraId="73465C06" w14:textId="77777777" w:rsidR="008D5881" w:rsidRPr="006D31ED" w:rsidRDefault="008D5881" w:rsidP="008D5881">
      <w:pPr>
        <w:pStyle w:val="a9"/>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00973A79">
        <w:rPr>
          <w:spacing w:val="-1"/>
          <w:lang w:val="ru-RU"/>
        </w:rPr>
        <w:t xml:space="preserve"> </w:t>
      </w:r>
      <w:r w:rsidRPr="006D31ED">
        <w:rPr>
          <w:spacing w:val="-1"/>
          <w:lang w:val="ru-RU"/>
        </w:rPr>
        <w:t>интересы</w:t>
      </w:r>
      <w:r w:rsidR="00973A79">
        <w:rPr>
          <w:spacing w:val="-1"/>
          <w:lang w:val="ru-RU"/>
        </w:rPr>
        <w:t xml:space="preserve"> </w:t>
      </w:r>
      <w:r w:rsidRPr="006D31ED">
        <w:rPr>
          <w:spacing w:val="-1"/>
          <w:lang w:val="ru-RU"/>
        </w:rPr>
        <w:t>доверителя на</w:t>
      </w:r>
      <w:r w:rsidR="00973A79">
        <w:rPr>
          <w:spacing w:val="-1"/>
          <w:lang w:val="ru-RU"/>
        </w:rPr>
        <w:t xml:space="preserve"> </w:t>
      </w:r>
      <w:r w:rsidRPr="006D31ED">
        <w:rPr>
          <w:spacing w:val="-1"/>
          <w:lang w:val="ru-RU"/>
        </w:rPr>
        <w:t>аукционе</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14:paraId="6D454AA9" w14:textId="77777777" w:rsidR="008D5881" w:rsidRPr="006D31ED" w:rsidRDefault="008D5881" w:rsidP="008D5881">
      <w:pPr>
        <w:pStyle w:val="a9"/>
        <w:tabs>
          <w:tab w:val="left" w:pos="8088"/>
        </w:tabs>
        <w:spacing w:line="234" w:lineRule="exact"/>
        <w:jc w:val="both"/>
        <w:rPr>
          <w:lang w:val="ru-RU"/>
        </w:rPr>
      </w:pPr>
      <w:r w:rsidRPr="006D31ED">
        <w:rPr>
          <w:u w:val="single" w:color="000000"/>
          <w:lang w:val="ru-RU"/>
        </w:rPr>
        <w:tab/>
      </w:r>
      <w:r w:rsidRPr="006D31ED">
        <w:rPr>
          <w:spacing w:val="-1"/>
          <w:lang w:val="ru-RU"/>
        </w:rPr>
        <w:t>(далее</w:t>
      </w:r>
      <w:r w:rsidRPr="006D31ED">
        <w:rPr>
          <w:lang w:val="ru-RU"/>
        </w:rPr>
        <w:t xml:space="preserve"> –</w:t>
      </w:r>
      <w:r w:rsidR="004B2274">
        <w:rPr>
          <w:lang w:val="ru-RU"/>
        </w:rPr>
        <w:t xml:space="preserve"> </w:t>
      </w:r>
      <w:r w:rsidRPr="006D31ED">
        <w:rPr>
          <w:spacing w:val="-1"/>
          <w:lang w:val="ru-RU"/>
        </w:rPr>
        <w:t>аукцион)</w:t>
      </w:r>
    </w:p>
    <w:p w14:paraId="164E3899"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973A79">
        <w:rPr>
          <w:rFonts w:ascii="Times New Roman" w:hAnsi="Times New Roman"/>
          <w:i/>
          <w:sz w:val="14"/>
        </w:rPr>
        <w:t xml:space="preserve"> </w:t>
      </w: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z w:val="14"/>
        </w:rPr>
        <w:t>предмета</w:t>
      </w:r>
      <w:r w:rsidR="00973A79">
        <w:rPr>
          <w:rFonts w:ascii="Times New Roman" w:hAnsi="Times New Roman"/>
          <w:i/>
          <w:sz w:val="14"/>
        </w:rPr>
        <w:t xml:space="preserve"> </w:t>
      </w:r>
      <w:r w:rsidRPr="006D31ED">
        <w:rPr>
          <w:rFonts w:ascii="Times New Roman" w:hAnsi="Times New Roman"/>
          <w:i/>
          <w:sz w:val="14"/>
        </w:rPr>
        <w:t>аукциона)</w:t>
      </w:r>
    </w:p>
    <w:p w14:paraId="51DDFB28" w14:textId="77777777" w:rsidR="008D5881" w:rsidRPr="006D31ED" w:rsidRDefault="008D5881" w:rsidP="008D5881">
      <w:pPr>
        <w:spacing w:before="5" w:line="90" w:lineRule="exact"/>
        <w:jc w:val="both"/>
        <w:rPr>
          <w:sz w:val="9"/>
          <w:szCs w:val="9"/>
        </w:rPr>
      </w:pPr>
    </w:p>
    <w:p w14:paraId="4BF90280" w14:textId="77777777" w:rsidR="008D5881" w:rsidRPr="006D31ED" w:rsidRDefault="008D5881" w:rsidP="008D5881">
      <w:pPr>
        <w:spacing w:line="140" w:lineRule="exact"/>
        <w:jc w:val="both"/>
        <w:rPr>
          <w:sz w:val="14"/>
          <w:szCs w:val="14"/>
        </w:rPr>
      </w:pPr>
    </w:p>
    <w:p w14:paraId="2AE1C197" w14:textId="77777777" w:rsidR="008D5881" w:rsidRPr="006D31ED" w:rsidRDefault="008D5881" w:rsidP="008D5881">
      <w:pPr>
        <w:pStyle w:val="a9"/>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ab/>
      </w:r>
    </w:p>
    <w:p w14:paraId="31CC9692"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5D1F56">
        <w:rPr>
          <w:rFonts w:ascii="Times New Roman" w:hAnsi="Times New Roman"/>
          <w:i/>
          <w:sz w:val="14"/>
        </w:rPr>
        <w:t xml:space="preserve"> </w:t>
      </w:r>
      <w:r w:rsidRPr="006D31ED">
        <w:rPr>
          <w:rFonts w:ascii="Times New Roman" w:hAnsi="Times New Roman"/>
          <w:i/>
          <w:spacing w:val="-1"/>
          <w:sz w:val="14"/>
        </w:rPr>
        <w:t>название</w:t>
      </w:r>
      <w:r w:rsidR="005D1F56">
        <w:rPr>
          <w:rFonts w:ascii="Times New Roman" w:hAnsi="Times New Roman"/>
          <w:i/>
          <w:spacing w:val="-1"/>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005D1F56">
        <w:rPr>
          <w:rFonts w:ascii="Times New Roman" w:hAnsi="Times New Roman"/>
          <w:i/>
          <w:sz w:val="14"/>
        </w:rPr>
        <w:t xml:space="preserve"> </w:t>
      </w:r>
      <w:r w:rsidRPr="006D31ED">
        <w:rPr>
          <w:rFonts w:ascii="Times New Roman" w:hAnsi="Times New Roman"/>
          <w:i/>
          <w:sz w:val="14"/>
        </w:rPr>
        <w:t>торгов).</w:t>
      </w:r>
    </w:p>
    <w:p w14:paraId="10B93B47" w14:textId="77777777" w:rsidR="008D5881" w:rsidRPr="006D31ED" w:rsidRDefault="008D5881" w:rsidP="008D5881">
      <w:pPr>
        <w:spacing w:before="2" w:line="90" w:lineRule="exact"/>
        <w:jc w:val="both"/>
        <w:rPr>
          <w:sz w:val="9"/>
          <w:szCs w:val="9"/>
        </w:rPr>
      </w:pPr>
    </w:p>
    <w:p w14:paraId="2D23DD46" w14:textId="77777777" w:rsidR="008D5881" w:rsidRPr="006D31ED" w:rsidRDefault="008D5881" w:rsidP="004D4129">
      <w:pPr>
        <w:pStyle w:val="a9"/>
        <w:ind w:right="220" w:firstLine="596"/>
        <w:jc w:val="both"/>
        <w:rPr>
          <w:sz w:val="24"/>
          <w:szCs w:val="24"/>
          <w:lang w:val="ru-RU"/>
        </w:rPr>
      </w:pPr>
      <w:r w:rsidRPr="006D31ED">
        <w:rPr>
          <w:spacing w:val="-1"/>
          <w:sz w:val="24"/>
          <w:szCs w:val="24"/>
          <w:lang w:val="ru-RU"/>
        </w:rPr>
        <w:t>Представитель</w:t>
      </w:r>
      <w:r w:rsidR="00973A79">
        <w:rPr>
          <w:spacing w:val="-1"/>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00973A79">
        <w:rPr>
          <w:spacing w:val="-1"/>
          <w:sz w:val="24"/>
          <w:szCs w:val="24"/>
          <w:lang w:val="ru-RU"/>
        </w:rPr>
        <w:t xml:space="preserve"> </w:t>
      </w:r>
      <w:r w:rsidRPr="006D31ED">
        <w:rPr>
          <w:sz w:val="24"/>
          <w:szCs w:val="24"/>
          <w:lang w:val="ru-RU"/>
        </w:rPr>
        <w:t>в</w:t>
      </w:r>
      <w:r w:rsidR="00973A79">
        <w:rPr>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00973A79">
        <w:rPr>
          <w:spacing w:val="-2"/>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Pr="006D31ED">
        <w:rPr>
          <w:spacing w:val="-1"/>
          <w:sz w:val="24"/>
          <w:szCs w:val="24"/>
          <w:lang w:val="ru-RU"/>
        </w:rPr>
        <w:t>предложения</w:t>
      </w:r>
      <w:r w:rsidR="00973A79">
        <w:rPr>
          <w:spacing w:val="-1"/>
          <w:sz w:val="24"/>
          <w:szCs w:val="24"/>
          <w:lang w:val="ru-RU"/>
        </w:rPr>
        <w:t xml:space="preserve"> </w:t>
      </w:r>
      <w:r w:rsidRPr="006D31ED">
        <w:rPr>
          <w:sz w:val="24"/>
          <w:szCs w:val="24"/>
          <w:lang w:val="ru-RU"/>
        </w:rPr>
        <w:t>о</w:t>
      </w:r>
      <w:r w:rsidR="00973A79">
        <w:rPr>
          <w:sz w:val="24"/>
          <w:szCs w:val="24"/>
          <w:lang w:val="ru-RU"/>
        </w:rPr>
        <w:t xml:space="preserve"> </w:t>
      </w:r>
      <w:r w:rsidRPr="006D31ED">
        <w:rPr>
          <w:spacing w:val="-1"/>
          <w:sz w:val="24"/>
          <w:szCs w:val="24"/>
          <w:lang w:val="ru-RU"/>
        </w:rPr>
        <w:t>цене</w:t>
      </w:r>
      <w:r w:rsidR="00973A79">
        <w:rPr>
          <w:spacing w:val="-1"/>
          <w:sz w:val="24"/>
          <w:szCs w:val="24"/>
          <w:lang w:val="ru-RU"/>
        </w:rPr>
        <w:t xml:space="preserve"> </w:t>
      </w:r>
      <w:r w:rsidRPr="006D31ED">
        <w:rPr>
          <w:spacing w:val="-1"/>
          <w:sz w:val="24"/>
          <w:szCs w:val="24"/>
          <w:lang w:val="ru-RU"/>
        </w:rPr>
        <w:t>договора</w:t>
      </w:r>
      <w:r w:rsidR="00973A79">
        <w:rPr>
          <w:spacing w:val="-1"/>
          <w:sz w:val="24"/>
          <w:szCs w:val="24"/>
          <w:lang w:val="ru-RU"/>
        </w:rPr>
        <w:t xml:space="preserve"> </w:t>
      </w:r>
      <w:r w:rsidRPr="006D31ED">
        <w:rPr>
          <w:spacing w:val="-1"/>
          <w:sz w:val="24"/>
          <w:szCs w:val="24"/>
          <w:lang w:val="ru-RU"/>
        </w:rPr>
        <w:t>аренды,</w:t>
      </w:r>
      <w:r w:rsidR="00973A79">
        <w:rPr>
          <w:spacing w:val="-1"/>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00973A79">
        <w:rPr>
          <w:spacing w:val="-1"/>
          <w:sz w:val="24"/>
          <w:szCs w:val="24"/>
          <w:lang w:val="ru-RU"/>
        </w:rPr>
        <w:t xml:space="preserve"> </w:t>
      </w:r>
      <w:r w:rsidRPr="006D31ED">
        <w:rPr>
          <w:spacing w:val="-1"/>
          <w:sz w:val="24"/>
          <w:szCs w:val="24"/>
          <w:lang w:val="ru-RU"/>
        </w:rPr>
        <w:t>аукционной комиссии необходимые</w:t>
      </w:r>
      <w:r w:rsidR="00973A79">
        <w:rPr>
          <w:spacing w:val="-1"/>
          <w:sz w:val="24"/>
          <w:szCs w:val="24"/>
          <w:lang w:val="ru-RU"/>
        </w:rPr>
        <w:t xml:space="preserve"> </w:t>
      </w:r>
      <w:r w:rsidRPr="006D31ED">
        <w:rPr>
          <w:spacing w:val="-1"/>
          <w:sz w:val="24"/>
          <w:szCs w:val="24"/>
          <w:lang w:val="ru-RU"/>
        </w:rPr>
        <w:t>документы,</w:t>
      </w:r>
      <w:r w:rsidR="00973A79">
        <w:rPr>
          <w:spacing w:val="-1"/>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00973A79">
        <w:rPr>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00973A79">
        <w:rPr>
          <w:spacing w:val="-1"/>
          <w:sz w:val="24"/>
          <w:szCs w:val="24"/>
          <w:lang w:val="ru-RU"/>
        </w:rPr>
        <w:t xml:space="preserve"> </w:t>
      </w:r>
      <w:r w:rsidRPr="006D31ED">
        <w:rPr>
          <w:spacing w:val="-1"/>
          <w:sz w:val="24"/>
          <w:szCs w:val="24"/>
          <w:lang w:val="ru-RU"/>
        </w:rPr>
        <w:t>совершать</w:t>
      </w:r>
      <w:r w:rsidR="00973A79">
        <w:rPr>
          <w:spacing w:val="-1"/>
          <w:sz w:val="24"/>
          <w:szCs w:val="24"/>
          <w:lang w:val="ru-RU"/>
        </w:rPr>
        <w:t xml:space="preserve"> </w:t>
      </w:r>
      <w:r w:rsidRPr="006D31ED">
        <w:rPr>
          <w:spacing w:val="-1"/>
          <w:sz w:val="24"/>
          <w:szCs w:val="24"/>
          <w:lang w:val="ru-RU"/>
        </w:rPr>
        <w:t>иные</w:t>
      </w:r>
      <w:r w:rsidR="00973A79">
        <w:rPr>
          <w:spacing w:val="-1"/>
          <w:sz w:val="24"/>
          <w:szCs w:val="24"/>
          <w:lang w:val="ru-RU"/>
        </w:rPr>
        <w:t xml:space="preserve"> </w:t>
      </w:r>
      <w:r w:rsidRPr="006D31ED">
        <w:rPr>
          <w:spacing w:val="-1"/>
          <w:sz w:val="24"/>
          <w:szCs w:val="24"/>
          <w:lang w:val="ru-RU"/>
        </w:rPr>
        <w:t>действия,</w:t>
      </w:r>
      <w:r w:rsidR="00973A79">
        <w:rPr>
          <w:spacing w:val="-1"/>
          <w:sz w:val="24"/>
          <w:szCs w:val="24"/>
          <w:lang w:val="ru-RU"/>
        </w:rPr>
        <w:t xml:space="preserve"> </w:t>
      </w:r>
      <w:r w:rsidRPr="006D31ED">
        <w:rPr>
          <w:spacing w:val="-1"/>
          <w:sz w:val="24"/>
          <w:szCs w:val="24"/>
          <w:lang w:val="ru-RU"/>
        </w:rPr>
        <w:t>связанные</w:t>
      </w:r>
      <w:r w:rsidR="00973A79">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00973A79">
        <w:rPr>
          <w:spacing w:val="-1"/>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14:paraId="53EC8F09" w14:textId="77777777" w:rsidR="008D5881" w:rsidRPr="006D31ED" w:rsidRDefault="008D5881" w:rsidP="008D5881">
      <w:pPr>
        <w:pStyle w:val="a9"/>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14:paraId="3538267C" w14:textId="77777777" w:rsidR="008D5881" w:rsidRPr="006D31ED" w:rsidRDefault="008D5881" w:rsidP="008D5881">
      <w:pPr>
        <w:spacing w:before="11" w:line="240" w:lineRule="exact"/>
        <w:jc w:val="both"/>
        <w:rPr>
          <w:sz w:val="24"/>
          <w:szCs w:val="24"/>
        </w:rPr>
      </w:pPr>
    </w:p>
    <w:p w14:paraId="46293132"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005D1F56">
        <w:rPr>
          <w:rFonts w:ascii="Times New Roman" w:hAnsi="Times New Roman"/>
          <w:i/>
          <w:sz w:val="14"/>
        </w:rPr>
        <w:t xml:space="preserve"> </w:t>
      </w:r>
      <w:r w:rsidRPr="006D31ED">
        <w:rPr>
          <w:rFonts w:ascii="Times New Roman" w:hAnsi="Times New Roman"/>
          <w:i/>
          <w:spacing w:val="-1"/>
          <w:sz w:val="14"/>
        </w:rPr>
        <w:t>представителя)</w:t>
      </w:r>
      <w:r w:rsidR="00973A79">
        <w:rPr>
          <w:rFonts w:ascii="Times New Roman" w:hAnsi="Times New Roman"/>
          <w:i/>
          <w:spacing w:val="-1"/>
          <w:sz w:val="14"/>
        </w:rPr>
        <w:t xml:space="preserve"> </w:t>
      </w:r>
      <w:r w:rsidRPr="006D31ED">
        <w:rPr>
          <w:rFonts w:ascii="Times New Roman" w:hAnsi="Times New Roman"/>
          <w:i/>
          <w:sz w:val="14"/>
        </w:rPr>
        <w:t>(Подпись</w:t>
      </w:r>
      <w:r w:rsidR="00973A79">
        <w:rPr>
          <w:rFonts w:ascii="Times New Roman" w:hAnsi="Times New Roman"/>
          <w:i/>
          <w:sz w:val="14"/>
        </w:rPr>
        <w:t xml:space="preserve"> </w:t>
      </w:r>
      <w:r w:rsidRPr="006D31ED">
        <w:rPr>
          <w:rFonts w:ascii="Times New Roman" w:hAnsi="Times New Roman"/>
          <w:i/>
          <w:sz w:val="14"/>
        </w:rPr>
        <w:t>представителя)</w:t>
      </w:r>
    </w:p>
    <w:p w14:paraId="35513650" w14:textId="77777777" w:rsidR="008D5881" w:rsidRPr="006D31ED" w:rsidRDefault="008D5881" w:rsidP="008D5881">
      <w:pPr>
        <w:spacing w:line="120" w:lineRule="exact"/>
        <w:jc w:val="both"/>
        <w:rPr>
          <w:sz w:val="12"/>
          <w:szCs w:val="12"/>
        </w:rPr>
      </w:pPr>
    </w:p>
    <w:p w14:paraId="079D6B2A" w14:textId="77777777" w:rsidR="008D5881" w:rsidRPr="006D31ED" w:rsidRDefault="008D5881" w:rsidP="008D5881">
      <w:pPr>
        <w:pStyle w:val="a9"/>
        <w:tabs>
          <w:tab w:val="left" w:pos="3888"/>
          <w:tab w:val="left" w:pos="6807"/>
          <w:tab w:val="left" w:pos="7740"/>
        </w:tabs>
        <w:jc w:val="both"/>
        <w:rPr>
          <w:lang w:val="ru-RU"/>
        </w:rPr>
      </w:pPr>
      <w:r w:rsidRPr="006D31ED">
        <w:rPr>
          <w:spacing w:val="-1"/>
          <w:lang w:val="ru-RU"/>
        </w:rPr>
        <w:t>Доверенность</w:t>
      </w:r>
      <w:r w:rsidR="00973A79">
        <w:rPr>
          <w:spacing w:val="-1"/>
          <w:lang w:val="ru-RU"/>
        </w:rPr>
        <w:t xml:space="preserve"> </w:t>
      </w:r>
      <w:r w:rsidRPr="006D31ED">
        <w:rPr>
          <w:spacing w:val="-1"/>
          <w:lang w:val="ru-RU"/>
        </w:rPr>
        <w:t>действительна</w:t>
      </w:r>
      <w:r w:rsidR="00973A79">
        <w:rPr>
          <w:spacing w:val="-1"/>
          <w:lang w:val="ru-RU"/>
        </w:rPr>
        <w:t xml:space="preserve"> </w:t>
      </w:r>
      <w:proofErr w:type="gramStart"/>
      <w:r w:rsidRPr="006D31ED">
        <w:rPr>
          <w:spacing w:val="-1"/>
          <w:lang w:val="ru-RU"/>
        </w:rPr>
        <w:t>по</w:t>
      </w:r>
      <w:r w:rsidRPr="006D31ED">
        <w:rPr>
          <w:spacing w:val="-5"/>
          <w:lang w:val="ru-RU"/>
        </w:rPr>
        <w:t>«</w:t>
      </w:r>
      <w:proofErr w:type="gramEnd"/>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14:paraId="3D24E467" w14:textId="77777777" w:rsidR="008D5881" w:rsidRPr="006D31ED" w:rsidRDefault="008D5881" w:rsidP="008D5881">
      <w:pPr>
        <w:spacing w:before="20" w:line="260" w:lineRule="exact"/>
        <w:jc w:val="both"/>
        <w:rPr>
          <w:sz w:val="26"/>
          <w:szCs w:val="26"/>
        </w:rPr>
      </w:pPr>
    </w:p>
    <w:p w14:paraId="0C9C5252" w14:textId="704FD655" w:rsidR="008D5881" w:rsidRPr="00954A7D" w:rsidRDefault="008D5881" w:rsidP="00954A7D">
      <w:pPr>
        <w:pStyle w:val="a9"/>
        <w:tabs>
          <w:tab w:val="left" w:pos="6387"/>
          <w:tab w:val="left" w:pos="9320"/>
        </w:tabs>
        <w:jc w:val="both"/>
        <w:rPr>
          <w:lang w:val="ru-RU"/>
        </w:rPr>
      </w:pPr>
      <w:r w:rsidRPr="006D31ED">
        <w:rPr>
          <w:spacing w:val="-1"/>
          <w:lang w:val="ru-RU"/>
        </w:rPr>
        <w:t>Руководитель</w:t>
      </w:r>
      <w:r w:rsidR="005D1F56">
        <w:rPr>
          <w:spacing w:val="-1"/>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proofErr w:type="gramStart"/>
      <w:r w:rsidRPr="006D31ED">
        <w:rPr>
          <w:u w:val="single" w:color="000000"/>
          <w:lang w:val="ru-RU"/>
        </w:rPr>
        <w:tab/>
      </w:r>
      <w:r w:rsidRPr="006D31ED">
        <w:rPr>
          <w:lang w:val="ru-RU"/>
        </w:rPr>
        <w:t>)</w:t>
      </w:r>
      <w:r w:rsidRPr="000D1DE1">
        <w:rPr>
          <w:i/>
          <w:sz w:val="14"/>
          <w:lang w:val="ru-RU"/>
        </w:rPr>
        <w:t>(</w:t>
      </w:r>
      <w:proofErr w:type="gramEnd"/>
      <w:r w:rsidRPr="000D1DE1">
        <w:rPr>
          <w:i/>
          <w:sz w:val="14"/>
          <w:lang w:val="ru-RU"/>
        </w:rPr>
        <w:t>Ф.И.О.)</w:t>
      </w:r>
    </w:p>
    <w:p w14:paraId="640ED906" w14:textId="77777777"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14:paraId="28A89A3A" w14:textId="77777777"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14:paraId="67317989" w14:textId="77777777" w:rsidR="008D5881" w:rsidRPr="006D31ED" w:rsidRDefault="008D5881" w:rsidP="00881C48">
      <w:pPr>
        <w:pStyle w:val="60"/>
        <w:spacing w:before="72"/>
        <w:ind w:left="5245" w:hanging="5245"/>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pacing w:val="-1"/>
          <w:sz w:val="24"/>
          <w:szCs w:val="24"/>
        </w:rPr>
        <w:t xml:space="preserve"> </w:t>
      </w:r>
      <w:r w:rsidRPr="00881C48">
        <w:rPr>
          <w:rFonts w:ascii="Times New Roman" w:hAnsi="Times New Roman" w:cs="Times New Roman"/>
          <w:i/>
          <w:spacing w:val="-1"/>
          <w:sz w:val="24"/>
          <w:szCs w:val="24"/>
        </w:rPr>
        <w:t>№</w:t>
      </w:r>
      <w:proofErr w:type="gramStart"/>
      <w:r w:rsidRPr="00881C48">
        <w:rPr>
          <w:rFonts w:ascii="Times New Roman" w:hAnsi="Times New Roman" w:cs="Times New Roman"/>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Заявка</w:t>
      </w:r>
      <w:proofErr w:type="gramEnd"/>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70106E22" w14:textId="77777777" w:rsidR="008D5881" w:rsidRPr="006D31ED" w:rsidRDefault="008D5881" w:rsidP="008D5881">
      <w:pPr>
        <w:spacing w:before="20" w:line="260" w:lineRule="exact"/>
        <w:rPr>
          <w:sz w:val="26"/>
          <w:szCs w:val="26"/>
        </w:rPr>
      </w:pPr>
    </w:p>
    <w:p w14:paraId="415E07BC" w14:textId="34022A82"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1"/>
        </w:rPr>
        <w:t xml:space="preserve">УЧАСТИЕ </w:t>
      </w:r>
      <w:r w:rsidRPr="006D31ED">
        <w:rPr>
          <w:rFonts w:ascii="Times New Roman" w:hAnsi="Times New Roman"/>
          <w:b/>
        </w:rPr>
        <w:t>В</w:t>
      </w:r>
      <w:r w:rsidR="00716BBB">
        <w:rPr>
          <w:rFonts w:ascii="Times New Roman" w:hAnsi="Times New Roman"/>
          <w:b/>
        </w:rPr>
        <w:t xml:space="preserve"> </w:t>
      </w:r>
      <w:r w:rsidRPr="006D31ED">
        <w:rPr>
          <w:rFonts w:ascii="Times New Roman" w:hAnsi="Times New Roman"/>
          <w:b/>
          <w:spacing w:val="-2"/>
        </w:rPr>
        <w:t>АУКЦИОНЕ</w:t>
      </w:r>
    </w:p>
    <w:p w14:paraId="4F5B9B07" w14:textId="77777777"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00AE441B">
        <w:rPr>
          <w:rFonts w:ascii="Times New Roman" w:hAnsi="Times New Roman"/>
          <w:b/>
          <w:i/>
          <w:spacing w:val="-1"/>
        </w:rPr>
        <w:t xml:space="preserve"> </w:t>
      </w:r>
      <w:r w:rsidRPr="006D31ED">
        <w:rPr>
          <w:rFonts w:ascii="Times New Roman" w:hAnsi="Times New Roman"/>
          <w:b/>
          <w:i/>
          <w:spacing w:val="-1"/>
        </w:rPr>
        <w:t>заключения</w:t>
      </w:r>
      <w:r w:rsidR="005D1F56">
        <w:rPr>
          <w:rFonts w:ascii="Times New Roman" w:hAnsi="Times New Roman"/>
          <w:b/>
          <w:i/>
          <w:spacing w:val="-1"/>
        </w:rPr>
        <w:t xml:space="preserve"> </w:t>
      </w:r>
      <w:r w:rsidRPr="006D31ED">
        <w:rPr>
          <w:rFonts w:ascii="Times New Roman" w:hAnsi="Times New Roman"/>
          <w:b/>
          <w:i/>
          <w:spacing w:val="-1"/>
        </w:rPr>
        <w:t>договора</w:t>
      </w:r>
      <w:r w:rsidR="00AE441B">
        <w:rPr>
          <w:rFonts w:ascii="Times New Roman" w:hAnsi="Times New Roman"/>
          <w:b/>
          <w:i/>
          <w:spacing w:val="-1"/>
        </w:rPr>
        <w:t xml:space="preserve"> </w:t>
      </w:r>
      <w:r w:rsidRPr="006D31ED">
        <w:rPr>
          <w:rFonts w:ascii="Times New Roman" w:hAnsi="Times New Roman"/>
          <w:b/>
          <w:i/>
          <w:spacing w:val="-1"/>
        </w:rPr>
        <w:t>аренды</w:t>
      </w:r>
      <w:r w:rsidR="00AE441B">
        <w:rPr>
          <w:rFonts w:ascii="Times New Roman" w:hAnsi="Times New Roman"/>
          <w:b/>
          <w:i/>
          <w:spacing w:val="-1"/>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00AE441B">
        <w:rPr>
          <w:rFonts w:ascii="Times New Roman" w:hAnsi="Times New Roman"/>
          <w:b/>
          <w:i/>
          <w:spacing w:val="-1"/>
        </w:rPr>
        <w:t xml:space="preserve"> </w:t>
      </w:r>
      <w:r w:rsidRPr="006D31ED">
        <w:rPr>
          <w:rFonts w:ascii="Times New Roman" w:hAnsi="Times New Roman"/>
          <w:b/>
          <w:i/>
          <w:spacing w:val="-1"/>
        </w:rPr>
        <w:t>имущества</w:t>
      </w:r>
    </w:p>
    <w:p w14:paraId="08572C52" w14:textId="77777777" w:rsidR="008D5881" w:rsidRPr="006D31ED" w:rsidRDefault="008D5881" w:rsidP="008D5881">
      <w:pPr>
        <w:pStyle w:val="a9"/>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14:paraId="134BF1ED" w14:textId="77777777"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B2274">
        <w:rPr>
          <w:rFonts w:ascii="Times New Roman" w:hAnsi="Times New Roman"/>
          <w:b/>
          <w:spacing w:val="-1"/>
        </w:rPr>
        <w:t xml:space="preserve"> </w:t>
      </w:r>
      <w:r w:rsidR="000E5A64">
        <w:rPr>
          <w:rFonts w:ascii="Times New Roman" w:hAnsi="Times New Roman" w:cs="Times New Roman"/>
        </w:rPr>
        <w:t>–</w:t>
      </w:r>
    </w:p>
    <w:p w14:paraId="638CC40C" w14:textId="46479935" w:rsidR="008D5881" w:rsidRPr="006D31ED" w:rsidRDefault="00AE583F" w:rsidP="008D5881">
      <w:pPr>
        <w:spacing w:before="72"/>
        <w:ind w:left="1528"/>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80768" behindDoc="1" locked="0" layoutInCell="1" allowOverlap="1" wp14:anchorId="543B4A48" wp14:editId="054BC169">
                <wp:simplePos x="0" y="0"/>
                <wp:positionH relativeFrom="page">
                  <wp:posOffset>719455</wp:posOffset>
                </wp:positionH>
                <wp:positionV relativeFrom="paragraph">
                  <wp:posOffset>29845</wp:posOffset>
                </wp:positionV>
                <wp:extent cx="5661025" cy="1270"/>
                <wp:effectExtent l="0" t="0" r="0" b="0"/>
                <wp:wrapNone/>
                <wp:docPr id="2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025" cy="1270"/>
                          <a:chOff x="1133" y="47"/>
                          <a:chExt cx="8915" cy="2"/>
                        </a:xfrm>
                      </wpg:grpSpPr>
                      <wps:wsp>
                        <wps:cNvPr id="25" name="Freeform 45"/>
                        <wps:cNvSpPr>
                          <a:spLocks/>
                        </wps:cNvSpPr>
                        <wps:spPr bwMode="auto">
                          <a:xfrm>
                            <a:off x="1133" y="47"/>
                            <a:ext cx="8915" cy="2"/>
                          </a:xfrm>
                          <a:custGeom>
                            <a:avLst/>
                            <a:gdLst>
                              <a:gd name="T0" fmla="+- 0 1133 1133"/>
                              <a:gd name="T1" fmla="*/ T0 w 8915"/>
                              <a:gd name="T2" fmla="+- 0 10047 1133"/>
                              <a:gd name="T3" fmla="*/ T2 w 8915"/>
                            </a:gdLst>
                            <a:ahLst/>
                            <a:cxnLst>
                              <a:cxn ang="0">
                                <a:pos x="T1" y="0"/>
                              </a:cxn>
                              <a:cxn ang="0">
                                <a:pos x="T3" y="0"/>
                              </a:cxn>
                            </a:cxnLst>
                            <a:rect l="0" t="0" r="r" b="b"/>
                            <a:pathLst>
                              <a:path w="8915">
                                <a:moveTo>
                                  <a:pt x="0" y="0"/>
                                </a:moveTo>
                                <a:lnTo>
                                  <a:pt x="891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26908" id="Group 44" o:spid="_x0000_s1026" style="position:absolute;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">
                <v:shape id="Freeform 45" o:spid="_x0000_s1027" style="position:absolute;left:1133;top:47;width:8915;height:2;visibility:visible;mso-wrap-style:square;v-text-anchor:top" coordsize="89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" path="m,l8914,e" filled="f" strokeweight=".15578mm">
                  <v:path arrowok="t" o:connecttype="custom" o:connectlocs="0,0;8914,0" o:connectangles="0,0"/>
                </v:shape>
                <w10:wrap anchorx="page"/>
              </v:group>
            </w:pict>
          </mc:Fallback>
        </mc:AlternateContent>
      </w:r>
      <w:r w:rsidR="008D5881" w:rsidRPr="006D31ED">
        <w:rPr>
          <w:rFonts w:ascii="Times New Roman" w:hAnsi="Times New Roman"/>
          <w:i/>
          <w:spacing w:val="-1"/>
          <w:vertAlign w:val="subscript"/>
        </w:rPr>
        <w:t>(Ф.И.О./Наименование</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заявителя</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юридического</w:t>
      </w:r>
      <w:r w:rsidR="00AE441B">
        <w:rPr>
          <w:rFonts w:ascii="Times New Roman" w:hAnsi="Times New Roman"/>
          <w:i/>
          <w:spacing w:val="-1"/>
          <w:vertAlign w:val="subscript"/>
        </w:rPr>
        <w:t xml:space="preserve"> </w:t>
      </w:r>
      <w:proofErr w:type="gramStart"/>
      <w:r w:rsidR="008D5881" w:rsidRPr="006D31ED">
        <w:rPr>
          <w:rFonts w:ascii="Times New Roman" w:hAnsi="Times New Roman"/>
          <w:i/>
          <w:spacing w:val="-1"/>
          <w:vertAlign w:val="subscript"/>
        </w:rPr>
        <w:t>лица</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w:t>
      </w:r>
      <w:proofErr w:type="gramEnd"/>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индивидуального</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предпринимателя)</w:t>
      </w:r>
    </w:p>
    <w:p w14:paraId="2A49EDFB" w14:textId="77777777"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лиц,</w:t>
      </w:r>
      <w:r w:rsidR="00412283">
        <w:rPr>
          <w:rFonts w:ascii="Times New Roman" w:hAnsi="Times New Roman"/>
          <w:b/>
          <w:i/>
          <w:spacing w:val="-1"/>
          <w:sz w:val="24"/>
          <w:szCs w:val="24"/>
        </w:rPr>
        <w:t xml:space="preserve"> </w:t>
      </w:r>
      <w:proofErr w:type="gramStart"/>
      <w:r w:rsidRPr="006D31ED">
        <w:rPr>
          <w:rFonts w:ascii="Times New Roman" w:hAnsi="Times New Roman"/>
          <w:b/>
          <w:i/>
          <w:spacing w:val="-1"/>
          <w:sz w:val="24"/>
          <w:szCs w:val="24"/>
        </w:rPr>
        <w:t>зарегистрированных</w:t>
      </w:r>
      <w:r w:rsidR="00412283">
        <w:rPr>
          <w:rFonts w:ascii="Times New Roman" w:hAnsi="Times New Roman"/>
          <w:b/>
          <w:i/>
          <w:spacing w:val="-1"/>
          <w:sz w:val="24"/>
          <w:szCs w:val="24"/>
        </w:rPr>
        <w:t xml:space="preserve"> </w:t>
      </w:r>
      <w:r w:rsidRPr="006D31ED">
        <w:rPr>
          <w:rFonts w:ascii="Times New Roman" w:hAnsi="Times New Roman"/>
          <w:b/>
          <w:i/>
          <w:sz w:val="24"/>
          <w:szCs w:val="24"/>
        </w:rPr>
        <w:t xml:space="preserve"> в</w:t>
      </w:r>
      <w:proofErr w:type="gramEnd"/>
      <w:r w:rsidR="00412283">
        <w:rPr>
          <w:rFonts w:ascii="Times New Roman" w:hAnsi="Times New Roman"/>
          <w:b/>
          <w:i/>
          <w:sz w:val="24"/>
          <w:szCs w:val="24"/>
        </w:rPr>
        <w:t xml:space="preserve"> </w:t>
      </w:r>
      <w:r w:rsidRPr="006D31ED">
        <w:rPr>
          <w:rFonts w:ascii="Times New Roman" w:hAnsi="Times New Roman"/>
          <w:b/>
          <w:i/>
          <w:spacing w:val="-1"/>
          <w:sz w:val="24"/>
          <w:szCs w:val="24"/>
        </w:rPr>
        <w:t>качестве</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индивидуальных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предпринимателей:</w:t>
      </w:r>
    </w:p>
    <w:p w14:paraId="713B860E" w14:textId="77777777" w:rsidR="008D5881" w:rsidRPr="006D31ED" w:rsidRDefault="008D5881" w:rsidP="008D5881">
      <w:pPr>
        <w:pStyle w:val="a9"/>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2"/>
          <w:sz w:val="24"/>
          <w:szCs w:val="24"/>
          <w:lang w:val="ru-RU"/>
        </w:rPr>
        <w:t>регистрации</w:t>
      </w:r>
      <w:r w:rsidR="00AE441B">
        <w:rPr>
          <w:spacing w:val="-2"/>
          <w:sz w:val="24"/>
          <w:szCs w:val="24"/>
          <w:lang w:val="ru-RU"/>
        </w:rPr>
        <w:t xml:space="preserve"> </w:t>
      </w:r>
      <w:r w:rsidRPr="006D31ED">
        <w:rPr>
          <w:spacing w:val="-1"/>
          <w:sz w:val="24"/>
          <w:szCs w:val="24"/>
          <w:lang w:val="ru-RU"/>
        </w:rPr>
        <w:t>физического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индивидуального</w:t>
      </w:r>
      <w:r w:rsidR="00AE441B">
        <w:rPr>
          <w:spacing w:val="-1"/>
          <w:sz w:val="24"/>
          <w:szCs w:val="24"/>
          <w:lang w:val="ru-RU"/>
        </w:rPr>
        <w:t xml:space="preserve"> </w:t>
      </w:r>
      <w:r w:rsidRPr="006D31ED">
        <w:rPr>
          <w:spacing w:val="-1"/>
          <w:sz w:val="24"/>
          <w:szCs w:val="24"/>
          <w:lang w:val="ru-RU"/>
        </w:rPr>
        <w:t>предпринимателя</w:t>
      </w:r>
      <w:r w:rsidR="00AE441B">
        <w:rPr>
          <w:spacing w:val="-1"/>
          <w:sz w:val="24"/>
          <w:szCs w:val="24"/>
          <w:lang w:val="ru-RU"/>
        </w:rPr>
        <w:t xml:space="preserve"> </w:t>
      </w:r>
      <w:r w:rsidRPr="006D31ED">
        <w:rPr>
          <w:spacing w:val="-1"/>
          <w:sz w:val="24"/>
          <w:szCs w:val="24"/>
          <w:lang w:val="ru-RU"/>
        </w:rPr>
        <w:t>(или</w:t>
      </w:r>
      <w:r w:rsidR="00AE441B">
        <w:rPr>
          <w:spacing w:val="-1"/>
          <w:sz w:val="24"/>
          <w:szCs w:val="24"/>
          <w:lang w:val="ru-RU"/>
        </w:rPr>
        <w:t xml:space="preserve"> </w:t>
      </w:r>
      <w:r w:rsidRPr="006D31ED">
        <w:rPr>
          <w:spacing w:val="-1"/>
          <w:sz w:val="24"/>
          <w:szCs w:val="24"/>
          <w:lang w:val="ru-RU"/>
        </w:rPr>
        <w:t>свидетельство</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внесении</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ЕГРИП</w:t>
      </w:r>
      <w:r w:rsidR="00AE441B">
        <w:rPr>
          <w:spacing w:val="-1"/>
          <w:sz w:val="24"/>
          <w:szCs w:val="24"/>
          <w:lang w:val="ru-RU"/>
        </w:rPr>
        <w:t xml:space="preserve"> </w:t>
      </w:r>
      <w:r w:rsidRPr="006D31ED">
        <w:rPr>
          <w:spacing w:val="-1"/>
          <w:sz w:val="24"/>
          <w:szCs w:val="24"/>
          <w:lang w:val="ru-RU"/>
        </w:rPr>
        <w:t>записи</w:t>
      </w:r>
      <w:r w:rsidR="00AE441B">
        <w:rPr>
          <w:spacing w:val="-1"/>
          <w:sz w:val="24"/>
          <w:szCs w:val="24"/>
          <w:lang w:val="ru-RU"/>
        </w:rPr>
        <w:t xml:space="preserve"> </w:t>
      </w:r>
      <w:r w:rsidRPr="006D31ED">
        <w:rPr>
          <w:sz w:val="24"/>
          <w:szCs w:val="24"/>
          <w:lang w:val="ru-RU"/>
        </w:rPr>
        <w:t>об</w:t>
      </w:r>
      <w:r w:rsidR="00AE441B">
        <w:rPr>
          <w:sz w:val="24"/>
          <w:szCs w:val="24"/>
          <w:lang w:val="ru-RU"/>
        </w:rPr>
        <w:t xml:space="preserve"> </w:t>
      </w:r>
      <w:r w:rsidRPr="006D31ED">
        <w:rPr>
          <w:spacing w:val="-1"/>
          <w:sz w:val="24"/>
          <w:szCs w:val="24"/>
          <w:lang w:val="ru-RU"/>
        </w:rPr>
        <w:t>индивидуальном</w:t>
      </w:r>
      <w:r w:rsidR="00AE441B">
        <w:rPr>
          <w:spacing w:val="-1"/>
          <w:sz w:val="24"/>
          <w:szCs w:val="24"/>
          <w:lang w:val="ru-RU"/>
        </w:rPr>
        <w:t xml:space="preserve"> </w:t>
      </w:r>
      <w:r w:rsidRPr="006D31ED">
        <w:rPr>
          <w:spacing w:val="-1"/>
          <w:sz w:val="24"/>
          <w:szCs w:val="24"/>
          <w:lang w:val="ru-RU"/>
        </w:rPr>
        <w:t>предпринимателе,</w:t>
      </w:r>
      <w:r w:rsidR="00AE441B">
        <w:rPr>
          <w:spacing w:val="-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00AE441B">
        <w:rPr>
          <w:sz w:val="24"/>
          <w:szCs w:val="24"/>
          <w:lang w:val="ru-RU"/>
        </w:rPr>
        <w:t xml:space="preserve"> </w:t>
      </w:r>
      <w:r w:rsidRPr="006D31ED">
        <w:rPr>
          <w:spacing w:val="-1"/>
          <w:sz w:val="24"/>
          <w:szCs w:val="24"/>
          <w:lang w:val="ru-RU"/>
        </w:rPr>
        <w:t>01.01.2004</w:t>
      </w:r>
      <w:r w:rsidR="004B2274">
        <w:rPr>
          <w:spacing w:val="-1"/>
          <w:sz w:val="24"/>
          <w:szCs w:val="24"/>
          <w:lang w:val="ru-RU"/>
        </w:rPr>
        <w:t xml:space="preserve"> </w:t>
      </w:r>
      <w:r w:rsidRPr="006D31ED">
        <w:rPr>
          <w:sz w:val="24"/>
          <w:szCs w:val="24"/>
          <w:lang w:val="ru-RU"/>
        </w:rPr>
        <w:t>г.):</w:t>
      </w:r>
    </w:p>
    <w:p w14:paraId="1392B90E" w14:textId="77777777" w:rsidR="008D5881" w:rsidRPr="006D31ED" w:rsidRDefault="008D5881" w:rsidP="008D5881">
      <w:pPr>
        <w:pStyle w:val="a9"/>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14:paraId="7ED20C33" w14:textId="77777777" w:rsidR="008D5881" w:rsidRPr="006D31ED" w:rsidRDefault="008D5881" w:rsidP="008D5881">
      <w:pPr>
        <w:pStyle w:val="a9"/>
        <w:tabs>
          <w:tab w:val="left" w:pos="2656"/>
          <w:tab w:val="left" w:pos="4859"/>
        </w:tabs>
        <w:spacing w:before="179"/>
        <w:rPr>
          <w:sz w:val="24"/>
          <w:szCs w:val="24"/>
          <w:lang w:val="ru-RU"/>
        </w:rPr>
      </w:pPr>
      <w:r w:rsidRPr="006D31ED">
        <w:rPr>
          <w:spacing w:val="-1"/>
          <w:sz w:val="24"/>
          <w:szCs w:val="24"/>
          <w:lang w:val="ru-RU"/>
        </w:rPr>
        <w:t>Дата</w:t>
      </w:r>
      <w:r w:rsidR="00412283">
        <w:rPr>
          <w:spacing w:val="-1"/>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14:paraId="5B2AF09E" w14:textId="77777777" w:rsidR="004D4129" w:rsidRPr="006D31ED" w:rsidRDefault="008D5881" w:rsidP="008D5881">
      <w:pPr>
        <w:pStyle w:val="a9"/>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00412283">
        <w:rPr>
          <w:spacing w:val="-1"/>
          <w:sz w:val="24"/>
          <w:szCs w:val="24"/>
          <w:lang w:val="ru-RU"/>
        </w:rPr>
        <w:t xml:space="preserve"> </w:t>
      </w:r>
      <w:r w:rsidRPr="006D31ED">
        <w:rPr>
          <w:spacing w:val="-1"/>
          <w:sz w:val="24"/>
          <w:szCs w:val="24"/>
          <w:lang w:val="ru-RU"/>
        </w:rPr>
        <w:t>осуществивший регистрацию</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p>
    <w:p w14:paraId="195DD36A" w14:textId="77777777" w:rsidR="008D5881" w:rsidRPr="006D31ED" w:rsidRDefault="008D5881" w:rsidP="008D5881">
      <w:pPr>
        <w:pStyle w:val="a9"/>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00412283">
        <w:rPr>
          <w:spacing w:val="-1"/>
          <w:sz w:val="24"/>
          <w:szCs w:val="24"/>
          <w:lang w:val="ru-RU"/>
        </w:rPr>
        <w:t xml:space="preserve"> </w:t>
      </w:r>
      <w:r w:rsidRPr="006D31ED">
        <w:rPr>
          <w:spacing w:val="-1"/>
          <w:sz w:val="24"/>
          <w:szCs w:val="24"/>
          <w:lang w:val="ru-RU"/>
        </w:rPr>
        <w:t>выдачи:</w:t>
      </w:r>
      <w:r w:rsidRPr="006D31ED">
        <w:rPr>
          <w:sz w:val="24"/>
          <w:szCs w:val="24"/>
          <w:u w:val="single" w:color="000000"/>
          <w:lang w:val="ru-RU"/>
        </w:rPr>
        <w:tab/>
      </w:r>
      <w:r w:rsidRPr="006D31ED">
        <w:rPr>
          <w:sz w:val="24"/>
          <w:szCs w:val="24"/>
          <w:u w:val="single" w:color="000000"/>
          <w:lang w:val="ru-RU"/>
        </w:rPr>
        <w:tab/>
      </w:r>
      <w:r w:rsidRPr="006D31ED">
        <w:rPr>
          <w:spacing w:val="-1"/>
          <w:sz w:val="24"/>
          <w:szCs w:val="24"/>
          <w:lang w:val="ru-RU"/>
        </w:rPr>
        <w:t>ОГРНИП</w:t>
      </w:r>
      <w:r w:rsidRPr="006D31ED">
        <w:rPr>
          <w:sz w:val="24"/>
          <w:szCs w:val="24"/>
          <w:u w:val="single" w:color="000000"/>
          <w:lang w:val="ru-RU"/>
        </w:rPr>
        <w:tab/>
      </w:r>
    </w:p>
    <w:p w14:paraId="3F844035" w14:textId="77777777" w:rsidR="008D5881" w:rsidRPr="006D31ED" w:rsidRDefault="008D5881" w:rsidP="008D5881">
      <w:pPr>
        <w:spacing w:before="3" w:line="170" w:lineRule="exact"/>
        <w:rPr>
          <w:sz w:val="17"/>
          <w:szCs w:val="17"/>
        </w:rPr>
      </w:pPr>
    </w:p>
    <w:p w14:paraId="4F9FFBA8" w14:textId="77777777" w:rsidR="008D5881" w:rsidRPr="006D31ED" w:rsidRDefault="008D5881" w:rsidP="008D5881">
      <w:pPr>
        <w:pStyle w:val="60"/>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004B2274">
        <w:rPr>
          <w:rFonts w:ascii="Times New Roman" w:hAnsi="Times New Roman" w:cs="Times New Roman"/>
          <w:i/>
          <w:spacing w:val="-1"/>
          <w:sz w:val="24"/>
          <w:szCs w:val="24"/>
        </w:rPr>
        <w:t xml:space="preserve"> </w:t>
      </w:r>
      <w:r w:rsidRPr="006D31ED">
        <w:rPr>
          <w:rFonts w:ascii="Times New Roman" w:hAnsi="Times New Roman" w:cs="Times New Roman"/>
          <w:i/>
          <w:spacing w:val="-2"/>
          <w:sz w:val="24"/>
          <w:szCs w:val="24"/>
        </w:rPr>
        <w:t>лиц:</w:t>
      </w:r>
    </w:p>
    <w:p w14:paraId="47864408" w14:textId="77777777" w:rsidR="008D5881" w:rsidRPr="006D31ED" w:rsidRDefault="008D5881" w:rsidP="008D5881">
      <w:pPr>
        <w:pStyle w:val="a9"/>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00AE441B">
        <w:rPr>
          <w:spacing w:val="-1"/>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ab/>
      </w:r>
    </w:p>
    <w:p w14:paraId="04ECC53F" w14:textId="77777777" w:rsidR="008D5881" w:rsidRPr="006D31ED" w:rsidRDefault="008D5881" w:rsidP="008D5881">
      <w:pPr>
        <w:spacing w:before="7" w:line="100" w:lineRule="exact"/>
        <w:rPr>
          <w:sz w:val="10"/>
          <w:szCs w:val="10"/>
        </w:rPr>
      </w:pPr>
    </w:p>
    <w:p w14:paraId="0A57A94D" w14:textId="77777777" w:rsidR="008D5881" w:rsidRPr="006D31ED" w:rsidRDefault="008D5881" w:rsidP="008D5881">
      <w:pPr>
        <w:pStyle w:val="a9"/>
        <w:tabs>
          <w:tab w:val="left" w:pos="2696"/>
          <w:tab w:val="left" w:pos="3040"/>
          <w:tab w:val="left" w:pos="3961"/>
          <w:tab w:val="left" w:pos="5006"/>
        </w:tabs>
        <w:spacing w:before="72"/>
        <w:rPr>
          <w:lang w:val="ru-RU"/>
        </w:rPr>
      </w:pP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ab/>
      </w:r>
    </w:p>
    <w:p w14:paraId="6006B747" w14:textId="77777777" w:rsidR="008D5881" w:rsidRPr="006D31ED" w:rsidRDefault="008D5881" w:rsidP="008D5881">
      <w:pPr>
        <w:pStyle w:val="a9"/>
        <w:tabs>
          <w:tab w:val="left" w:pos="2480"/>
        </w:tabs>
        <w:spacing w:before="20"/>
        <w:rPr>
          <w:lang w:val="ru-RU"/>
        </w:rPr>
      </w:pPr>
      <w:r w:rsidRPr="006D31ED">
        <w:rPr>
          <w:u w:val="single" w:color="000000"/>
          <w:lang w:val="ru-RU"/>
        </w:rPr>
        <w:tab/>
      </w:r>
      <w:r w:rsidRPr="006D31ED">
        <w:rPr>
          <w:lang w:val="ru-RU"/>
        </w:rPr>
        <w:t>г.</w:t>
      </w:r>
    </w:p>
    <w:p w14:paraId="7CB2037E" w14:textId="77777777" w:rsidR="008D5881" w:rsidRPr="006D31ED" w:rsidRDefault="008D5881" w:rsidP="008D5881">
      <w:pPr>
        <w:pStyle w:val="a9"/>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14:paraId="543CFDC5" w14:textId="77777777" w:rsidR="008D5881" w:rsidRPr="006D31ED" w:rsidRDefault="008D5881" w:rsidP="008D5881">
      <w:pPr>
        <w:pStyle w:val="a9"/>
        <w:tabs>
          <w:tab w:val="left" w:pos="4166"/>
          <w:tab w:val="left" w:pos="9099"/>
        </w:tabs>
        <w:spacing w:before="72"/>
        <w:rPr>
          <w:spacing w:val="-1"/>
          <w:sz w:val="24"/>
          <w:szCs w:val="24"/>
          <w:lang w:val="ru-RU"/>
        </w:rPr>
      </w:pPr>
      <w:r w:rsidRPr="006D31ED">
        <w:rPr>
          <w:spacing w:val="-1"/>
          <w:sz w:val="24"/>
          <w:szCs w:val="24"/>
          <w:lang w:val="ru-RU"/>
        </w:rPr>
        <w:t>Орган,</w:t>
      </w:r>
      <w:r w:rsidR="00AE441B">
        <w:rPr>
          <w:spacing w:val="-1"/>
          <w:sz w:val="24"/>
          <w:szCs w:val="24"/>
          <w:lang w:val="ru-RU"/>
        </w:rPr>
        <w:t xml:space="preserve"> </w:t>
      </w:r>
      <w:r w:rsidRPr="006D31ED">
        <w:rPr>
          <w:spacing w:val="-1"/>
          <w:sz w:val="24"/>
          <w:szCs w:val="24"/>
          <w:lang w:val="ru-RU"/>
        </w:rPr>
        <w:t>осуществивший</w:t>
      </w:r>
      <w:r w:rsidR="00AE441B">
        <w:rPr>
          <w:spacing w:val="-1"/>
          <w:sz w:val="24"/>
          <w:szCs w:val="24"/>
          <w:lang w:val="ru-RU"/>
        </w:rPr>
        <w:t xml:space="preserve"> </w:t>
      </w:r>
      <w:r w:rsidRPr="006D31ED">
        <w:rPr>
          <w:spacing w:val="-1"/>
          <w:sz w:val="24"/>
          <w:szCs w:val="24"/>
          <w:lang w:val="ru-RU"/>
        </w:rPr>
        <w:t>регистрацию</w:t>
      </w:r>
    </w:p>
    <w:p w14:paraId="42E0584A" w14:textId="77777777" w:rsidR="008D5881" w:rsidRPr="006D31ED" w:rsidRDefault="008D5881" w:rsidP="008D5881">
      <w:pPr>
        <w:spacing w:line="200" w:lineRule="exact"/>
        <w:rPr>
          <w:sz w:val="24"/>
          <w:szCs w:val="24"/>
        </w:rPr>
      </w:pPr>
    </w:p>
    <w:p w14:paraId="33A7F409" w14:textId="5C798176" w:rsidR="008D5881" w:rsidRPr="006D31ED" w:rsidRDefault="00AE583F" w:rsidP="008D5881">
      <w:pPr>
        <w:pStyle w:val="a9"/>
        <w:spacing w:before="72" w:line="412" w:lineRule="auto"/>
        <w:ind w:right="8441"/>
        <w:rPr>
          <w:sz w:val="24"/>
          <w:szCs w:val="24"/>
          <w:lang w:val="ru-RU"/>
        </w:rPr>
      </w:pPr>
      <w:r>
        <w:rPr>
          <w:noProof/>
          <w:sz w:val="24"/>
          <w:szCs w:val="24"/>
          <w:lang w:val="ru-RU" w:eastAsia="ru-RU"/>
        </w:rPr>
        <mc:AlternateContent>
          <mc:Choice Requires="wpg">
            <w:drawing>
              <wp:anchor distT="0" distB="0" distL="114300" distR="114300" simplePos="0" relativeHeight="251682816" behindDoc="1" locked="0" layoutInCell="1" allowOverlap="1" wp14:anchorId="019D8CD1" wp14:editId="231AF6C4">
                <wp:simplePos x="0" y="0"/>
                <wp:positionH relativeFrom="page">
                  <wp:posOffset>719455</wp:posOffset>
                </wp:positionH>
                <wp:positionV relativeFrom="paragraph">
                  <wp:posOffset>-70485</wp:posOffset>
                </wp:positionV>
                <wp:extent cx="4262120" cy="1270"/>
                <wp:effectExtent l="0" t="0" r="0" b="0"/>
                <wp:wrapNone/>
                <wp:docPr id="22"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1270"/>
                          <a:chOff x="1133" y="-111"/>
                          <a:chExt cx="6712" cy="2"/>
                        </a:xfrm>
                      </wpg:grpSpPr>
                      <wps:wsp>
                        <wps:cNvPr id="23" name="Freeform 49"/>
                        <wps:cNvSpPr>
                          <a:spLocks/>
                        </wps:cNvSpPr>
                        <wps:spPr bwMode="auto">
                          <a:xfrm>
                            <a:off x="1133" y="-111"/>
                            <a:ext cx="6712" cy="2"/>
                          </a:xfrm>
                          <a:custGeom>
                            <a:avLst/>
                            <a:gdLst>
                              <a:gd name="T0" fmla="+- 0 1133 1133"/>
                              <a:gd name="T1" fmla="*/ T0 w 6712"/>
                              <a:gd name="T2" fmla="+- 0 7844 1133"/>
                              <a:gd name="T3" fmla="*/ T2 w 6712"/>
                            </a:gdLst>
                            <a:ahLst/>
                            <a:cxnLst>
                              <a:cxn ang="0">
                                <a:pos x="T1" y="0"/>
                              </a:cxn>
                              <a:cxn ang="0">
                                <a:pos x="T3" y="0"/>
                              </a:cxn>
                            </a:cxnLst>
                            <a:rect l="0" t="0" r="r" b="b"/>
                            <a:pathLst>
                              <a:path w="6712">
                                <a:moveTo>
                                  <a:pt x="0" y="0"/>
                                </a:moveTo>
                                <a:lnTo>
                                  <a:pt x="671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AEF10C" id="Group 48" o:spid="_x0000_s1026" style="position:absolute;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">
                <v:shape id="Freeform 49" o:spid="_x0000_s1027" style="position:absolute;left:1133;top:-111;width:6712;height:2;visibility:visible;mso-wrap-style:square;v-text-anchor:top" coordsize="67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" path="m,l6711,e" filled="f" strokeweight=".15578mm">
                  <v:path arrowok="t" o:connecttype="custom" o:connectlocs="0,0;6711,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83840" behindDoc="1" locked="0" layoutInCell="1" allowOverlap="1" wp14:anchorId="142FED8B" wp14:editId="744636D4">
                <wp:simplePos x="0" y="0"/>
                <wp:positionH relativeFrom="page">
                  <wp:posOffset>1607185</wp:posOffset>
                </wp:positionH>
                <wp:positionV relativeFrom="paragraph">
                  <wp:posOffset>203835</wp:posOffset>
                </wp:positionV>
                <wp:extent cx="3564255" cy="1270"/>
                <wp:effectExtent l="0" t="0" r="0" b="0"/>
                <wp:wrapNone/>
                <wp:docPr id="2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4255" cy="1270"/>
                          <a:chOff x="2531" y="321"/>
                          <a:chExt cx="5613" cy="2"/>
                        </a:xfrm>
                      </wpg:grpSpPr>
                      <wps:wsp>
                        <wps:cNvPr id="21" name="Freeform 51"/>
                        <wps:cNvSpPr>
                          <a:spLocks/>
                        </wps:cNvSpPr>
                        <wps:spPr bwMode="auto">
                          <a:xfrm>
                            <a:off x="2531" y="321"/>
                            <a:ext cx="5613" cy="2"/>
                          </a:xfrm>
                          <a:custGeom>
                            <a:avLst/>
                            <a:gdLst>
                              <a:gd name="T0" fmla="+- 0 2531 2531"/>
                              <a:gd name="T1" fmla="*/ T0 w 5613"/>
                              <a:gd name="T2" fmla="+- 0 8144 2531"/>
                              <a:gd name="T3" fmla="*/ T2 w 5613"/>
                            </a:gdLst>
                            <a:ahLst/>
                            <a:cxnLst>
                              <a:cxn ang="0">
                                <a:pos x="T1" y="0"/>
                              </a:cxn>
                              <a:cxn ang="0">
                                <a:pos x="T3" y="0"/>
                              </a:cxn>
                            </a:cxnLst>
                            <a:rect l="0" t="0" r="r" b="b"/>
                            <a:pathLst>
                              <a:path w="5613">
                                <a:moveTo>
                                  <a:pt x="0" y="0"/>
                                </a:moveTo>
                                <a:lnTo>
                                  <a:pt x="561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0AB2A" id="Group 50" o:spid="_x0000_s1026" style="position:absolute;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">
                <v:shape id="Freeform 51" o:spid="_x0000_s1027" style="position:absolute;left:2531;top:321;width:5613;height:2;visibility:visible;mso-wrap-style:square;v-text-anchor:top" coordsize="5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" path="m,l5613,e" filled="f" strokeweight=".15578mm">
                  <v:path arrowok="t" o:connecttype="custom" o:connectlocs="0,0;5613,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84864" behindDoc="1" locked="0" layoutInCell="1" allowOverlap="1" wp14:anchorId="0DB8A925" wp14:editId="1B414B70">
                <wp:simplePos x="0" y="0"/>
                <wp:positionH relativeFrom="page">
                  <wp:posOffset>1114425</wp:posOffset>
                </wp:positionH>
                <wp:positionV relativeFrom="paragraph">
                  <wp:posOffset>479425</wp:posOffset>
                </wp:positionV>
                <wp:extent cx="3075940" cy="1270"/>
                <wp:effectExtent l="0" t="0" r="0" b="0"/>
                <wp:wrapNone/>
                <wp:docPr id="18"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1270"/>
                          <a:chOff x="1755" y="755"/>
                          <a:chExt cx="4844" cy="2"/>
                        </a:xfrm>
                      </wpg:grpSpPr>
                      <wps:wsp>
                        <wps:cNvPr id="19" name="Freeform 53"/>
                        <wps:cNvSpPr>
                          <a:spLocks/>
                        </wps:cNvSpPr>
                        <wps:spPr bwMode="auto">
                          <a:xfrm>
                            <a:off x="1755" y="755"/>
                            <a:ext cx="4844" cy="2"/>
                          </a:xfrm>
                          <a:custGeom>
                            <a:avLst/>
                            <a:gdLst>
                              <a:gd name="T0" fmla="+- 0 1755 1755"/>
                              <a:gd name="T1" fmla="*/ T0 w 4844"/>
                              <a:gd name="T2" fmla="+- 0 6598 1755"/>
                              <a:gd name="T3" fmla="*/ T2 w 4844"/>
                            </a:gdLst>
                            <a:ahLst/>
                            <a:cxnLst>
                              <a:cxn ang="0">
                                <a:pos x="T1" y="0"/>
                              </a:cxn>
                              <a:cxn ang="0">
                                <a:pos x="T3" y="0"/>
                              </a:cxn>
                            </a:cxnLst>
                            <a:rect l="0" t="0" r="r" b="b"/>
                            <a:pathLst>
                              <a:path w="4844">
                                <a:moveTo>
                                  <a:pt x="0" y="0"/>
                                </a:moveTo>
                                <a:lnTo>
                                  <a:pt x="48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AF45BA" id="Group 52" o:spid="_x0000_s1026" style="position:absolute;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">
                <v:shape id="Freeform 53" o:spid="_x0000_s1027" style="position:absolute;left:1755;top:755;width:4844;height:2;visibility:visible;mso-wrap-style:square;v-text-anchor:top" coordsize="48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" path="m,l4843,e" filled="f" strokeweight=".15578mm">
                  <v:path arrowok="t" o:connecttype="custom" o:connectlocs="0,0;4843,0" o:connectangles="0,0"/>
                </v:shape>
                <w10:wrap anchorx="page"/>
              </v:group>
            </w:pict>
          </mc:Fallback>
        </mc:AlternateContent>
      </w:r>
      <w:r w:rsidR="008D5881" w:rsidRPr="006D31ED">
        <w:rPr>
          <w:spacing w:val="-1"/>
          <w:sz w:val="24"/>
          <w:szCs w:val="24"/>
          <w:lang w:val="ru-RU"/>
        </w:rPr>
        <w:t>Место</w:t>
      </w:r>
      <w:r w:rsidR="00AE441B">
        <w:rPr>
          <w:spacing w:val="-1"/>
          <w:sz w:val="24"/>
          <w:szCs w:val="24"/>
          <w:lang w:val="ru-RU"/>
        </w:rPr>
        <w:t xml:space="preserve"> </w:t>
      </w:r>
      <w:r w:rsidR="008D5881" w:rsidRPr="006D31ED">
        <w:rPr>
          <w:spacing w:val="-1"/>
          <w:sz w:val="24"/>
          <w:szCs w:val="24"/>
          <w:lang w:val="ru-RU"/>
        </w:rPr>
        <w:t>выдачи</w:t>
      </w:r>
      <w:r w:rsidR="00AE441B">
        <w:rPr>
          <w:spacing w:val="-1"/>
          <w:sz w:val="24"/>
          <w:szCs w:val="24"/>
          <w:lang w:val="ru-RU"/>
        </w:rPr>
        <w:t xml:space="preserve"> </w:t>
      </w:r>
      <w:r w:rsidR="008D5881" w:rsidRPr="006D31ED">
        <w:rPr>
          <w:spacing w:val="-1"/>
          <w:sz w:val="24"/>
          <w:szCs w:val="24"/>
          <w:lang w:val="ru-RU"/>
        </w:rPr>
        <w:t>ОГРН</w:t>
      </w:r>
    </w:p>
    <w:p w14:paraId="4D49DF5A" w14:textId="3CE8171D" w:rsidR="004D4129" w:rsidRPr="006D31ED" w:rsidRDefault="00AE583F" w:rsidP="004D4129">
      <w:pPr>
        <w:pStyle w:val="a9"/>
        <w:spacing w:before="4"/>
        <w:rPr>
          <w:spacing w:val="-1"/>
          <w:sz w:val="24"/>
          <w:szCs w:val="24"/>
          <w:lang w:val="ru-RU"/>
        </w:rPr>
      </w:pPr>
      <w:r>
        <w:rPr>
          <w:noProof/>
          <w:sz w:val="24"/>
          <w:szCs w:val="24"/>
          <w:lang w:val="ru-RU" w:eastAsia="ru-RU"/>
        </w:rPr>
        <mc:AlternateContent>
          <mc:Choice Requires="wpg">
            <w:drawing>
              <wp:anchor distT="0" distB="0" distL="114300" distR="114300" simplePos="0" relativeHeight="251685888" behindDoc="1" locked="0" layoutInCell="1" allowOverlap="1" wp14:anchorId="003D9F8A" wp14:editId="20A389BF">
                <wp:simplePos x="0" y="0"/>
                <wp:positionH relativeFrom="page">
                  <wp:posOffset>1056640</wp:posOffset>
                </wp:positionH>
                <wp:positionV relativeFrom="paragraph">
                  <wp:posOffset>160655</wp:posOffset>
                </wp:positionV>
                <wp:extent cx="3146425" cy="1270"/>
                <wp:effectExtent l="0" t="0" r="0" b="0"/>
                <wp:wrapNone/>
                <wp:docPr id="16"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6425" cy="1270"/>
                          <a:chOff x="1664" y="253"/>
                          <a:chExt cx="4955" cy="2"/>
                        </a:xfrm>
                      </wpg:grpSpPr>
                      <wps:wsp>
                        <wps:cNvPr id="17" name="Freeform 55"/>
                        <wps:cNvSpPr>
                          <a:spLocks/>
                        </wps:cNvSpPr>
                        <wps:spPr bwMode="auto">
                          <a:xfrm>
                            <a:off x="1664" y="253"/>
                            <a:ext cx="4955" cy="2"/>
                          </a:xfrm>
                          <a:custGeom>
                            <a:avLst/>
                            <a:gdLst>
                              <a:gd name="T0" fmla="+- 0 1664 1664"/>
                              <a:gd name="T1" fmla="*/ T0 w 4955"/>
                              <a:gd name="T2" fmla="+- 0 6619 1664"/>
                              <a:gd name="T3" fmla="*/ T2 w 4955"/>
                            </a:gdLst>
                            <a:ahLst/>
                            <a:cxnLst>
                              <a:cxn ang="0">
                                <a:pos x="T1" y="0"/>
                              </a:cxn>
                              <a:cxn ang="0">
                                <a:pos x="T3" y="0"/>
                              </a:cxn>
                            </a:cxnLst>
                            <a:rect l="0" t="0" r="r" b="b"/>
                            <a:pathLst>
                              <a:path w="4955">
                                <a:moveTo>
                                  <a:pt x="0" y="0"/>
                                </a:moveTo>
                                <a:lnTo>
                                  <a:pt x="4955"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0074AD" id="Group 54" o:spid="_x0000_s1026" style="position:absolute;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">
                <v:shape id="Freeform 55" o:spid="_x0000_s1027" style="position:absolute;left:1664;top:253;width:4955;height:2;visibility:visible;mso-wrap-style:square;v-text-anchor:top" coordsize="49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" path="m,l4955,e" filled="f" strokeweight=".15578mm">
                  <v:path arrowok="t" o:connecttype="custom" o:connectlocs="0,0;4955,0" o:connectangles="0,0"/>
                </v:shape>
                <w10:wrap anchorx="page"/>
              </v:group>
            </w:pict>
          </mc:Fallback>
        </mc:AlternateContent>
      </w:r>
      <w:r w:rsidR="008D5881" w:rsidRPr="006D31ED">
        <w:rPr>
          <w:spacing w:val="-1"/>
          <w:sz w:val="24"/>
          <w:szCs w:val="24"/>
          <w:lang w:val="ru-RU"/>
        </w:rPr>
        <w:t>ИНН</w:t>
      </w:r>
    </w:p>
    <w:p w14:paraId="260A509F" w14:textId="77777777" w:rsidR="004D4129" w:rsidRPr="006D31ED" w:rsidRDefault="004D4129" w:rsidP="004D4129">
      <w:pPr>
        <w:pStyle w:val="a9"/>
        <w:spacing w:before="4"/>
        <w:rPr>
          <w:spacing w:val="-1"/>
          <w:sz w:val="24"/>
          <w:szCs w:val="24"/>
          <w:lang w:val="ru-RU"/>
        </w:rPr>
      </w:pPr>
    </w:p>
    <w:p w14:paraId="74C39DD4" w14:textId="77777777" w:rsidR="008D5881" w:rsidRPr="006D31ED" w:rsidRDefault="008D5881" w:rsidP="004D4129">
      <w:pPr>
        <w:pStyle w:val="a9"/>
        <w:rPr>
          <w:sz w:val="24"/>
          <w:szCs w:val="24"/>
          <w:lang w:val="ru-RU"/>
        </w:rPr>
      </w:pPr>
      <w:proofErr w:type="gramStart"/>
      <w:r w:rsidRPr="006D31ED">
        <w:rPr>
          <w:spacing w:val="-1"/>
          <w:sz w:val="24"/>
          <w:szCs w:val="24"/>
          <w:lang w:val="ru-RU"/>
        </w:rPr>
        <w:t>Юридический</w:t>
      </w:r>
      <w:r w:rsidR="00AE441B">
        <w:rPr>
          <w:spacing w:val="-1"/>
          <w:sz w:val="24"/>
          <w:szCs w:val="24"/>
          <w:lang w:val="ru-RU"/>
        </w:rPr>
        <w:t xml:space="preserve">  </w:t>
      </w:r>
      <w:r w:rsidRPr="006D31ED">
        <w:rPr>
          <w:sz w:val="24"/>
          <w:szCs w:val="24"/>
          <w:lang w:val="ru-RU"/>
        </w:rPr>
        <w:t>адрес</w:t>
      </w:r>
      <w:proofErr w:type="gramEnd"/>
      <w:r w:rsidR="00AE441B">
        <w:rPr>
          <w:sz w:val="24"/>
          <w:szCs w:val="24"/>
          <w:lang w:val="ru-RU"/>
        </w:rPr>
        <w:t xml:space="preserve"> </w:t>
      </w:r>
      <w:r w:rsidRPr="006D31ED">
        <w:rPr>
          <w:spacing w:val="-1"/>
          <w:sz w:val="24"/>
          <w:szCs w:val="24"/>
          <w:lang w:val="ru-RU"/>
        </w:rPr>
        <w:t>заявителя:</w:t>
      </w:r>
    </w:p>
    <w:p w14:paraId="0F8AC574" w14:textId="77777777" w:rsidR="008D5881" w:rsidRPr="006D31ED" w:rsidRDefault="008D5881" w:rsidP="004D4129">
      <w:pPr>
        <w:spacing w:line="200" w:lineRule="exact"/>
        <w:rPr>
          <w:sz w:val="24"/>
          <w:szCs w:val="24"/>
        </w:rPr>
        <w:sectPr w:rsidR="008D5881" w:rsidRPr="006D31ED" w:rsidSect="004D4129">
          <w:pgSz w:w="11910" w:h="16840"/>
          <w:pgMar w:top="1060" w:right="400" w:bottom="620" w:left="1020" w:header="0" w:footer="426" w:gutter="0"/>
          <w:cols w:space="720"/>
        </w:sectPr>
      </w:pPr>
    </w:p>
    <w:p w14:paraId="59C5BB4C" w14:textId="77777777" w:rsidR="004D4129" w:rsidRPr="006D31ED" w:rsidRDefault="004D4129" w:rsidP="004D4129">
      <w:pPr>
        <w:pStyle w:val="a9"/>
        <w:spacing w:line="409" w:lineRule="auto"/>
        <w:rPr>
          <w:spacing w:val="-1"/>
          <w:sz w:val="24"/>
          <w:szCs w:val="24"/>
          <w:lang w:val="ru-RU"/>
        </w:rPr>
      </w:pPr>
    </w:p>
    <w:p w14:paraId="11AF2961" w14:textId="77777777" w:rsidR="004D4129" w:rsidRPr="006D31ED" w:rsidRDefault="004D4129" w:rsidP="004D4129">
      <w:pPr>
        <w:pStyle w:val="a9"/>
        <w:spacing w:line="409" w:lineRule="auto"/>
        <w:rPr>
          <w:spacing w:val="-1"/>
          <w:sz w:val="24"/>
          <w:szCs w:val="24"/>
          <w:lang w:val="ru-RU"/>
        </w:rPr>
      </w:pPr>
      <w:r w:rsidRPr="006D31ED">
        <w:rPr>
          <w:spacing w:val="-1"/>
          <w:sz w:val="24"/>
          <w:szCs w:val="24"/>
          <w:lang w:val="ru-RU"/>
        </w:rPr>
        <w:t>Телефон, эл. почта, факс: ________________________________</w:t>
      </w:r>
    </w:p>
    <w:p w14:paraId="07D32EC1" w14:textId="77777777" w:rsidR="008D5881" w:rsidRPr="006D31ED" w:rsidRDefault="008D5881" w:rsidP="004D4129">
      <w:pPr>
        <w:pStyle w:val="a9"/>
        <w:rPr>
          <w:sz w:val="24"/>
          <w:szCs w:val="24"/>
          <w:lang w:val="ru-RU"/>
        </w:rPr>
      </w:pPr>
      <w:r w:rsidRPr="006D31ED">
        <w:rPr>
          <w:spacing w:val="-1"/>
          <w:sz w:val="24"/>
          <w:szCs w:val="24"/>
          <w:lang w:val="ru-RU"/>
        </w:rPr>
        <w:t>Индекс</w:t>
      </w:r>
    </w:p>
    <w:p w14:paraId="4BB564A6" w14:textId="77777777" w:rsidR="008D5881" w:rsidRPr="006D31ED" w:rsidRDefault="008D5881" w:rsidP="004D4129">
      <w:pPr>
        <w:rPr>
          <w:sz w:val="24"/>
          <w:szCs w:val="24"/>
        </w:rPr>
        <w:sectPr w:rsidR="008D5881" w:rsidRPr="006D31ED" w:rsidSect="004D4129">
          <w:type w:val="continuous"/>
          <w:pgSz w:w="11910" w:h="16840"/>
          <w:pgMar w:top="1100" w:right="400" w:bottom="280" w:left="1020" w:header="720" w:footer="720" w:gutter="0"/>
          <w:cols w:space="720"/>
        </w:sectPr>
      </w:pPr>
    </w:p>
    <w:p w14:paraId="08E31989" w14:textId="08D26A5C" w:rsidR="008D5881" w:rsidRPr="006D31ED" w:rsidRDefault="00AE583F" w:rsidP="004D4129">
      <w:pPr>
        <w:pStyle w:val="a9"/>
        <w:tabs>
          <w:tab w:val="left" w:pos="9404"/>
        </w:tabs>
        <w:rPr>
          <w:sz w:val="24"/>
          <w:szCs w:val="24"/>
          <w:lang w:val="ru-RU"/>
        </w:rPr>
      </w:pPr>
      <w:r>
        <w:rPr>
          <w:noProof/>
          <w:sz w:val="24"/>
          <w:szCs w:val="24"/>
          <w:lang w:val="ru-RU" w:eastAsia="ru-RU"/>
        </w:rPr>
        <mc:AlternateContent>
          <mc:Choice Requires="wpg">
            <w:drawing>
              <wp:anchor distT="0" distB="0" distL="114300" distR="114300" simplePos="0" relativeHeight="251691008" behindDoc="1" locked="0" layoutInCell="1" allowOverlap="1" wp14:anchorId="571E179B" wp14:editId="5DA7C8E2">
                <wp:simplePos x="0" y="0"/>
                <wp:positionH relativeFrom="page">
                  <wp:posOffset>1934845</wp:posOffset>
                </wp:positionH>
                <wp:positionV relativeFrom="paragraph">
                  <wp:posOffset>-112395</wp:posOffset>
                </wp:positionV>
                <wp:extent cx="2377440" cy="1270"/>
                <wp:effectExtent l="0" t="0" r="0" b="0"/>
                <wp:wrapNone/>
                <wp:docPr id="1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7440" cy="1270"/>
                          <a:chOff x="3047" y="-177"/>
                          <a:chExt cx="3744" cy="2"/>
                        </a:xfrm>
                      </wpg:grpSpPr>
                      <wps:wsp>
                        <wps:cNvPr id="15" name="Freeform 65"/>
                        <wps:cNvSpPr>
                          <a:spLocks/>
                        </wps:cNvSpPr>
                        <wps:spPr bwMode="auto">
                          <a:xfrm>
                            <a:off x="3047" y="-177"/>
                            <a:ext cx="3744" cy="2"/>
                          </a:xfrm>
                          <a:custGeom>
                            <a:avLst/>
                            <a:gdLst>
                              <a:gd name="T0" fmla="+- 0 3047 3047"/>
                              <a:gd name="T1" fmla="*/ T0 w 3744"/>
                              <a:gd name="T2" fmla="+- 0 6790 3047"/>
                              <a:gd name="T3" fmla="*/ T2 w 3744"/>
                            </a:gdLst>
                            <a:ahLst/>
                            <a:cxnLst>
                              <a:cxn ang="0">
                                <a:pos x="T1" y="0"/>
                              </a:cxn>
                              <a:cxn ang="0">
                                <a:pos x="T3" y="0"/>
                              </a:cxn>
                            </a:cxnLst>
                            <a:rect l="0" t="0" r="r" b="b"/>
                            <a:pathLst>
                              <a:path w="3744">
                                <a:moveTo>
                                  <a:pt x="0" y="0"/>
                                </a:moveTo>
                                <a:lnTo>
                                  <a:pt x="37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85ECE5" id="Group 64" o:spid="_x0000_s1026" style="position:absolute;margin-left:152.35pt;margin-top:-8.85pt;width:187.2pt;height:.1pt;z-index:-251625472;mso-position-horizontal-relative:page" coordorigin="3047,-177" coordsize="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">
                <v:shape id="Freeform 65" o:spid="_x0000_s1027" style="position:absolute;left:3047;top:-177;width:3744;height:2;visibility:visible;mso-wrap-style:square;v-text-anchor:top" coordsize="37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" path="m,l3743,e" filled="f" strokeweight=".15578mm">
                  <v:path arrowok="t" o:connecttype="custom" o:connectlocs="0,0;3743,0" o:connectangles="0,0"/>
                </v:shape>
                <w10:wrap anchorx="page"/>
              </v:group>
            </w:pict>
          </mc:Fallback>
        </mc:AlternateContent>
      </w:r>
      <w:r w:rsidR="008D5881" w:rsidRPr="006D31ED">
        <w:rPr>
          <w:spacing w:val="-1"/>
          <w:sz w:val="24"/>
          <w:szCs w:val="24"/>
          <w:lang w:val="ru-RU"/>
        </w:rPr>
        <w:t>Представитель</w:t>
      </w:r>
      <w:r w:rsidR="00AE441B">
        <w:rPr>
          <w:spacing w:val="-1"/>
          <w:sz w:val="24"/>
          <w:szCs w:val="24"/>
          <w:lang w:val="ru-RU"/>
        </w:rPr>
        <w:t xml:space="preserve"> </w:t>
      </w:r>
      <w:r w:rsidR="008D5881" w:rsidRPr="006D31ED">
        <w:rPr>
          <w:spacing w:val="-1"/>
          <w:sz w:val="24"/>
          <w:szCs w:val="24"/>
          <w:lang w:val="ru-RU"/>
        </w:rPr>
        <w:t>заявителя</w:t>
      </w:r>
    </w:p>
    <w:p w14:paraId="0B575F76" w14:textId="77777777" w:rsidR="008D5881" w:rsidRPr="006D31ED" w:rsidRDefault="008D5881" w:rsidP="004D4129">
      <w:pPr>
        <w:spacing w:line="200" w:lineRule="exact"/>
        <w:rPr>
          <w:sz w:val="24"/>
          <w:szCs w:val="24"/>
        </w:rPr>
      </w:pPr>
    </w:p>
    <w:p w14:paraId="31F5D84E" w14:textId="77777777" w:rsidR="004D4129" w:rsidRPr="006D31ED" w:rsidRDefault="004D4129" w:rsidP="004D4129">
      <w:pPr>
        <w:ind w:left="135" w:right="186"/>
        <w:jc w:val="center"/>
        <w:rPr>
          <w:rFonts w:ascii="Times New Roman" w:hAnsi="Times New Roman"/>
          <w:i/>
          <w:spacing w:val="-1"/>
          <w:sz w:val="24"/>
          <w:szCs w:val="24"/>
        </w:rPr>
        <w:sectPr w:rsidR="004D4129" w:rsidRPr="006D31ED" w:rsidSect="004D4129">
          <w:type w:val="continuous"/>
          <w:pgSz w:w="11910" w:h="16840"/>
          <w:pgMar w:top="1100" w:right="400" w:bottom="280" w:left="1020" w:header="720" w:footer="720" w:gutter="0"/>
          <w:cols w:space="720"/>
        </w:sectPr>
      </w:pPr>
    </w:p>
    <w:p w14:paraId="3F780925" w14:textId="18E63A7E" w:rsidR="008D5881" w:rsidRPr="006D31ED" w:rsidRDefault="00AE583F" w:rsidP="004D4129">
      <w:pPr>
        <w:ind w:left="135" w:right="186"/>
        <w:jc w:val="center"/>
        <w:rPr>
          <w:rFonts w:ascii="Times New Roman" w:eastAsia="Times New Roman" w:hAnsi="Times New Roman" w:cs="Times New Roman"/>
          <w:sz w:val="24"/>
          <w:szCs w:val="24"/>
        </w:rPr>
      </w:pPr>
      <w:r>
        <w:rPr>
          <w:rFonts w:cs="Times New Roman"/>
          <w:noProof/>
          <w:sz w:val="24"/>
          <w:szCs w:val="24"/>
          <w:lang w:eastAsia="ru-RU"/>
        </w:rPr>
        <mc:AlternateContent>
          <mc:Choice Requires="wpg">
            <w:drawing>
              <wp:anchor distT="0" distB="0" distL="114300" distR="114300" simplePos="0" relativeHeight="251692032" behindDoc="1" locked="0" layoutInCell="1" allowOverlap="1" wp14:anchorId="387C8CC9" wp14:editId="72288E41">
                <wp:simplePos x="0" y="0"/>
                <wp:positionH relativeFrom="page">
                  <wp:posOffset>719455</wp:posOffset>
                </wp:positionH>
                <wp:positionV relativeFrom="paragraph">
                  <wp:posOffset>29845</wp:posOffset>
                </wp:positionV>
                <wp:extent cx="4959985" cy="1270"/>
                <wp:effectExtent l="0" t="0" r="0" b="0"/>
                <wp:wrapNone/>
                <wp:docPr id="12"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9985" cy="1270"/>
                          <a:chOff x="1133" y="47"/>
                          <a:chExt cx="7811" cy="2"/>
                        </a:xfrm>
                      </wpg:grpSpPr>
                      <wps:wsp>
                        <wps:cNvPr id="13" name="Freeform 67"/>
                        <wps:cNvSpPr>
                          <a:spLocks/>
                        </wps:cNvSpPr>
                        <wps:spPr bwMode="auto">
                          <a:xfrm>
                            <a:off x="1133" y="47"/>
                            <a:ext cx="7811" cy="2"/>
                          </a:xfrm>
                          <a:custGeom>
                            <a:avLst/>
                            <a:gdLst>
                              <a:gd name="T0" fmla="+- 0 1133 1133"/>
                              <a:gd name="T1" fmla="*/ T0 w 7811"/>
                              <a:gd name="T2" fmla="+- 0 8943 1133"/>
                              <a:gd name="T3" fmla="*/ T2 w 7811"/>
                            </a:gdLst>
                            <a:ahLst/>
                            <a:cxnLst>
                              <a:cxn ang="0">
                                <a:pos x="T1" y="0"/>
                              </a:cxn>
                              <a:cxn ang="0">
                                <a:pos x="T3" y="0"/>
                              </a:cxn>
                            </a:cxnLst>
                            <a:rect l="0" t="0" r="r" b="b"/>
                            <a:pathLst>
                              <a:path w="7811">
                                <a:moveTo>
                                  <a:pt x="0" y="0"/>
                                </a:moveTo>
                                <a:lnTo>
                                  <a:pt x="781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0A7EBC" id="Group 66" o:spid="_x0000_s1026" style="position:absolute;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">
                <v:shape id="Freeform 67" o:spid="_x0000_s1027" style="position:absolute;left:1133;top:47;width:7811;height:2;visibility:visible;mso-wrap-style:square;v-text-anchor:top"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" path="m,l7810,e" filled="f" strokeweight=".15578mm">
                  <v:path arrowok="t" o:connecttype="custom" o:connectlocs="0,0;7810,0" o:connectangles="0,0"/>
                </v:shape>
                <w10:wrap anchorx="page"/>
              </v:group>
            </w:pict>
          </mc:Fallback>
        </mc:AlternateContent>
      </w:r>
      <w:r w:rsidR="008D5881" w:rsidRPr="006D31ED">
        <w:rPr>
          <w:rFonts w:ascii="Times New Roman" w:hAnsi="Times New Roman"/>
          <w:i/>
          <w:spacing w:val="-1"/>
          <w:sz w:val="24"/>
          <w:szCs w:val="24"/>
        </w:rPr>
        <w:t>(Ф.И.О.</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или</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наименование)</w:t>
      </w:r>
    </w:p>
    <w:p w14:paraId="7B039DFD" w14:textId="77777777" w:rsidR="008D5881" w:rsidRPr="006D31ED" w:rsidRDefault="008D5881" w:rsidP="004D4129">
      <w:pPr>
        <w:pStyle w:val="a9"/>
        <w:tabs>
          <w:tab w:val="left" w:pos="4595"/>
          <w:tab w:val="left" w:pos="5462"/>
          <w:tab w:val="left" w:pos="6506"/>
          <w:tab w:val="left" w:pos="7413"/>
        </w:tabs>
        <w:rPr>
          <w:sz w:val="24"/>
          <w:szCs w:val="24"/>
          <w:lang w:val="ru-RU"/>
        </w:rPr>
      </w:pPr>
      <w:proofErr w:type="gramStart"/>
      <w:r w:rsidRPr="006D31ED">
        <w:rPr>
          <w:spacing w:val="-1"/>
          <w:sz w:val="24"/>
          <w:szCs w:val="24"/>
          <w:lang w:val="ru-RU"/>
        </w:rPr>
        <w:t xml:space="preserve">Действует </w:t>
      </w:r>
      <w:r w:rsidR="00AE441B">
        <w:rPr>
          <w:spacing w:val="-1"/>
          <w:sz w:val="24"/>
          <w:szCs w:val="24"/>
          <w:lang w:val="ru-RU"/>
        </w:rPr>
        <w:t xml:space="preserve"> </w:t>
      </w:r>
      <w:r w:rsidRPr="006D31ED">
        <w:rPr>
          <w:spacing w:val="-1"/>
          <w:sz w:val="24"/>
          <w:szCs w:val="24"/>
          <w:lang w:val="ru-RU"/>
        </w:rPr>
        <w:t>на</w:t>
      </w:r>
      <w:proofErr w:type="gramEnd"/>
      <w:r w:rsidR="00AE441B">
        <w:rPr>
          <w:spacing w:val="-1"/>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00AE441B">
        <w:rPr>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z w:val="24"/>
          <w:szCs w:val="24"/>
          <w:u w:val="single" w:color="000000"/>
          <w:lang w:val="ru-RU"/>
        </w:rPr>
        <w:tab/>
      </w:r>
    </w:p>
    <w:p w14:paraId="54D0F309" w14:textId="77777777" w:rsidR="008D5881" w:rsidRPr="006D31ED" w:rsidRDefault="008D5881" w:rsidP="004D4129">
      <w:pPr>
        <w:pStyle w:val="a9"/>
        <w:spacing w:line="259" w:lineRule="auto"/>
        <w:ind w:left="135" w:right="189"/>
        <w:jc w:val="center"/>
        <w:rPr>
          <w:sz w:val="24"/>
          <w:szCs w:val="24"/>
          <w:lang w:val="ru-RU"/>
        </w:rPr>
      </w:pPr>
      <w:r w:rsidRPr="006D31ED">
        <w:rPr>
          <w:spacing w:val="-1"/>
          <w:sz w:val="24"/>
          <w:szCs w:val="24"/>
          <w:lang w:val="ru-RU"/>
        </w:rPr>
        <w:t>Реквизиты</w:t>
      </w:r>
      <w:r w:rsidR="00AE441B">
        <w:rPr>
          <w:spacing w:val="-1"/>
          <w:sz w:val="24"/>
          <w:szCs w:val="24"/>
          <w:lang w:val="ru-RU"/>
        </w:rPr>
        <w:t xml:space="preserve"> </w:t>
      </w:r>
      <w:r w:rsidRPr="006D31ED">
        <w:rPr>
          <w:spacing w:val="-1"/>
          <w:sz w:val="24"/>
          <w:szCs w:val="24"/>
          <w:lang w:val="ru-RU"/>
        </w:rPr>
        <w:t>документа</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1"/>
          <w:sz w:val="24"/>
          <w:szCs w:val="24"/>
          <w:lang w:val="ru-RU"/>
        </w:rPr>
        <w:t>регистрации</w:t>
      </w:r>
      <w:r w:rsidR="00AE441B">
        <w:rPr>
          <w:spacing w:val="-1"/>
          <w:sz w:val="24"/>
          <w:szCs w:val="24"/>
          <w:lang w:val="ru-RU"/>
        </w:rPr>
        <w:t xml:space="preserve"> </w:t>
      </w:r>
      <w:r w:rsidRPr="006D31ED">
        <w:rPr>
          <w:sz w:val="24"/>
          <w:szCs w:val="24"/>
          <w:lang w:val="ru-RU"/>
        </w:rPr>
        <w:t xml:space="preserve">в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pacing w:val="-1"/>
          <w:sz w:val="24"/>
          <w:szCs w:val="24"/>
          <w:lang w:val="ru-RU"/>
        </w:rPr>
        <w:lastRenderedPageBreak/>
        <w:t>представителя</w:t>
      </w:r>
      <w:r w:rsidR="00AE441B">
        <w:rPr>
          <w:spacing w:val="-1"/>
          <w:sz w:val="24"/>
          <w:szCs w:val="24"/>
          <w:lang w:val="ru-RU"/>
        </w:rPr>
        <w:t xml:space="preserve"> </w:t>
      </w:r>
      <w:r w:rsidRPr="006D31ED">
        <w:rPr>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p>
    <w:p w14:paraId="6F08917C" w14:textId="77777777" w:rsidR="004D4129" w:rsidRPr="006D31ED" w:rsidRDefault="004D4129" w:rsidP="004D4129">
      <w:pPr>
        <w:pStyle w:val="a9"/>
        <w:ind w:left="0"/>
        <w:rPr>
          <w:rFonts w:ascii="Calibri" w:eastAsia="Calibri" w:hAnsi="Calibri" w:cs="Calibri"/>
          <w:sz w:val="24"/>
          <w:szCs w:val="24"/>
          <w:lang w:val="ru-RU"/>
        </w:rPr>
      </w:pPr>
    </w:p>
    <w:p w14:paraId="36C22D7F" w14:textId="5A1B69F3" w:rsidR="008D5881" w:rsidRPr="006D31ED" w:rsidRDefault="00AE583F" w:rsidP="004E74FB">
      <w:pPr>
        <w:pStyle w:val="a9"/>
        <w:ind w:left="0"/>
        <w:jc w:val="center"/>
        <w:rPr>
          <w:sz w:val="20"/>
          <w:szCs w:val="20"/>
          <w:lang w:val="ru-RU"/>
        </w:rPr>
      </w:pPr>
      <w:r>
        <w:rPr>
          <w:noProof/>
          <w:sz w:val="24"/>
          <w:szCs w:val="24"/>
          <w:lang w:val="ru-RU" w:eastAsia="ru-RU"/>
        </w:rPr>
        <mc:AlternateContent>
          <mc:Choice Requires="wpg">
            <w:drawing>
              <wp:anchor distT="0" distB="0" distL="114300" distR="114300" simplePos="0" relativeHeight="251693056" behindDoc="1" locked="0" layoutInCell="1" allowOverlap="1" wp14:anchorId="1D31C1AE" wp14:editId="0FE833E4">
                <wp:simplePos x="0" y="0"/>
                <wp:positionH relativeFrom="page">
                  <wp:posOffset>719455</wp:posOffset>
                </wp:positionH>
                <wp:positionV relativeFrom="paragraph">
                  <wp:posOffset>31115</wp:posOffset>
                </wp:positionV>
                <wp:extent cx="6426200" cy="1270"/>
                <wp:effectExtent l="0" t="0" r="0" b="0"/>
                <wp:wrapNone/>
                <wp:docPr id="10"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49"/>
                          <a:chExt cx="10120" cy="2"/>
                        </a:xfrm>
                      </wpg:grpSpPr>
                      <wps:wsp>
                        <wps:cNvPr id="11" name="Freeform 69"/>
                        <wps:cNvSpPr>
                          <a:spLocks/>
                        </wps:cNvSpPr>
                        <wps:spPr bwMode="auto">
                          <a:xfrm>
                            <a:off x="1133" y="49"/>
                            <a:ext cx="10120" cy="2"/>
                          </a:xfrm>
                          <a:custGeom>
                            <a:avLst/>
                            <a:gdLst>
                              <a:gd name="T0" fmla="+- 0 1133 1133"/>
                              <a:gd name="T1" fmla="*/ T0 w 10120"/>
                              <a:gd name="T2" fmla="+- 0 11253 1133"/>
                              <a:gd name="T3" fmla="*/ T2 w 10120"/>
                            </a:gdLst>
                            <a:ahLst/>
                            <a:cxnLst>
                              <a:cxn ang="0">
                                <a:pos x="T1" y="0"/>
                              </a:cxn>
                              <a:cxn ang="0">
                                <a:pos x="T3" y="0"/>
                              </a:cxn>
                            </a:cxnLst>
                            <a:rect l="0" t="0" r="r" b="b"/>
                            <a:pathLst>
                              <a:path w="10120">
                                <a:moveTo>
                                  <a:pt x="0" y="0"/>
                                </a:moveTo>
                                <a:lnTo>
                                  <a:pt x="1012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FA371" id="Group 68" o:spid="_x0000_s1026" style="position:absolute;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">
                <v:shape id="Freeform 69" o:spid="_x0000_s1027" style="position:absolute;left:1133;top:49;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" path="m,l10120,e" filled="f" strokeweight=".15578mm">
                  <v:path arrowok="t" o:connecttype="custom" o:connectlocs="0,0;10120,0" o:connectangles="0,0"/>
                </v:shape>
                <w10:wrap anchorx="page"/>
              </v:group>
            </w:pict>
          </mc:Fallback>
        </mc:AlternateContent>
      </w:r>
      <w:r w:rsidR="008D5881" w:rsidRPr="006D31ED">
        <w:rPr>
          <w:i/>
          <w:spacing w:val="-1"/>
          <w:sz w:val="20"/>
          <w:szCs w:val="20"/>
          <w:lang w:val="ru-RU"/>
        </w:rPr>
        <w:t>(наименование</w:t>
      </w:r>
      <w:r w:rsidR="00412283">
        <w:rPr>
          <w:i/>
          <w:spacing w:val="-1"/>
          <w:sz w:val="20"/>
          <w:szCs w:val="20"/>
          <w:lang w:val="ru-RU"/>
        </w:rPr>
        <w:t xml:space="preserve"> </w:t>
      </w:r>
      <w:r w:rsidR="008D5881" w:rsidRPr="006D31ED">
        <w:rPr>
          <w:i/>
          <w:spacing w:val="-1"/>
          <w:sz w:val="20"/>
          <w:szCs w:val="20"/>
          <w:lang w:val="ru-RU"/>
        </w:rPr>
        <w:t>документа,</w:t>
      </w:r>
      <w:r w:rsidR="00412283">
        <w:rPr>
          <w:i/>
          <w:spacing w:val="-1"/>
          <w:sz w:val="20"/>
          <w:szCs w:val="20"/>
          <w:lang w:val="ru-RU"/>
        </w:rPr>
        <w:t xml:space="preserve"> </w:t>
      </w:r>
      <w:r w:rsidR="008D5881" w:rsidRPr="006D31ED">
        <w:rPr>
          <w:i/>
          <w:spacing w:val="-1"/>
          <w:sz w:val="20"/>
          <w:szCs w:val="20"/>
          <w:lang w:val="ru-RU"/>
        </w:rPr>
        <w:t>серия,</w:t>
      </w:r>
      <w:r w:rsidR="00412283">
        <w:rPr>
          <w:i/>
          <w:spacing w:val="-1"/>
          <w:sz w:val="20"/>
          <w:szCs w:val="20"/>
          <w:lang w:val="ru-RU"/>
        </w:rPr>
        <w:t xml:space="preserve"> </w:t>
      </w:r>
      <w:r w:rsidR="008D5881" w:rsidRPr="006D31ED">
        <w:rPr>
          <w:i/>
          <w:spacing w:val="-1"/>
          <w:sz w:val="20"/>
          <w:szCs w:val="20"/>
          <w:lang w:val="ru-RU"/>
        </w:rPr>
        <w:t>номер,</w:t>
      </w:r>
      <w:r w:rsidR="00412283">
        <w:rPr>
          <w:i/>
          <w:spacing w:val="-1"/>
          <w:sz w:val="20"/>
          <w:szCs w:val="20"/>
          <w:lang w:val="ru-RU"/>
        </w:rPr>
        <w:t xml:space="preserve"> </w:t>
      </w:r>
      <w:r w:rsidR="008D5881" w:rsidRPr="006D31ED">
        <w:rPr>
          <w:i/>
          <w:spacing w:val="-1"/>
          <w:sz w:val="20"/>
          <w:szCs w:val="20"/>
          <w:lang w:val="ru-RU"/>
        </w:rPr>
        <w:t>дата</w:t>
      </w:r>
      <w:r w:rsidR="00412283">
        <w:rPr>
          <w:i/>
          <w:spacing w:val="-1"/>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412283">
        <w:rPr>
          <w:i/>
          <w:spacing w:val="-1"/>
          <w:sz w:val="20"/>
          <w:szCs w:val="20"/>
          <w:lang w:val="ru-RU"/>
        </w:rPr>
        <w:t xml:space="preserve"> </w:t>
      </w:r>
      <w:r w:rsidR="008D5881" w:rsidRPr="006D31ED">
        <w:rPr>
          <w:i/>
          <w:spacing w:val="-1"/>
          <w:sz w:val="20"/>
          <w:szCs w:val="20"/>
          <w:lang w:val="ru-RU"/>
        </w:rPr>
        <w:t>выдачи(регистрации),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412283">
        <w:rPr>
          <w:i/>
          <w:spacing w:val="-1"/>
          <w:sz w:val="20"/>
          <w:szCs w:val="20"/>
          <w:lang w:val="ru-RU"/>
        </w:rPr>
        <w:t xml:space="preserve"> </w:t>
      </w:r>
      <w:r w:rsidR="008D5881" w:rsidRPr="006D31ED">
        <w:rPr>
          <w:i/>
          <w:spacing w:val="-1"/>
          <w:sz w:val="20"/>
          <w:szCs w:val="20"/>
          <w:lang w:val="ru-RU"/>
        </w:rPr>
        <w:t>выдан)</w:t>
      </w:r>
    </w:p>
    <w:p w14:paraId="525826E5" w14:textId="77777777" w:rsidR="008D5881" w:rsidRPr="006D31ED" w:rsidRDefault="008D5881" w:rsidP="004D4129">
      <w:pPr>
        <w:spacing w:line="280" w:lineRule="exact"/>
        <w:rPr>
          <w:sz w:val="24"/>
          <w:szCs w:val="24"/>
        </w:rPr>
      </w:pPr>
    </w:p>
    <w:p w14:paraId="1AD8FD27" w14:textId="77777777" w:rsidR="008D5881" w:rsidRPr="006D31ED" w:rsidRDefault="008D5881" w:rsidP="004D4129">
      <w:pPr>
        <w:spacing w:line="252" w:lineRule="auto"/>
        <w:ind w:left="112"/>
        <w:rPr>
          <w:rFonts w:ascii="Times New Roman" w:eastAsia="Times New Roman" w:hAnsi="Times New Roman" w:cs="Times New Roman"/>
          <w:sz w:val="24"/>
          <w:szCs w:val="24"/>
        </w:rPr>
      </w:pPr>
      <w:proofErr w:type="gramStart"/>
      <w:r w:rsidRPr="006D31ED">
        <w:rPr>
          <w:rFonts w:ascii="Times New Roman" w:hAnsi="Times New Roman"/>
          <w:b/>
          <w:spacing w:val="-1"/>
          <w:sz w:val="24"/>
          <w:szCs w:val="24"/>
        </w:rPr>
        <w:t>Принимая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решение</w:t>
      </w:r>
      <w:proofErr w:type="gramEnd"/>
      <w:r w:rsidR="00AE441B">
        <w:rPr>
          <w:rFonts w:ascii="Times New Roman" w:hAnsi="Times New Roman"/>
          <w:b/>
          <w:spacing w:val="-1"/>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
          <w:sz w:val="24"/>
          <w:szCs w:val="24"/>
        </w:rPr>
        <w:t>участии</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
          <w:sz w:val="24"/>
          <w:szCs w:val="24"/>
        </w:rPr>
        <w:t>аукционе</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
          <w:sz w:val="24"/>
          <w:szCs w:val="24"/>
        </w:rPr>
        <w:t>право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заключения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договора</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аренды</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следующего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14:paraId="11749278" w14:textId="77777777" w:rsidR="008D5881" w:rsidRPr="006D31ED" w:rsidRDefault="008D5881" w:rsidP="004D4129">
      <w:pPr>
        <w:pStyle w:val="a9"/>
        <w:tabs>
          <w:tab w:val="left" w:pos="9077"/>
        </w:tabs>
        <w:rPr>
          <w:sz w:val="24"/>
          <w:szCs w:val="24"/>
          <w:lang w:val="ru-RU"/>
        </w:rPr>
      </w:pPr>
      <w:r w:rsidRPr="006D31ED">
        <w:rPr>
          <w:sz w:val="24"/>
          <w:szCs w:val="24"/>
          <w:u w:val="single" w:color="000000"/>
          <w:lang w:val="ru-RU"/>
        </w:rPr>
        <w:tab/>
      </w:r>
      <w:r w:rsidRPr="006D31ED">
        <w:rPr>
          <w:sz w:val="24"/>
          <w:szCs w:val="24"/>
          <w:lang w:val="ru-RU"/>
        </w:rPr>
        <w:t>_,</w:t>
      </w:r>
    </w:p>
    <w:p w14:paraId="4023BC24" w14:textId="77777777" w:rsidR="008D5881" w:rsidRPr="006D31ED" w:rsidRDefault="008D5881" w:rsidP="004D4129">
      <w:pPr>
        <w:ind w:left="2229"/>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адрес,</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площадь</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недвижимого</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имущества,</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номер</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лота)</w:t>
      </w:r>
    </w:p>
    <w:p w14:paraId="35F593E9" w14:textId="77777777" w:rsidR="008D5881" w:rsidRPr="006D31ED" w:rsidRDefault="008D5881" w:rsidP="004D4129">
      <w:pPr>
        <w:spacing w:line="100" w:lineRule="exact"/>
        <w:rPr>
          <w:sz w:val="24"/>
          <w:szCs w:val="24"/>
        </w:rPr>
      </w:pPr>
    </w:p>
    <w:p w14:paraId="29381B87" w14:textId="77777777"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14:paraId="6884C143" w14:textId="77777777" w:rsidR="008D5881" w:rsidRPr="006D31ED" w:rsidRDefault="008D5881" w:rsidP="000B3F86">
      <w:pPr>
        <w:pStyle w:val="a9"/>
        <w:numPr>
          <w:ilvl w:val="1"/>
          <w:numId w:val="3"/>
        </w:numPr>
        <w:tabs>
          <w:tab w:val="left" w:pos="1066"/>
        </w:tabs>
        <w:ind w:firstLine="567"/>
        <w:jc w:val="both"/>
        <w:rPr>
          <w:sz w:val="24"/>
          <w:szCs w:val="24"/>
          <w:lang w:val="ru-RU"/>
        </w:rPr>
      </w:pPr>
      <w:r w:rsidRPr="006D31ED">
        <w:rPr>
          <w:spacing w:val="-1"/>
          <w:sz w:val="24"/>
          <w:szCs w:val="24"/>
          <w:lang w:val="ru-RU"/>
        </w:rPr>
        <w:t>Соблюдать</w:t>
      </w:r>
      <w:r w:rsidR="00AE441B">
        <w:rPr>
          <w:spacing w:val="-1"/>
          <w:sz w:val="24"/>
          <w:szCs w:val="24"/>
          <w:lang w:val="ru-RU"/>
        </w:rPr>
        <w:t xml:space="preserve"> </w:t>
      </w:r>
      <w:r w:rsidRPr="006D31ED">
        <w:rPr>
          <w:spacing w:val="-1"/>
          <w:sz w:val="24"/>
          <w:szCs w:val="24"/>
          <w:lang w:val="ru-RU"/>
        </w:rPr>
        <w:t>условия аукциона,</w:t>
      </w:r>
      <w:r w:rsidR="00AE441B">
        <w:rPr>
          <w:spacing w:val="-1"/>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00AE441B">
        <w:rPr>
          <w:sz w:val="24"/>
          <w:szCs w:val="24"/>
          <w:lang w:val="ru-RU"/>
        </w:rPr>
        <w:t xml:space="preserve"> </w:t>
      </w:r>
      <w:r w:rsidRPr="006D31ED">
        <w:rPr>
          <w:spacing w:val="-1"/>
          <w:sz w:val="24"/>
          <w:szCs w:val="24"/>
          <w:lang w:val="ru-RU"/>
        </w:rPr>
        <w:t>аукционной документации.</w:t>
      </w:r>
    </w:p>
    <w:p w14:paraId="47F72286" w14:textId="77777777" w:rsidR="008D5881" w:rsidRPr="006D31ED" w:rsidRDefault="008D5881" w:rsidP="000B3F86">
      <w:pPr>
        <w:pStyle w:val="a9"/>
        <w:numPr>
          <w:ilvl w:val="1"/>
          <w:numId w:val="3"/>
        </w:numPr>
        <w:tabs>
          <w:tab w:val="left" w:pos="1066"/>
        </w:tabs>
        <w:ind w:left="1065" w:hanging="386"/>
        <w:jc w:val="both"/>
        <w:rPr>
          <w:sz w:val="24"/>
          <w:szCs w:val="24"/>
          <w:lang w:val="ru-RU"/>
        </w:rPr>
      </w:pPr>
      <w:r w:rsidRPr="006D31ED">
        <w:rPr>
          <w:spacing w:val="-1"/>
          <w:sz w:val="24"/>
          <w:szCs w:val="24"/>
          <w:lang w:val="ru-RU"/>
        </w:rPr>
        <w:t>Принять</w:t>
      </w:r>
      <w:r w:rsidR="00AE441B">
        <w:rPr>
          <w:spacing w:val="-1"/>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w:t>
      </w:r>
      <w:proofErr w:type="gramStart"/>
      <w:r w:rsidRPr="006D31ED">
        <w:rPr>
          <w:spacing w:val="-1"/>
          <w:sz w:val="24"/>
          <w:szCs w:val="24"/>
          <w:lang w:val="ru-RU"/>
        </w:rPr>
        <w:t>аукционе</w:t>
      </w:r>
      <w:r w:rsidR="00AE441B">
        <w:rPr>
          <w:spacing w:val="-1"/>
          <w:sz w:val="24"/>
          <w:szCs w:val="24"/>
          <w:lang w:val="ru-RU"/>
        </w:rPr>
        <w:t xml:space="preserve">  </w:t>
      </w:r>
      <w:r w:rsidRPr="006D31ED">
        <w:rPr>
          <w:spacing w:val="-1"/>
          <w:sz w:val="24"/>
          <w:szCs w:val="24"/>
          <w:lang w:val="ru-RU"/>
        </w:rPr>
        <w:t>лично</w:t>
      </w:r>
      <w:proofErr w:type="gramEnd"/>
      <w:r w:rsidRPr="006D31ED">
        <w:rPr>
          <w:spacing w:val="-1"/>
          <w:sz w:val="24"/>
          <w:szCs w:val="24"/>
          <w:lang w:val="ru-RU"/>
        </w:rPr>
        <w:t>,</w:t>
      </w:r>
      <w:r w:rsidR="00AE441B">
        <w:rPr>
          <w:spacing w:val="-1"/>
          <w:sz w:val="24"/>
          <w:szCs w:val="24"/>
          <w:lang w:val="ru-RU"/>
        </w:rPr>
        <w:t xml:space="preserve">  </w:t>
      </w:r>
      <w:r w:rsidRPr="006D31ED">
        <w:rPr>
          <w:spacing w:val="-1"/>
          <w:sz w:val="24"/>
          <w:szCs w:val="24"/>
          <w:lang w:val="ru-RU"/>
        </w:rPr>
        <w:t>либо</w:t>
      </w:r>
      <w:r w:rsidR="00AE441B">
        <w:rPr>
          <w:spacing w:val="-1"/>
          <w:sz w:val="24"/>
          <w:szCs w:val="24"/>
          <w:lang w:val="ru-RU"/>
        </w:rPr>
        <w:t xml:space="preserve"> </w:t>
      </w:r>
      <w:r w:rsidRPr="006D31ED">
        <w:rPr>
          <w:spacing w:val="-1"/>
          <w:sz w:val="24"/>
          <w:szCs w:val="24"/>
          <w:lang w:val="ru-RU"/>
        </w:rPr>
        <w:t>через уполномоченное</w:t>
      </w:r>
      <w:r w:rsidR="00AE441B">
        <w:rPr>
          <w:spacing w:val="-1"/>
          <w:sz w:val="24"/>
          <w:szCs w:val="24"/>
          <w:lang w:val="ru-RU"/>
        </w:rPr>
        <w:t xml:space="preserve"> </w:t>
      </w:r>
      <w:r w:rsidRPr="006D31ED">
        <w:rPr>
          <w:spacing w:val="-1"/>
          <w:sz w:val="24"/>
          <w:szCs w:val="24"/>
          <w:lang w:val="ru-RU"/>
        </w:rPr>
        <w:t>лицо.</w:t>
      </w:r>
    </w:p>
    <w:p w14:paraId="6EF439D5" w14:textId="77777777" w:rsidR="008D5881" w:rsidRPr="006D31ED" w:rsidRDefault="008D5881" w:rsidP="000B3F86">
      <w:pPr>
        <w:pStyle w:val="a9"/>
        <w:numPr>
          <w:ilvl w:val="1"/>
          <w:numId w:val="3"/>
        </w:numPr>
        <w:tabs>
          <w:tab w:val="left" w:pos="1136"/>
        </w:tabs>
        <w:spacing w:line="259" w:lineRule="auto"/>
        <w:ind w:right="167"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признания</w:t>
      </w:r>
      <w:r w:rsidR="00AE441B">
        <w:rPr>
          <w:spacing w:val="-1"/>
          <w:sz w:val="24"/>
          <w:szCs w:val="24"/>
          <w:lang w:val="ru-RU"/>
        </w:rPr>
        <w:t xml:space="preserve"> </w:t>
      </w:r>
      <w:r w:rsidRPr="006D31ED">
        <w:rPr>
          <w:sz w:val="24"/>
          <w:szCs w:val="24"/>
          <w:lang w:val="ru-RU"/>
        </w:rPr>
        <w:t>меня</w:t>
      </w:r>
      <w:r w:rsidR="00AE441B">
        <w:rPr>
          <w:sz w:val="24"/>
          <w:szCs w:val="24"/>
          <w:lang w:val="ru-RU"/>
        </w:rPr>
        <w:t xml:space="preserve"> </w:t>
      </w:r>
      <w:r w:rsidRPr="006D31ED">
        <w:rPr>
          <w:spacing w:val="-1"/>
          <w:sz w:val="24"/>
          <w:szCs w:val="24"/>
          <w:lang w:val="ru-RU"/>
        </w:rPr>
        <w:t>Победителем</w:t>
      </w:r>
      <w:r w:rsidR="00AE441B">
        <w:rPr>
          <w:spacing w:val="-1"/>
          <w:sz w:val="24"/>
          <w:szCs w:val="24"/>
          <w:lang w:val="ru-RU"/>
        </w:rPr>
        <w:t xml:space="preserve"> </w:t>
      </w:r>
      <w:r w:rsidRPr="006D31ED">
        <w:rPr>
          <w:spacing w:val="-1"/>
          <w:sz w:val="24"/>
          <w:szCs w:val="24"/>
          <w:lang w:val="ru-RU"/>
        </w:rPr>
        <w:t>(Единственным</w:t>
      </w:r>
      <w:r w:rsidR="00AE441B">
        <w:rPr>
          <w:spacing w:val="-1"/>
          <w:sz w:val="24"/>
          <w:szCs w:val="24"/>
          <w:lang w:val="ru-RU"/>
        </w:rPr>
        <w:t xml:space="preserve"> </w:t>
      </w:r>
      <w:r w:rsidRPr="006D31ED">
        <w:rPr>
          <w:spacing w:val="-1"/>
          <w:sz w:val="24"/>
          <w:szCs w:val="24"/>
          <w:lang w:val="ru-RU"/>
        </w:rPr>
        <w:t>участником)</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заключить</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00AE441B">
        <w:rPr>
          <w:spacing w:val="-1"/>
          <w:sz w:val="24"/>
          <w:szCs w:val="24"/>
          <w:lang w:val="ru-RU"/>
        </w:rPr>
        <w:t xml:space="preserve"> </w:t>
      </w:r>
      <w:r w:rsidRPr="006D31ED">
        <w:rPr>
          <w:spacing w:val="-1"/>
          <w:sz w:val="24"/>
          <w:szCs w:val="24"/>
          <w:lang w:val="ru-RU"/>
        </w:rPr>
        <w:t>торгов</w:t>
      </w:r>
      <w:r w:rsidR="00AE441B">
        <w:rPr>
          <w:spacing w:val="-1"/>
          <w:sz w:val="24"/>
          <w:szCs w:val="24"/>
          <w:lang w:val="ru-RU"/>
        </w:rPr>
        <w:t xml:space="preserve"> </w:t>
      </w:r>
      <w:r w:rsidRPr="006D31ED">
        <w:rPr>
          <w:spacing w:val="-1"/>
          <w:sz w:val="24"/>
          <w:szCs w:val="24"/>
          <w:lang w:val="ru-RU"/>
        </w:rPr>
        <w:t>договор</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00024809">
        <w:rPr>
          <w:sz w:val="24"/>
          <w:szCs w:val="24"/>
          <w:lang w:val="ru-RU"/>
        </w:rPr>
        <w:t>в течение</w:t>
      </w:r>
      <w:r w:rsidRPr="006D31ED">
        <w:rPr>
          <w:sz w:val="24"/>
          <w:szCs w:val="24"/>
          <w:lang w:val="ru-RU"/>
        </w:rPr>
        <w:t>10</w:t>
      </w:r>
      <w:r w:rsidR="00AE441B">
        <w:rPr>
          <w:sz w:val="24"/>
          <w:szCs w:val="24"/>
          <w:lang w:val="ru-RU"/>
        </w:rPr>
        <w:t xml:space="preserve"> </w:t>
      </w:r>
      <w:r w:rsidRPr="006D31ED">
        <w:rPr>
          <w:spacing w:val="-1"/>
          <w:sz w:val="24"/>
          <w:szCs w:val="24"/>
          <w:lang w:val="ru-RU"/>
        </w:rPr>
        <w:t>(десяти)</w:t>
      </w:r>
      <w:r w:rsidR="00AE441B">
        <w:rPr>
          <w:spacing w:val="-1"/>
          <w:sz w:val="24"/>
          <w:szCs w:val="24"/>
          <w:lang w:val="ru-RU"/>
        </w:rPr>
        <w:t xml:space="preserve"> </w:t>
      </w:r>
      <w:r w:rsidRPr="006D31ED">
        <w:rPr>
          <w:spacing w:val="-1"/>
          <w:sz w:val="24"/>
          <w:szCs w:val="24"/>
          <w:lang w:val="ru-RU"/>
        </w:rPr>
        <w:t>дней</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Pr="006D31ED">
        <w:rPr>
          <w:spacing w:val="-1"/>
          <w:sz w:val="24"/>
          <w:szCs w:val="24"/>
          <w:lang w:val="ru-RU"/>
        </w:rPr>
        <w:t>даты</w:t>
      </w:r>
      <w:r w:rsidR="00AE441B">
        <w:rPr>
          <w:spacing w:val="-1"/>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pacing w:val="-1"/>
          <w:sz w:val="24"/>
          <w:szCs w:val="24"/>
          <w:lang w:val="ru-RU"/>
        </w:rPr>
        <w:t>условиях,</w:t>
      </w:r>
      <w:r w:rsidR="00AE441B">
        <w:rPr>
          <w:spacing w:val="-1"/>
          <w:sz w:val="24"/>
          <w:szCs w:val="24"/>
          <w:lang w:val="ru-RU"/>
        </w:rPr>
        <w:t xml:space="preserve"> </w:t>
      </w:r>
      <w:r w:rsidRPr="006D31ED">
        <w:rPr>
          <w:spacing w:val="-1"/>
          <w:sz w:val="24"/>
          <w:szCs w:val="24"/>
          <w:lang w:val="ru-RU"/>
        </w:rPr>
        <w:t>определенных</w:t>
      </w:r>
      <w:r w:rsidR="00AE441B">
        <w:rPr>
          <w:spacing w:val="-1"/>
          <w:sz w:val="24"/>
          <w:szCs w:val="24"/>
          <w:lang w:val="ru-RU"/>
        </w:rPr>
        <w:t xml:space="preserve"> </w:t>
      </w:r>
      <w:r w:rsidRPr="006D31ED">
        <w:rPr>
          <w:spacing w:val="-1"/>
          <w:sz w:val="24"/>
          <w:szCs w:val="24"/>
          <w:lang w:val="ru-RU"/>
        </w:rPr>
        <w:t>итогами аукциона.</w:t>
      </w:r>
    </w:p>
    <w:p w14:paraId="2A5B8156" w14:textId="77777777" w:rsidR="008D5881" w:rsidRPr="006D31ED" w:rsidRDefault="008D5881" w:rsidP="000B3F86">
      <w:pPr>
        <w:pStyle w:val="a9"/>
        <w:numPr>
          <w:ilvl w:val="1"/>
          <w:numId w:val="3"/>
        </w:numPr>
        <w:tabs>
          <w:tab w:val="left" w:pos="1076"/>
        </w:tabs>
        <w:spacing w:line="259" w:lineRule="auto"/>
        <w:ind w:right="171"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уклонения</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z w:val="24"/>
          <w:szCs w:val="24"/>
          <w:lang w:val="ru-RU"/>
        </w:rPr>
        <w:t>от</w:t>
      </w:r>
      <w:r w:rsidR="00AE441B">
        <w:rPr>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договора</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Pr="006D31ED">
        <w:rPr>
          <w:spacing w:val="-1"/>
          <w:sz w:val="24"/>
          <w:szCs w:val="24"/>
          <w:lang w:val="ru-RU"/>
        </w:rPr>
        <w:t>имущества</w:t>
      </w:r>
      <w:r w:rsidR="00AE441B">
        <w:rPr>
          <w:spacing w:val="-1"/>
          <w:sz w:val="24"/>
          <w:szCs w:val="24"/>
          <w:lang w:val="ru-RU"/>
        </w:rPr>
        <w:t xml:space="preserve"> </w:t>
      </w:r>
      <w:r w:rsidRPr="006D31ED">
        <w:rPr>
          <w:spacing w:val="-1"/>
          <w:sz w:val="24"/>
          <w:szCs w:val="24"/>
          <w:lang w:val="ru-RU"/>
        </w:rPr>
        <w:t>принимаю</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z w:val="24"/>
          <w:szCs w:val="24"/>
          <w:lang w:val="ru-RU"/>
        </w:rPr>
        <w:t>себя</w:t>
      </w:r>
      <w:r w:rsidR="00AE441B">
        <w:rPr>
          <w:sz w:val="24"/>
          <w:szCs w:val="24"/>
          <w:lang w:val="ru-RU"/>
        </w:rPr>
        <w:t xml:space="preserve"> </w:t>
      </w:r>
      <w:r w:rsidRPr="006D31ED">
        <w:rPr>
          <w:spacing w:val="-1"/>
          <w:sz w:val="24"/>
          <w:szCs w:val="24"/>
          <w:lang w:val="ru-RU"/>
        </w:rPr>
        <w:t>обязанности</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если</w:t>
      </w:r>
      <w:r w:rsidR="00AE441B">
        <w:rPr>
          <w:spacing w:val="-1"/>
          <w:sz w:val="24"/>
          <w:szCs w:val="24"/>
          <w:lang w:val="ru-RU"/>
        </w:rPr>
        <w:t xml:space="preserve"> </w:t>
      </w:r>
      <w:r w:rsidRPr="006D31ED">
        <w:rPr>
          <w:spacing w:val="-1"/>
          <w:sz w:val="24"/>
          <w:szCs w:val="24"/>
          <w:lang w:val="ru-RU"/>
        </w:rPr>
        <w:t>мое</w:t>
      </w:r>
      <w:r w:rsidR="00AE441B">
        <w:rPr>
          <w:spacing w:val="-1"/>
          <w:sz w:val="24"/>
          <w:szCs w:val="24"/>
          <w:lang w:val="ru-RU"/>
        </w:rPr>
        <w:t xml:space="preserve"> </w:t>
      </w:r>
      <w:r w:rsidRPr="006D31ED">
        <w:rPr>
          <w:spacing w:val="-1"/>
          <w:sz w:val="24"/>
          <w:szCs w:val="24"/>
          <w:lang w:val="ru-RU"/>
        </w:rPr>
        <w:t>предложение</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цене</w:t>
      </w:r>
      <w:r w:rsidR="00AE441B">
        <w:rPr>
          <w:spacing w:val="-1"/>
          <w:sz w:val="24"/>
          <w:szCs w:val="24"/>
          <w:lang w:val="ru-RU"/>
        </w:rPr>
        <w:t xml:space="preserve"> </w:t>
      </w:r>
      <w:r w:rsidRPr="006D31ED">
        <w:rPr>
          <w:sz w:val="24"/>
          <w:szCs w:val="24"/>
          <w:lang w:val="ru-RU"/>
        </w:rPr>
        <w:t>входе</w:t>
      </w:r>
      <w:r w:rsidR="00AE441B">
        <w:rPr>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было</w:t>
      </w:r>
      <w:r w:rsidR="00AE441B">
        <w:rPr>
          <w:spacing w:val="-1"/>
          <w:sz w:val="24"/>
          <w:szCs w:val="24"/>
          <w:lang w:val="ru-RU"/>
        </w:rPr>
        <w:t xml:space="preserve"> </w:t>
      </w:r>
      <w:r w:rsidRPr="006D31ED">
        <w:rPr>
          <w:spacing w:val="-1"/>
          <w:sz w:val="24"/>
          <w:szCs w:val="24"/>
          <w:lang w:val="ru-RU"/>
        </w:rPr>
        <w:t>предпоследним.</w:t>
      </w:r>
    </w:p>
    <w:p w14:paraId="137D9BE2" w14:textId="77777777" w:rsidR="008D5881" w:rsidRPr="006D31ED" w:rsidRDefault="008D5881" w:rsidP="000B3F86">
      <w:pPr>
        <w:pStyle w:val="a9"/>
        <w:numPr>
          <w:ilvl w:val="1"/>
          <w:numId w:val="3"/>
        </w:numPr>
        <w:tabs>
          <w:tab w:val="left" w:pos="1080"/>
        </w:tabs>
        <w:ind w:left="1080"/>
        <w:jc w:val="both"/>
        <w:rPr>
          <w:sz w:val="24"/>
          <w:szCs w:val="24"/>
        </w:rPr>
      </w:pPr>
      <w:proofErr w:type="spellStart"/>
      <w:r w:rsidRPr="006D31ED">
        <w:rPr>
          <w:spacing w:val="-1"/>
          <w:sz w:val="24"/>
          <w:szCs w:val="24"/>
        </w:rPr>
        <w:t>Настоящей</w:t>
      </w:r>
      <w:proofErr w:type="spellEnd"/>
      <w:r w:rsidR="00AE441B">
        <w:rPr>
          <w:spacing w:val="-1"/>
          <w:sz w:val="24"/>
          <w:szCs w:val="24"/>
          <w:lang w:val="ru-RU"/>
        </w:rPr>
        <w:t xml:space="preserve"> </w:t>
      </w:r>
      <w:proofErr w:type="spellStart"/>
      <w:r w:rsidRPr="006D31ED">
        <w:rPr>
          <w:spacing w:val="-1"/>
          <w:sz w:val="24"/>
          <w:szCs w:val="24"/>
        </w:rPr>
        <w:t>заявкой</w:t>
      </w:r>
      <w:proofErr w:type="spellEnd"/>
      <w:r w:rsidR="00AE441B">
        <w:rPr>
          <w:spacing w:val="-1"/>
          <w:sz w:val="24"/>
          <w:szCs w:val="24"/>
          <w:lang w:val="ru-RU"/>
        </w:rPr>
        <w:t xml:space="preserve"> </w:t>
      </w:r>
      <w:proofErr w:type="spellStart"/>
      <w:r w:rsidRPr="006D31ED">
        <w:rPr>
          <w:spacing w:val="-1"/>
          <w:sz w:val="24"/>
          <w:szCs w:val="24"/>
        </w:rPr>
        <w:t>подтверждаю</w:t>
      </w:r>
      <w:proofErr w:type="spellEnd"/>
      <w:r w:rsidRPr="006D31ED">
        <w:rPr>
          <w:spacing w:val="-1"/>
          <w:sz w:val="24"/>
          <w:szCs w:val="24"/>
        </w:rPr>
        <w:t>,</w:t>
      </w:r>
      <w:r w:rsidR="00AE441B">
        <w:rPr>
          <w:spacing w:val="-1"/>
          <w:sz w:val="24"/>
          <w:szCs w:val="24"/>
          <w:lang w:val="ru-RU"/>
        </w:rPr>
        <w:t xml:space="preserve"> </w:t>
      </w:r>
      <w:proofErr w:type="spellStart"/>
      <w:r w:rsidRPr="006D31ED">
        <w:rPr>
          <w:spacing w:val="-1"/>
          <w:sz w:val="24"/>
          <w:szCs w:val="24"/>
        </w:rPr>
        <w:t>что</w:t>
      </w:r>
      <w:proofErr w:type="spellEnd"/>
      <w:r w:rsidRPr="006D31ED">
        <w:rPr>
          <w:spacing w:val="-1"/>
          <w:sz w:val="24"/>
          <w:szCs w:val="24"/>
        </w:rPr>
        <w:t>:</w:t>
      </w:r>
    </w:p>
    <w:p w14:paraId="54D1E632" w14:textId="77777777" w:rsidR="008D5881" w:rsidRPr="006D31ED" w:rsidRDefault="008D5881" w:rsidP="004D4129">
      <w:pPr>
        <w:spacing w:line="280" w:lineRule="exact"/>
        <w:rPr>
          <w:sz w:val="24"/>
          <w:szCs w:val="24"/>
        </w:rPr>
      </w:pPr>
    </w:p>
    <w:p w14:paraId="1378F5BE" w14:textId="77777777" w:rsidR="008D5881" w:rsidRPr="006D31ED" w:rsidRDefault="003950E5" w:rsidP="004D4129">
      <w:pPr>
        <w:pStyle w:val="a9"/>
        <w:tabs>
          <w:tab w:val="left" w:pos="9522"/>
        </w:tabs>
        <w:ind w:left="167"/>
        <w:rPr>
          <w:sz w:val="24"/>
          <w:szCs w:val="24"/>
        </w:rPr>
      </w:pPr>
      <w:r w:rsidRPr="006D31ED">
        <w:rPr>
          <w:sz w:val="24"/>
          <w:szCs w:val="24"/>
        </w:rPr>
        <w:t>В</w:t>
      </w:r>
      <w:r w:rsidR="00265669">
        <w:rPr>
          <w:sz w:val="24"/>
          <w:szCs w:val="24"/>
          <w:lang w:val="ru-RU"/>
        </w:rPr>
        <w:t xml:space="preserve"> </w:t>
      </w:r>
      <w:proofErr w:type="spellStart"/>
      <w:r w:rsidR="008D5881" w:rsidRPr="006D31ED">
        <w:rPr>
          <w:spacing w:val="-1"/>
          <w:sz w:val="24"/>
          <w:szCs w:val="24"/>
        </w:rPr>
        <w:t>отношении</w:t>
      </w:r>
      <w:proofErr w:type="spellEnd"/>
      <w:r w:rsidR="008D5881" w:rsidRPr="006D31ED">
        <w:rPr>
          <w:sz w:val="24"/>
          <w:szCs w:val="24"/>
          <w:u w:val="single" w:color="000000"/>
        </w:rPr>
        <w:tab/>
      </w:r>
    </w:p>
    <w:p w14:paraId="22782AE1" w14:textId="77777777" w:rsidR="008D5881" w:rsidRPr="006D31ED" w:rsidRDefault="008D5881"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FD653C">
        <w:rPr>
          <w:rFonts w:ascii="Times New Roman" w:hAnsi="Times New Roman"/>
          <w:i/>
          <w:spacing w:val="-1"/>
          <w:sz w:val="20"/>
          <w:szCs w:val="20"/>
        </w:rPr>
        <w:t xml:space="preserve"> </w:t>
      </w:r>
      <w:r w:rsidRPr="006D31ED">
        <w:rPr>
          <w:rFonts w:ascii="Times New Roman" w:hAnsi="Times New Roman"/>
          <w:i/>
          <w:spacing w:val="-1"/>
          <w:sz w:val="20"/>
          <w:szCs w:val="20"/>
        </w:rPr>
        <w:t>заявителя)</w:t>
      </w:r>
    </w:p>
    <w:p w14:paraId="7711BDB2" w14:textId="77777777" w:rsidR="008D5881" w:rsidRPr="006D31ED" w:rsidRDefault="00265669" w:rsidP="004D4129">
      <w:pPr>
        <w:pStyle w:val="a9"/>
        <w:spacing w:line="252" w:lineRule="exact"/>
        <w:rPr>
          <w:sz w:val="24"/>
          <w:szCs w:val="24"/>
          <w:lang w:val="ru-RU"/>
        </w:rPr>
      </w:pPr>
      <w:r>
        <w:rPr>
          <w:spacing w:val="-1"/>
          <w:sz w:val="24"/>
          <w:szCs w:val="24"/>
          <w:lang w:val="ru-RU"/>
        </w:rPr>
        <w:t>Н</w:t>
      </w:r>
      <w:r w:rsidR="008D5881" w:rsidRPr="006D31ED">
        <w:rPr>
          <w:spacing w:val="-1"/>
          <w:sz w:val="24"/>
          <w:szCs w:val="24"/>
          <w:lang w:val="ru-RU"/>
        </w:rPr>
        <w:t>е</w:t>
      </w:r>
      <w:r>
        <w:rPr>
          <w:spacing w:val="-1"/>
          <w:sz w:val="24"/>
          <w:szCs w:val="24"/>
          <w:lang w:val="ru-RU"/>
        </w:rPr>
        <w:t xml:space="preserve"> </w:t>
      </w:r>
      <w:r w:rsidR="008D5881" w:rsidRPr="006D31ED">
        <w:rPr>
          <w:spacing w:val="-1"/>
          <w:sz w:val="24"/>
          <w:szCs w:val="24"/>
          <w:lang w:val="ru-RU"/>
        </w:rPr>
        <w:t>проводится процедура</w:t>
      </w:r>
      <w:r>
        <w:rPr>
          <w:spacing w:val="-1"/>
          <w:sz w:val="24"/>
          <w:szCs w:val="24"/>
          <w:lang w:val="ru-RU"/>
        </w:rPr>
        <w:t xml:space="preserve"> </w:t>
      </w:r>
      <w:r w:rsidR="008D5881" w:rsidRPr="006D31ED">
        <w:rPr>
          <w:spacing w:val="-1"/>
          <w:sz w:val="24"/>
          <w:szCs w:val="24"/>
          <w:lang w:val="ru-RU"/>
        </w:rPr>
        <w:t>ликвидации,</w:t>
      </w:r>
      <w:r>
        <w:rPr>
          <w:spacing w:val="-1"/>
          <w:sz w:val="24"/>
          <w:szCs w:val="24"/>
          <w:lang w:val="ru-RU"/>
        </w:rPr>
        <w:t xml:space="preserve"> </w:t>
      </w:r>
      <w:r w:rsidR="008D5881" w:rsidRPr="006D31ED">
        <w:rPr>
          <w:spacing w:val="-1"/>
          <w:sz w:val="24"/>
          <w:szCs w:val="24"/>
          <w:lang w:val="ru-RU"/>
        </w:rPr>
        <w:t>банкротства,</w:t>
      </w:r>
      <w:r>
        <w:rPr>
          <w:spacing w:val="-1"/>
          <w:sz w:val="24"/>
          <w:szCs w:val="24"/>
          <w:lang w:val="ru-RU"/>
        </w:rPr>
        <w:t xml:space="preserve"> </w:t>
      </w:r>
      <w:r w:rsidR="008D5881" w:rsidRPr="006D31ED">
        <w:rPr>
          <w:spacing w:val="-1"/>
          <w:sz w:val="24"/>
          <w:szCs w:val="24"/>
          <w:lang w:val="ru-RU"/>
        </w:rPr>
        <w:t>деятельность</w:t>
      </w:r>
      <w:r>
        <w:rPr>
          <w:spacing w:val="-1"/>
          <w:sz w:val="24"/>
          <w:szCs w:val="24"/>
          <w:lang w:val="ru-RU"/>
        </w:rPr>
        <w:t xml:space="preserve"> </w:t>
      </w:r>
      <w:r w:rsidR="008D5881" w:rsidRPr="006D31ED">
        <w:rPr>
          <w:spacing w:val="-1"/>
          <w:sz w:val="24"/>
          <w:szCs w:val="24"/>
          <w:lang w:val="ru-RU"/>
        </w:rPr>
        <w:t>не</w:t>
      </w:r>
      <w:r>
        <w:rPr>
          <w:spacing w:val="-1"/>
          <w:sz w:val="24"/>
          <w:szCs w:val="24"/>
          <w:lang w:val="ru-RU"/>
        </w:rPr>
        <w:t xml:space="preserve"> </w:t>
      </w:r>
      <w:r w:rsidR="008D5881" w:rsidRPr="006D31ED">
        <w:rPr>
          <w:spacing w:val="-1"/>
          <w:sz w:val="24"/>
          <w:szCs w:val="24"/>
          <w:lang w:val="ru-RU"/>
        </w:rPr>
        <w:t>приостановлена.</w:t>
      </w:r>
    </w:p>
    <w:p w14:paraId="7EA74C32" w14:textId="77777777" w:rsidR="008D5881" w:rsidRPr="006D31ED" w:rsidRDefault="008D5881" w:rsidP="000B3F86">
      <w:pPr>
        <w:pStyle w:val="a9"/>
        <w:numPr>
          <w:ilvl w:val="1"/>
          <w:numId w:val="3"/>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00265669">
        <w:rPr>
          <w:spacing w:val="-1"/>
          <w:sz w:val="24"/>
          <w:szCs w:val="24"/>
          <w:lang w:val="ru-RU"/>
        </w:rPr>
        <w:t xml:space="preserve"> </w:t>
      </w:r>
      <w:r w:rsidRPr="006D31ED">
        <w:rPr>
          <w:spacing w:val="-1"/>
          <w:sz w:val="24"/>
          <w:szCs w:val="24"/>
          <w:lang w:val="ru-RU"/>
        </w:rPr>
        <w:t>что</w:t>
      </w:r>
      <w:r w:rsidR="00265669">
        <w:rPr>
          <w:spacing w:val="-1"/>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1"/>
          <w:sz w:val="24"/>
          <w:szCs w:val="24"/>
          <w:lang w:val="ru-RU"/>
        </w:rPr>
        <w:t>оперативного</w:t>
      </w:r>
      <w:r w:rsidR="00265669">
        <w:rPr>
          <w:spacing w:val="-1"/>
          <w:sz w:val="24"/>
          <w:szCs w:val="24"/>
          <w:lang w:val="ru-RU"/>
        </w:rPr>
        <w:t xml:space="preserve"> </w:t>
      </w:r>
      <w:r w:rsidRPr="006D31ED">
        <w:rPr>
          <w:spacing w:val="-1"/>
          <w:sz w:val="24"/>
          <w:szCs w:val="24"/>
          <w:lang w:val="ru-RU"/>
        </w:rPr>
        <w:t>уведомления</w:t>
      </w:r>
      <w:r w:rsidR="00265669">
        <w:rPr>
          <w:spacing w:val="-1"/>
          <w:sz w:val="24"/>
          <w:szCs w:val="24"/>
          <w:lang w:val="ru-RU"/>
        </w:rPr>
        <w:t xml:space="preserve"> </w:t>
      </w:r>
      <w:r w:rsidRPr="006D31ED">
        <w:rPr>
          <w:spacing w:val="-1"/>
          <w:sz w:val="24"/>
          <w:szCs w:val="24"/>
          <w:lang w:val="ru-RU"/>
        </w:rPr>
        <w:t>нас</w:t>
      </w:r>
      <w:r w:rsidR="00265669">
        <w:rPr>
          <w:spacing w:val="-1"/>
          <w:sz w:val="24"/>
          <w:szCs w:val="24"/>
          <w:lang w:val="ru-RU"/>
        </w:rPr>
        <w:t xml:space="preserve"> </w:t>
      </w:r>
      <w:r w:rsidRPr="006D31ED">
        <w:rPr>
          <w:spacing w:val="-1"/>
          <w:sz w:val="24"/>
          <w:szCs w:val="24"/>
          <w:lang w:val="ru-RU"/>
        </w:rPr>
        <w:t>по</w:t>
      </w:r>
      <w:r w:rsidR="00265669">
        <w:rPr>
          <w:spacing w:val="-1"/>
          <w:sz w:val="24"/>
          <w:szCs w:val="24"/>
          <w:lang w:val="ru-RU"/>
        </w:rPr>
        <w:t xml:space="preserve"> </w:t>
      </w:r>
      <w:r w:rsidRPr="006D31ED">
        <w:rPr>
          <w:spacing w:val="-1"/>
          <w:sz w:val="24"/>
          <w:szCs w:val="24"/>
          <w:lang w:val="ru-RU"/>
        </w:rPr>
        <w:t>вопросам</w:t>
      </w:r>
      <w:r w:rsidR="00265669">
        <w:rPr>
          <w:spacing w:val="-1"/>
          <w:sz w:val="24"/>
          <w:szCs w:val="24"/>
          <w:lang w:val="ru-RU"/>
        </w:rPr>
        <w:t xml:space="preserve"> </w:t>
      </w:r>
      <w:r w:rsidRPr="006D31ED">
        <w:rPr>
          <w:spacing w:val="-1"/>
          <w:sz w:val="24"/>
          <w:szCs w:val="24"/>
          <w:lang w:val="ru-RU"/>
        </w:rPr>
        <w:t>организационного</w:t>
      </w:r>
      <w:r w:rsidR="00265669">
        <w:rPr>
          <w:spacing w:val="-1"/>
          <w:sz w:val="24"/>
          <w:szCs w:val="24"/>
          <w:lang w:val="ru-RU"/>
        </w:rPr>
        <w:t xml:space="preserve"> </w:t>
      </w:r>
      <w:r w:rsidRPr="006D31ED">
        <w:rPr>
          <w:spacing w:val="-1"/>
          <w:sz w:val="24"/>
          <w:szCs w:val="24"/>
          <w:lang w:val="ru-RU"/>
        </w:rPr>
        <w:t>характера</w:t>
      </w:r>
      <w:r w:rsidR="00265669">
        <w:rPr>
          <w:spacing w:val="-1"/>
          <w:sz w:val="24"/>
          <w:szCs w:val="24"/>
          <w:lang w:val="ru-RU"/>
        </w:rPr>
        <w:t xml:space="preserve"> </w:t>
      </w:r>
      <w:r w:rsidRPr="006D31ED">
        <w:rPr>
          <w:sz w:val="24"/>
          <w:szCs w:val="24"/>
          <w:lang w:val="ru-RU"/>
        </w:rPr>
        <w:t>и</w:t>
      </w:r>
      <w:r w:rsidR="00265669">
        <w:rPr>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265669">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ab/>
      </w:r>
      <w:r w:rsidR="00265669">
        <w:rPr>
          <w:sz w:val="24"/>
          <w:szCs w:val="24"/>
          <w:u w:val="single" w:color="000000"/>
          <w:lang w:val="ru-RU"/>
        </w:rPr>
        <w:t xml:space="preserve"> </w:t>
      </w:r>
      <w:r w:rsidRPr="006D31ED">
        <w:rPr>
          <w:spacing w:val="-1"/>
          <w:sz w:val="24"/>
          <w:szCs w:val="24"/>
          <w:lang w:val="ru-RU"/>
        </w:rPr>
        <w:t>тел:</w:t>
      </w:r>
      <w:r w:rsidRPr="006D31ED">
        <w:rPr>
          <w:sz w:val="24"/>
          <w:szCs w:val="24"/>
          <w:u w:val="single" w:color="000000"/>
          <w:lang w:val="ru-RU"/>
        </w:rPr>
        <w:tab/>
      </w:r>
    </w:p>
    <w:p w14:paraId="73232826" w14:textId="77777777"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документов,</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указанных</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1"/>
          <w:sz w:val="24"/>
          <w:szCs w:val="24"/>
        </w:rPr>
        <w:t>аукционной</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документации</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1"/>
          <w:sz w:val="24"/>
          <w:szCs w:val="24"/>
        </w:rPr>
        <w:t>оформленных</w:t>
      </w:r>
      <w:r w:rsidR="00265669">
        <w:rPr>
          <w:rFonts w:ascii="Times New Roman" w:hAnsi="Times New Roman"/>
          <w:i/>
          <w:spacing w:val="-1"/>
          <w:sz w:val="24"/>
          <w:szCs w:val="24"/>
        </w:rPr>
        <w:t xml:space="preserve"> </w:t>
      </w:r>
      <w:proofErr w:type="gramStart"/>
      <w:r w:rsidRPr="006D31ED">
        <w:rPr>
          <w:rFonts w:ascii="Times New Roman" w:hAnsi="Times New Roman"/>
          <w:i/>
          <w:spacing w:val="-1"/>
          <w:sz w:val="24"/>
          <w:szCs w:val="24"/>
        </w:rPr>
        <w:t>надлежащим</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образом</w:t>
      </w:r>
      <w:proofErr w:type="gramEnd"/>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прилагается.</w:t>
      </w:r>
    </w:p>
    <w:p w14:paraId="26C8421A" w14:textId="77777777"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14:paraId="6B9CA281" w14:textId="77777777" w:rsidR="008D5881" w:rsidRPr="006D31ED" w:rsidRDefault="008D5881" w:rsidP="004D4129">
      <w:pPr>
        <w:pStyle w:val="a9"/>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14:paraId="73131E81" w14:textId="77777777" w:rsidR="008D5881" w:rsidRPr="006D31ED" w:rsidRDefault="008D5881" w:rsidP="004D4129">
      <w:pPr>
        <w:spacing w:line="100" w:lineRule="exact"/>
        <w:rPr>
          <w:sz w:val="24"/>
          <w:szCs w:val="24"/>
        </w:rPr>
      </w:pPr>
    </w:p>
    <w:p w14:paraId="3F862D94" w14:textId="77777777" w:rsidR="008D5881" w:rsidRPr="006D31ED" w:rsidRDefault="008D5881" w:rsidP="004D4129">
      <w:pPr>
        <w:pStyle w:val="a9"/>
        <w:rPr>
          <w:sz w:val="24"/>
          <w:szCs w:val="24"/>
          <w:lang w:val="ru-RU"/>
        </w:rPr>
      </w:pPr>
      <w:r w:rsidRPr="006D31ED">
        <w:rPr>
          <w:spacing w:val="-1"/>
          <w:sz w:val="24"/>
          <w:szCs w:val="24"/>
          <w:lang w:val="ru-RU"/>
        </w:rPr>
        <w:t>М.П.</w:t>
      </w:r>
    </w:p>
    <w:p w14:paraId="198F6434" w14:textId="77777777"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14:paraId="2D03E5C6" w14:textId="77777777" w:rsidR="008D5881" w:rsidRPr="006D31ED" w:rsidRDefault="008D5881" w:rsidP="00881C48">
      <w:pPr>
        <w:pStyle w:val="60"/>
        <w:spacing w:before="51"/>
        <w:ind w:left="4053" w:hanging="4053"/>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№5</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Опись документов,</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предоставляемых</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0992B054" w14:textId="77777777" w:rsidR="008D5881" w:rsidRPr="006D31ED" w:rsidRDefault="008D5881" w:rsidP="008D5881">
      <w:pPr>
        <w:spacing w:before="2" w:line="280" w:lineRule="exact"/>
        <w:rPr>
          <w:rFonts w:ascii="Times New Roman" w:hAnsi="Times New Roman" w:cs="Times New Roman"/>
          <w:sz w:val="24"/>
          <w:szCs w:val="24"/>
        </w:rPr>
      </w:pPr>
    </w:p>
    <w:p w14:paraId="5B83405C" w14:textId="77777777"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ДОКУМЕНТОВ,</w:t>
      </w:r>
    </w:p>
    <w:p w14:paraId="5548EBF4" w14:textId="77777777"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00B3733C" w:rsidRPr="006D31ED">
        <w:rPr>
          <w:rFonts w:ascii="Times New Roman" w:hAnsi="Times New Roman" w:cs="Times New Roman"/>
          <w:b/>
          <w:spacing w:val="-1"/>
          <w:sz w:val="24"/>
          <w:szCs w:val="24"/>
        </w:rPr>
        <w:t>СОСТАВЕ</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ЗАЯВКИ</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ПРАВО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FD653C">
        <w:rPr>
          <w:rFonts w:ascii="Times New Roman" w:hAnsi="Times New Roman" w:cs="Times New Roman"/>
          <w:b/>
          <w:spacing w:val="-1"/>
          <w:sz w:val="24"/>
          <w:szCs w:val="24"/>
        </w:rPr>
        <w:t xml:space="preserve"> </w:t>
      </w:r>
      <w:r w:rsidR="00B3733C" w:rsidRPr="006D31ED">
        <w:rPr>
          <w:rStyle w:val="aa"/>
          <w:rFonts w:eastAsia="Calibri"/>
          <w:b/>
          <w:sz w:val="24"/>
          <w:szCs w:val="24"/>
          <w:lang w:val="ru-RU"/>
        </w:rPr>
        <w:t>ОБЪЕКТОВ</w:t>
      </w:r>
      <w:r w:rsidR="00FD653C">
        <w:rPr>
          <w:rStyle w:val="aa"/>
          <w:rFonts w:eastAsia="Calibri"/>
          <w:b/>
          <w:sz w:val="24"/>
          <w:szCs w:val="24"/>
          <w:lang w:val="ru-RU"/>
        </w:rPr>
        <w:t xml:space="preserve"> </w:t>
      </w:r>
      <w:r w:rsidRPr="006D31ED">
        <w:rPr>
          <w:rFonts w:ascii="Times New Roman" w:hAnsi="Times New Roman" w:cs="Times New Roman"/>
          <w:b/>
          <w:spacing w:val="-2"/>
          <w:sz w:val="24"/>
          <w:szCs w:val="24"/>
        </w:rPr>
        <w:t>НЕДВИЖИМОГО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ИМУЩЕСТВА.</w:t>
      </w:r>
    </w:p>
    <w:p w14:paraId="6990C402" w14:textId="77777777" w:rsidR="008D5881" w:rsidRPr="006D31ED" w:rsidRDefault="008D5881" w:rsidP="008D5881">
      <w:pPr>
        <w:spacing w:before="5" w:line="150" w:lineRule="exact"/>
        <w:rPr>
          <w:rFonts w:ascii="Times New Roman" w:hAnsi="Times New Roman" w:cs="Times New Roman"/>
          <w:sz w:val="24"/>
          <w:szCs w:val="24"/>
        </w:rPr>
      </w:pPr>
    </w:p>
    <w:p w14:paraId="71BC6ECB" w14:textId="77777777" w:rsidR="008D5881" w:rsidRPr="006D31ED" w:rsidRDefault="008D5881" w:rsidP="008D5881">
      <w:pPr>
        <w:spacing w:before="3" w:line="200" w:lineRule="exact"/>
        <w:rPr>
          <w:rFonts w:ascii="Times New Roman" w:hAnsi="Times New Roman" w:cs="Times New Roman"/>
          <w:sz w:val="24"/>
          <w:szCs w:val="24"/>
        </w:rPr>
      </w:pPr>
    </w:p>
    <w:p w14:paraId="64F35B6D" w14:textId="77777777" w:rsidR="008D5881" w:rsidRPr="006D31ED" w:rsidRDefault="008D5881" w:rsidP="008D5881">
      <w:pPr>
        <w:pStyle w:val="a9"/>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w:t>
      </w:r>
      <w:r w:rsidR="002C2D94">
        <w:rPr>
          <w:spacing w:val="-1"/>
          <w:sz w:val="24"/>
          <w:szCs w:val="24"/>
          <w:lang w:val="ru-RU"/>
        </w:rPr>
        <w:t xml:space="preserve">______________________________ </w:t>
      </w:r>
      <w:r w:rsidRPr="006D31ED">
        <w:rPr>
          <w:spacing w:val="-1"/>
          <w:sz w:val="24"/>
          <w:szCs w:val="24"/>
          <w:lang w:val="ru-RU"/>
        </w:rPr>
        <w:t>подтверждает,</w:t>
      </w:r>
      <w:r w:rsidR="00FD653C">
        <w:rPr>
          <w:spacing w:val="-1"/>
          <w:sz w:val="24"/>
          <w:szCs w:val="24"/>
          <w:lang w:val="ru-RU"/>
        </w:rPr>
        <w:t xml:space="preserve"> </w:t>
      </w:r>
      <w:r w:rsidRPr="006D31ED">
        <w:rPr>
          <w:spacing w:val="-1"/>
          <w:sz w:val="24"/>
          <w:szCs w:val="24"/>
          <w:lang w:val="ru-RU"/>
        </w:rPr>
        <w:t>что</w:t>
      </w:r>
    </w:p>
    <w:p w14:paraId="67076433" w14:textId="77777777" w:rsidR="008D5881" w:rsidRPr="006D31ED" w:rsidRDefault="008D5881"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w:t>
      </w:r>
      <w:r w:rsidR="00C94765">
        <w:rPr>
          <w:rFonts w:ascii="Times New Roman" w:hAnsi="Times New Roman" w:cs="Times New Roman"/>
          <w:i/>
          <w:spacing w:val="-1"/>
          <w:sz w:val="20"/>
          <w:szCs w:val="20"/>
        </w:rPr>
        <w:t xml:space="preserve">наименование </w:t>
      </w:r>
      <w:r w:rsidRPr="006D31ED">
        <w:rPr>
          <w:rFonts w:ascii="Times New Roman" w:hAnsi="Times New Roman" w:cs="Times New Roman"/>
          <w:i/>
          <w:spacing w:val="-1"/>
          <w:sz w:val="20"/>
          <w:szCs w:val="20"/>
        </w:rPr>
        <w:t>организации,</w:t>
      </w:r>
      <w:r w:rsidR="00FD653C">
        <w:rPr>
          <w:rFonts w:ascii="Times New Roman" w:hAnsi="Times New Roman" w:cs="Times New Roman"/>
          <w:i/>
          <w:spacing w:val="-1"/>
          <w:sz w:val="20"/>
          <w:szCs w:val="20"/>
        </w:rPr>
        <w:t xml:space="preserve"> </w:t>
      </w:r>
      <w:r w:rsidR="00B3733C" w:rsidRPr="006D31ED">
        <w:rPr>
          <w:rFonts w:ascii="Times New Roman" w:hAnsi="Times New Roman" w:cs="Times New Roman"/>
          <w:i/>
          <w:spacing w:val="-1"/>
          <w:sz w:val="20"/>
          <w:szCs w:val="20"/>
        </w:rPr>
        <w:t>ИП</w:t>
      </w:r>
      <w:r w:rsidRPr="006D31ED">
        <w:rPr>
          <w:rFonts w:ascii="Times New Roman" w:hAnsi="Times New Roman" w:cs="Times New Roman"/>
          <w:i/>
          <w:spacing w:val="-1"/>
          <w:sz w:val="20"/>
          <w:szCs w:val="20"/>
        </w:rPr>
        <w:t>)</w:t>
      </w:r>
    </w:p>
    <w:p w14:paraId="219BDF2E" w14:textId="77777777" w:rsidR="008D5881" w:rsidRPr="006D31ED" w:rsidRDefault="008D5881" w:rsidP="008D5881">
      <w:pPr>
        <w:pStyle w:val="a9"/>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00265669">
        <w:rPr>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2"/>
          <w:sz w:val="24"/>
          <w:szCs w:val="24"/>
          <w:lang w:val="ru-RU"/>
        </w:rPr>
        <w:t>участия</w:t>
      </w:r>
      <w:r w:rsidR="00265669">
        <w:rPr>
          <w:spacing w:val="-2"/>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00265669">
        <w:rPr>
          <w:spacing w:val="-1"/>
          <w:sz w:val="24"/>
          <w:szCs w:val="24"/>
          <w:lang w:val="ru-RU"/>
        </w:rPr>
        <w:t xml:space="preserve"> </w:t>
      </w:r>
      <w:r w:rsidRPr="006D31ED">
        <w:rPr>
          <w:spacing w:val="-1"/>
          <w:sz w:val="24"/>
          <w:szCs w:val="24"/>
          <w:lang w:val="ru-RU"/>
        </w:rPr>
        <w:t xml:space="preserve">нами направляются </w:t>
      </w:r>
      <w:proofErr w:type="gramStart"/>
      <w:r w:rsidRPr="006D31ED">
        <w:rPr>
          <w:spacing w:val="-1"/>
          <w:sz w:val="24"/>
          <w:szCs w:val="24"/>
          <w:lang w:val="ru-RU"/>
        </w:rPr>
        <w:t>ниже</w:t>
      </w:r>
      <w:r w:rsidR="00265669">
        <w:rPr>
          <w:spacing w:val="-1"/>
          <w:sz w:val="24"/>
          <w:szCs w:val="24"/>
          <w:lang w:val="ru-RU"/>
        </w:rPr>
        <w:t xml:space="preserve"> </w:t>
      </w:r>
      <w:r w:rsidRPr="006D31ED">
        <w:rPr>
          <w:spacing w:val="-1"/>
          <w:sz w:val="24"/>
          <w:szCs w:val="24"/>
          <w:lang w:val="ru-RU"/>
        </w:rPr>
        <w:t>перечисленные</w:t>
      </w:r>
      <w:proofErr w:type="gramEnd"/>
      <w:r w:rsidR="00265669">
        <w:rPr>
          <w:spacing w:val="-1"/>
          <w:sz w:val="24"/>
          <w:szCs w:val="24"/>
          <w:lang w:val="ru-RU"/>
        </w:rPr>
        <w:t xml:space="preserve"> </w:t>
      </w:r>
      <w:r w:rsidRPr="006D31ED">
        <w:rPr>
          <w:spacing w:val="-1"/>
          <w:sz w:val="24"/>
          <w:szCs w:val="24"/>
          <w:lang w:val="ru-RU"/>
        </w:rPr>
        <w:t>документы:</w:t>
      </w:r>
    </w:p>
    <w:p w14:paraId="73CDBBB4" w14:textId="77777777"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14:paraId="78A94DE9" w14:textId="77777777" w:rsidTr="00B3733C">
        <w:trPr>
          <w:trHeight w:hRule="exact" w:val="883"/>
        </w:trPr>
        <w:tc>
          <w:tcPr>
            <w:tcW w:w="560" w:type="dxa"/>
          </w:tcPr>
          <w:p w14:paraId="36A6D9FC" w14:textId="77777777"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3A055A1C" w14:textId="77777777"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14:paraId="7A5EBB89" w14:textId="77777777" w:rsidR="008D5881" w:rsidRPr="006D31ED" w:rsidRDefault="008D5881" w:rsidP="00B3733C">
            <w:pPr>
              <w:pStyle w:val="TableParagraph"/>
              <w:ind w:right="10"/>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Наименование</w:t>
            </w:r>
            <w:proofErr w:type="spellEnd"/>
          </w:p>
        </w:tc>
        <w:tc>
          <w:tcPr>
            <w:tcW w:w="2410" w:type="dxa"/>
          </w:tcPr>
          <w:p w14:paraId="1F4D6F08" w14:textId="77777777" w:rsidR="008D5881" w:rsidRPr="006D31ED" w:rsidRDefault="008D5881" w:rsidP="00B3733C">
            <w:pPr>
              <w:pStyle w:val="TableParagraph"/>
              <w:ind w:left="623" w:right="459" w:hanging="173"/>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Количество</w:t>
            </w:r>
            <w:proofErr w:type="spellEnd"/>
            <w:r w:rsidR="00265669">
              <w:rPr>
                <w:rFonts w:ascii="Times New Roman" w:hAnsi="Times New Roman"/>
                <w:spacing w:val="-1"/>
                <w:sz w:val="20"/>
                <w:szCs w:val="20"/>
                <w:lang w:val="ru-RU"/>
              </w:rPr>
              <w:t xml:space="preserve"> </w:t>
            </w:r>
            <w:proofErr w:type="spellStart"/>
            <w:r w:rsidRPr="006D31ED">
              <w:rPr>
                <w:rFonts w:ascii="Times New Roman" w:hAnsi="Times New Roman"/>
                <w:spacing w:val="-1"/>
                <w:sz w:val="20"/>
                <w:szCs w:val="20"/>
              </w:rPr>
              <w:t>страниц</w:t>
            </w:r>
            <w:proofErr w:type="spellEnd"/>
          </w:p>
        </w:tc>
      </w:tr>
      <w:tr w:rsidR="008D5881" w:rsidRPr="006D31ED" w14:paraId="5DF918CF" w14:textId="77777777" w:rsidTr="00B3733C">
        <w:trPr>
          <w:trHeight w:hRule="exact" w:val="614"/>
        </w:trPr>
        <w:tc>
          <w:tcPr>
            <w:tcW w:w="560" w:type="dxa"/>
          </w:tcPr>
          <w:p w14:paraId="121ED2D7" w14:textId="77777777" w:rsidR="008D5881" w:rsidRPr="006D31ED" w:rsidRDefault="008D5881" w:rsidP="008D5881">
            <w:pPr>
              <w:rPr>
                <w:rFonts w:ascii="Times New Roman" w:hAnsi="Times New Roman" w:cs="Times New Roman"/>
                <w:sz w:val="24"/>
                <w:szCs w:val="24"/>
              </w:rPr>
            </w:pPr>
          </w:p>
        </w:tc>
        <w:tc>
          <w:tcPr>
            <w:tcW w:w="6853" w:type="dxa"/>
          </w:tcPr>
          <w:p w14:paraId="438B4ADC" w14:textId="77777777" w:rsidR="008D5881" w:rsidRPr="006D31ED" w:rsidRDefault="008D5881" w:rsidP="008D5881">
            <w:pPr>
              <w:rPr>
                <w:rFonts w:ascii="Times New Roman" w:hAnsi="Times New Roman" w:cs="Times New Roman"/>
                <w:sz w:val="24"/>
                <w:szCs w:val="24"/>
              </w:rPr>
            </w:pPr>
          </w:p>
        </w:tc>
        <w:tc>
          <w:tcPr>
            <w:tcW w:w="2410" w:type="dxa"/>
          </w:tcPr>
          <w:p w14:paraId="51C3C212" w14:textId="77777777" w:rsidR="008D5881" w:rsidRPr="006D31ED" w:rsidRDefault="008D5881" w:rsidP="008D5881">
            <w:pPr>
              <w:rPr>
                <w:rFonts w:ascii="Times New Roman" w:hAnsi="Times New Roman" w:cs="Times New Roman"/>
                <w:sz w:val="24"/>
                <w:szCs w:val="24"/>
              </w:rPr>
            </w:pPr>
          </w:p>
        </w:tc>
      </w:tr>
      <w:tr w:rsidR="008D5881" w:rsidRPr="006D31ED" w14:paraId="7D627FA9" w14:textId="77777777" w:rsidTr="00B3733C">
        <w:trPr>
          <w:trHeight w:hRule="exact" w:val="617"/>
        </w:trPr>
        <w:tc>
          <w:tcPr>
            <w:tcW w:w="560" w:type="dxa"/>
          </w:tcPr>
          <w:p w14:paraId="3839A919" w14:textId="77777777" w:rsidR="008D5881" w:rsidRPr="006D31ED" w:rsidRDefault="008D5881" w:rsidP="008D5881">
            <w:pPr>
              <w:rPr>
                <w:rFonts w:ascii="Times New Roman" w:hAnsi="Times New Roman" w:cs="Times New Roman"/>
                <w:sz w:val="24"/>
                <w:szCs w:val="24"/>
              </w:rPr>
            </w:pPr>
          </w:p>
        </w:tc>
        <w:tc>
          <w:tcPr>
            <w:tcW w:w="6853" w:type="dxa"/>
          </w:tcPr>
          <w:p w14:paraId="1718ED24" w14:textId="77777777" w:rsidR="008D5881" w:rsidRPr="006D31ED" w:rsidRDefault="008D5881" w:rsidP="008D5881">
            <w:pPr>
              <w:rPr>
                <w:rFonts w:ascii="Times New Roman" w:hAnsi="Times New Roman" w:cs="Times New Roman"/>
                <w:sz w:val="24"/>
                <w:szCs w:val="24"/>
              </w:rPr>
            </w:pPr>
          </w:p>
        </w:tc>
        <w:tc>
          <w:tcPr>
            <w:tcW w:w="2410" w:type="dxa"/>
          </w:tcPr>
          <w:p w14:paraId="324E3560" w14:textId="77777777" w:rsidR="008D5881" w:rsidRPr="006D31ED" w:rsidRDefault="008D5881" w:rsidP="008D5881">
            <w:pPr>
              <w:rPr>
                <w:rFonts w:ascii="Times New Roman" w:hAnsi="Times New Roman" w:cs="Times New Roman"/>
                <w:sz w:val="24"/>
                <w:szCs w:val="24"/>
              </w:rPr>
            </w:pPr>
          </w:p>
        </w:tc>
      </w:tr>
      <w:tr w:rsidR="008D5881" w:rsidRPr="006D31ED" w14:paraId="050771B3" w14:textId="77777777" w:rsidTr="00B3733C">
        <w:trPr>
          <w:trHeight w:hRule="exact" w:val="614"/>
        </w:trPr>
        <w:tc>
          <w:tcPr>
            <w:tcW w:w="560" w:type="dxa"/>
          </w:tcPr>
          <w:p w14:paraId="46C863CA" w14:textId="77777777" w:rsidR="008D5881" w:rsidRPr="006D31ED" w:rsidRDefault="008D5881" w:rsidP="008D5881">
            <w:pPr>
              <w:rPr>
                <w:rFonts w:ascii="Times New Roman" w:hAnsi="Times New Roman" w:cs="Times New Roman"/>
                <w:sz w:val="24"/>
                <w:szCs w:val="24"/>
              </w:rPr>
            </w:pPr>
          </w:p>
        </w:tc>
        <w:tc>
          <w:tcPr>
            <w:tcW w:w="6853" w:type="dxa"/>
          </w:tcPr>
          <w:p w14:paraId="10A91DB8" w14:textId="77777777" w:rsidR="008D5881" w:rsidRPr="006D31ED" w:rsidRDefault="008D5881" w:rsidP="008D5881">
            <w:pPr>
              <w:rPr>
                <w:rFonts w:ascii="Times New Roman" w:hAnsi="Times New Roman" w:cs="Times New Roman"/>
                <w:sz w:val="24"/>
                <w:szCs w:val="24"/>
              </w:rPr>
            </w:pPr>
          </w:p>
        </w:tc>
        <w:tc>
          <w:tcPr>
            <w:tcW w:w="2410" w:type="dxa"/>
          </w:tcPr>
          <w:p w14:paraId="42E5CD72" w14:textId="77777777" w:rsidR="008D5881" w:rsidRPr="006D31ED" w:rsidRDefault="008D5881" w:rsidP="008D5881">
            <w:pPr>
              <w:rPr>
                <w:rFonts w:ascii="Times New Roman" w:hAnsi="Times New Roman" w:cs="Times New Roman"/>
                <w:sz w:val="24"/>
                <w:szCs w:val="24"/>
              </w:rPr>
            </w:pPr>
          </w:p>
        </w:tc>
      </w:tr>
      <w:tr w:rsidR="008D5881" w:rsidRPr="006D31ED" w14:paraId="3A1C9342" w14:textId="77777777" w:rsidTr="00B3733C">
        <w:trPr>
          <w:trHeight w:hRule="exact" w:val="614"/>
        </w:trPr>
        <w:tc>
          <w:tcPr>
            <w:tcW w:w="560" w:type="dxa"/>
          </w:tcPr>
          <w:p w14:paraId="09A186FE" w14:textId="77777777" w:rsidR="008D5881" w:rsidRPr="006D31ED" w:rsidRDefault="008D5881" w:rsidP="008D5881">
            <w:pPr>
              <w:rPr>
                <w:rFonts w:ascii="Times New Roman" w:hAnsi="Times New Roman" w:cs="Times New Roman"/>
                <w:sz w:val="24"/>
                <w:szCs w:val="24"/>
              </w:rPr>
            </w:pPr>
          </w:p>
        </w:tc>
        <w:tc>
          <w:tcPr>
            <w:tcW w:w="6853" w:type="dxa"/>
          </w:tcPr>
          <w:p w14:paraId="14C48323" w14:textId="77777777" w:rsidR="008D5881" w:rsidRPr="006D31ED" w:rsidRDefault="008D5881" w:rsidP="008D5881">
            <w:pPr>
              <w:rPr>
                <w:rFonts w:ascii="Times New Roman" w:hAnsi="Times New Roman" w:cs="Times New Roman"/>
                <w:sz w:val="24"/>
                <w:szCs w:val="24"/>
              </w:rPr>
            </w:pPr>
          </w:p>
        </w:tc>
        <w:tc>
          <w:tcPr>
            <w:tcW w:w="2410" w:type="dxa"/>
          </w:tcPr>
          <w:p w14:paraId="51E7866B" w14:textId="77777777" w:rsidR="008D5881" w:rsidRPr="006D31ED" w:rsidRDefault="008D5881" w:rsidP="008D5881">
            <w:pPr>
              <w:rPr>
                <w:rFonts w:ascii="Times New Roman" w:hAnsi="Times New Roman" w:cs="Times New Roman"/>
                <w:sz w:val="24"/>
                <w:szCs w:val="24"/>
              </w:rPr>
            </w:pPr>
          </w:p>
        </w:tc>
      </w:tr>
      <w:tr w:rsidR="008D5881" w:rsidRPr="006D31ED" w14:paraId="72FF27B3" w14:textId="77777777" w:rsidTr="00B3733C">
        <w:trPr>
          <w:trHeight w:hRule="exact" w:val="614"/>
        </w:trPr>
        <w:tc>
          <w:tcPr>
            <w:tcW w:w="560" w:type="dxa"/>
          </w:tcPr>
          <w:p w14:paraId="754A2364" w14:textId="77777777" w:rsidR="008D5881" w:rsidRPr="006D31ED" w:rsidRDefault="008D5881" w:rsidP="008D5881">
            <w:pPr>
              <w:rPr>
                <w:rFonts w:ascii="Times New Roman" w:hAnsi="Times New Roman" w:cs="Times New Roman"/>
                <w:sz w:val="24"/>
                <w:szCs w:val="24"/>
              </w:rPr>
            </w:pPr>
          </w:p>
        </w:tc>
        <w:tc>
          <w:tcPr>
            <w:tcW w:w="6853" w:type="dxa"/>
          </w:tcPr>
          <w:p w14:paraId="383C9A0E" w14:textId="77777777" w:rsidR="008D5881" w:rsidRPr="006D31ED" w:rsidRDefault="008D5881" w:rsidP="008D5881">
            <w:pPr>
              <w:rPr>
                <w:rFonts w:ascii="Times New Roman" w:hAnsi="Times New Roman" w:cs="Times New Roman"/>
                <w:sz w:val="24"/>
                <w:szCs w:val="24"/>
              </w:rPr>
            </w:pPr>
          </w:p>
        </w:tc>
        <w:tc>
          <w:tcPr>
            <w:tcW w:w="2410" w:type="dxa"/>
          </w:tcPr>
          <w:p w14:paraId="07EEE621" w14:textId="77777777" w:rsidR="008D5881" w:rsidRPr="006D31ED" w:rsidRDefault="008D5881" w:rsidP="008D5881">
            <w:pPr>
              <w:rPr>
                <w:rFonts w:ascii="Times New Roman" w:hAnsi="Times New Roman" w:cs="Times New Roman"/>
                <w:sz w:val="24"/>
                <w:szCs w:val="24"/>
              </w:rPr>
            </w:pPr>
          </w:p>
        </w:tc>
      </w:tr>
      <w:tr w:rsidR="008D5881" w:rsidRPr="006D31ED" w14:paraId="606488CF" w14:textId="77777777" w:rsidTr="00B3733C">
        <w:trPr>
          <w:trHeight w:hRule="exact" w:val="617"/>
        </w:trPr>
        <w:tc>
          <w:tcPr>
            <w:tcW w:w="560" w:type="dxa"/>
          </w:tcPr>
          <w:p w14:paraId="41A2E235" w14:textId="77777777" w:rsidR="008D5881" w:rsidRPr="006D31ED" w:rsidRDefault="008D5881" w:rsidP="008D5881">
            <w:pPr>
              <w:rPr>
                <w:rFonts w:ascii="Times New Roman" w:hAnsi="Times New Roman" w:cs="Times New Roman"/>
                <w:sz w:val="24"/>
                <w:szCs w:val="24"/>
              </w:rPr>
            </w:pPr>
          </w:p>
        </w:tc>
        <w:tc>
          <w:tcPr>
            <w:tcW w:w="6853" w:type="dxa"/>
          </w:tcPr>
          <w:p w14:paraId="20CCDF8D" w14:textId="77777777" w:rsidR="008D5881" w:rsidRPr="006D31ED" w:rsidRDefault="008D5881" w:rsidP="008D5881">
            <w:pPr>
              <w:rPr>
                <w:rFonts w:ascii="Times New Roman" w:hAnsi="Times New Roman" w:cs="Times New Roman"/>
                <w:sz w:val="24"/>
                <w:szCs w:val="24"/>
              </w:rPr>
            </w:pPr>
          </w:p>
        </w:tc>
        <w:tc>
          <w:tcPr>
            <w:tcW w:w="2410" w:type="dxa"/>
          </w:tcPr>
          <w:p w14:paraId="6EA8E4F5" w14:textId="77777777" w:rsidR="008D5881" w:rsidRPr="006D31ED" w:rsidRDefault="008D5881" w:rsidP="008D5881">
            <w:pPr>
              <w:rPr>
                <w:rFonts w:ascii="Times New Roman" w:hAnsi="Times New Roman" w:cs="Times New Roman"/>
                <w:sz w:val="24"/>
                <w:szCs w:val="24"/>
              </w:rPr>
            </w:pPr>
          </w:p>
        </w:tc>
      </w:tr>
      <w:tr w:rsidR="008D5881" w:rsidRPr="006D31ED" w14:paraId="6EBDAC5C" w14:textId="77777777" w:rsidTr="00B3733C">
        <w:trPr>
          <w:trHeight w:hRule="exact" w:val="614"/>
        </w:trPr>
        <w:tc>
          <w:tcPr>
            <w:tcW w:w="560" w:type="dxa"/>
          </w:tcPr>
          <w:p w14:paraId="0BE14625" w14:textId="77777777" w:rsidR="008D5881" w:rsidRPr="006D31ED" w:rsidRDefault="008D5881" w:rsidP="008D5881">
            <w:pPr>
              <w:rPr>
                <w:rFonts w:ascii="Times New Roman" w:hAnsi="Times New Roman" w:cs="Times New Roman"/>
                <w:sz w:val="24"/>
                <w:szCs w:val="24"/>
              </w:rPr>
            </w:pPr>
          </w:p>
        </w:tc>
        <w:tc>
          <w:tcPr>
            <w:tcW w:w="6853" w:type="dxa"/>
          </w:tcPr>
          <w:p w14:paraId="5C4C9DDB" w14:textId="77777777" w:rsidR="008D5881" w:rsidRPr="006D31ED" w:rsidRDefault="008D5881" w:rsidP="008D5881">
            <w:pPr>
              <w:rPr>
                <w:rFonts w:ascii="Times New Roman" w:hAnsi="Times New Roman" w:cs="Times New Roman"/>
                <w:sz w:val="24"/>
                <w:szCs w:val="24"/>
              </w:rPr>
            </w:pPr>
          </w:p>
        </w:tc>
        <w:tc>
          <w:tcPr>
            <w:tcW w:w="2410" w:type="dxa"/>
          </w:tcPr>
          <w:p w14:paraId="0250BF0B" w14:textId="77777777" w:rsidR="008D5881" w:rsidRPr="006D31ED" w:rsidRDefault="008D5881" w:rsidP="008D5881">
            <w:pPr>
              <w:rPr>
                <w:rFonts w:ascii="Times New Roman" w:hAnsi="Times New Roman" w:cs="Times New Roman"/>
                <w:sz w:val="24"/>
                <w:szCs w:val="24"/>
              </w:rPr>
            </w:pPr>
          </w:p>
        </w:tc>
      </w:tr>
      <w:tr w:rsidR="008D5881" w:rsidRPr="006D31ED" w14:paraId="310ED874" w14:textId="77777777" w:rsidTr="00B3733C">
        <w:trPr>
          <w:trHeight w:hRule="exact" w:val="614"/>
        </w:trPr>
        <w:tc>
          <w:tcPr>
            <w:tcW w:w="560" w:type="dxa"/>
          </w:tcPr>
          <w:p w14:paraId="7D8A3B6F" w14:textId="77777777" w:rsidR="008D5881" w:rsidRPr="006D31ED" w:rsidRDefault="008D5881" w:rsidP="008D5881">
            <w:pPr>
              <w:rPr>
                <w:rFonts w:ascii="Times New Roman" w:hAnsi="Times New Roman" w:cs="Times New Roman"/>
                <w:sz w:val="24"/>
                <w:szCs w:val="24"/>
              </w:rPr>
            </w:pPr>
          </w:p>
        </w:tc>
        <w:tc>
          <w:tcPr>
            <w:tcW w:w="6853" w:type="dxa"/>
          </w:tcPr>
          <w:p w14:paraId="3B170564" w14:textId="77777777" w:rsidR="008D5881" w:rsidRPr="006D31ED" w:rsidRDefault="008D5881" w:rsidP="008D5881">
            <w:pPr>
              <w:rPr>
                <w:rFonts w:ascii="Times New Roman" w:hAnsi="Times New Roman" w:cs="Times New Roman"/>
                <w:sz w:val="24"/>
                <w:szCs w:val="24"/>
              </w:rPr>
            </w:pPr>
          </w:p>
        </w:tc>
        <w:tc>
          <w:tcPr>
            <w:tcW w:w="2410" w:type="dxa"/>
          </w:tcPr>
          <w:p w14:paraId="7D368EBD" w14:textId="77777777" w:rsidR="008D5881" w:rsidRPr="006D31ED" w:rsidRDefault="008D5881" w:rsidP="008D5881">
            <w:pPr>
              <w:rPr>
                <w:rFonts w:ascii="Times New Roman" w:hAnsi="Times New Roman" w:cs="Times New Roman"/>
                <w:sz w:val="24"/>
                <w:szCs w:val="24"/>
              </w:rPr>
            </w:pPr>
          </w:p>
        </w:tc>
      </w:tr>
      <w:tr w:rsidR="008D5881" w:rsidRPr="006D31ED" w14:paraId="43B91850" w14:textId="77777777" w:rsidTr="00B3733C">
        <w:trPr>
          <w:trHeight w:hRule="exact" w:val="557"/>
        </w:trPr>
        <w:tc>
          <w:tcPr>
            <w:tcW w:w="560" w:type="dxa"/>
          </w:tcPr>
          <w:p w14:paraId="2192B448" w14:textId="77777777" w:rsidR="008D5881" w:rsidRPr="006D31ED" w:rsidRDefault="008D5881" w:rsidP="008D5881">
            <w:pPr>
              <w:rPr>
                <w:rFonts w:ascii="Times New Roman" w:hAnsi="Times New Roman" w:cs="Times New Roman"/>
                <w:sz w:val="24"/>
                <w:szCs w:val="24"/>
              </w:rPr>
            </w:pPr>
          </w:p>
        </w:tc>
        <w:tc>
          <w:tcPr>
            <w:tcW w:w="6853" w:type="dxa"/>
          </w:tcPr>
          <w:p w14:paraId="141AF557" w14:textId="77777777" w:rsidR="008D5881" w:rsidRPr="006D31ED" w:rsidRDefault="008D5881" w:rsidP="008D5881">
            <w:pPr>
              <w:rPr>
                <w:rFonts w:ascii="Times New Roman" w:hAnsi="Times New Roman" w:cs="Times New Roman"/>
                <w:sz w:val="24"/>
                <w:szCs w:val="24"/>
              </w:rPr>
            </w:pPr>
          </w:p>
        </w:tc>
        <w:tc>
          <w:tcPr>
            <w:tcW w:w="2410" w:type="dxa"/>
          </w:tcPr>
          <w:p w14:paraId="6942D382" w14:textId="77777777" w:rsidR="008D5881" w:rsidRPr="006D31ED" w:rsidRDefault="008D5881" w:rsidP="008D5881">
            <w:pPr>
              <w:rPr>
                <w:rFonts w:ascii="Times New Roman" w:hAnsi="Times New Roman" w:cs="Times New Roman"/>
                <w:sz w:val="24"/>
                <w:szCs w:val="24"/>
              </w:rPr>
            </w:pPr>
          </w:p>
        </w:tc>
      </w:tr>
    </w:tbl>
    <w:p w14:paraId="2EE69918" w14:textId="77777777" w:rsidR="008D5881" w:rsidRPr="006D31ED" w:rsidRDefault="008D5881" w:rsidP="008D5881">
      <w:pPr>
        <w:spacing w:before="2" w:line="160" w:lineRule="exact"/>
        <w:rPr>
          <w:rFonts w:ascii="Times New Roman" w:hAnsi="Times New Roman" w:cs="Times New Roman"/>
          <w:sz w:val="24"/>
          <w:szCs w:val="24"/>
        </w:rPr>
      </w:pPr>
    </w:p>
    <w:p w14:paraId="5F8BF400" w14:textId="77777777"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14:paraId="171C8C61" w14:textId="77777777" w:rsidR="00B3733C" w:rsidRPr="006D31ED" w:rsidRDefault="00B3733C" w:rsidP="00B3733C">
      <w:pPr>
        <w:pStyle w:val="a9"/>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14:paraId="3D4219B0" w14:textId="77777777" w:rsidR="00B3733C" w:rsidRPr="006D31ED" w:rsidRDefault="00B3733C" w:rsidP="00B3733C">
      <w:pPr>
        <w:spacing w:line="100" w:lineRule="exact"/>
        <w:rPr>
          <w:sz w:val="24"/>
          <w:szCs w:val="24"/>
        </w:rPr>
      </w:pPr>
    </w:p>
    <w:p w14:paraId="2BE05479" w14:textId="77777777" w:rsidR="00B3733C" w:rsidRPr="006D31ED" w:rsidRDefault="00B3733C" w:rsidP="00B3733C">
      <w:pPr>
        <w:pStyle w:val="a9"/>
        <w:ind w:left="0"/>
        <w:rPr>
          <w:sz w:val="24"/>
          <w:szCs w:val="24"/>
          <w:lang w:val="ru-RU"/>
        </w:rPr>
      </w:pPr>
      <w:r w:rsidRPr="006D31ED">
        <w:rPr>
          <w:sz w:val="24"/>
          <w:szCs w:val="24"/>
          <w:lang w:val="ru-RU"/>
        </w:rPr>
        <w:t>М.П.</w:t>
      </w:r>
    </w:p>
    <w:p w14:paraId="58157023" w14:textId="77777777" w:rsidR="00B3733C" w:rsidRPr="006D31ED" w:rsidRDefault="00B3733C" w:rsidP="00B3733C">
      <w:pPr>
        <w:pStyle w:val="a9"/>
        <w:ind w:left="0"/>
        <w:rPr>
          <w:sz w:val="24"/>
          <w:szCs w:val="24"/>
          <w:lang w:val="ru-RU"/>
        </w:rPr>
      </w:pPr>
    </w:p>
    <w:p w14:paraId="497BC1CF" w14:textId="77777777" w:rsidR="00B3733C" w:rsidRPr="006D31ED" w:rsidRDefault="00B3733C" w:rsidP="00B3733C">
      <w:pPr>
        <w:pStyle w:val="a9"/>
        <w:ind w:left="0"/>
        <w:rPr>
          <w:sz w:val="24"/>
          <w:szCs w:val="24"/>
          <w:lang w:val="ru-RU"/>
        </w:rPr>
      </w:pPr>
    </w:p>
    <w:p w14:paraId="2BC70CE6" w14:textId="77777777" w:rsidR="00B3733C" w:rsidRPr="006D31ED" w:rsidRDefault="00B3733C" w:rsidP="00B3733C">
      <w:pPr>
        <w:pStyle w:val="a9"/>
        <w:ind w:left="0"/>
        <w:jc w:val="center"/>
        <w:rPr>
          <w:b/>
          <w:sz w:val="24"/>
          <w:szCs w:val="24"/>
          <w:lang w:val="ru-RU"/>
        </w:rPr>
        <w:sectPr w:rsidR="00B3733C" w:rsidRPr="006D31ED" w:rsidSect="00B3733C">
          <w:pgSz w:w="11910" w:h="16840"/>
          <w:pgMar w:top="1100" w:right="995" w:bottom="280" w:left="1020" w:header="720" w:footer="720" w:gutter="0"/>
          <w:cols w:space="720"/>
        </w:sectPr>
      </w:pPr>
    </w:p>
    <w:p w14:paraId="0E46A036" w14:textId="2551AE69" w:rsidR="00B3733C" w:rsidRDefault="00B3733C" w:rsidP="00B3733C">
      <w:pPr>
        <w:pStyle w:val="a9"/>
        <w:ind w:left="0"/>
        <w:jc w:val="center"/>
        <w:rPr>
          <w:b/>
          <w:sz w:val="24"/>
          <w:szCs w:val="24"/>
          <w:lang w:val="ru-RU"/>
        </w:rPr>
      </w:pPr>
      <w:r w:rsidRPr="006D31ED">
        <w:rPr>
          <w:b/>
          <w:sz w:val="24"/>
          <w:szCs w:val="24"/>
          <w:lang w:val="ru-RU"/>
        </w:rPr>
        <w:lastRenderedPageBreak/>
        <w:t>Раздел 6. Проект договора аренды</w:t>
      </w:r>
    </w:p>
    <w:p w14:paraId="1CE20F43" w14:textId="77777777" w:rsidR="00CB32C2" w:rsidRDefault="00CB32C2" w:rsidP="00E00040">
      <w:pPr>
        <w:pStyle w:val="ConsPlusTitle"/>
        <w:jc w:val="center"/>
        <w:rPr>
          <w:rFonts w:ascii="Times New Roman" w:hAnsi="Times New Roman" w:cs="Times New Roman"/>
          <w:sz w:val="24"/>
          <w:szCs w:val="24"/>
        </w:rPr>
      </w:pPr>
    </w:p>
    <w:p w14:paraId="484B216E" w14:textId="77777777" w:rsidR="00F644BD" w:rsidRPr="008C7D31" w:rsidRDefault="00F644BD" w:rsidP="00F644BD">
      <w:pPr>
        <w:pStyle w:val="ConsPlusTitle"/>
        <w:jc w:val="center"/>
        <w:rPr>
          <w:rFonts w:ascii="Times New Roman" w:hAnsi="Times New Roman" w:cs="Times New Roman"/>
          <w:sz w:val="24"/>
          <w:szCs w:val="24"/>
        </w:rPr>
      </w:pPr>
      <w:r w:rsidRPr="008C7D31">
        <w:rPr>
          <w:rFonts w:ascii="Times New Roman" w:hAnsi="Times New Roman" w:cs="Times New Roman"/>
          <w:sz w:val="24"/>
          <w:szCs w:val="24"/>
        </w:rPr>
        <w:t>ДОГОВОР</w:t>
      </w:r>
    </w:p>
    <w:p w14:paraId="054E4A7D" w14:textId="77777777" w:rsidR="00F644BD" w:rsidRDefault="00F644BD" w:rsidP="00F644BD">
      <w:pPr>
        <w:pStyle w:val="ConsPlusTitle"/>
        <w:jc w:val="center"/>
        <w:rPr>
          <w:rFonts w:ascii="Times New Roman" w:hAnsi="Times New Roman" w:cs="Times New Roman"/>
          <w:sz w:val="24"/>
          <w:szCs w:val="24"/>
        </w:rPr>
      </w:pPr>
      <w:r w:rsidRPr="008C7D31">
        <w:rPr>
          <w:rFonts w:ascii="Times New Roman" w:hAnsi="Times New Roman" w:cs="Times New Roman"/>
          <w:sz w:val="24"/>
          <w:szCs w:val="24"/>
        </w:rPr>
        <w:t>аренды объектов недвижимого имущества</w:t>
      </w:r>
    </w:p>
    <w:p w14:paraId="278C4280" w14:textId="77777777" w:rsidR="00F644BD" w:rsidRDefault="00F644BD" w:rsidP="00F644BD">
      <w:pPr>
        <w:pStyle w:val="ConsPlusTitle"/>
        <w:jc w:val="center"/>
        <w:rPr>
          <w:rFonts w:ascii="Times New Roman" w:hAnsi="Times New Roman" w:cs="Times New Roman"/>
          <w:sz w:val="24"/>
          <w:szCs w:val="24"/>
        </w:rPr>
      </w:pPr>
      <w:r w:rsidRPr="008C7D31">
        <w:rPr>
          <w:rFonts w:ascii="Times New Roman" w:hAnsi="Times New Roman" w:cs="Times New Roman"/>
          <w:sz w:val="24"/>
          <w:szCs w:val="24"/>
        </w:rPr>
        <w:t xml:space="preserve">№ </w:t>
      </w:r>
      <w:r>
        <w:rPr>
          <w:rFonts w:ascii="Times New Roman" w:hAnsi="Times New Roman" w:cs="Times New Roman"/>
          <w:sz w:val="24"/>
          <w:szCs w:val="24"/>
        </w:rPr>
        <w:t>___-32-АРН-24</w:t>
      </w:r>
    </w:p>
    <w:p w14:paraId="4ADFFEF8" w14:textId="77777777" w:rsidR="00F644BD" w:rsidRPr="008C7D31" w:rsidRDefault="00F644BD" w:rsidP="00F644BD">
      <w:pPr>
        <w:pStyle w:val="ConsPlusTitle"/>
        <w:jc w:val="center"/>
        <w:rPr>
          <w:rFonts w:ascii="Times New Roman" w:hAnsi="Times New Roman" w:cs="Times New Roman"/>
          <w:sz w:val="24"/>
          <w:szCs w:val="24"/>
        </w:rPr>
      </w:pPr>
    </w:p>
    <w:p w14:paraId="0E453B1A" w14:textId="77777777" w:rsidR="00F644BD" w:rsidRPr="008C7D31" w:rsidRDefault="00F644BD" w:rsidP="00F644BD">
      <w:pPr>
        <w:pStyle w:val="ConsPlusNormal"/>
        <w:jc w:val="both"/>
        <w:rPr>
          <w:rFonts w:ascii="Times New Roman" w:hAnsi="Times New Roman" w:cs="Times New Roman"/>
          <w:sz w:val="24"/>
          <w:szCs w:val="24"/>
        </w:rPr>
      </w:pPr>
      <w:r w:rsidRPr="008C7D31">
        <w:rPr>
          <w:rFonts w:ascii="Times New Roman" w:hAnsi="Times New Roman" w:cs="Times New Roman"/>
          <w:sz w:val="24"/>
          <w:szCs w:val="24"/>
        </w:rPr>
        <w:t xml:space="preserve">г. Москва                                                             </w:t>
      </w:r>
      <w:r w:rsidRPr="002B127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C7D31">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8C7D31">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___»____________ 2024 г.</w:t>
      </w:r>
    </w:p>
    <w:p w14:paraId="10F9011B" w14:textId="77777777" w:rsidR="00F644BD" w:rsidRPr="008C7D31" w:rsidRDefault="00F644BD" w:rsidP="00F644BD">
      <w:pPr>
        <w:pStyle w:val="ConsPlusNormal"/>
        <w:jc w:val="both"/>
        <w:rPr>
          <w:rFonts w:ascii="Times New Roman" w:hAnsi="Times New Roman" w:cs="Times New Roman"/>
          <w:sz w:val="24"/>
          <w:szCs w:val="24"/>
        </w:rPr>
      </w:pPr>
    </w:p>
    <w:p w14:paraId="3BAC262D" w14:textId="77777777" w:rsidR="00F644BD" w:rsidRPr="007D7BA3" w:rsidRDefault="00F644BD" w:rsidP="00F644BD">
      <w:pPr>
        <w:spacing w:line="240" w:lineRule="auto"/>
        <w:ind w:firstLine="708"/>
        <w:rPr>
          <w:rFonts w:ascii="Times New Roman" w:eastAsia="Times New Roman" w:hAnsi="Times New Roman"/>
          <w:szCs w:val="24"/>
          <w:lang w:eastAsia="ru-RU"/>
        </w:rPr>
      </w:pPr>
      <w:r w:rsidRPr="007D7BA3">
        <w:rPr>
          <w:rFonts w:ascii="Times New Roman" w:eastAsia="Times New Roman" w:hAnsi="Times New Roman"/>
          <w:b/>
          <w:bCs/>
          <w:color w:val="000000"/>
          <w:szCs w:val="24"/>
          <w:lang w:eastAsia="ru-RU"/>
        </w:rPr>
        <w:t xml:space="preserve">Акционерное общество «Московский радиотехнический институт Российской академии наук» </w:t>
      </w:r>
      <w:r w:rsidRPr="007D7BA3">
        <w:rPr>
          <w:rFonts w:ascii="Times New Roman" w:eastAsia="Times New Roman" w:hAnsi="Times New Roman"/>
          <w:color w:val="000000"/>
          <w:szCs w:val="24"/>
          <w:lang w:eastAsia="ru-RU"/>
        </w:rPr>
        <w:t xml:space="preserve">(сокращенно АО «МРТИ РАН»), именуемое в дальнейшем </w:t>
      </w:r>
      <w:r w:rsidRPr="007D7BA3">
        <w:rPr>
          <w:rFonts w:ascii="Times New Roman" w:eastAsia="Times New Roman" w:hAnsi="Times New Roman"/>
          <w:b/>
          <w:bCs/>
          <w:color w:val="000000"/>
          <w:szCs w:val="24"/>
          <w:lang w:eastAsia="ru-RU"/>
        </w:rPr>
        <w:t xml:space="preserve">«Арендодатель», </w:t>
      </w:r>
      <w:r w:rsidRPr="007D7BA3">
        <w:rPr>
          <w:rFonts w:ascii="Times New Roman" w:eastAsia="Times New Roman" w:hAnsi="Times New Roman"/>
          <w:color w:val="000000"/>
          <w:szCs w:val="24"/>
          <w:lang w:eastAsia="ru-RU"/>
        </w:rPr>
        <w:t>в лице генерального директора Володченко Валерия Витальевича, действующего на основании Устава, с одной стороны, и</w:t>
      </w:r>
    </w:p>
    <w:p w14:paraId="56415D1F" w14:textId="77777777" w:rsidR="00F644BD" w:rsidRPr="007D7BA3" w:rsidRDefault="00F644BD" w:rsidP="00F644BD">
      <w:pPr>
        <w:spacing w:line="240" w:lineRule="auto"/>
        <w:ind w:firstLine="708"/>
        <w:rPr>
          <w:rFonts w:ascii="Times New Roman" w:hAnsi="Times New Roman"/>
          <w:szCs w:val="24"/>
        </w:rPr>
      </w:pPr>
      <w:r>
        <w:rPr>
          <w:rFonts w:ascii="Times New Roman" w:eastAsia="Times New Roman" w:hAnsi="Times New Roman"/>
          <w:b/>
          <w:bCs/>
          <w:color w:val="000000"/>
          <w:szCs w:val="24"/>
          <w:lang w:eastAsia="ru-RU"/>
        </w:rPr>
        <w:t>________________________________________________________________________</w:t>
      </w:r>
      <w:r w:rsidRPr="007D7BA3">
        <w:rPr>
          <w:rFonts w:ascii="Times New Roman" w:eastAsia="Times New Roman" w:hAnsi="Times New Roman"/>
          <w:color w:val="000000"/>
          <w:szCs w:val="24"/>
          <w:lang w:eastAsia="ru-RU"/>
        </w:rPr>
        <w:t xml:space="preserve">(сокращенно </w:t>
      </w:r>
      <w:r>
        <w:rPr>
          <w:rFonts w:ascii="Times New Roman" w:eastAsia="Times New Roman" w:hAnsi="Times New Roman"/>
          <w:color w:val="000000"/>
          <w:szCs w:val="24"/>
          <w:lang w:eastAsia="ru-RU"/>
        </w:rPr>
        <w:t>_____________________________________________________</w:t>
      </w:r>
      <w:r w:rsidRPr="007D7BA3">
        <w:rPr>
          <w:rFonts w:ascii="Times New Roman" w:eastAsia="Times New Roman" w:hAnsi="Times New Roman"/>
          <w:color w:val="000000"/>
          <w:szCs w:val="24"/>
          <w:lang w:eastAsia="ru-RU"/>
        </w:rPr>
        <w:t xml:space="preserve">, именуемое в дальнейшем </w:t>
      </w:r>
      <w:r w:rsidRPr="007D7BA3">
        <w:rPr>
          <w:rFonts w:ascii="Times New Roman" w:eastAsia="Times New Roman" w:hAnsi="Times New Roman"/>
          <w:b/>
          <w:bCs/>
          <w:color w:val="000000"/>
          <w:szCs w:val="24"/>
          <w:lang w:eastAsia="ru-RU"/>
        </w:rPr>
        <w:t xml:space="preserve">«Арендатор», </w:t>
      </w:r>
      <w:r w:rsidRPr="007D7BA3">
        <w:rPr>
          <w:rFonts w:ascii="Times New Roman" w:eastAsia="Times New Roman" w:hAnsi="Times New Roman"/>
          <w:color w:val="000000"/>
          <w:szCs w:val="24"/>
          <w:lang w:eastAsia="ru-RU"/>
        </w:rPr>
        <w:t>в лиц</w:t>
      </w:r>
      <w:r>
        <w:rPr>
          <w:rFonts w:ascii="Times New Roman" w:eastAsia="Times New Roman" w:hAnsi="Times New Roman"/>
          <w:color w:val="000000"/>
          <w:szCs w:val="24"/>
          <w:lang w:eastAsia="ru-RU"/>
        </w:rPr>
        <w:t>е</w:t>
      </w:r>
      <w:r w:rsidRPr="007D7BA3">
        <w:rPr>
          <w:rFonts w:ascii="Times New Roman" w:eastAsia="Times New Roman" w:hAnsi="Times New Roman"/>
          <w:color w:val="000000"/>
          <w:szCs w:val="24"/>
          <w:lang w:eastAsia="ru-RU"/>
        </w:rPr>
        <w:t xml:space="preserve"> </w:t>
      </w:r>
      <w:r>
        <w:rPr>
          <w:rFonts w:ascii="Times New Roman" w:eastAsia="Times New Roman" w:hAnsi="Times New Roman"/>
          <w:color w:val="000000"/>
          <w:szCs w:val="24"/>
          <w:lang w:eastAsia="ru-RU"/>
        </w:rPr>
        <w:t>_________________________</w:t>
      </w:r>
      <w:r w:rsidRPr="007D7BA3">
        <w:rPr>
          <w:rFonts w:ascii="Times New Roman" w:eastAsia="Times New Roman" w:hAnsi="Times New Roman"/>
          <w:color w:val="000000"/>
          <w:szCs w:val="24"/>
          <w:lang w:eastAsia="ru-RU"/>
        </w:rPr>
        <w:t xml:space="preserve">, действующего на основании </w:t>
      </w:r>
      <w:r>
        <w:rPr>
          <w:rFonts w:ascii="Times New Roman" w:eastAsia="Times New Roman" w:hAnsi="Times New Roman"/>
          <w:color w:val="000000"/>
          <w:szCs w:val="24"/>
          <w:lang w:eastAsia="ru-RU"/>
        </w:rPr>
        <w:t>________________________</w:t>
      </w:r>
      <w:r w:rsidRPr="007D7BA3">
        <w:rPr>
          <w:rFonts w:ascii="Times New Roman" w:eastAsia="Times New Roman" w:hAnsi="Times New Roman"/>
          <w:color w:val="000000"/>
          <w:szCs w:val="24"/>
          <w:lang w:eastAsia="ru-RU"/>
        </w:rPr>
        <w:t>, с другой стороны, при совместном упоминании именуемые в дальнейшем Стороны, в соответствии с положением об аренде объектов недвижимого имущества АО «МРТИ РАН», утвержденным Советом директоров АО «МРТИ РАН» (</w:t>
      </w:r>
      <w:r>
        <w:rPr>
          <w:rFonts w:ascii="Times New Roman" w:eastAsia="Times New Roman" w:hAnsi="Times New Roman"/>
          <w:color w:val="000000"/>
          <w:szCs w:val="24"/>
          <w:lang w:eastAsia="ru-RU"/>
        </w:rPr>
        <w:t>протокол от __________ № __</w:t>
      </w:r>
      <w:r w:rsidRPr="007D7BA3">
        <w:rPr>
          <w:rFonts w:ascii="Times New Roman" w:eastAsia="Times New Roman" w:hAnsi="Times New Roman"/>
          <w:color w:val="000000"/>
          <w:szCs w:val="24"/>
          <w:lang w:eastAsia="ru-RU"/>
        </w:rPr>
        <w:t xml:space="preserve">) и протоколом рассмотрения заявок на участие в аукционе от </w:t>
      </w:r>
      <w:r>
        <w:rPr>
          <w:rFonts w:ascii="Times New Roman" w:eastAsia="Times New Roman" w:hAnsi="Times New Roman"/>
          <w:color w:val="000000"/>
          <w:szCs w:val="24"/>
          <w:lang w:eastAsia="ru-RU"/>
        </w:rPr>
        <w:t>___________</w:t>
      </w:r>
      <w:r w:rsidRPr="007D7BA3">
        <w:rPr>
          <w:rFonts w:ascii="Times New Roman" w:eastAsia="Times New Roman" w:hAnsi="Times New Roman"/>
          <w:color w:val="000000"/>
          <w:szCs w:val="24"/>
          <w:lang w:eastAsia="ru-RU"/>
        </w:rPr>
        <w:t xml:space="preserve"> № </w:t>
      </w:r>
      <w:r>
        <w:rPr>
          <w:rFonts w:ascii="Times New Roman" w:eastAsia="Times New Roman" w:hAnsi="Times New Roman"/>
          <w:color w:val="000000"/>
          <w:szCs w:val="24"/>
          <w:lang w:eastAsia="ru-RU"/>
        </w:rPr>
        <w:t>_________</w:t>
      </w:r>
      <w:r w:rsidRPr="007D7BA3">
        <w:rPr>
          <w:rFonts w:ascii="Times New Roman" w:eastAsia="Times New Roman" w:hAnsi="Times New Roman"/>
          <w:color w:val="000000"/>
          <w:szCs w:val="24"/>
          <w:lang w:eastAsia="ru-RU"/>
        </w:rPr>
        <w:t xml:space="preserve">, заключили </w:t>
      </w:r>
      <w:r w:rsidRPr="007D7BA3">
        <w:rPr>
          <w:rFonts w:ascii="Times New Roman" w:hAnsi="Times New Roman"/>
          <w:color w:val="000000"/>
          <w:szCs w:val="24"/>
        </w:rPr>
        <w:t>настоящий Договор о нижеследующем:</w:t>
      </w:r>
    </w:p>
    <w:p w14:paraId="249E40C3" w14:textId="77777777" w:rsidR="00F644BD" w:rsidRPr="00C16FE2" w:rsidRDefault="00F644BD" w:rsidP="00F644BD">
      <w:pPr>
        <w:pStyle w:val="ConsPlusNormal"/>
        <w:ind w:firstLine="709"/>
        <w:jc w:val="both"/>
        <w:rPr>
          <w:rFonts w:ascii="Times New Roman" w:hAnsi="Times New Roman" w:cs="Times New Roman"/>
          <w:sz w:val="24"/>
          <w:szCs w:val="24"/>
        </w:rPr>
      </w:pPr>
    </w:p>
    <w:p w14:paraId="66272BCA" w14:textId="77777777" w:rsidR="00F644BD" w:rsidRPr="00C16FE2" w:rsidRDefault="00F644BD" w:rsidP="00F644BD">
      <w:pPr>
        <w:pStyle w:val="ConsPlusNormal"/>
        <w:ind w:firstLine="709"/>
        <w:jc w:val="center"/>
        <w:outlineLvl w:val="2"/>
        <w:rPr>
          <w:rFonts w:ascii="Times New Roman" w:hAnsi="Times New Roman" w:cs="Times New Roman"/>
          <w:b/>
          <w:sz w:val="24"/>
          <w:szCs w:val="24"/>
        </w:rPr>
      </w:pPr>
      <w:r w:rsidRPr="00C16FE2">
        <w:rPr>
          <w:rFonts w:ascii="Times New Roman" w:hAnsi="Times New Roman" w:cs="Times New Roman"/>
          <w:b/>
          <w:sz w:val="24"/>
          <w:szCs w:val="24"/>
        </w:rPr>
        <w:t>1. Предмет Договора</w:t>
      </w:r>
    </w:p>
    <w:p w14:paraId="07C7D202" w14:textId="77777777" w:rsidR="00F644BD" w:rsidRPr="00C16FE2" w:rsidRDefault="00F644BD" w:rsidP="00F644BD">
      <w:pPr>
        <w:pStyle w:val="ConsPlusNormal"/>
        <w:ind w:firstLine="709"/>
        <w:jc w:val="both"/>
        <w:rPr>
          <w:rFonts w:ascii="Times New Roman" w:hAnsi="Times New Roman" w:cs="Times New Roman"/>
          <w:sz w:val="24"/>
          <w:szCs w:val="24"/>
        </w:rPr>
      </w:pPr>
    </w:p>
    <w:p w14:paraId="17D0403D" w14:textId="77777777" w:rsidR="00F644BD" w:rsidRPr="00C16FE2" w:rsidRDefault="00F644BD" w:rsidP="00F644BD">
      <w:pPr>
        <w:pStyle w:val="affffff1"/>
        <w:spacing w:line="240" w:lineRule="auto"/>
      </w:pPr>
      <w:r w:rsidRPr="00C16FE2">
        <w:t xml:space="preserve">1.1. 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w:t>
      </w:r>
      <w:r w:rsidRPr="00591B4D">
        <w:t xml:space="preserve">нежилые помещения общей площадью 190,6 кв. м., расположенные по адресу: 117519, г. Москва, Варшавское шоссе, дом 132, строение 11, этаж 1, помещение III, комната 1, помещение IV, комната 1, помещение V, комната 1, помещение VII, комната 1 </w:t>
      </w:r>
      <w:r w:rsidRPr="00C16FE2">
        <w:t>(далее - Объект).</w:t>
      </w:r>
    </w:p>
    <w:p w14:paraId="2B3D2FC4" w14:textId="77777777" w:rsidR="00F644BD" w:rsidRPr="00C16FE2" w:rsidRDefault="00F644BD" w:rsidP="00F644BD">
      <w:pPr>
        <w:pStyle w:val="affffff1"/>
        <w:spacing w:line="240" w:lineRule="auto"/>
      </w:pPr>
      <w:r w:rsidRPr="00C16FE2">
        <w:t>Характеристики и расположение Объекта содержатся в приложении № 1 к настоящему Договору.</w:t>
      </w:r>
    </w:p>
    <w:p w14:paraId="655E303E" w14:textId="77777777" w:rsidR="00F644BD" w:rsidRPr="00721DA8" w:rsidRDefault="00F644BD" w:rsidP="00F644BD">
      <w:pPr>
        <w:tabs>
          <w:tab w:val="left" w:pos="1171"/>
        </w:tabs>
        <w:autoSpaceDE w:val="0"/>
        <w:autoSpaceDN w:val="0"/>
        <w:adjustRightInd w:val="0"/>
        <w:spacing w:line="240" w:lineRule="auto"/>
        <w:ind w:firstLine="709"/>
        <w:rPr>
          <w:rFonts w:ascii="Times New Roman" w:hAnsi="Times New Roman"/>
          <w:szCs w:val="24"/>
          <w:lang w:eastAsia="ru-RU"/>
        </w:rPr>
      </w:pPr>
      <w:r w:rsidRPr="00721DA8">
        <w:rPr>
          <w:rFonts w:ascii="Times New Roman" w:hAnsi="Times New Roman"/>
          <w:szCs w:val="24"/>
          <w:lang w:eastAsia="ru-RU"/>
        </w:rPr>
        <w:t>1.2. Объект (строение 1</w:t>
      </w:r>
      <w:r>
        <w:rPr>
          <w:rFonts w:ascii="Times New Roman" w:hAnsi="Times New Roman"/>
          <w:szCs w:val="24"/>
          <w:lang w:eastAsia="ru-RU"/>
        </w:rPr>
        <w:t>1</w:t>
      </w:r>
      <w:r w:rsidRPr="00721DA8">
        <w:rPr>
          <w:rFonts w:ascii="Times New Roman" w:hAnsi="Times New Roman"/>
          <w:szCs w:val="24"/>
          <w:lang w:eastAsia="ru-RU"/>
        </w:rPr>
        <w:t xml:space="preserve">) принадлежит Арендодателю на праве собственности, что подтверждается свидетельством о государственной регистрации права, выданным «06» ноября 2012г., серия </w:t>
      </w:r>
      <w:r w:rsidRPr="00591B4D">
        <w:rPr>
          <w:rFonts w:ascii="Times New Roman" w:hAnsi="Times New Roman"/>
          <w:szCs w:val="24"/>
          <w:lang w:eastAsia="ru-RU"/>
        </w:rPr>
        <w:t>77-АО № 297390 (в Едином государственном реестре прав на недвижимое имущество и сделок с ним запись о регистрации №77-77-12/034/2012-080)</w:t>
      </w:r>
      <w:r>
        <w:rPr>
          <w:rFonts w:ascii="Times New Roman" w:hAnsi="Times New Roman"/>
          <w:szCs w:val="24"/>
          <w:lang w:eastAsia="ru-RU"/>
        </w:rPr>
        <w:t>.</w:t>
      </w:r>
    </w:p>
    <w:p w14:paraId="696DA3A5" w14:textId="77777777" w:rsidR="00F644BD" w:rsidRDefault="00F644BD" w:rsidP="00F644BD">
      <w:pPr>
        <w:tabs>
          <w:tab w:val="left" w:pos="1171"/>
        </w:tabs>
        <w:autoSpaceDE w:val="0"/>
        <w:autoSpaceDN w:val="0"/>
        <w:adjustRightInd w:val="0"/>
        <w:spacing w:line="240" w:lineRule="auto"/>
        <w:ind w:firstLine="709"/>
        <w:rPr>
          <w:rFonts w:ascii="Times New Roman" w:hAnsi="Times New Roman"/>
          <w:iCs/>
          <w:kern w:val="2"/>
          <w:szCs w:val="24"/>
          <w:lang w:eastAsia="ru-RU"/>
        </w:rPr>
      </w:pPr>
      <w:r w:rsidRPr="00C16FE2">
        <w:rPr>
          <w:rFonts w:ascii="Times New Roman" w:hAnsi="Times New Roman"/>
          <w:szCs w:val="24"/>
          <w:lang w:eastAsia="ru-RU"/>
        </w:rPr>
        <w:t xml:space="preserve">1.3. Арендатор имеет право использовать Объект </w:t>
      </w:r>
      <w:r w:rsidRPr="00721DA8">
        <w:rPr>
          <w:rFonts w:ascii="Times New Roman" w:hAnsi="Times New Roman"/>
          <w:szCs w:val="24"/>
          <w:lang w:eastAsia="ru-RU"/>
        </w:rPr>
        <w:t xml:space="preserve">под </w:t>
      </w:r>
      <w:r w:rsidRPr="00591B4D">
        <w:rPr>
          <w:rFonts w:ascii="Times New Roman" w:hAnsi="Times New Roman"/>
          <w:szCs w:val="24"/>
          <w:lang w:eastAsia="ru-RU"/>
        </w:rPr>
        <w:t>склад холодный</w:t>
      </w:r>
      <w:r>
        <w:rPr>
          <w:rFonts w:ascii="Times New Roman" w:hAnsi="Times New Roman"/>
          <w:szCs w:val="24"/>
          <w:lang w:eastAsia="ru-RU"/>
        </w:rPr>
        <w:t>.</w:t>
      </w:r>
    </w:p>
    <w:p w14:paraId="2E2BEB13" w14:textId="77777777" w:rsidR="00F644BD" w:rsidRPr="00C16FE2" w:rsidRDefault="00F644BD" w:rsidP="00F644BD">
      <w:pPr>
        <w:tabs>
          <w:tab w:val="left" w:pos="1171"/>
        </w:tabs>
        <w:autoSpaceDE w:val="0"/>
        <w:autoSpaceDN w:val="0"/>
        <w:adjustRightInd w:val="0"/>
        <w:spacing w:line="240" w:lineRule="auto"/>
        <w:ind w:firstLine="709"/>
        <w:rPr>
          <w:rFonts w:ascii="Times New Roman" w:hAnsi="Times New Roman"/>
          <w:szCs w:val="24"/>
          <w:lang w:eastAsia="ru-RU"/>
        </w:rPr>
      </w:pPr>
      <w:r w:rsidRPr="00C16FE2">
        <w:rPr>
          <w:rFonts w:ascii="Times New Roman" w:hAnsi="Times New Roman"/>
          <w:szCs w:val="24"/>
          <w:lang w:eastAsia="ru-RU"/>
        </w:rPr>
        <w:t>1.4. Объект передается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14:paraId="65E61496" w14:textId="77777777" w:rsidR="00F644BD" w:rsidRPr="00C16FE2" w:rsidRDefault="00F644BD" w:rsidP="00F644BD">
      <w:pPr>
        <w:tabs>
          <w:tab w:val="left" w:pos="1171"/>
        </w:tabs>
        <w:autoSpaceDE w:val="0"/>
        <w:autoSpaceDN w:val="0"/>
        <w:adjustRightInd w:val="0"/>
        <w:spacing w:line="240" w:lineRule="auto"/>
        <w:ind w:firstLine="709"/>
        <w:rPr>
          <w:rFonts w:ascii="Times New Roman" w:hAnsi="Times New Roman"/>
          <w:szCs w:val="24"/>
          <w:lang w:eastAsia="ru-RU"/>
        </w:rPr>
      </w:pPr>
      <w:r w:rsidRPr="00C16FE2">
        <w:rPr>
          <w:rFonts w:ascii="Times New Roman" w:hAnsi="Times New Roman"/>
          <w:szCs w:val="24"/>
          <w:lang w:eastAsia="ru-RU"/>
        </w:rPr>
        <w:t xml:space="preserve">1.5. 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w:t>
      </w:r>
      <w:r>
        <w:rPr>
          <w:rFonts w:ascii="Times New Roman" w:hAnsi="Times New Roman"/>
          <w:b/>
          <w:szCs w:val="24"/>
          <w:lang w:eastAsia="ru-RU"/>
        </w:rPr>
        <w:t>«___»___________</w:t>
      </w:r>
      <w:r w:rsidRPr="00C16FE2">
        <w:rPr>
          <w:rFonts w:ascii="Times New Roman" w:hAnsi="Times New Roman"/>
          <w:b/>
          <w:szCs w:val="24"/>
          <w:lang w:eastAsia="ru-RU"/>
        </w:rPr>
        <w:t xml:space="preserve"> 202</w:t>
      </w:r>
      <w:r>
        <w:rPr>
          <w:rFonts w:ascii="Times New Roman" w:hAnsi="Times New Roman"/>
          <w:b/>
          <w:szCs w:val="24"/>
          <w:lang w:eastAsia="ru-RU"/>
        </w:rPr>
        <w:t>5</w:t>
      </w:r>
      <w:r w:rsidRPr="00C16FE2">
        <w:rPr>
          <w:rFonts w:ascii="Times New Roman" w:hAnsi="Times New Roman"/>
          <w:b/>
          <w:szCs w:val="24"/>
          <w:lang w:eastAsia="ru-RU"/>
        </w:rPr>
        <w:t xml:space="preserve"> года</w:t>
      </w:r>
      <w:r w:rsidRPr="00C16FE2">
        <w:rPr>
          <w:rFonts w:ascii="Times New Roman" w:hAnsi="Times New Roman"/>
          <w:szCs w:val="24"/>
          <w:lang w:eastAsia="ru-RU"/>
        </w:rPr>
        <w:t xml:space="preserve"> включительно.</w:t>
      </w:r>
    </w:p>
    <w:p w14:paraId="46B0B2C8"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sz w:val="24"/>
          <w:szCs w:val="24"/>
        </w:rPr>
        <w:t>1.6</w:t>
      </w:r>
      <w:r>
        <w:rPr>
          <w:rFonts w:ascii="Times New Roman" w:hAnsi="Times New Roman"/>
          <w:sz w:val="24"/>
          <w:szCs w:val="24"/>
        </w:rPr>
        <w:t>.</w:t>
      </w:r>
      <w:r w:rsidRPr="00C16FE2">
        <w:rPr>
          <w:rFonts w:ascii="Times New Roman" w:hAnsi="Times New Roman"/>
          <w:sz w:val="24"/>
          <w:szCs w:val="24"/>
        </w:rPr>
        <w:t xml:space="preserve"> В части осуществления взаиморасчетов настоящий Договор действует до исполнения Сторонами своих обязательств в полном объеме</w:t>
      </w:r>
      <w:r w:rsidRPr="00C16FE2">
        <w:rPr>
          <w:rFonts w:ascii="Times New Roman" w:hAnsi="Times New Roman" w:cs="Times New Roman"/>
          <w:sz w:val="24"/>
          <w:szCs w:val="24"/>
        </w:rPr>
        <w:t>.</w:t>
      </w:r>
    </w:p>
    <w:p w14:paraId="03C778E7" w14:textId="77777777" w:rsidR="00F644BD" w:rsidRPr="00C16FE2" w:rsidRDefault="00F644BD" w:rsidP="00F644BD">
      <w:pPr>
        <w:pStyle w:val="ConsPlusNormal"/>
        <w:ind w:firstLine="709"/>
        <w:jc w:val="both"/>
        <w:rPr>
          <w:rFonts w:ascii="Times New Roman" w:hAnsi="Times New Roman" w:cs="Times New Roman"/>
          <w:sz w:val="24"/>
          <w:szCs w:val="24"/>
        </w:rPr>
      </w:pPr>
    </w:p>
    <w:p w14:paraId="1675EC05" w14:textId="77777777" w:rsidR="00F644BD" w:rsidRPr="00C16FE2" w:rsidRDefault="00F644BD" w:rsidP="00F644BD">
      <w:pPr>
        <w:pStyle w:val="ConsPlusNormal"/>
        <w:ind w:firstLine="709"/>
        <w:jc w:val="center"/>
        <w:outlineLvl w:val="2"/>
        <w:rPr>
          <w:rFonts w:ascii="Times New Roman" w:hAnsi="Times New Roman" w:cs="Times New Roman"/>
          <w:b/>
          <w:sz w:val="24"/>
          <w:szCs w:val="24"/>
        </w:rPr>
      </w:pPr>
      <w:r w:rsidRPr="00C16FE2">
        <w:rPr>
          <w:rFonts w:ascii="Times New Roman" w:hAnsi="Times New Roman" w:cs="Times New Roman"/>
          <w:b/>
          <w:sz w:val="24"/>
          <w:szCs w:val="24"/>
        </w:rPr>
        <w:t>2. Права и обязанности Сторон</w:t>
      </w:r>
    </w:p>
    <w:p w14:paraId="44EC34D6" w14:textId="77777777" w:rsidR="00F644BD" w:rsidRPr="00C16FE2" w:rsidRDefault="00F644BD" w:rsidP="00F644BD">
      <w:pPr>
        <w:pStyle w:val="ConsPlusNormal"/>
        <w:ind w:firstLine="709"/>
        <w:jc w:val="both"/>
        <w:rPr>
          <w:rFonts w:ascii="Times New Roman" w:hAnsi="Times New Roman" w:cs="Times New Roman"/>
          <w:sz w:val="24"/>
          <w:szCs w:val="24"/>
        </w:rPr>
      </w:pPr>
    </w:p>
    <w:p w14:paraId="34B3D859"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2.1. Арендодатель обязуется:</w:t>
      </w:r>
    </w:p>
    <w:p w14:paraId="727FA9AB"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2.1.1. передать Арендатору Объект по акту приема-передачи, оформляемому по форме Приложения №3 к Договору;</w:t>
      </w:r>
    </w:p>
    <w:p w14:paraId="269CEF12"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2.1.2. в последний день действия настоящего Договора принять у Арендатора Объект по акту приема-передачи, оформляемому по форме Приложения №4 к Договору;</w:t>
      </w:r>
    </w:p>
    <w:p w14:paraId="6D8C5962"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xml:space="preserve">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w:t>
      </w:r>
      <w:r w:rsidRPr="00C16FE2">
        <w:rPr>
          <w:rFonts w:ascii="Times New Roman" w:hAnsi="Times New Roman" w:cs="Times New Roman"/>
          <w:sz w:val="24"/>
          <w:szCs w:val="24"/>
        </w:rPr>
        <w:lastRenderedPageBreak/>
        <w:t>применимо).</w:t>
      </w:r>
    </w:p>
    <w:p w14:paraId="3C4DE842"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2.2. Арендатор обязуется:</w:t>
      </w:r>
    </w:p>
    <w:p w14:paraId="13D3F5EF"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2.2.1. принять у Арендодателя Объект по акту приема-передачи;</w:t>
      </w:r>
    </w:p>
    <w:p w14:paraId="458E9004"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2.2.2. использовать арендуемый Объект исключительно по его прямому назначению, в соответствии с п. 1.3. настоящего Договора;</w:t>
      </w:r>
    </w:p>
    <w:p w14:paraId="0937BA28"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14:paraId="39ED35B2"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2.2.4. своевременно и в полном объеме производить расчеты с Арендодателем в соответствии с условиями раздела 3 настоящего Договора;</w:t>
      </w:r>
    </w:p>
    <w:p w14:paraId="5C31CB19"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xml:space="preserve">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наличие и исправность первичных средств пожаротушения,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и </w:t>
      </w:r>
      <w:proofErr w:type="spellStart"/>
      <w:r w:rsidRPr="00C16FE2">
        <w:rPr>
          <w:rFonts w:ascii="Times New Roman" w:hAnsi="Times New Roman" w:cs="Times New Roman"/>
          <w:sz w:val="24"/>
          <w:szCs w:val="24"/>
        </w:rPr>
        <w:t>внутриобъектного</w:t>
      </w:r>
      <w:proofErr w:type="spellEnd"/>
      <w:r w:rsidRPr="00C16FE2">
        <w:rPr>
          <w:rFonts w:ascii="Times New Roman" w:hAnsi="Times New Roman" w:cs="Times New Roman"/>
          <w:sz w:val="24"/>
          <w:szCs w:val="24"/>
        </w:rPr>
        <w:t xml:space="preserve">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7D496B53"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Объекта/здания, в котором расположен Объект, технологических ниш и мест общего пользования;</w:t>
      </w:r>
    </w:p>
    <w:p w14:paraId="04A748EA" w14:textId="77777777" w:rsidR="00F644BD" w:rsidRPr="00232DA1" w:rsidRDefault="00F644BD" w:rsidP="00F644BD">
      <w:pPr>
        <w:pStyle w:val="ConsPlusNormal"/>
        <w:ind w:firstLine="709"/>
        <w:rPr>
          <w:rFonts w:ascii="Times New Roman" w:hAnsi="Times New Roman" w:cs="Times New Roman"/>
          <w:sz w:val="24"/>
          <w:szCs w:val="24"/>
        </w:rPr>
      </w:pPr>
      <w:r w:rsidRPr="00232DA1">
        <w:rPr>
          <w:rFonts w:ascii="Times New Roman" w:hAnsi="Times New Roman" w:cs="Times New Roman"/>
          <w:sz w:val="24"/>
          <w:szCs w:val="24"/>
        </w:rPr>
        <w:t>2.2.7. не производить улучшения и/или перепланировку Объекта, не отделимые без вреда для Объекта, без письменного согласия Арендодателя.</w:t>
      </w:r>
    </w:p>
    <w:p w14:paraId="20A4F2EE" w14:textId="77777777" w:rsidR="00F644BD" w:rsidRPr="00232DA1" w:rsidRDefault="00F644BD" w:rsidP="00F644BD">
      <w:pPr>
        <w:pStyle w:val="ConsPlusNormal"/>
        <w:ind w:firstLine="709"/>
        <w:rPr>
          <w:rFonts w:ascii="Times New Roman" w:hAnsi="Times New Roman" w:cs="Times New Roman"/>
          <w:sz w:val="24"/>
          <w:szCs w:val="24"/>
        </w:rPr>
      </w:pPr>
      <w:r w:rsidRPr="00232DA1">
        <w:rPr>
          <w:rFonts w:ascii="Times New Roman" w:hAnsi="Times New Roman" w:cs="Times New Roman"/>
          <w:sz w:val="24"/>
          <w:szCs w:val="24"/>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14:paraId="73085798" w14:textId="77777777" w:rsidR="00F644BD" w:rsidRPr="00C16FE2" w:rsidRDefault="00F644BD" w:rsidP="00F644BD">
      <w:pPr>
        <w:pStyle w:val="ConsPlusNormal"/>
        <w:ind w:firstLine="709"/>
        <w:jc w:val="both"/>
        <w:rPr>
          <w:rFonts w:ascii="Times New Roman" w:hAnsi="Times New Roman" w:cs="Times New Roman"/>
          <w:sz w:val="24"/>
          <w:szCs w:val="24"/>
        </w:rPr>
      </w:pPr>
      <w:r w:rsidRPr="00232DA1">
        <w:rPr>
          <w:rFonts w:ascii="Times New Roman" w:hAnsi="Times New Roman" w:cs="Times New Roman"/>
          <w:sz w:val="24"/>
          <w:szCs w:val="24"/>
        </w:rPr>
        <w:t xml:space="preserve">В случае проведения и/или обнаружения Арендодателем письменно не согласованных неотделимых улучшений и/или </w:t>
      </w:r>
      <w:r>
        <w:rPr>
          <w:rFonts w:ascii="Times New Roman" w:hAnsi="Times New Roman"/>
          <w:szCs w:val="24"/>
        </w:rPr>
        <w:t>перепланировок</w:t>
      </w:r>
      <w:r w:rsidRPr="00232DA1">
        <w:rPr>
          <w:rFonts w:ascii="Times New Roman" w:hAnsi="Times New Roman" w:cs="Times New Roman"/>
          <w:sz w:val="24"/>
          <w:szCs w:val="24"/>
        </w:rPr>
        <w:t>, искажающих первоначальный вид Объекта, за исключением изменений, внесенных по согласованию Сторон, таковые должны быть ликвидированы Арендатором, а Объект приведен в прежний вид за счет Арендатора в срок, определяемый односторонним предписанием Арендодателя.</w:t>
      </w:r>
    </w:p>
    <w:p w14:paraId="221558D5"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2.2.8. 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14:paraId="27FDAB89" w14:textId="77777777" w:rsidR="00F644BD" w:rsidRPr="00F37540"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В случае не предоставления доступа, Арендодатель оставляет за собой право, войти в арендуемое помещение (Объект). При этом Арендатор обязуется возместить</w:t>
      </w:r>
      <w:r w:rsidRPr="00F37540">
        <w:rPr>
          <w:rFonts w:ascii="Times New Roman" w:hAnsi="Times New Roman" w:cs="Times New Roman"/>
          <w:sz w:val="24"/>
          <w:szCs w:val="24"/>
        </w:rPr>
        <w:t xml:space="preserve"> Арендодателю ущерб, возникший в связи с необходимостью Арендодателя войти в арендуемое помещение (Объект) без использования ключей (восстановление двери, замка и другие связанные со входом в арендуемое помещение (Объект) расходы).</w:t>
      </w:r>
    </w:p>
    <w:p w14:paraId="49AA7D89" w14:textId="77777777" w:rsidR="00F644BD" w:rsidRPr="006549DD" w:rsidRDefault="00F644BD" w:rsidP="00F644BD">
      <w:pPr>
        <w:pStyle w:val="ConsPlusNormal"/>
        <w:ind w:firstLine="709"/>
        <w:jc w:val="both"/>
        <w:rPr>
          <w:rFonts w:ascii="Times New Roman" w:hAnsi="Times New Roman" w:cs="Times New Roman"/>
          <w:sz w:val="24"/>
          <w:szCs w:val="24"/>
        </w:rPr>
      </w:pPr>
      <w:r w:rsidRPr="006549DD">
        <w:rPr>
          <w:rFonts w:ascii="Times New Roman" w:hAnsi="Times New Roman" w:cs="Times New Roman"/>
          <w:sz w:val="24"/>
          <w:szCs w:val="24"/>
        </w:rPr>
        <w:t>2.2.9. 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14:paraId="2C9ED7A6" w14:textId="77777777" w:rsidR="00F644BD" w:rsidRPr="006549DD" w:rsidRDefault="00F644BD" w:rsidP="00F644BD">
      <w:pPr>
        <w:pStyle w:val="ConsPlusNormal"/>
        <w:ind w:firstLine="709"/>
        <w:jc w:val="both"/>
        <w:rPr>
          <w:rFonts w:ascii="Times New Roman" w:hAnsi="Times New Roman" w:cs="Times New Roman"/>
          <w:sz w:val="24"/>
          <w:szCs w:val="24"/>
        </w:rPr>
      </w:pPr>
      <w:r w:rsidRPr="006549DD">
        <w:rPr>
          <w:rFonts w:ascii="Times New Roman" w:hAnsi="Times New Roman" w:cs="Times New Roman"/>
          <w:sz w:val="24"/>
          <w:szCs w:val="24"/>
        </w:rPr>
        <w:t>2.2.10. освободить Объект в связи с окончанием срока действия настоящего Договора не позднее окончания срока его действия;</w:t>
      </w:r>
    </w:p>
    <w:p w14:paraId="64C3BDD7"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xml:space="preserve">2.2.11. нести расходы, связанные с заключением настоящего Договора. Если настоящий </w:t>
      </w:r>
      <w:r w:rsidRPr="00C16FE2">
        <w:rPr>
          <w:rFonts w:ascii="Times New Roman" w:hAnsi="Times New Roman" w:cs="Times New Roman"/>
          <w:sz w:val="24"/>
          <w:szCs w:val="24"/>
        </w:rPr>
        <w:lastRenderedPageBreak/>
        <w:t>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14:paraId="4456C655"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2.2.12. выполнять требования, предписания, регламенты в отношении Объекта, направляемые Арендодателем;</w:t>
      </w:r>
    </w:p>
    <w:p w14:paraId="500393ED"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2.2.13. не размещать объекты наружной рекламы и информации на наружной части здания (фасаде, крыше) без письменного согласия Арендодателя;</w:t>
      </w:r>
    </w:p>
    <w:p w14:paraId="344EDE43"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2.2.14.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14:paraId="50B19126"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2.2.15.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471A2C5B" w14:textId="77777777" w:rsidR="00F644BD" w:rsidRPr="00C16FE2" w:rsidRDefault="00F644BD" w:rsidP="00F644BD">
      <w:pPr>
        <w:pStyle w:val="ConsPlusNormal"/>
        <w:ind w:firstLine="709"/>
        <w:jc w:val="both"/>
        <w:rPr>
          <w:rFonts w:ascii="Times New Roman" w:hAnsi="Times New Roman" w:cs="Times New Roman"/>
          <w:sz w:val="24"/>
          <w:szCs w:val="24"/>
        </w:rPr>
      </w:pPr>
      <w:r w:rsidRPr="00232DA1">
        <w:rPr>
          <w:rFonts w:ascii="Times New Roman" w:hAnsi="Times New Roman" w:cs="Times New Roman"/>
          <w:sz w:val="24"/>
          <w:szCs w:val="24"/>
        </w:rPr>
        <w:t>2.2.16. следить за нормальным функционированием и техническим состоянием систем инженерно-технического обеспечения и приборами учета Арендодателя, находящихся на Объекте.</w:t>
      </w:r>
    </w:p>
    <w:p w14:paraId="522478D2"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14:paraId="5C3C015B"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2.2.17.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050CDD93"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2.2.18.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14:paraId="599CF7E3" w14:textId="77777777" w:rsidR="00F644BD" w:rsidRPr="00C16FE2" w:rsidRDefault="00F644BD" w:rsidP="00F644BD">
      <w:pPr>
        <w:widowControl w:val="0"/>
        <w:autoSpaceDE w:val="0"/>
        <w:autoSpaceDN w:val="0"/>
        <w:adjustRightInd w:val="0"/>
        <w:spacing w:line="240" w:lineRule="auto"/>
        <w:ind w:firstLine="709"/>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2.2.19. выполнять требования по обеспечению режима секретности, пропускного и </w:t>
      </w:r>
      <w:proofErr w:type="spellStart"/>
      <w:r w:rsidRPr="00C16FE2">
        <w:rPr>
          <w:rFonts w:ascii="Times New Roman" w:eastAsia="Times New Roman" w:hAnsi="Times New Roman"/>
          <w:szCs w:val="24"/>
          <w:lang w:eastAsia="ru-RU"/>
        </w:rPr>
        <w:t>внутриобъектного</w:t>
      </w:r>
      <w:proofErr w:type="spellEnd"/>
      <w:r w:rsidRPr="00C16FE2">
        <w:rPr>
          <w:rFonts w:ascii="Times New Roman" w:eastAsia="Times New Roman" w:hAnsi="Times New Roman"/>
          <w:szCs w:val="24"/>
          <w:lang w:eastAsia="ru-RU"/>
        </w:rPr>
        <w:t xml:space="preserve"> режима, установленного Арендодателем. Инструкции по обеспечению режима секретности в Российской Федерации, требования Инструкции «О порядке приема и пропуска иностранных представителей в помещения организаций, не ведущих секретных работ, и расположенных вне режимной территории АО «МРТИ РАН». Не допускать проникновения из арендуемых помещений на режимную территорию Арендодателя посторонних лиц, посетителей и работников Арендатора. </w:t>
      </w:r>
    </w:p>
    <w:p w14:paraId="75DEB519"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2.2.20. в силу характера своей хозяйственной деятельности если объект имеет негативные воздействия на окружающую среду в недельный срок с даты заключения Договора назначить должностное лицо, ответственное за охрану труда (ОТ), пожарную безопасность (ПБ) и охрану окружающей среды (ООС) и передать Арендодателю копию приказа о его назначении с приложением копий удостоверений назначенного лица о прохождении проверки знаний по ОТ, ПБ и ООС;</w:t>
      </w:r>
    </w:p>
    <w:p w14:paraId="7BD68706"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 содержать арендуемую территорию, здания, сооружения в порядке, предусмотренном санитарными нормами и правилами;</w:t>
      </w:r>
    </w:p>
    <w:p w14:paraId="7006F6A0"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 xml:space="preserve">-  предоставить Арендодателю копии лицензий (сертификатов) на право осуществлять деятельность, определенную условиями </w:t>
      </w:r>
      <w:proofErr w:type="gramStart"/>
      <w:r w:rsidRPr="00C16FE2">
        <w:rPr>
          <w:rFonts w:ascii="Times New Roman" w:hAnsi="Times New Roman"/>
          <w:szCs w:val="24"/>
        </w:rPr>
        <w:t>Договора, в случае, если</w:t>
      </w:r>
      <w:proofErr w:type="gramEnd"/>
      <w:r w:rsidRPr="00C16FE2">
        <w:rPr>
          <w:rFonts w:ascii="Times New Roman" w:hAnsi="Times New Roman"/>
          <w:szCs w:val="24"/>
        </w:rPr>
        <w:t xml:space="preserve"> деятельность Арендатора на арендуемой территории подлежит обязательному лицензированию (сертификации) в соответствии с требованиями законодательства Российской Федерации;</w:t>
      </w:r>
    </w:p>
    <w:p w14:paraId="5630454B"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 xml:space="preserve">- нести ответственность перед органами государственного контроля и надзора за нарушения условий содержания и эксплуатации (технического обслуживания) зданий, сооружений, за несоблюдение требований ОТ, ПБ и ООС в зданиях, сооружениях и арендуемой территории; </w:t>
      </w:r>
    </w:p>
    <w:p w14:paraId="14DF411D"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lastRenderedPageBreak/>
        <w:t xml:space="preserve">- обеспечивать соблюдение требований ОТ, ПБ и ООС своими работниками, а также командированными лицами, как при их нахождении в арендуемых Помещениях, так и на всей арендуемой территории; </w:t>
      </w:r>
    </w:p>
    <w:p w14:paraId="53D1BA78"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 xml:space="preserve">- при эксплуатации опасных производственных объектов обеспечивать исполнение требований Федерального закона от 21.07.1997 №116-ФЗ; </w:t>
      </w:r>
    </w:p>
    <w:p w14:paraId="2FEB6BA1"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 немедленно информировать Арендодателя о любом повреждении, аварии, инциденте, загрязнении окружающей среды или ином событии, нанесшем или грозящем нанести арендуемому имуществу ущерб, своевременно принимать исчерпывающие меры по его предотвращению;</w:t>
      </w:r>
    </w:p>
    <w:p w14:paraId="758CD7C0"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 устранять за свой счет и своими силами последствия аварии, инцидента, несчастного случая, загрязнения окружающей среды на арендованной территории, в случае их возникновения по вине Арендатора, либо по вине его сотрудников, клиентов, посетителей;</w:t>
      </w:r>
    </w:p>
    <w:p w14:paraId="373DDFE7"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 соблюдать установленные нормативы качества окружающей среды и допустимого воздействия на нее в области ООС;</w:t>
      </w:r>
    </w:p>
    <w:p w14:paraId="5BC38432"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 получать необходимую для осуществления Арендатором деятельности, предусмотренной условиями договора, разрешительную документацию в области ООС у соответствующих уполномоченных органов;</w:t>
      </w:r>
    </w:p>
    <w:p w14:paraId="76B365DA"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 осуществлять ПЭК за соблюдением требований природоохранного законодательства на переданной в аренду территории (в случае, если это необходимо в соответствии с требованиями законодательства РФ);</w:t>
      </w:r>
    </w:p>
    <w:p w14:paraId="5B57476B"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 оплачивать услуги по сбору, транспортированию, обработке, утилизации, обезвреживанию и размещению отходов, образующихся от деятельности Арендатора, по отдельно заключаемым договорам с организациями, непосредственно предоставляющими данные услуги;</w:t>
      </w:r>
    </w:p>
    <w:p w14:paraId="3E5BAB03"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 производить расчет и самостоятельно вносить плату за негативное воздействие на окружающую среду;</w:t>
      </w:r>
    </w:p>
    <w:p w14:paraId="5DBC7571"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 составлять, согласовывать и направлять соответствующим уполномоченным органам экологическую отчетность в соответствии с требованиями природоохранного законодательства;</w:t>
      </w:r>
    </w:p>
    <w:p w14:paraId="21F26AB6"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 соблюдать требования природоохранного и санитарно-эпидемиологического законодательства при обращении с отходами производства и потребления в ходе осуществления деятельности Арендатора.</w:t>
      </w:r>
    </w:p>
    <w:p w14:paraId="6BF488DA" w14:textId="77777777" w:rsidR="00F644BD" w:rsidRPr="00C16FE2" w:rsidRDefault="00F644BD" w:rsidP="00F644BD">
      <w:pPr>
        <w:spacing w:line="240" w:lineRule="auto"/>
        <w:ind w:firstLine="709"/>
        <w:rPr>
          <w:rFonts w:ascii="Times New Roman" w:hAnsi="Times New Roman"/>
          <w:b/>
          <w:szCs w:val="24"/>
        </w:rPr>
      </w:pPr>
      <w:r w:rsidRPr="00C16FE2">
        <w:rPr>
          <w:rFonts w:ascii="Times New Roman" w:hAnsi="Times New Roman"/>
          <w:szCs w:val="24"/>
        </w:rPr>
        <w:t xml:space="preserve">2.2.21. в силу характера своей хозяйственной деятельности если объект имеет негативные воздействия на окружающую среду, принять на себя обязательства по  постановке его  на учет, как «Объект негативного воздействия на окружающую среду», далее - «НВОС» в органы исполнительной власти, контролирующие и отвечающие за соблюдение законодательства хозяйствующими субъектами  с вытекающей из этого обязанностью по актуализации сведений, сдаче отчетности и своевременной платой в бюджет установленных законодательством  платежей. А также принимать к исполнению предписания органов исполнительной власти, включая Прокуратуру РФ, Ростехнадзор, Росприроднадзор, МЧС России, но не ограничиваясь вышеперечисленными </w:t>
      </w:r>
      <w:r w:rsidRPr="00C16FE2">
        <w:rPr>
          <w:rFonts w:ascii="Times New Roman" w:hAnsi="Times New Roman"/>
          <w:b/>
          <w:szCs w:val="24"/>
        </w:rPr>
        <w:t>(Основание Федеральный закон от 10.01.2002 № 7-ФЗ «Об охране окружающей среды», Постановление Правительства от 30.06.2021 № 1096 «</w:t>
      </w:r>
      <w:r w:rsidRPr="00C16FE2">
        <w:rPr>
          <w:rFonts w:ascii="Times New Roman" w:eastAsia="Times New Roman" w:hAnsi="Times New Roman"/>
          <w:b/>
          <w:szCs w:val="24"/>
          <w:lang w:eastAsia="ru-RU"/>
        </w:rPr>
        <w:t xml:space="preserve">О федеральном государственном экологическом контроле (надзоре)» и  </w:t>
      </w:r>
      <w:r w:rsidRPr="00C16FE2">
        <w:rPr>
          <w:rFonts w:ascii="Times New Roman" w:hAnsi="Times New Roman"/>
          <w:b/>
          <w:szCs w:val="24"/>
        </w:rPr>
        <w:t>Постановление Правительства от 31.12.2020 № 2398 «Об утверждении критериев отнесения объектов, оказывающих негативное воздействие на окружающую среду, к объектам I, II, III, и IV категории»).</w:t>
      </w:r>
    </w:p>
    <w:p w14:paraId="1F331101" w14:textId="77777777" w:rsidR="00F644BD" w:rsidRPr="00634782" w:rsidRDefault="00F644BD" w:rsidP="00F644BD">
      <w:pPr>
        <w:pStyle w:val="a9"/>
        <w:ind w:firstLine="709"/>
        <w:jc w:val="both"/>
        <w:rPr>
          <w:rFonts w:eastAsia="Calibri"/>
          <w:sz w:val="24"/>
          <w:szCs w:val="24"/>
          <w:lang w:val="ru-RU"/>
        </w:rPr>
      </w:pPr>
      <w:r w:rsidRPr="00634782">
        <w:rPr>
          <w:rFonts w:eastAsia="Calibri"/>
          <w:sz w:val="24"/>
          <w:szCs w:val="24"/>
          <w:lang w:val="ru-RU"/>
        </w:rPr>
        <w:t xml:space="preserve">2.2.22. Своими силами и средствами обеспечить получение всех необходимых свидетельств, разрешений и лицензий на право осуществления деятельности на территории Арендодателя и использования в этой деятельности занимаемых помещений,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w:t>
      </w:r>
    </w:p>
    <w:p w14:paraId="052005F2" w14:textId="77777777" w:rsidR="00F644BD" w:rsidRPr="00C16FE2" w:rsidRDefault="00F644BD" w:rsidP="00F644BD">
      <w:pPr>
        <w:widowControl w:val="0"/>
        <w:tabs>
          <w:tab w:val="num" w:pos="0"/>
        </w:tabs>
        <w:autoSpaceDE w:val="0"/>
        <w:autoSpaceDN w:val="0"/>
        <w:adjustRightInd w:val="0"/>
        <w:spacing w:line="240" w:lineRule="auto"/>
        <w:ind w:firstLine="709"/>
        <w:rPr>
          <w:rFonts w:ascii="Times New Roman" w:eastAsia="Times New Roman" w:hAnsi="Times New Roman"/>
          <w:spacing w:val="-6"/>
          <w:szCs w:val="24"/>
        </w:rPr>
      </w:pPr>
      <w:r w:rsidRPr="00C16FE2">
        <w:rPr>
          <w:rFonts w:ascii="Times New Roman" w:eastAsia="Times New Roman" w:hAnsi="Times New Roman"/>
          <w:spacing w:val="-6"/>
          <w:szCs w:val="24"/>
        </w:rPr>
        <w:t xml:space="preserve">Арендатор несет ответственность за правонарушения, допущенные по его вине, и самостоятельно уплачивает все штрафы, выставленные контролирующими органами Арендатору, или возмещает </w:t>
      </w:r>
      <w:r w:rsidRPr="00C16FE2">
        <w:rPr>
          <w:rFonts w:ascii="Times New Roman" w:eastAsia="Times New Roman" w:hAnsi="Times New Roman"/>
          <w:spacing w:val="-6"/>
          <w:szCs w:val="24"/>
        </w:rPr>
        <w:lastRenderedPageBreak/>
        <w:t xml:space="preserve">Арендодателю документально подтвержденные расходы на штрафы, вызванные такими нарушениями Арендатора, выставленные Арендодателю. </w:t>
      </w:r>
    </w:p>
    <w:p w14:paraId="3890B954" w14:textId="77777777" w:rsidR="00F644BD" w:rsidRPr="00634782" w:rsidRDefault="00F644BD" w:rsidP="00F644BD">
      <w:pPr>
        <w:pStyle w:val="a9"/>
        <w:ind w:firstLine="709"/>
        <w:jc w:val="both"/>
        <w:rPr>
          <w:rFonts w:eastAsia="Calibri"/>
          <w:sz w:val="24"/>
          <w:szCs w:val="24"/>
          <w:lang w:val="ru-RU"/>
        </w:rPr>
      </w:pPr>
      <w:r w:rsidRPr="00634782">
        <w:rPr>
          <w:spacing w:val="-6"/>
          <w:sz w:val="24"/>
          <w:szCs w:val="24"/>
          <w:lang w:val="ru-RU"/>
        </w:rPr>
        <w:t xml:space="preserve">Если вследствие допущенных нарушений действующего законодательства и Договора и/или в связи с деятельностью Арендатора на Объекте в адрес Арендодателя контролирующими органами будет выставлен штраф, Арендатор обязан возместить последнему сумму штрафа в течение 5 (пяти) банковских дней с даты получения Арендатором соответствующего требования Арендодателя, копии документа о наложении штрафа и документа, подтверждающего уплату штрафа Арендодателем, а также </w:t>
      </w:r>
      <w:r w:rsidRPr="00634782">
        <w:rPr>
          <w:rFonts w:eastAsia="Calibri"/>
          <w:sz w:val="24"/>
          <w:szCs w:val="24"/>
          <w:lang w:val="ru-RU"/>
        </w:rPr>
        <w:t>возместить Арендодателю расходы в полном объеме, а также все причиненные в данной связи убытки и дополнительные затраты.</w:t>
      </w:r>
    </w:p>
    <w:p w14:paraId="2322AFFF" w14:textId="77777777" w:rsidR="00F644BD" w:rsidRPr="00C16FE2" w:rsidRDefault="00F644BD" w:rsidP="00F644BD">
      <w:pPr>
        <w:widowControl w:val="0"/>
        <w:tabs>
          <w:tab w:val="num" w:pos="0"/>
        </w:tabs>
        <w:autoSpaceDE w:val="0"/>
        <w:autoSpaceDN w:val="0"/>
        <w:adjustRightInd w:val="0"/>
        <w:spacing w:line="240" w:lineRule="auto"/>
        <w:ind w:firstLine="709"/>
        <w:rPr>
          <w:rFonts w:ascii="Times New Roman" w:eastAsia="Times New Roman" w:hAnsi="Times New Roman"/>
          <w:spacing w:val="-6"/>
          <w:szCs w:val="24"/>
        </w:rPr>
      </w:pPr>
      <w:r w:rsidRPr="00C16FE2">
        <w:rPr>
          <w:rFonts w:ascii="Times New Roman" w:eastAsia="Times New Roman" w:hAnsi="Times New Roman"/>
          <w:spacing w:val="-6"/>
          <w:szCs w:val="24"/>
        </w:rPr>
        <w:t xml:space="preserve">Арендатор обязан устранить предусмотренные настоящим пунктом нарушения, в срок, указанный в соответствующем требовании, либо в разумный срок со дня направления Арендодателем Арендатору соответствующего письменного требования, подтвержденного документами уполномоченных органов. </w:t>
      </w:r>
    </w:p>
    <w:p w14:paraId="04C6935F" w14:textId="77777777" w:rsidR="00F644BD" w:rsidRPr="00C16FE2" w:rsidRDefault="00F644BD" w:rsidP="00F644BD">
      <w:pPr>
        <w:pStyle w:val="affffff1"/>
        <w:spacing w:line="240" w:lineRule="auto"/>
      </w:pPr>
      <w:r w:rsidRPr="00C16FE2">
        <w:t>2.2.23. Использовать адрес Объекта в качестве адреса нахождения постоянно действующих органов юридического лица только на основании предварительного письменного согласия Арендодателя.</w:t>
      </w:r>
    </w:p>
    <w:p w14:paraId="51104CCC" w14:textId="77777777" w:rsidR="00F644BD" w:rsidRPr="00C16FE2" w:rsidRDefault="00F644BD" w:rsidP="00F644BD">
      <w:pPr>
        <w:spacing w:line="240" w:lineRule="auto"/>
        <w:ind w:firstLine="709"/>
        <w:rPr>
          <w:rFonts w:ascii="Times New Roman" w:hAnsi="Times New Roman"/>
          <w:szCs w:val="24"/>
        </w:rPr>
      </w:pPr>
      <w:r w:rsidRPr="00C16FE2">
        <w:rPr>
          <w:rFonts w:ascii="Times New Roman" w:hAnsi="Times New Roman"/>
          <w:szCs w:val="24"/>
        </w:rPr>
        <w:t>2.2.24. подписать Акт разграничения ответственности сторон по Договору согласно Приложения № 6 к настоящему Договору.</w:t>
      </w:r>
    </w:p>
    <w:p w14:paraId="795F0B2B" w14:textId="77777777" w:rsidR="00F644BD" w:rsidRPr="00634782" w:rsidRDefault="00F644BD" w:rsidP="00F644BD">
      <w:pPr>
        <w:pStyle w:val="a9"/>
        <w:ind w:firstLine="709"/>
        <w:jc w:val="both"/>
        <w:rPr>
          <w:spacing w:val="-6"/>
          <w:sz w:val="24"/>
          <w:szCs w:val="24"/>
          <w:lang w:val="ru-RU"/>
        </w:rPr>
      </w:pPr>
      <w:r w:rsidRPr="00634782">
        <w:rPr>
          <w:spacing w:val="-6"/>
          <w:sz w:val="24"/>
          <w:szCs w:val="24"/>
          <w:lang w:val="ru-RU"/>
        </w:rPr>
        <w:t>2.2.25. в случае увеличения суммы арендной платы по Договору Арендатор обязуется доплатить сумму гарантийного платежа до нового размера суммы арендной платы за месяц, в течение 3 (трех) рабочих дней с даты такого увеличения.</w:t>
      </w:r>
    </w:p>
    <w:p w14:paraId="4E3C6163" w14:textId="77777777" w:rsidR="00F644BD" w:rsidRPr="00634782" w:rsidRDefault="00F644BD" w:rsidP="00F644BD">
      <w:pPr>
        <w:pStyle w:val="a9"/>
        <w:ind w:firstLine="709"/>
        <w:jc w:val="both"/>
        <w:rPr>
          <w:spacing w:val="-6"/>
          <w:sz w:val="24"/>
          <w:szCs w:val="24"/>
          <w:lang w:val="ru-RU"/>
        </w:rPr>
      </w:pPr>
      <w:r w:rsidRPr="00634782">
        <w:rPr>
          <w:spacing w:val="-6"/>
          <w:sz w:val="24"/>
          <w:szCs w:val="24"/>
          <w:lang w:val="ru-RU"/>
        </w:rPr>
        <w:t>2.2.26. в течение 3 дней с момента подписания договора оплатить услуги по установки счетчика электроэнергии согласно стоимости, указанной в Приложении № 7 к Договору, на основании счета Арендодателя (с целью учета фактически потребленной Арендатором электроэнергии).</w:t>
      </w:r>
    </w:p>
    <w:p w14:paraId="7D70FB09" w14:textId="77777777" w:rsidR="00F644BD" w:rsidRPr="00634782" w:rsidRDefault="00F644BD" w:rsidP="00F644BD">
      <w:pPr>
        <w:pStyle w:val="a9"/>
        <w:ind w:firstLine="709"/>
        <w:jc w:val="both"/>
        <w:rPr>
          <w:spacing w:val="-6"/>
          <w:sz w:val="24"/>
          <w:szCs w:val="24"/>
          <w:lang w:val="ru-RU"/>
        </w:rPr>
      </w:pPr>
      <w:r w:rsidRPr="00634782">
        <w:rPr>
          <w:spacing w:val="-6"/>
          <w:sz w:val="24"/>
          <w:szCs w:val="24"/>
          <w:lang w:val="ru-RU"/>
        </w:rPr>
        <w:t>2.2.27. подписать отдельный договор или соглашение о предоставлении дополнительных услуг согласно Приложению № 7.</w:t>
      </w:r>
    </w:p>
    <w:p w14:paraId="725B93EF" w14:textId="77777777" w:rsidR="00F644BD" w:rsidRPr="00634782" w:rsidRDefault="00F644BD" w:rsidP="00F644BD">
      <w:pPr>
        <w:pStyle w:val="a9"/>
        <w:ind w:firstLine="709"/>
        <w:jc w:val="both"/>
        <w:rPr>
          <w:spacing w:val="-6"/>
          <w:sz w:val="24"/>
          <w:szCs w:val="24"/>
          <w:lang w:val="ru-RU"/>
        </w:rPr>
      </w:pPr>
      <w:r w:rsidRPr="00634782">
        <w:rPr>
          <w:spacing w:val="-6"/>
          <w:sz w:val="24"/>
          <w:szCs w:val="24"/>
          <w:lang w:val="ru-RU"/>
        </w:rPr>
        <w:t>2.2.28. на период действия договора и дополнительных соглашений к нему обеспечивать беспрепятственный доступ работников Арендодателя, иных арендаторов, а также посетителей для прохода и перемещения имущества в помещения, являющиеся частью Объекта (если Объект арендуется не полностью), смежные с Объектом помещения, либо помещения, доступ в которые возможен через Объект.</w:t>
      </w:r>
    </w:p>
    <w:p w14:paraId="3E4727D8" w14:textId="77777777" w:rsidR="00F644BD" w:rsidRPr="00634782" w:rsidRDefault="00F644BD" w:rsidP="00F644BD">
      <w:pPr>
        <w:pStyle w:val="a9"/>
        <w:ind w:firstLine="709"/>
        <w:jc w:val="both"/>
        <w:rPr>
          <w:sz w:val="24"/>
          <w:szCs w:val="24"/>
          <w:lang w:val="ru-RU"/>
        </w:rPr>
      </w:pPr>
      <w:r w:rsidRPr="00634782">
        <w:rPr>
          <w:sz w:val="24"/>
          <w:szCs w:val="24"/>
          <w:lang w:val="ru-RU"/>
        </w:rPr>
        <w:t>2.3. Арендодатель имеет право:</w:t>
      </w:r>
    </w:p>
    <w:p w14:paraId="4AD05239"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p>
    <w:p w14:paraId="34EF3CDC"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14:paraId="58FE89D4"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14:paraId="37FA75EA"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2.3.4. осуществлять фото - и видеофиксацию состояния Объекта.</w:t>
      </w:r>
    </w:p>
    <w:p w14:paraId="1E8A5B11"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2.4. Арендатор имеет право:</w:t>
      </w:r>
    </w:p>
    <w:p w14:paraId="3CD45279"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2.4.1. получать от Арендодателя копии правоустанавливающих документов на Объект;</w:t>
      </w:r>
    </w:p>
    <w:p w14:paraId="386CC7BF"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2.4.2. требовать расторжения настоящего Договора в предусмотренных законодательством Российской Федерации случаях;</w:t>
      </w:r>
    </w:p>
    <w:p w14:paraId="4037B16B" w14:textId="77777777" w:rsidR="00F644BD"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14:paraId="339E3734" w14:textId="77777777" w:rsidR="00F644BD" w:rsidRPr="00C16FE2" w:rsidRDefault="00F644BD" w:rsidP="00F644BD">
      <w:pPr>
        <w:pStyle w:val="ConsPlusNormal"/>
        <w:ind w:firstLine="709"/>
        <w:jc w:val="both"/>
        <w:rPr>
          <w:rFonts w:ascii="Times New Roman" w:hAnsi="Times New Roman" w:cs="Times New Roman"/>
          <w:sz w:val="24"/>
          <w:szCs w:val="24"/>
        </w:rPr>
      </w:pPr>
      <w:r w:rsidRPr="00EE308A">
        <w:rPr>
          <w:rFonts w:ascii="Times New Roman" w:hAnsi="Times New Roman" w:cs="Times New Roman"/>
          <w:sz w:val="24"/>
          <w:szCs w:val="24"/>
        </w:rPr>
        <w:t xml:space="preserve">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календарных дней до даты </w:t>
      </w:r>
      <w:r w:rsidRPr="00EE308A">
        <w:rPr>
          <w:rFonts w:ascii="Times New Roman" w:hAnsi="Times New Roman" w:cs="Times New Roman"/>
          <w:sz w:val="24"/>
          <w:szCs w:val="24"/>
        </w:rPr>
        <w:lastRenderedPageBreak/>
        <w:t>окончания договора аренды</w:t>
      </w:r>
      <w:r>
        <w:rPr>
          <w:rFonts w:ascii="Times New Roman" w:hAnsi="Times New Roman" w:cs="Times New Roman"/>
          <w:sz w:val="24"/>
          <w:szCs w:val="24"/>
        </w:rPr>
        <w:t>.</w:t>
      </w:r>
    </w:p>
    <w:p w14:paraId="57B89DDB" w14:textId="77777777" w:rsidR="00F644BD" w:rsidRPr="00C16FE2" w:rsidRDefault="00F644BD" w:rsidP="00F644BD">
      <w:pPr>
        <w:pStyle w:val="ConsPlusNormal"/>
        <w:jc w:val="both"/>
        <w:rPr>
          <w:rFonts w:ascii="Times New Roman" w:hAnsi="Times New Roman" w:cs="Times New Roman"/>
          <w:sz w:val="24"/>
          <w:szCs w:val="24"/>
        </w:rPr>
      </w:pPr>
    </w:p>
    <w:p w14:paraId="608CBDD6" w14:textId="77777777" w:rsidR="00F644BD" w:rsidRPr="00C16FE2" w:rsidRDefault="00F644BD" w:rsidP="00F644BD">
      <w:pPr>
        <w:pStyle w:val="ConsPlusNormal"/>
        <w:jc w:val="center"/>
        <w:outlineLvl w:val="2"/>
        <w:rPr>
          <w:rFonts w:ascii="Times New Roman" w:hAnsi="Times New Roman" w:cs="Times New Roman"/>
          <w:b/>
          <w:sz w:val="24"/>
          <w:szCs w:val="24"/>
        </w:rPr>
      </w:pPr>
      <w:r w:rsidRPr="00C16FE2">
        <w:rPr>
          <w:rFonts w:ascii="Times New Roman" w:hAnsi="Times New Roman" w:cs="Times New Roman"/>
          <w:b/>
          <w:sz w:val="24"/>
          <w:szCs w:val="24"/>
        </w:rPr>
        <w:t>3. Арендная плата и порядок расчетов</w:t>
      </w:r>
    </w:p>
    <w:p w14:paraId="125BAE6F" w14:textId="77777777" w:rsidR="00F644BD" w:rsidRPr="00C16FE2" w:rsidRDefault="00F644BD" w:rsidP="00F644BD">
      <w:pPr>
        <w:pStyle w:val="ConsPlusNormal"/>
        <w:jc w:val="both"/>
        <w:rPr>
          <w:rFonts w:ascii="Times New Roman" w:hAnsi="Times New Roman" w:cs="Times New Roman"/>
          <w:b/>
          <w:sz w:val="24"/>
          <w:szCs w:val="24"/>
        </w:rPr>
      </w:pPr>
    </w:p>
    <w:p w14:paraId="623F9D2E" w14:textId="77777777" w:rsidR="00F644BD" w:rsidRPr="00C16FE2" w:rsidRDefault="00F644BD" w:rsidP="00F644BD">
      <w:pPr>
        <w:widowControl w:val="0"/>
        <w:snapToGrid w:val="0"/>
        <w:spacing w:line="240" w:lineRule="auto"/>
        <w:ind w:firstLine="709"/>
        <w:rPr>
          <w:rFonts w:ascii="Times New Roman" w:eastAsia="Times New Roman" w:hAnsi="Times New Roman"/>
          <w:color w:val="000000"/>
          <w:szCs w:val="24"/>
          <w:lang w:eastAsia="ru-RU"/>
        </w:rPr>
      </w:pPr>
      <w:r w:rsidRPr="00C16FE2">
        <w:rPr>
          <w:rFonts w:ascii="Times New Roman" w:hAnsi="Times New Roman"/>
          <w:szCs w:val="24"/>
        </w:rPr>
        <w:t xml:space="preserve">3.1. Сумма арендной платы состоит из суммы фиксированного платежа (фиксированной части) в размере </w:t>
      </w:r>
      <w:bookmarkStart w:id="1" w:name="_Hlk156660559"/>
      <w:r>
        <w:rPr>
          <w:rFonts w:ascii="Times New Roman" w:hAnsi="Times New Roman"/>
          <w:szCs w:val="24"/>
        </w:rPr>
        <w:t>_____________________(__________)</w:t>
      </w:r>
      <w:r w:rsidRPr="00C16FE2">
        <w:rPr>
          <w:rFonts w:ascii="Times New Roman" w:hAnsi="Times New Roman"/>
          <w:szCs w:val="24"/>
        </w:rPr>
        <w:t xml:space="preserve"> в месяц, в том числе НДС 20% в размере </w:t>
      </w:r>
      <w:r>
        <w:rPr>
          <w:rFonts w:ascii="Times New Roman" w:hAnsi="Times New Roman"/>
          <w:szCs w:val="24"/>
        </w:rPr>
        <w:t>___________________</w:t>
      </w:r>
      <w:r w:rsidRPr="005119DE">
        <w:rPr>
          <w:rFonts w:ascii="Times New Roman" w:hAnsi="Times New Roman"/>
          <w:szCs w:val="24"/>
        </w:rPr>
        <w:t xml:space="preserve"> </w:t>
      </w:r>
      <w:r w:rsidRPr="00C16FE2">
        <w:rPr>
          <w:rFonts w:ascii="Times New Roman" w:hAnsi="Times New Roman"/>
          <w:szCs w:val="24"/>
        </w:rPr>
        <w:t>(</w:t>
      </w:r>
      <w:bookmarkEnd w:id="1"/>
      <w:r>
        <w:rPr>
          <w:rFonts w:ascii="Times New Roman" w:hAnsi="Times New Roman"/>
          <w:szCs w:val="24"/>
        </w:rPr>
        <w:t>________________________________) (Приложение № 5)</w:t>
      </w:r>
      <w:r w:rsidRPr="00C16FE2">
        <w:rPr>
          <w:rFonts w:ascii="Times New Roman" w:hAnsi="Times New Roman"/>
          <w:szCs w:val="24"/>
        </w:rPr>
        <w:t xml:space="preserve">, и суммы переменного платежа (переменной части) в размере, эквивалентном стоимости коммунальных услуг за тепловую энергию, электрическую энергию, </w:t>
      </w:r>
      <w:r w:rsidRPr="00C16FE2">
        <w:rPr>
          <w:rFonts w:ascii="Times New Roman" w:eastAsia="Times New Roman" w:hAnsi="Times New Roman"/>
          <w:szCs w:val="24"/>
          <w:lang w:eastAsia="ru-RU"/>
        </w:rPr>
        <w:t>водоснабжение и водоотведение</w:t>
      </w:r>
      <w:r w:rsidRPr="00C16FE2">
        <w:rPr>
          <w:rFonts w:ascii="Times New Roman" w:hAnsi="Times New Roman"/>
          <w:szCs w:val="24"/>
        </w:rPr>
        <w:t>, фактически потребленных Арендатором за этот период, и эксплуатационных услуг, размер, порядок и условия оплаты которых согласовываются Сторонами.</w:t>
      </w:r>
      <w:r w:rsidRPr="00C16FE2">
        <w:rPr>
          <w:rFonts w:ascii="Times New Roman" w:eastAsia="Times New Roman" w:hAnsi="Times New Roman"/>
          <w:szCs w:val="24"/>
          <w:lang w:eastAsia="ru-RU"/>
        </w:rPr>
        <w:t xml:space="preserve"> </w:t>
      </w:r>
      <w:r w:rsidRPr="00C16FE2">
        <w:rPr>
          <w:rFonts w:ascii="Times New Roman" w:eastAsia="Times New Roman" w:hAnsi="Times New Roman"/>
          <w:color w:val="000000"/>
          <w:szCs w:val="24"/>
          <w:lang w:eastAsia="ru-RU"/>
        </w:rPr>
        <w:t xml:space="preserve">Стоимость оказываемых эксплуатационных услуг устанавливается в соответствии с Приложением № </w:t>
      </w:r>
      <w:r w:rsidRPr="00C16FE2">
        <w:rPr>
          <w:rFonts w:ascii="Times New Roman" w:eastAsia="Times New Roman" w:hAnsi="Times New Roman"/>
          <w:szCs w:val="24"/>
          <w:lang w:eastAsia="ru-RU"/>
        </w:rPr>
        <w:t>8, 9, 10, 11, 12, 13, 14</w:t>
      </w:r>
      <w:r w:rsidRPr="00C16FE2">
        <w:rPr>
          <w:rFonts w:ascii="Times New Roman" w:eastAsia="Times New Roman" w:hAnsi="Times New Roman"/>
          <w:color w:val="000000"/>
          <w:szCs w:val="24"/>
          <w:lang w:eastAsia="ru-RU"/>
        </w:rPr>
        <w:t>.</w:t>
      </w:r>
    </w:p>
    <w:p w14:paraId="3D7DEB24" w14:textId="77777777" w:rsidR="00F644BD" w:rsidRPr="00C16FE2" w:rsidRDefault="00F644BD" w:rsidP="00F644BD">
      <w:pPr>
        <w:pStyle w:val="ConsPlusNormal"/>
        <w:ind w:firstLine="709"/>
        <w:jc w:val="both"/>
        <w:rPr>
          <w:rFonts w:ascii="Times New Roman" w:hAnsi="Times New Roman" w:cs="Times New Roman"/>
          <w:color w:val="000000"/>
          <w:sz w:val="24"/>
          <w:szCs w:val="24"/>
        </w:rPr>
      </w:pPr>
      <w:r w:rsidRPr="00C16FE2">
        <w:rPr>
          <w:rFonts w:ascii="Times New Roman" w:hAnsi="Times New Roman" w:cs="Times New Roman"/>
          <w:sz w:val="24"/>
          <w:szCs w:val="24"/>
        </w:rPr>
        <w:t xml:space="preserve">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за электроэнергию и воду на 1-е число каждого месяца и по тарифам снабжающей организации, а также по тарифам оказания эксплуатационных услуг, согласованными </w:t>
      </w:r>
      <w:r w:rsidRPr="00C16FE2">
        <w:rPr>
          <w:rFonts w:ascii="Times New Roman" w:hAnsi="Times New Roman" w:cs="Times New Roman"/>
          <w:color w:val="000000"/>
          <w:sz w:val="24"/>
          <w:szCs w:val="24"/>
        </w:rPr>
        <w:t xml:space="preserve">Сторонам согласно Приложению № </w:t>
      </w:r>
      <w:r w:rsidRPr="00C16FE2">
        <w:rPr>
          <w:rFonts w:ascii="Times New Roman" w:hAnsi="Times New Roman" w:cs="Times New Roman"/>
          <w:sz w:val="24"/>
          <w:szCs w:val="24"/>
        </w:rPr>
        <w:t>9, 10, 11,                    12 и 13</w:t>
      </w:r>
      <w:r w:rsidRPr="00C16FE2">
        <w:rPr>
          <w:rFonts w:ascii="Times New Roman" w:hAnsi="Times New Roman" w:cs="Times New Roman"/>
          <w:color w:val="000000"/>
          <w:sz w:val="24"/>
          <w:szCs w:val="24"/>
        </w:rPr>
        <w:t>.</w:t>
      </w:r>
    </w:p>
    <w:p w14:paraId="22B2A078"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3.2.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 Под расчетным месяцем Стороны понимают календарный месяц, в котором Объект находится во владении и пользовании Арендатора, и за который Арендатор осуществляет оплату месячной суммы арендной платы, указанной в п. 3.1 настоящего Договора (пропорциональной части месячной суммы арендной платы, если окончание срока аренды завершается раньше последнего дня расчетного месяца).</w:t>
      </w:r>
    </w:p>
    <w:p w14:paraId="39C2CDA6"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14:paraId="015819AC"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3.3. 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14:paraId="2BDD9016" w14:textId="77777777" w:rsidR="00F644BD" w:rsidRPr="00C16FE2" w:rsidRDefault="00F644BD" w:rsidP="00F644BD">
      <w:pPr>
        <w:pStyle w:val="ConsPlusNormal"/>
        <w:ind w:firstLine="709"/>
        <w:jc w:val="both"/>
        <w:rPr>
          <w:rStyle w:val="FontStyle23"/>
          <w:rFonts w:ascii="Times New Roman" w:hAnsi="Times New Roman" w:cs="Times New Roman"/>
          <w:kern w:val="2"/>
        </w:rPr>
      </w:pPr>
      <w:r w:rsidRPr="00232DA1">
        <w:rPr>
          <w:rFonts w:ascii="Times New Roman" w:hAnsi="Times New Roman" w:cs="Times New Roman"/>
          <w:sz w:val="24"/>
          <w:szCs w:val="24"/>
        </w:rPr>
        <w:t>3.4. Арендная плата включает в себя плату за услугу по предоставлению прав пользования Объектом.</w:t>
      </w:r>
    </w:p>
    <w:p w14:paraId="6DED6319" w14:textId="77777777" w:rsidR="00F644BD" w:rsidRPr="00C16FE2" w:rsidRDefault="00F644BD" w:rsidP="00F644BD">
      <w:pPr>
        <w:widowControl w:val="0"/>
        <w:autoSpaceDE w:val="0"/>
        <w:autoSpaceDN w:val="0"/>
        <w:adjustRightInd w:val="0"/>
        <w:spacing w:line="240" w:lineRule="auto"/>
        <w:ind w:firstLine="709"/>
        <w:rPr>
          <w:rFonts w:ascii="Times New Roman" w:hAnsi="Times New Roman"/>
          <w:color w:val="000000"/>
          <w:szCs w:val="24"/>
        </w:rPr>
      </w:pPr>
      <w:r w:rsidRPr="00C16FE2">
        <w:rPr>
          <w:rFonts w:ascii="Times New Roman" w:hAnsi="Times New Roman"/>
          <w:szCs w:val="24"/>
        </w:rPr>
        <w:t>3.5. Арендная плата не включает в себя: вывоз мусора,</w:t>
      </w:r>
      <w:r w:rsidRPr="00C16FE2">
        <w:rPr>
          <w:rFonts w:ascii="Times New Roman" w:hAnsi="Times New Roman"/>
          <w:color w:val="000000"/>
          <w:szCs w:val="24"/>
        </w:rPr>
        <w:t xml:space="preserve"> освещение МОП, уборка МОП, услуги по охране объекта, </w:t>
      </w:r>
      <w:r w:rsidRPr="00C16FE2">
        <w:rPr>
          <w:rStyle w:val="FontStyle23"/>
          <w:rFonts w:ascii="Times New Roman" w:hAnsi="Times New Roman" w:cs="Times New Roman"/>
          <w:kern w:val="2"/>
        </w:rPr>
        <w:t>коммунальные платежи за водоснабжение, водоотведение, электроэнергию, за отопление Объекта (для отапливаемых помещений), указанные в Приложении № 8-14 к Договору, дополнительные услуги, указанные в Приложении № 7 к Договору,</w:t>
      </w:r>
      <w:r w:rsidRPr="00C16FE2">
        <w:rPr>
          <w:rFonts w:ascii="Times New Roman" w:hAnsi="Times New Roman"/>
          <w:color w:val="000000"/>
          <w:szCs w:val="24"/>
        </w:rPr>
        <w:t xml:space="preserve"> и иные услуги.</w:t>
      </w:r>
    </w:p>
    <w:p w14:paraId="46FFA9E2"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3.6. Счет-фактура выставляется Арендодателем в соответствии с требованиями законодательства Российской Федерации.</w:t>
      </w:r>
    </w:p>
    <w:p w14:paraId="592525A2"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3.7. 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14:paraId="01218C3A"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Договора на срок более года).</w:t>
      </w:r>
    </w:p>
    <w:p w14:paraId="7F0D2E69" w14:textId="77777777" w:rsidR="00F644BD" w:rsidRPr="000E4A66"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xml:space="preserve">3.8. </w:t>
      </w:r>
      <w:r w:rsidRPr="00076660">
        <w:rPr>
          <w:rFonts w:ascii="Times New Roman" w:hAnsi="Times New Roman" w:cs="Times New Roman"/>
          <w:sz w:val="24"/>
          <w:szCs w:val="24"/>
        </w:rPr>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Pr>
          <w:rFonts w:ascii="Times New Roman" w:hAnsi="Times New Roman"/>
          <w:sz w:val="24"/>
          <w:szCs w:val="24"/>
        </w:rPr>
        <w:t>______________________</w:t>
      </w:r>
      <w:r w:rsidRPr="00721DA8">
        <w:rPr>
          <w:rFonts w:ascii="Times New Roman" w:hAnsi="Times New Roman"/>
          <w:sz w:val="24"/>
          <w:szCs w:val="24"/>
        </w:rPr>
        <w:t xml:space="preserve"> (</w:t>
      </w:r>
      <w:r>
        <w:rPr>
          <w:rFonts w:ascii="Times New Roman" w:hAnsi="Times New Roman"/>
          <w:sz w:val="24"/>
          <w:szCs w:val="24"/>
        </w:rPr>
        <w:t>_________________________________</w:t>
      </w:r>
      <w:r w:rsidRPr="00721DA8">
        <w:rPr>
          <w:rFonts w:ascii="Times New Roman" w:hAnsi="Times New Roman"/>
          <w:sz w:val="24"/>
          <w:szCs w:val="24"/>
        </w:rPr>
        <w:t xml:space="preserve">) </w:t>
      </w:r>
      <w:r>
        <w:rPr>
          <w:rFonts w:ascii="Times New Roman" w:hAnsi="Times New Roman"/>
          <w:sz w:val="24"/>
          <w:szCs w:val="24"/>
        </w:rPr>
        <w:t>_______________________</w:t>
      </w:r>
      <w:r w:rsidRPr="00721DA8">
        <w:rPr>
          <w:rFonts w:ascii="Times New Roman" w:hAnsi="Times New Roman"/>
          <w:sz w:val="24"/>
          <w:szCs w:val="24"/>
        </w:rPr>
        <w:t xml:space="preserve">, в том числе НДС 20% в размере </w:t>
      </w:r>
      <w:r>
        <w:rPr>
          <w:rFonts w:ascii="Times New Roman" w:hAnsi="Times New Roman"/>
          <w:sz w:val="24"/>
          <w:szCs w:val="24"/>
        </w:rPr>
        <w:t>____________________</w:t>
      </w:r>
      <w:r w:rsidRPr="000E4A66">
        <w:rPr>
          <w:rFonts w:ascii="Times New Roman" w:hAnsi="Times New Roman" w:cs="Times New Roman"/>
          <w:sz w:val="24"/>
          <w:szCs w:val="24"/>
        </w:rPr>
        <w:t xml:space="preserve">. </w:t>
      </w:r>
    </w:p>
    <w:p w14:paraId="37BA6BD5" w14:textId="77777777" w:rsidR="00F644BD" w:rsidRPr="00C16FE2" w:rsidRDefault="00F644BD" w:rsidP="00F644BD">
      <w:pPr>
        <w:pStyle w:val="ConsPlusNormal"/>
        <w:ind w:firstLine="709"/>
        <w:jc w:val="both"/>
        <w:rPr>
          <w:rFonts w:ascii="Times New Roman" w:hAnsi="Times New Roman" w:cs="Times New Roman"/>
          <w:sz w:val="24"/>
          <w:szCs w:val="24"/>
        </w:rPr>
      </w:pPr>
      <w:r w:rsidRPr="000E4A66">
        <w:rPr>
          <w:rFonts w:ascii="Times New Roman" w:hAnsi="Times New Roman" w:cs="Times New Roman"/>
          <w:sz w:val="24"/>
          <w:szCs w:val="24"/>
        </w:rPr>
        <w:t>Арендодатель вправе удерживать из суммы гарантийного взноса любые с</w:t>
      </w:r>
      <w:r w:rsidRPr="00076660">
        <w:rPr>
          <w:rFonts w:ascii="Times New Roman" w:hAnsi="Times New Roman" w:cs="Times New Roman"/>
          <w:sz w:val="24"/>
          <w:szCs w:val="24"/>
        </w:rPr>
        <w:t>уммы, подлежащие уплате Арендатором по настоящему Договору, обязательство по уплате</w:t>
      </w:r>
      <w:r w:rsidRPr="00C16FE2">
        <w:rPr>
          <w:rFonts w:ascii="Times New Roman" w:hAnsi="Times New Roman" w:cs="Times New Roman"/>
          <w:sz w:val="24"/>
          <w:szCs w:val="24"/>
        </w:rPr>
        <w:t xml:space="preserve"> которых </w:t>
      </w:r>
      <w:r w:rsidRPr="00C16FE2">
        <w:rPr>
          <w:rFonts w:ascii="Times New Roman" w:hAnsi="Times New Roman" w:cs="Times New Roman"/>
          <w:sz w:val="24"/>
          <w:szCs w:val="24"/>
        </w:rPr>
        <w:lastRenderedPageBreak/>
        <w:t>нарушено Арендатором более чем на 5 (Пять) рабочих дней, в том числе:</w:t>
      </w:r>
    </w:p>
    <w:p w14:paraId="05C788CC"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по оплате арендной платы;</w:t>
      </w:r>
    </w:p>
    <w:p w14:paraId="52D7B959"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xml:space="preserve">- по уплате штрафов в соответствии с </w:t>
      </w:r>
      <w:proofErr w:type="spellStart"/>
      <w:r w:rsidRPr="00C16FE2">
        <w:rPr>
          <w:rFonts w:ascii="Times New Roman" w:hAnsi="Times New Roman" w:cs="Times New Roman"/>
          <w:sz w:val="24"/>
          <w:szCs w:val="24"/>
        </w:rPr>
        <w:t>п.п</w:t>
      </w:r>
      <w:proofErr w:type="spellEnd"/>
      <w:r w:rsidRPr="00C16FE2">
        <w:rPr>
          <w:rFonts w:ascii="Times New Roman" w:hAnsi="Times New Roman" w:cs="Times New Roman"/>
          <w:sz w:val="24"/>
          <w:szCs w:val="24"/>
        </w:rPr>
        <w:t>. 5.3, 5.5 настоящего Договора;</w:t>
      </w:r>
    </w:p>
    <w:p w14:paraId="38EE70DC"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по оплате пени в соответствии с п. 5.2 настоящего Договора;</w:t>
      </w:r>
    </w:p>
    <w:p w14:paraId="2E6C867C"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xml:space="preserve">- по компенсации Арендодателю расходов / убытков в соответствии с </w:t>
      </w:r>
      <w:proofErr w:type="spellStart"/>
      <w:r w:rsidRPr="00C16FE2">
        <w:rPr>
          <w:rFonts w:ascii="Times New Roman" w:hAnsi="Times New Roman" w:cs="Times New Roman"/>
          <w:sz w:val="24"/>
          <w:szCs w:val="24"/>
        </w:rPr>
        <w:t>п.п</w:t>
      </w:r>
      <w:proofErr w:type="spellEnd"/>
      <w:r w:rsidRPr="00C16FE2">
        <w:rPr>
          <w:rFonts w:ascii="Times New Roman" w:hAnsi="Times New Roman" w:cs="Times New Roman"/>
          <w:sz w:val="24"/>
          <w:szCs w:val="24"/>
        </w:rPr>
        <w:t>. 2.2.7, 2.2.9, 2.2.18 настоящего Договора;</w:t>
      </w:r>
    </w:p>
    <w:p w14:paraId="146FFF5E"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по компенсации иных убытков Арендодателя, понесенных им в результате действий / бездействия Арендатора.</w:t>
      </w:r>
    </w:p>
    <w:p w14:paraId="27A47518"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xml:space="preserve">В случае, если сумма гарантийного взноса не будет израсходована в порядке, установленном настоящим пунктом, она (ее оставшаяся часть) Сумма гарантийного взноса подлежит зачету при расчетах за последний месяц аренды (пункт 3.8 включается в Договор аренды по решению Арендодателя). </w:t>
      </w:r>
    </w:p>
    <w:p w14:paraId="6B2CD92E" w14:textId="77777777" w:rsidR="00F644BD" w:rsidRPr="00C16FE2" w:rsidRDefault="00F644BD" w:rsidP="00F644BD">
      <w:pPr>
        <w:pStyle w:val="ConsPlusNormal"/>
        <w:ind w:firstLine="709"/>
        <w:jc w:val="both"/>
        <w:rPr>
          <w:rFonts w:ascii="Times New Roman" w:hAnsi="Times New Roman" w:cs="Times New Roman"/>
          <w:sz w:val="24"/>
          <w:szCs w:val="24"/>
        </w:rPr>
      </w:pPr>
    </w:p>
    <w:p w14:paraId="3294B425" w14:textId="77777777" w:rsidR="00F644BD" w:rsidRPr="00C16FE2" w:rsidRDefault="00F644BD" w:rsidP="00F644BD">
      <w:pPr>
        <w:pStyle w:val="ConsPlusNormal"/>
        <w:ind w:firstLine="709"/>
        <w:jc w:val="center"/>
        <w:outlineLvl w:val="2"/>
        <w:rPr>
          <w:rFonts w:ascii="Times New Roman" w:hAnsi="Times New Roman" w:cs="Times New Roman"/>
          <w:b/>
          <w:sz w:val="24"/>
          <w:szCs w:val="24"/>
        </w:rPr>
      </w:pPr>
      <w:r w:rsidRPr="00C16FE2">
        <w:rPr>
          <w:rFonts w:ascii="Times New Roman" w:hAnsi="Times New Roman" w:cs="Times New Roman"/>
          <w:b/>
          <w:sz w:val="24"/>
          <w:szCs w:val="24"/>
        </w:rPr>
        <w:t>4. Порядок возврата Объекта Арендодателю</w:t>
      </w:r>
    </w:p>
    <w:p w14:paraId="0DCFC1CA" w14:textId="77777777" w:rsidR="00F644BD" w:rsidRPr="00C16FE2" w:rsidRDefault="00F644BD" w:rsidP="00F644BD">
      <w:pPr>
        <w:pStyle w:val="ConsPlusNormal"/>
        <w:ind w:firstLine="709"/>
        <w:jc w:val="both"/>
        <w:rPr>
          <w:rFonts w:ascii="Times New Roman" w:hAnsi="Times New Roman" w:cs="Times New Roman"/>
          <w:sz w:val="24"/>
          <w:szCs w:val="24"/>
        </w:rPr>
      </w:pPr>
    </w:p>
    <w:p w14:paraId="764A2DC2"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4.1. Возврат арендуемого Объекта Арендодателю осуществляется по акту приема-передачи, подписываемому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14:paraId="16CA6157"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4.2. 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14:paraId="6D0515CD"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4.3. 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77225972"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4.4. Арендатор обязан представить Объект готовым к осмотру и передаче Арендодателю в день окончания срока действия настоящего Договора.</w:t>
      </w:r>
    </w:p>
    <w:p w14:paraId="7BCE73E7"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Датой окончания срока действия настоящего Договора является:</w:t>
      </w:r>
    </w:p>
    <w:p w14:paraId="3A41711C"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дата, указанная в соглашении о расторжении настоящего Договора;</w:t>
      </w:r>
    </w:p>
    <w:p w14:paraId="7B9D1350"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14:paraId="53FAE397"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дата в соответствии с п. 1.5. Договора.</w:t>
      </w:r>
    </w:p>
    <w:p w14:paraId="5AF9F7B0"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4.5. 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14:paraId="42A000FD"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4.6.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14:paraId="0F52D2E3"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14:paraId="7771144C" w14:textId="77777777" w:rsidR="00F644BD"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Произведенные Арендатором отделимые улучшения арендуемого Объекта являются собственностью Арендатора.</w:t>
      </w:r>
    </w:p>
    <w:p w14:paraId="48248C8A" w14:textId="77777777" w:rsidR="00F644BD" w:rsidRPr="00232DA1" w:rsidRDefault="00F644BD" w:rsidP="00F644BD">
      <w:pPr>
        <w:pStyle w:val="ConsPlusNormal"/>
        <w:ind w:firstLine="709"/>
        <w:rPr>
          <w:rFonts w:ascii="Times New Roman" w:hAnsi="Times New Roman" w:cs="Times New Roman"/>
          <w:sz w:val="24"/>
          <w:szCs w:val="24"/>
        </w:rPr>
      </w:pPr>
      <w:r w:rsidRPr="00232DA1">
        <w:rPr>
          <w:rFonts w:ascii="Times New Roman" w:hAnsi="Times New Roman" w:cs="Times New Roman"/>
          <w:sz w:val="24"/>
          <w:szCs w:val="24"/>
        </w:rPr>
        <w:t xml:space="preserve">4.7. 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то Арендодатель вправе принять данное имущество на ответственное хранение. В случае принятия имущества на ответственное хранение Арендодатель уведомляет об этом Арендатора в течение 5 дней с момента принятия имущества на ответственное хранение. Арендатор уплачивает Арендодателю вознаграждение за ответственное хранение имущества в размере арендной платы в месяц, указанной в п. 3.1. Договора, рассчитанное за фактическое количество календарных дней </w:t>
      </w:r>
      <w:r w:rsidRPr="00232DA1">
        <w:rPr>
          <w:rFonts w:ascii="Times New Roman" w:hAnsi="Times New Roman" w:cs="Times New Roman"/>
          <w:sz w:val="24"/>
          <w:szCs w:val="24"/>
        </w:rPr>
        <w:lastRenderedPageBreak/>
        <w:t>хранения, плата за которое взимается со дня, следующего за днем, когда Арендатор обязан был освободить арендуемое помещение.</w:t>
      </w:r>
    </w:p>
    <w:p w14:paraId="3D305762" w14:textId="77777777" w:rsidR="00F644BD" w:rsidRPr="00232DA1" w:rsidRDefault="00F644BD" w:rsidP="00F644BD">
      <w:pPr>
        <w:pStyle w:val="ConsPlusNormal"/>
        <w:ind w:firstLine="709"/>
        <w:rPr>
          <w:rFonts w:ascii="Times New Roman" w:hAnsi="Times New Roman" w:cs="Times New Roman"/>
          <w:sz w:val="24"/>
          <w:szCs w:val="24"/>
        </w:rPr>
      </w:pPr>
      <w:r w:rsidRPr="00232DA1">
        <w:rPr>
          <w:rFonts w:ascii="Times New Roman" w:hAnsi="Times New Roman" w:cs="Times New Roman"/>
          <w:sz w:val="24"/>
          <w:szCs w:val="24"/>
        </w:rPr>
        <w:t xml:space="preserve">Максимальный срок хранения имущества Арендодателем составляет 1 (один) год с момента окончания срока действия договора аренды. </w:t>
      </w:r>
    </w:p>
    <w:p w14:paraId="02952EDC" w14:textId="77777777" w:rsidR="00F644BD" w:rsidRPr="00C16FE2" w:rsidRDefault="00F644BD" w:rsidP="00F644BD">
      <w:pPr>
        <w:pStyle w:val="ConsPlusNormal"/>
        <w:ind w:firstLine="709"/>
        <w:jc w:val="both"/>
        <w:rPr>
          <w:rFonts w:ascii="Times New Roman" w:hAnsi="Times New Roman" w:cs="Times New Roman"/>
          <w:sz w:val="24"/>
          <w:szCs w:val="24"/>
        </w:rPr>
      </w:pPr>
      <w:r w:rsidRPr="00232DA1">
        <w:rPr>
          <w:rFonts w:ascii="Times New Roman" w:hAnsi="Times New Roman" w:cs="Times New Roman"/>
          <w:sz w:val="24"/>
          <w:szCs w:val="24"/>
        </w:rPr>
        <w:t>По истечении 1 (одного) года со дня прекращения Договора Арендодатель вправе рассматривать оставленное в помещении имущество Арендатора как брошенное, если Арендатор своевременно не сообщит о наличии своего интереса к этому имуществу, а Арендатор будет считаться отказавшимся от права собственности на имущество в рамках ст. 236 ГК РФ.</w:t>
      </w:r>
    </w:p>
    <w:p w14:paraId="303362BF" w14:textId="77777777" w:rsidR="00F644BD" w:rsidRPr="00C16FE2" w:rsidRDefault="00F644BD" w:rsidP="00F644BD">
      <w:pPr>
        <w:pStyle w:val="ConsPlusNormal"/>
        <w:ind w:firstLine="709"/>
        <w:jc w:val="both"/>
        <w:rPr>
          <w:rFonts w:ascii="Times New Roman" w:hAnsi="Times New Roman" w:cs="Times New Roman"/>
          <w:sz w:val="24"/>
          <w:szCs w:val="24"/>
        </w:rPr>
      </w:pPr>
    </w:p>
    <w:p w14:paraId="3E601567" w14:textId="77777777" w:rsidR="00F644BD" w:rsidRPr="00C16FE2" w:rsidRDefault="00F644BD" w:rsidP="00F644BD">
      <w:pPr>
        <w:pStyle w:val="ConsPlusNormal"/>
        <w:ind w:firstLine="709"/>
        <w:jc w:val="center"/>
        <w:outlineLvl w:val="2"/>
        <w:rPr>
          <w:rFonts w:ascii="Times New Roman" w:hAnsi="Times New Roman" w:cs="Times New Roman"/>
          <w:b/>
          <w:sz w:val="24"/>
          <w:szCs w:val="24"/>
        </w:rPr>
      </w:pPr>
      <w:r w:rsidRPr="00C16FE2">
        <w:rPr>
          <w:rFonts w:ascii="Times New Roman" w:hAnsi="Times New Roman" w:cs="Times New Roman"/>
          <w:b/>
          <w:sz w:val="24"/>
          <w:szCs w:val="24"/>
        </w:rPr>
        <w:t>5. Ответственность Сторон</w:t>
      </w:r>
    </w:p>
    <w:p w14:paraId="0721DD00" w14:textId="77777777" w:rsidR="00F644BD" w:rsidRPr="00C16FE2" w:rsidRDefault="00F644BD" w:rsidP="00F644BD">
      <w:pPr>
        <w:pStyle w:val="ConsPlusNormal"/>
        <w:ind w:firstLine="709"/>
        <w:jc w:val="both"/>
        <w:rPr>
          <w:rFonts w:ascii="Times New Roman" w:hAnsi="Times New Roman" w:cs="Times New Roman"/>
          <w:sz w:val="24"/>
          <w:szCs w:val="24"/>
        </w:rPr>
      </w:pPr>
    </w:p>
    <w:p w14:paraId="3927EE8A"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4BF6FE0C"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5.2. 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0,3% подлежащей уплате суммы за каждый день просрочки.</w:t>
      </w:r>
    </w:p>
    <w:p w14:paraId="5D7CEB00"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xml:space="preserve">5.3. В случае нарушения Арендатором </w:t>
      </w:r>
      <w:proofErr w:type="spellStart"/>
      <w:r w:rsidRPr="00C16FE2">
        <w:rPr>
          <w:rFonts w:ascii="Times New Roman" w:hAnsi="Times New Roman" w:cs="Times New Roman"/>
          <w:sz w:val="24"/>
          <w:szCs w:val="24"/>
        </w:rPr>
        <w:t>п.п</w:t>
      </w:r>
      <w:proofErr w:type="spellEnd"/>
      <w:r w:rsidRPr="00C16FE2">
        <w:rPr>
          <w:rFonts w:ascii="Times New Roman" w:hAnsi="Times New Roman" w:cs="Times New Roman"/>
          <w:sz w:val="24"/>
          <w:szCs w:val="24"/>
        </w:rPr>
        <w:t>. 2.2.10 настоящего Договора, Арендодатель вправе потребовать от Арендатора уплаты штрафа в размере месячной арендной платы.</w:t>
      </w:r>
    </w:p>
    <w:p w14:paraId="1C503445"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5.4. При просрочке оплаты в соответствии с разделом 3 настоящего Договора Арендодатель вправе ограничить доступ Арендатора на Объект до момента исполнения Арендатором своих обязательств.</w:t>
      </w:r>
    </w:p>
    <w:p w14:paraId="4BF209AA"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5.5. 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14:paraId="1F69AD5B"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5.6. 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из фактического срока, в течение которого Арендатор пользовался Объектом.</w:t>
      </w:r>
    </w:p>
    <w:p w14:paraId="342C336F"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5.7. 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14:paraId="1EBDE5B8" w14:textId="77777777" w:rsidR="00F644BD" w:rsidRPr="00C16FE2" w:rsidRDefault="00F644BD" w:rsidP="00F644BD">
      <w:pPr>
        <w:pStyle w:val="ConsPlusNormal"/>
        <w:jc w:val="both"/>
        <w:rPr>
          <w:rFonts w:ascii="Times New Roman" w:hAnsi="Times New Roman" w:cs="Times New Roman"/>
          <w:sz w:val="24"/>
          <w:szCs w:val="24"/>
        </w:rPr>
      </w:pPr>
    </w:p>
    <w:p w14:paraId="762286C0" w14:textId="77777777" w:rsidR="00F644BD" w:rsidRPr="00C16FE2" w:rsidRDefault="00F644BD" w:rsidP="00F644BD">
      <w:pPr>
        <w:pStyle w:val="ConsPlusNormal"/>
        <w:jc w:val="center"/>
        <w:outlineLvl w:val="2"/>
        <w:rPr>
          <w:rFonts w:ascii="Times New Roman" w:hAnsi="Times New Roman" w:cs="Times New Roman"/>
          <w:b/>
          <w:sz w:val="24"/>
          <w:szCs w:val="24"/>
        </w:rPr>
      </w:pPr>
      <w:r w:rsidRPr="00C16FE2">
        <w:rPr>
          <w:rFonts w:ascii="Times New Roman" w:hAnsi="Times New Roman" w:cs="Times New Roman"/>
          <w:b/>
          <w:sz w:val="24"/>
          <w:szCs w:val="24"/>
        </w:rPr>
        <w:t>6. Обстоятельства непреодолимой силы</w:t>
      </w:r>
    </w:p>
    <w:p w14:paraId="25987BD2" w14:textId="77777777" w:rsidR="00F644BD" w:rsidRPr="00C16FE2" w:rsidRDefault="00F644BD" w:rsidP="00F644BD">
      <w:pPr>
        <w:pStyle w:val="ConsPlusNormal"/>
        <w:jc w:val="both"/>
        <w:rPr>
          <w:rFonts w:ascii="Times New Roman" w:hAnsi="Times New Roman" w:cs="Times New Roman"/>
          <w:sz w:val="24"/>
          <w:szCs w:val="24"/>
        </w:rPr>
      </w:pPr>
    </w:p>
    <w:p w14:paraId="65D2FBBB"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6A1029F8"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14:paraId="092704A9"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6.3. 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38EA7AA5" w14:textId="77777777" w:rsidR="00F644BD" w:rsidRPr="00C16FE2" w:rsidRDefault="00F644BD" w:rsidP="00F644BD">
      <w:pPr>
        <w:pStyle w:val="ConsPlusNormal"/>
        <w:jc w:val="both"/>
        <w:rPr>
          <w:rFonts w:ascii="Times New Roman" w:hAnsi="Times New Roman" w:cs="Times New Roman"/>
          <w:sz w:val="24"/>
          <w:szCs w:val="24"/>
        </w:rPr>
      </w:pPr>
    </w:p>
    <w:p w14:paraId="166FEF13" w14:textId="77777777" w:rsidR="00F644BD" w:rsidRPr="00C16FE2" w:rsidRDefault="00F644BD" w:rsidP="00F644BD">
      <w:pPr>
        <w:pStyle w:val="ConsPlusNormal"/>
        <w:jc w:val="center"/>
        <w:outlineLvl w:val="2"/>
        <w:rPr>
          <w:rFonts w:ascii="Times New Roman" w:hAnsi="Times New Roman" w:cs="Times New Roman"/>
          <w:b/>
          <w:sz w:val="24"/>
          <w:szCs w:val="24"/>
        </w:rPr>
      </w:pPr>
      <w:r w:rsidRPr="00C16FE2">
        <w:rPr>
          <w:rFonts w:ascii="Times New Roman" w:hAnsi="Times New Roman" w:cs="Times New Roman"/>
          <w:b/>
          <w:sz w:val="24"/>
          <w:szCs w:val="24"/>
        </w:rPr>
        <w:t>7. Конфиденциальность</w:t>
      </w:r>
    </w:p>
    <w:p w14:paraId="5F336B4A" w14:textId="77777777" w:rsidR="00F644BD" w:rsidRPr="00C16FE2" w:rsidRDefault="00F644BD" w:rsidP="00F644BD">
      <w:pPr>
        <w:pStyle w:val="ConsPlusNormal"/>
        <w:jc w:val="both"/>
        <w:rPr>
          <w:rFonts w:ascii="Times New Roman" w:hAnsi="Times New Roman" w:cs="Times New Roman"/>
          <w:sz w:val="24"/>
          <w:szCs w:val="24"/>
        </w:rPr>
      </w:pPr>
    </w:p>
    <w:p w14:paraId="52A7E959"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7.1. 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0EAFD1A7" w14:textId="77777777" w:rsidR="00F644BD" w:rsidRDefault="00F644BD" w:rsidP="00F644BD">
      <w:pPr>
        <w:pStyle w:val="ConsPlusNormal"/>
        <w:ind w:firstLine="709"/>
        <w:jc w:val="both"/>
        <w:rPr>
          <w:rFonts w:ascii="Times New Roman" w:hAnsi="Times New Roman" w:cs="Times New Roman"/>
          <w:sz w:val="24"/>
          <w:szCs w:val="24"/>
        </w:rPr>
      </w:pPr>
    </w:p>
    <w:p w14:paraId="0A0AB0BD" w14:textId="77777777" w:rsidR="00F644BD" w:rsidRDefault="00F644BD" w:rsidP="00F644BD">
      <w:pPr>
        <w:pStyle w:val="ConsPlusNormal"/>
        <w:ind w:firstLine="709"/>
        <w:jc w:val="both"/>
        <w:rPr>
          <w:rFonts w:ascii="Times New Roman" w:hAnsi="Times New Roman" w:cs="Times New Roman"/>
          <w:sz w:val="24"/>
          <w:szCs w:val="24"/>
        </w:rPr>
      </w:pPr>
    </w:p>
    <w:p w14:paraId="572AF78F" w14:textId="77777777" w:rsidR="00F644BD" w:rsidRPr="00C16FE2" w:rsidRDefault="00F644BD" w:rsidP="00F644BD">
      <w:pPr>
        <w:pStyle w:val="ConsPlusNormal"/>
        <w:ind w:firstLine="709"/>
        <w:jc w:val="both"/>
        <w:rPr>
          <w:rFonts w:ascii="Times New Roman" w:hAnsi="Times New Roman" w:cs="Times New Roman"/>
          <w:sz w:val="24"/>
          <w:szCs w:val="24"/>
        </w:rPr>
      </w:pPr>
    </w:p>
    <w:p w14:paraId="26680BEE" w14:textId="77777777" w:rsidR="00F644BD" w:rsidRPr="00C16FE2" w:rsidRDefault="00F644BD" w:rsidP="00F644BD">
      <w:pPr>
        <w:pStyle w:val="ConsPlusNormal"/>
        <w:ind w:firstLine="709"/>
        <w:jc w:val="center"/>
        <w:outlineLvl w:val="2"/>
        <w:rPr>
          <w:rFonts w:ascii="Times New Roman" w:hAnsi="Times New Roman" w:cs="Times New Roman"/>
          <w:b/>
          <w:sz w:val="24"/>
          <w:szCs w:val="24"/>
        </w:rPr>
      </w:pPr>
      <w:r w:rsidRPr="00C16FE2">
        <w:rPr>
          <w:rFonts w:ascii="Times New Roman" w:hAnsi="Times New Roman" w:cs="Times New Roman"/>
          <w:b/>
          <w:sz w:val="24"/>
          <w:szCs w:val="24"/>
        </w:rPr>
        <w:t>8. Порядок разрешения споров</w:t>
      </w:r>
    </w:p>
    <w:p w14:paraId="009E8148" w14:textId="77777777" w:rsidR="00F644BD" w:rsidRPr="00C16FE2" w:rsidRDefault="00F644BD" w:rsidP="00F644BD">
      <w:pPr>
        <w:pStyle w:val="ConsPlusNormal"/>
        <w:ind w:firstLine="709"/>
        <w:jc w:val="both"/>
        <w:rPr>
          <w:rFonts w:ascii="Times New Roman" w:hAnsi="Times New Roman" w:cs="Times New Roman"/>
          <w:sz w:val="24"/>
          <w:szCs w:val="24"/>
        </w:rPr>
      </w:pPr>
    </w:p>
    <w:p w14:paraId="5BD25623"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соответствии с законодательством Российской Федерации в Арбитражном суде г. Москвы.</w:t>
      </w:r>
    </w:p>
    <w:p w14:paraId="2F3F5249" w14:textId="77777777" w:rsidR="00F644BD" w:rsidRPr="00C16FE2" w:rsidRDefault="00F644BD" w:rsidP="00F644BD">
      <w:pPr>
        <w:pStyle w:val="ConsPlusNormal"/>
        <w:ind w:firstLine="709"/>
        <w:jc w:val="both"/>
        <w:rPr>
          <w:rFonts w:ascii="Times New Roman" w:hAnsi="Times New Roman" w:cs="Times New Roman"/>
          <w:sz w:val="24"/>
          <w:szCs w:val="24"/>
        </w:rPr>
      </w:pPr>
    </w:p>
    <w:p w14:paraId="2B448A18" w14:textId="77777777" w:rsidR="00F644BD" w:rsidRPr="00C16FE2" w:rsidRDefault="00F644BD" w:rsidP="00F644BD">
      <w:pPr>
        <w:pStyle w:val="ConsPlusNormal"/>
        <w:jc w:val="center"/>
        <w:outlineLvl w:val="2"/>
        <w:rPr>
          <w:rFonts w:ascii="Times New Roman" w:hAnsi="Times New Roman" w:cs="Times New Roman"/>
          <w:b/>
          <w:sz w:val="24"/>
          <w:szCs w:val="24"/>
        </w:rPr>
      </w:pPr>
      <w:r w:rsidRPr="00C16FE2">
        <w:rPr>
          <w:rFonts w:ascii="Times New Roman" w:hAnsi="Times New Roman" w:cs="Times New Roman"/>
          <w:b/>
          <w:sz w:val="24"/>
          <w:szCs w:val="24"/>
        </w:rPr>
        <w:t>9. Одностороннее расторжение Договора</w:t>
      </w:r>
    </w:p>
    <w:p w14:paraId="7F7290CF" w14:textId="77777777" w:rsidR="00F644BD" w:rsidRPr="00C16FE2" w:rsidRDefault="00F644BD" w:rsidP="00F644BD">
      <w:pPr>
        <w:pStyle w:val="ConsPlusNormal"/>
        <w:jc w:val="both"/>
        <w:rPr>
          <w:rFonts w:ascii="Times New Roman" w:hAnsi="Times New Roman" w:cs="Times New Roman"/>
          <w:sz w:val="24"/>
          <w:szCs w:val="24"/>
        </w:rPr>
      </w:pPr>
    </w:p>
    <w:p w14:paraId="692A4A16"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1669159F"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9.1.1. при использовании Объекта Арендатором не в соответствии с условиями настоящего Договора;</w:t>
      </w:r>
    </w:p>
    <w:p w14:paraId="586F3041"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9.1.2. при нарушении Арендатором обязательств, предусмотренных Разделом 2 настоящего Договора;</w:t>
      </w:r>
    </w:p>
    <w:p w14:paraId="3C9B0FFF"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9.1.3. при существенном ухудшении состояния Объекта вне зависимости от вины Арендатора;</w:t>
      </w:r>
    </w:p>
    <w:p w14:paraId="23C17012"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9.1.4. при просрочке внесения арендной платы в полном размере (как фиксированной, так и переменной (если применимо) более двух раз и более чем на 5 (пять) рабочих дней после наступления срока очередного платежа;</w:t>
      </w:r>
    </w:p>
    <w:p w14:paraId="4EF5327D"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9.1.5. при производственной необходимости со стороны Арендодателя.</w:t>
      </w:r>
    </w:p>
    <w:p w14:paraId="2F9EB7FC"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9.2.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предполагаемого дня расторжения.</w:t>
      </w:r>
    </w:p>
    <w:p w14:paraId="7704F877"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9.3.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14:paraId="14BCD6BC"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9.4. 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14:paraId="2B86942F"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9.5. При расторжении настоящего Договора Арендатор обязан возвратить Объект Арендодателю в срок, указанный в уведомлении Арендодателя.</w:t>
      </w:r>
    </w:p>
    <w:p w14:paraId="64EF9727"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9.6. В случае досрочного расторжения настоящего Договора Стороны должны произвести сверку взаиморасчетов.</w:t>
      </w:r>
    </w:p>
    <w:p w14:paraId="5686A954" w14:textId="77777777" w:rsidR="00F644BD" w:rsidRPr="00C16FE2" w:rsidRDefault="00F644BD" w:rsidP="00F644BD">
      <w:pPr>
        <w:pStyle w:val="ConsPlusNormal"/>
        <w:jc w:val="both"/>
        <w:rPr>
          <w:rFonts w:ascii="Times New Roman" w:hAnsi="Times New Roman" w:cs="Times New Roman"/>
          <w:sz w:val="24"/>
          <w:szCs w:val="24"/>
        </w:rPr>
      </w:pPr>
    </w:p>
    <w:p w14:paraId="071AE684" w14:textId="77777777" w:rsidR="00F644BD" w:rsidRPr="00C16FE2" w:rsidRDefault="00F644BD" w:rsidP="00F644BD">
      <w:pPr>
        <w:pStyle w:val="ConsPlusNormal"/>
        <w:jc w:val="center"/>
        <w:outlineLvl w:val="2"/>
        <w:rPr>
          <w:rFonts w:ascii="Times New Roman" w:hAnsi="Times New Roman" w:cs="Times New Roman"/>
          <w:b/>
          <w:sz w:val="24"/>
          <w:szCs w:val="24"/>
        </w:rPr>
      </w:pPr>
      <w:r w:rsidRPr="00C16FE2">
        <w:rPr>
          <w:rFonts w:ascii="Times New Roman" w:hAnsi="Times New Roman" w:cs="Times New Roman"/>
          <w:b/>
          <w:sz w:val="24"/>
          <w:szCs w:val="24"/>
        </w:rPr>
        <w:t>10. Антикоррупционная оговорка</w:t>
      </w:r>
    </w:p>
    <w:p w14:paraId="2E0A181E" w14:textId="77777777" w:rsidR="00F644BD" w:rsidRPr="00C16FE2" w:rsidRDefault="00F644BD" w:rsidP="00F644BD">
      <w:pPr>
        <w:pStyle w:val="ConsPlusNormal"/>
        <w:jc w:val="center"/>
        <w:outlineLvl w:val="2"/>
        <w:rPr>
          <w:rFonts w:ascii="Times New Roman" w:hAnsi="Times New Roman" w:cs="Times New Roman"/>
          <w:sz w:val="24"/>
          <w:szCs w:val="24"/>
        </w:rPr>
      </w:pPr>
    </w:p>
    <w:p w14:paraId="544BF949" w14:textId="77777777" w:rsidR="00F644BD" w:rsidRPr="00C16FE2" w:rsidRDefault="00F644BD" w:rsidP="00F644BD">
      <w:pPr>
        <w:pStyle w:val="ConsPlusNormal"/>
        <w:ind w:firstLine="709"/>
        <w:jc w:val="both"/>
        <w:outlineLvl w:val="2"/>
        <w:rPr>
          <w:rFonts w:ascii="Times New Roman" w:hAnsi="Times New Roman" w:cs="Times New Roman"/>
          <w:sz w:val="24"/>
          <w:szCs w:val="24"/>
        </w:rPr>
      </w:pPr>
      <w:r w:rsidRPr="00C16FE2">
        <w:rPr>
          <w:rFonts w:ascii="Times New Roman" w:hAnsi="Times New Roman" w:cs="Times New Roman"/>
          <w:sz w:val="24"/>
          <w:szCs w:val="24"/>
        </w:rPr>
        <w:t>10.1.</w:t>
      </w:r>
      <w:r w:rsidRPr="00C16FE2">
        <w:rPr>
          <w:rFonts w:ascii="Times New Roman" w:hAnsi="Times New Roman" w:cs="Times New Roman"/>
          <w:sz w:val="24"/>
          <w:szCs w:val="24"/>
        </w:rPr>
        <w:tab/>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01A73CD1" w14:textId="77777777" w:rsidR="00F644BD" w:rsidRPr="00C16FE2" w:rsidRDefault="00F644BD" w:rsidP="00F644BD">
      <w:pPr>
        <w:pStyle w:val="ConsPlusNormal"/>
        <w:ind w:firstLine="709"/>
        <w:jc w:val="both"/>
        <w:outlineLvl w:val="2"/>
        <w:rPr>
          <w:rFonts w:ascii="Times New Roman" w:hAnsi="Times New Roman" w:cs="Times New Roman"/>
          <w:sz w:val="24"/>
          <w:szCs w:val="24"/>
        </w:rPr>
      </w:pPr>
      <w:r w:rsidRPr="00C16FE2">
        <w:rPr>
          <w:rFonts w:ascii="Times New Roman" w:hAnsi="Times New Roman" w:cs="Times New Roman"/>
          <w:sz w:val="24"/>
          <w:szCs w:val="24"/>
        </w:rPr>
        <w:t>10.2.</w:t>
      </w:r>
      <w:r w:rsidRPr="00C16FE2">
        <w:rPr>
          <w:rFonts w:ascii="Times New Roman" w:hAnsi="Times New Roman" w:cs="Times New Roman"/>
          <w:sz w:val="24"/>
          <w:szCs w:val="24"/>
        </w:rPr>
        <w:tab/>
        <w:t>В случае возникновения у Стороны подозрений, что произошло или может произойти нарушение требований, указанных в п. 10.1.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10.1. настоящего Договора.</w:t>
      </w:r>
    </w:p>
    <w:p w14:paraId="07D4C27F" w14:textId="77777777" w:rsidR="00F644BD" w:rsidRPr="00C16FE2" w:rsidRDefault="00F644BD" w:rsidP="00F644BD">
      <w:pPr>
        <w:pStyle w:val="ConsPlusNormal"/>
        <w:ind w:firstLine="709"/>
        <w:jc w:val="both"/>
        <w:outlineLvl w:val="2"/>
        <w:rPr>
          <w:rFonts w:ascii="Times New Roman" w:hAnsi="Times New Roman" w:cs="Times New Roman"/>
          <w:sz w:val="24"/>
          <w:szCs w:val="24"/>
        </w:rPr>
      </w:pPr>
      <w:r w:rsidRPr="00C16FE2">
        <w:rPr>
          <w:rFonts w:ascii="Times New Roman" w:hAnsi="Times New Roman" w:cs="Times New Roman"/>
          <w:sz w:val="24"/>
          <w:szCs w:val="24"/>
        </w:rPr>
        <w:lastRenderedPageBreak/>
        <w:t>10.3.</w:t>
      </w:r>
      <w:r w:rsidRPr="00C16FE2">
        <w:rPr>
          <w:rFonts w:ascii="Times New Roman" w:hAnsi="Times New Roman" w:cs="Times New Roman"/>
          <w:sz w:val="24"/>
          <w:szCs w:val="24"/>
        </w:rPr>
        <w:tab/>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083627D5" w14:textId="77777777" w:rsidR="00F644BD" w:rsidRPr="00C16FE2" w:rsidRDefault="00F644BD" w:rsidP="00F644BD">
      <w:pPr>
        <w:pStyle w:val="ConsPlusNormal"/>
        <w:jc w:val="center"/>
        <w:outlineLvl w:val="2"/>
        <w:rPr>
          <w:rFonts w:ascii="Times New Roman" w:hAnsi="Times New Roman" w:cs="Times New Roman"/>
          <w:sz w:val="24"/>
          <w:szCs w:val="24"/>
        </w:rPr>
      </w:pPr>
    </w:p>
    <w:p w14:paraId="20A2BD02" w14:textId="77777777" w:rsidR="00F644BD" w:rsidRPr="00C16FE2" w:rsidRDefault="00F644BD" w:rsidP="00F644BD">
      <w:pPr>
        <w:pStyle w:val="ConsPlusNormal"/>
        <w:jc w:val="center"/>
        <w:outlineLvl w:val="2"/>
        <w:rPr>
          <w:rFonts w:ascii="Times New Roman" w:hAnsi="Times New Roman" w:cs="Times New Roman"/>
          <w:b/>
          <w:sz w:val="24"/>
          <w:szCs w:val="24"/>
        </w:rPr>
      </w:pPr>
      <w:r w:rsidRPr="00C16FE2">
        <w:rPr>
          <w:rFonts w:ascii="Times New Roman" w:hAnsi="Times New Roman" w:cs="Times New Roman"/>
          <w:b/>
          <w:sz w:val="24"/>
          <w:szCs w:val="24"/>
        </w:rPr>
        <w:t>11. Прочие условия</w:t>
      </w:r>
    </w:p>
    <w:p w14:paraId="1E39AE6A" w14:textId="77777777" w:rsidR="00F644BD" w:rsidRPr="00C16FE2" w:rsidRDefault="00F644BD" w:rsidP="00F644BD">
      <w:pPr>
        <w:pStyle w:val="ConsPlusNormal"/>
        <w:jc w:val="both"/>
        <w:rPr>
          <w:rFonts w:ascii="Times New Roman" w:hAnsi="Times New Roman" w:cs="Times New Roman"/>
          <w:sz w:val="24"/>
          <w:szCs w:val="24"/>
        </w:rPr>
      </w:pPr>
    </w:p>
    <w:p w14:paraId="25E4C894" w14:textId="77777777" w:rsidR="00F644BD" w:rsidRPr="007D293A" w:rsidRDefault="00F644BD" w:rsidP="00F644BD">
      <w:pPr>
        <w:pStyle w:val="ConsPlusNormal"/>
        <w:ind w:firstLine="709"/>
        <w:jc w:val="both"/>
        <w:rPr>
          <w:rFonts w:ascii="Times New Roman" w:hAnsi="Times New Roman" w:cs="Times New Roman"/>
          <w:sz w:val="24"/>
          <w:szCs w:val="24"/>
        </w:rPr>
      </w:pPr>
      <w:r w:rsidRPr="007D293A">
        <w:rPr>
          <w:rFonts w:ascii="Times New Roman" w:hAnsi="Times New Roman" w:cs="Times New Roman"/>
          <w:sz w:val="24"/>
          <w:szCs w:val="24"/>
        </w:rPr>
        <w:t>11.1.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14:paraId="54EF8A1A" w14:textId="77777777" w:rsidR="00F644BD" w:rsidRPr="007D293A" w:rsidRDefault="00F644BD" w:rsidP="00F644BD">
      <w:pPr>
        <w:pStyle w:val="ConsPlusNormal"/>
        <w:ind w:firstLine="709"/>
        <w:jc w:val="both"/>
        <w:rPr>
          <w:rFonts w:ascii="Times New Roman" w:hAnsi="Times New Roman" w:cs="Times New Roman"/>
          <w:sz w:val="24"/>
          <w:szCs w:val="24"/>
        </w:rPr>
      </w:pPr>
      <w:r w:rsidRPr="007D293A">
        <w:rPr>
          <w:rFonts w:ascii="Times New Roman" w:hAnsi="Times New Roman" w:cs="Times New Roman"/>
          <w:sz w:val="24"/>
          <w:szCs w:val="24"/>
        </w:rPr>
        <w:t>В случае невозможности свободного доступа на Объект Арендодатель вправе привлекать специализированные предприятия и службы.</w:t>
      </w:r>
    </w:p>
    <w:p w14:paraId="0491EFB6" w14:textId="77777777" w:rsidR="00F644BD" w:rsidRPr="007D293A" w:rsidRDefault="00F644BD" w:rsidP="00F644BD">
      <w:pPr>
        <w:pStyle w:val="ConsPlusNormal"/>
        <w:ind w:firstLine="709"/>
        <w:jc w:val="both"/>
        <w:rPr>
          <w:rFonts w:ascii="Times New Roman" w:hAnsi="Times New Roman" w:cs="Times New Roman"/>
          <w:sz w:val="24"/>
          <w:szCs w:val="24"/>
        </w:rPr>
      </w:pPr>
      <w:r w:rsidRPr="007D293A">
        <w:rPr>
          <w:rFonts w:ascii="Times New Roman" w:hAnsi="Times New Roman" w:cs="Times New Roman"/>
          <w:sz w:val="24"/>
          <w:szCs w:val="24"/>
        </w:rPr>
        <w:t>Доступ на Объект, осуществляемый без присутствия Арендатора, может фиксироваться с помощью видеозаписи.</w:t>
      </w:r>
    </w:p>
    <w:p w14:paraId="6DA5D642" w14:textId="77777777" w:rsidR="00F644BD" w:rsidRPr="007D293A" w:rsidRDefault="00F644BD" w:rsidP="00F644BD">
      <w:pPr>
        <w:pStyle w:val="ConsPlusNormal"/>
        <w:ind w:firstLine="709"/>
        <w:jc w:val="both"/>
        <w:rPr>
          <w:rFonts w:ascii="Times New Roman" w:hAnsi="Times New Roman" w:cs="Times New Roman"/>
          <w:sz w:val="24"/>
          <w:szCs w:val="24"/>
        </w:rPr>
      </w:pPr>
      <w:r w:rsidRPr="007D293A">
        <w:rPr>
          <w:rFonts w:ascii="Times New Roman" w:hAnsi="Times New Roman" w:cs="Times New Roman"/>
          <w:sz w:val="24"/>
          <w:szCs w:val="24"/>
        </w:rPr>
        <w:t xml:space="preserve">11.2. Представителем Арендодателя для обеспечения оперативного взаимодействия Сторон по настоящему Договору является начальник отдела арендных отношений                  </w:t>
      </w:r>
      <w:r w:rsidRPr="00EF2B2A">
        <w:rPr>
          <w:rFonts w:ascii="Times New Roman" w:hAnsi="Times New Roman" w:cs="Times New Roman"/>
          <w:sz w:val="24"/>
          <w:szCs w:val="24"/>
        </w:rPr>
        <w:t>8-495-909-25-01, доб.1031, 1030, 1003, 1017, 1015, электронная почта arenda@mrtiran.ru.</w:t>
      </w:r>
    </w:p>
    <w:p w14:paraId="0E198436" w14:textId="77777777" w:rsidR="00F644BD" w:rsidRPr="007D293A" w:rsidRDefault="00F644BD" w:rsidP="00F644BD">
      <w:pPr>
        <w:pStyle w:val="ConsPlusNormal"/>
        <w:ind w:firstLine="709"/>
        <w:jc w:val="both"/>
        <w:rPr>
          <w:rFonts w:ascii="Times New Roman" w:hAnsi="Times New Roman" w:cs="Times New Roman"/>
          <w:sz w:val="24"/>
          <w:szCs w:val="24"/>
        </w:rPr>
      </w:pPr>
      <w:r w:rsidRPr="007D293A">
        <w:rPr>
          <w:rFonts w:ascii="Times New Roman" w:hAnsi="Times New Roman" w:cs="Times New Roman"/>
          <w:sz w:val="24"/>
          <w:szCs w:val="24"/>
        </w:rPr>
        <w:t xml:space="preserve">11.3. Представителем Арендатора для обеспечения оперативного взаимодействия Сторон по настоящему Договору является </w:t>
      </w:r>
      <w:r w:rsidRPr="00721DA8">
        <w:rPr>
          <w:rFonts w:ascii="Times New Roman" w:hAnsi="Times New Roman" w:cs="Times New Roman"/>
          <w:sz w:val="24"/>
          <w:szCs w:val="24"/>
        </w:rPr>
        <w:t xml:space="preserve">генеральный директор </w:t>
      </w:r>
      <w:r>
        <w:rPr>
          <w:rFonts w:ascii="Times New Roman" w:hAnsi="Times New Roman" w:cs="Times New Roman"/>
          <w:sz w:val="24"/>
          <w:szCs w:val="24"/>
        </w:rPr>
        <w:t>___________________________________</w:t>
      </w:r>
      <w:r w:rsidRPr="00721DA8">
        <w:rPr>
          <w:rFonts w:ascii="Times New Roman" w:hAnsi="Times New Roman" w:cs="Times New Roman"/>
          <w:sz w:val="24"/>
          <w:szCs w:val="24"/>
        </w:rPr>
        <w:t xml:space="preserve">, телефон </w:t>
      </w:r>
      <w:r>
        <w:rPr>
          <w:rFonts w:ascii="Times New Roman" w:hAnsi="Times New Roman" w:cs="Times New Roman"/>
          <w:sz w:val="24"/>
          <w:szCs w:val="24"/>
        </w:rPr>
        <w:t>__________________________</w:t>
      </w:r>
      <w:r w:rsidRPr="00721DA8">
        <w:rPr>
          <w:rFonts w:ascii="Times New Roman" w:hAnsi="Times New Roman" w:cs="Times New Roman"/>
          <w:sz w:val="24"/>
          <w:szCs w:val="24"/>
        </w:rPr>
        <w:t xml:space="preserve">, электронная почта </w:t>
      </w:r>
      <w:r>
        <w:rPr>
          <w:rFonts w:ascii="Times New Roman" w:hAnsi="Times New Roman" w:cs="Times New Roman"/>
          <w:sz w:val="24"/>
          <w:szCs w:val="24"/>
        </w:rPr>
        <w:t>________________________.</w:t>
      </w:r>
    </w:p>
    <w:p w14:paraId="03F1C431" w14:textId="77777777" w:rsidR="00F644BD" w:rsidRPr="007D293A" w:rsidRDefault="00F644BD" w:rsidP="00F644BD">
      <w:pPr>
        <w:pStyle w:val="ConsPlusNormal"/>
        <w:ind w:firstLine="709"/>
        <w:jc w:val="both"/>
        <w:rPr>
          <w:rFonts w:ascii="Times New Roman" w:hAnsi="Times New Roman" w:cs="Times New Roman"/>
          <w:sz w:val="24"/>
          <w:szCs w:val="24"/>
        </w:rPr>
      </w:pPr>
      <w:r w:rsidRPr="007D293A">
        <w:rPr>
          <w:rFonts w:ascii="Times New Roman" w:hAnsi="Times New Roman" w:cs="Times New Roman"/>
          <w:sz w:val="24"/>
          <w:szCs w:val="24"/>
        </w:rPr>
        <w:t>11.4. 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11.2 или 11.3,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14:paraId="6D004498"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11.5.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3E546F48"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11.6.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14:paraId="483E04EF"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11.7. Во всем, что прямо не предусмотрено настоящим Договором, Стороны руководствуются законодательством Российской Федерации.</w:t>
      </w:r>
    </w:p>
    <w:p w14:paraId="0E500E42"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11.8. Настоящий Договор составлен в двух подлинных аутентичных экземплярах, по одному экземпляру для каждой из Сторон (в трех экземплярах - в случае необходимости государственной регистрации договора).</w:t>
      </w:r>
    </w:p>
    <w:p w14:paraId="303FADC1"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11.9. Перечень приложений, являющихся неотъемлемой частью Договора:</w:t>
      </w:r>
    </w:p>
    <w:p w14:paraId="15F98C4C"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Приложение № 1 Характеристики и экспликация помещений (Объекта);</w:t>
      </w:r>
    </w:p>
    <w:p w14:paraId="21880884"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Приложение № 2 Правоустанавливающие документы на недвижимое имущество;</w:t>
      </w:r>
    </w:p>
    <w:p w14:paraId="7ABB7FAC"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Приложение № 3 Форма акта приема-передачи;</w:t>
      </w:r>
    </w:p>
    <w:p w14:paraId="061DF3E1"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Приложение № 4 Форма акта приема-передачи (возврата объекта недвижимого имущества);</w:t>
      </w:r>
    </w:p>
    <w:p w14:paraId="4621C519" w14:textId="77777777" w:rsidR="00F644BD" w:rsidRPr="00C16FE2" w:rsidRDefault="00F644BD" w:rsidP="00F644BD">
      <w:pPr>
        <w:pStyle w:val="ConsPlusNormal"/>
        <w:ind w:firstLine="709"/>
        <w:jc w:val="both"/>
        <w:rPr>
          <w:rFonts w:ascii="Times New Roman" w:hAnsi="Times New Roman" w:cs="Times New Roman"/>
          <w:b/>
          <w:sz w:val="24"/>
          <w:szCs w:val="24"/>
        </w:rPr>
      </w:pPr>
      <w:r w:rsidRPr="00C16FE2">
        <w:rPr>
          <w:rFonts w:ascii="Times New Roman" w:hAnsi="Times New Roman" w:cs="Times New Roman"/>
          <w:sz w:val="24"/>
          <w:szCs w:val="24"/>
        </w:rPr>
        <w:t>Приложение № 5 Расчет арендной платы;</w:t>
      </w:r>
    </w:p>
    <w:p w14:paraId="18931911"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Приложение № 6 Акт разграничения ответственности сторон;</w:t>
      </w:r>
    </w:p>
    <w:p w14:paraId="5E355181"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Приложение № 7 Перечень и стоимость дополнительных услуг;</w:t>
      </w:r>
    </w:p>
    <w:p w14:paraId="3E84A1C6" w14:textId="77777777" w:rsidR="00F644BD" w:rsidRPr="00C16FE2" w:rsidRDefault="00F644BD" w:rsidP="00F644BD">
      <w:pPr>
        <w:spacing w:line="240" w:lineRule="auto"/>
        <w:ind w:firstLine="709"/>
        <w:rPr>
          <w:rFonts w:ascii="Times New Roman" w:hAnsi="Times New Roman"/>
          <w:bCs/>
          <w:szCs w:val="24"/>
        </w:rPr>
      </w:pPr>
      <w:r w:rsidRPr="00C16FE2">
        <w:rPr>
          <w:rFonts w:ascii="Times New Roman" w:hAnsi="Times New Roman"/>
          <w:szCs w:val="24"/>
        </w:rPr>
        <w:t xml:space="preserve">Приложение № 8 </w:t>
      </w:r>
      <w:r w:rsidRPr="00C16FE2">
        <w:rPr>
          <w:rFonts w:ascii="Times New Roman" w:hAnsi="Times New Roman"/>
          <w:bCs/>
          <w:szCs w:val="24"/>
        </w:rPr>
        <w:t xml:space="preserve">Методика определения потребляемой тепловой энергии по арендуемой площади; </w:t>
      </w:r>
    </w:p>
    <w:p w14:paraId="013EEF97"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 xml:space="preserve">Приложение № 9 Методика определения фактически оказанных услуг по отведению </w:t>
      </w:r>
      <w:r w:rsidRPr="00C16FE2">
        <w:rPr>
          <w:rFonts w:ascii="Times New Roman" w:hAnsi="Times New Roman" w:cs="Times New Roman"/>
          <w:sz w:val="24"/>
          <w:szCs w:val="24"/>
        </w:rPr>
        <w:lastRenderedPageBreak/>
        <w:t xml:space="preserve">сточных вод; </w:t>
      </w:r>
    </w:p>
    <w:p w14:paraId="667A3258" w14:textId="77777777" w:rsidR="00F644BD" w:rsidRPr="00C16FE2" w:rsidRDefault="00F644BD" w:rsidP="00F644BD">
      <w:pPr>
        <w:spacing w:line="240" w:lineRule="auto"/>
        <w:ind w:firstLine="709"/>
        <w:rPr>
          <w:rFonts w:ascii="Times New Roman" w:hAnsi="Times New Roman"/>
          <w:bCs/>
          <w:szCs w:val="24"/>
        </w:rPr>
      </w:pPr>
      <w:r w:rsidRPr="00C16FE2">
        <w:rPr>
          <w:rFonts w:ascii="Times New Roman" w:hAnsi="Times New Roman"/>
          <w:bCs/>
          <w:szCs w:val="24"/>
        </w:rPr>
        <w:t>Приложение № 10 Методика определения фактически оказанных услуг по водоснабжению и водоотведению (канализации) для арендаторов с п. у.;</w:t>
      </w:r>
    </w:p>
    <w:p w14:paraId="78EA468A" w14:textId="77777777" w:rsidR="00F644BD" w:rsidRPr="00C16FE2" w:rsidRDefault="00F644BD" w:rsidP="00F644BD">
      <w:pPr>
        <w:spacing w:line="240" w:lineRule="auto"/>
        <w:ind w:firstLine="709"/>
        <w:rPr>
          <w:rFonts w:ascii="Times New Roman" w:hAnsi="Times New Roman"/>
          <w:bCs/>
          <w:szCs w:val="24"/>
        </w:rPr>
      </w:pPr>
      <w:r w:rsidRPr="00C16FE2">
        <w:rPr>
          <w:rFonts w:ascii="Times New Roman" w:hAnsi="Times New Roman"/>
          <w:bCs/>
          <w:szCs w:val="24"/>
        </w:rPr>
        <w:t xml:space="preserve">Приложение № 11 Методика определения фактически оказанных услуг по водоснабжению и водоотведению (канализации) от занимаемой площади; </w:t>
      </w:r>
    </w:p>
    <w:p w14:paraId="4EA10901"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Приложение № 12 Методика определения фактически оказанных услуг по объему электрической энергии (без п. у.);</w:t>
      </w:r>
    </w:p>
    <w:p w14:paraId="12E3425C"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Приложение № 13 Методика определения фактически поставляемого потребителю объема электроэнергии по п. у.;</w:t>
      </w:r>
    </w:p>
    <w:p w14:paraId="3375727A" w14:textId="77777777" w:rsidR="00F644BD" w:rsidRPr="00C16FE2" w:rsidRDefault="00F644BD" w:rsidP="00F644BD">
      <w:pPr>
        <w:pStyle w:val="ConsPlusNormal"/>
        <w:ind w:firstLine="709"/>
        <w:jc w:val="both"/>
        <w:rPr>
          <w:rFonts w:ascii="Times New Roman" w:hAnsi="Times New Roman" w:cs="Times New Roman"/>
          <w:sz w:val="24"/>
          <w:szCs w:val="24"/>
        </w:rPr>
      </w:pPr>
      <w:r w:rsidRPr="00C16FE2">
        <w:rPr>
          <w:rFonts w:ascii="Times New Roman" w:hAnsi="Times New Roman" w:cs="Times New Roman"/>
          <w:sz w:val="24"/>
          <w:szCs w:val="24"/>
        </w:rPr>
        <w:t>Приложение № 14 Методика определения фактически оказанных услуг по обращению с твердыми бытовыми отходами.</w:t>
      </w:r>
    </w:p>
    <w:p w14:paraId="3BB58EDB" w14:textId="77777777" w:rsidR="00F644BD" w:rsidRPr="00C16FE2" w:rsidRDefault="00F644BD" w:rsidP="00F644BD">
      <w:pPr>
        <w:pStyle w:val="ConsPlusNormal"/>
        <w:jc w:val="center"/>
        <w:outlineLvl w:val="2"/>
        <w:rPr>
          <w:rFonts w:ascii="Times New Roman" w:hAnsi="Times New Roman" w:cs="Times New Roman"/>
          <w:b/>
          <w:sz w:val="24"/>
          <w:szCs w:val="24"/>
        </w:rPr>
      </w:pPr>
      <w:r w:rsidRPr="00C16FE2">
        <w:rPr>
          <w:rFonts w:ascii="Times New Roman" w:hAnsi="Times New Roman" w:cs="Times New Roman"/>
          <w:b/>
          <w:sz w:val="24"/>
          <w:szCs w:val="24"/>
        </w:rPr>
        <w:t>12. Адреса и реквизиты Сторон</w:t>
      </w:r>
    </w:p>
    <w:p w14:paraId="3F364DE9" w14:textId="77777777" w:rsidR="00F644BD" w:rsidRPr="00C16FE2" w:rsidRDefault="00F644BD" w:rsidP="00F644BD">
      <w:pPr>
        <w:pStyle w:val="ConsPlusNormal"/>
        <w:jc w:val="center"/>
        <w:outlineLvl w:val="2"/>
        <w:rPr>
          <w:rFonts w:ascii="Times New Roman" w:hAnsi="Times New Roman" w:cs="Times New Roman"/>
          <w:b/>
          <w:sz w:val="24"/>
          <w:szCs w:val="24"/>
        </w:rPr>
      </w:pPr>
    </w:p>
    <w:tbl>
      <w:tblPr>
        <w:tblW w:w="9356" w:type="dxa"/>
        <w:tblLayout w:type="fixed"/>
        <w:tblCellMar>
          <w:left w:w="0" w:type="dxa"/>
          <w:right w:w="0" w:type="dxa"/>
        </w:tblCellMar>
        <w:tblLook w:val="01E0" w:firstRow="1" w:lastRow="1" w:firstColumn="1" w:lastColumn="1" w:noHBand="0" w:noVBand="0"/>
      </w:tblPr>
      <w:tblGrid>
        <w:gridCol w:w="4820"/>
        <w:gridCol w:w="4536"/>
      </w:tblGrid>
      <w:tr w:rsidR="00F644BD" w:rsidRPr="00C16FE2" w14:paraId="4B2E8474" w14:textId="77777777" w:rsidTr="00BA5EC4">
        <w:trPr>
          <w:trHeight w:val="20"/>
        </w:trPr>
        <w:tc>
          <w:tcPr>
            <w:tcW w:w="4820" w:type="dxa"/>
          </w:tcPr>
          <w:p w14:paraId="2157C222" w14:textId="77777777" w:rsidR="00F644BD" w:rsidRPr="00C16FE2" w:rsidRDefault="00F644BD" w:rsidP="00BA5EC4">
            <w:pPr>
              <w:spacing w:line="240" w:lineRule="auto"/>
              <w:rPr>
                <w:rFonts w:ascii="Times New Roman" w:eastAsia="Times New Roman" w:hAnsi="Times New Roman"/>
                <w:b/>
                <w:szCs w:val="24"/>
              </w:rPr>
            </w:pPr>
            <w:r w:rsidRPr="00C16FE2">
              <w:rPr>
                <w:rFonts w:ascii="Times New Roman" w:eastAsia="Times New Roman" w:hAnsi="Times New Roman"/>
                <w:b/>
                <w:szCs w:val="24"/>
              </w:rPr>
              <w:t>Арендодатель:</w:t>
            </w:r>
          </w:p>
        </w:tc>
        <w:tc>
          <w:tcPr>
            <w:tcW w:w="4536" w:type="dxa"/>
          </w:tcPr>
          <w:p w14:paraId="3EBF47B3" w14:textId="77777777" w:rsidR="00F644BD" w:rsidRPr="00C16FE2" w:rsidRDefault="00F644BD" w:rsidP="00BA5EC4">
            <w:pPr>
              <w:spacing w:line="240" w:lineRule="auto"/>
              <w:rPr>
                <w:rFonts w:ascii="Times New Roman" w:eastAsia="Times New Roman" w:hAnsi="Times New Roman"/>
                <w:b/>
                <w:szCs w:val="24"/>
              </w:rPr>
            </w:pPr>
            <w:r w:rsidRPr="00C16FE2">
              <w:rPr>
                <w:rFonts w:ascii="Times New Roman" w:eastAsia="Times New Roman" w:hAnsi="Times New Roman"/>
                <w:b/>
                <w:szCs w:val="24"/>
              </w:rPr>
              <w:t>Арендатор:</w:t>
            </w:r>
          </w:p>
        </w:tc>
      </w:tr>
      <w:tr w:rsidR="00F644BD" w:rsidRPr="00C16FE2" w14:paraId="79C9A4FF" w14:textId="77777777" w:rsidTr="00BA5EC4">
        <w:trPr>
          <w:trHeight w:val="20"/>
        </w:trPr>
        <w:tc>
          <w:tcPr>
            <w:tcW w:w="4820" w:type="dxa"/>
          </w:tcPr>
          <w:p w14:paraId="529C3B98" w14:textId="77777777" w:rsidR="00F644BD" w:rsidRPr="00C16FE2" w:rsidRDefault="00F644BD" w:rsidP="00BA5EC4">
            <w:pPr>
              <w:spacing w:line="240" w:lineRule="auto"/>
              <w:rPr>
                <w:rFonts w:ascii="Times New Roman" w:eastAsia="Times New Roman" w:hAnsi="Times New Roman"/>
                <w:b/>
                <w:szCs w:val="24"/>
              </w:rPr>
            </w:pPr>
            <w:r w:rsidRPr="00C16FE2">
              <w:rPr>
                <w:rFonts w:ascii="Times New Roman" w:eastAsia="Times New Roman" w:hAnsi="Times New Roman"/>
                <w:b/>
                <w:szCs w:val="24"/>
              </w:rPr>
              <w:t>АО «МРТИ РАН»</w:t>
            </w:r>
          </w:p>
        </w:tc>
        <w:tc>
          <w:tcPr>
            <w:tcW w:w="4536" w:type="dxa"/>
          </w:tcPr>
          <w:p w14:paraId="4EA70DCF" w14:textId="77777777" w:rsidR="00F644BD" w:rsidRPr="00C16FE2" w:rsidRDefault="00F644BD" w:rsidP="00BA5EC4">
            <w:pPr>
              <w:spacing w:line="240" w:lineRule="auto"/>
              <w:rPr>
                <w:rFonts w:ascii="Times New Roman" w:eastAsia="Times New Roman" w:hAnsi="Times New Roman"/>
                <w:b/>
                <w:szCs w:val="24"/>
              </w:rPr>
            </w:pPr>
            <w:r>
              <w:rPr>
                <w:rFonts w:ascii="Times New Roman" w:eastAsia="Times New Roman" w:hAnsi="Times New Roman"/>
                <w:b/>
                <w:szCs w:val="24"/>
              </w:rPr>
              <w:t xml:space="preserve">____________________________ </w:t>
            </w:r>
          </w:p>
        </w:tc>
      </w:tr>
      <w:tr w:rsidR="00F644BD" w:rsidRPr="00C16FE2" w14:paraId="094D69BE" w14:textId="77777777" w:rsidTr="00BA5EC4">
        <w:trPr>
          <w:trHeight w:val="20"/>
        </w:trPr>
        <w:tc>
          <w:tcPr>
            <w:tcW w:w="4820" w:type="dxa"/>
          </w:tcPr>
          <w:p w14:paraId="47CBD2EE"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Юридический адрес: 117519, Москва, Варшавское шоссе, дом 132</w:t>
            </w:r>
          </w:p>
        </w:tc>
        <w:tc>
          <w:tcPr>
            <w:tcW w:w="4536" w:type="dxa"/>
          </w:tcPr>
          <w:p w14:paraId="7167DDE2" w14:textId="77777777" w:rsidR="00F644BD" w:rsidRDefault="00F644BD" w:rsidP="00BA5EC4">
            <w:pPr>
              <w:spacing w:line="240" w:lineRule="auto"/>
              <w:rPr>
                <w:rFonts w:ascii="Times New Roman" w:eastAsia="Times New Roman" w:hAnsi="Times New Roman"/>
                <w:spacing w:val="5"/>
              </w:rPr>
            </w:pPr>
            <w:r>
              <w:rPr>
                <w:rFonts w:ascii="Times New Roman" w:eastAsia="Times New Roman" w:hAnsi="Times New Roman"/>
                <w:spacing w:val="5"/>
              </w:rPr>
              <w:t>________________________________</w:t>
            </w:r>
          </w:p>
          <w:p w14:paraId="38B816BF" w14:textId="77777777" w:rsidR="00F644BD" w:rsidRPr="00C16FE2" w:rsidRDefault="00F644BD" w:rsidP="00BA5EC4">
            <w:pPr>
              <w:spacing w:line="240" w:lineRule="auto"/>
              <w:rPr>
                <w:rFonts w:ascii="Times New Roman" w:eastAsia="Times New Roman" w:hAnsi="Times New Roman"/>
                <w:spacing w:val="5"/>
                <w:szCs w:val="24"/>
              </w:rPr>
            </w:pPr>
            <w:r>
              <w:rPr>
                <w:rFonts w:ascii="Times New Roman" w:eastAsia="Times New Roman" w:hAnsi="Times New Roman"/>
                <w:spacing w:val="5"/>
              </w:rPr>
              <w:t>________________________________</w:t>
            </w:r>
          </w:p>
        </w:tc>
      </w:tr>
      <w:tr w:rsidR="00F644BD" w:rsidRPr="00C16FE2" w14:paraId="34FB7B50" w14:textId="77777777" w:rsidTr="00BA5EC4">
        <w:trPr>
          <w:trHeight w:val="332"/>
        </w:trPr>
        <w:tc>
          <w:tcPr>
            <w:tcW w:w="4820" w:type="dxa"/>
          </w:tcPr>
          <w:p w14:paraId="79DE5505" w14:textId="77777777" w:rsidR="00F644BD" w:rsidRPr="00C16FE2" w:rsidRDefault="00F644BD" w:rsidP="00BA5EC4">
            <w:pPr>
              <w:spacing w:line="240" w:lineRule="auto"/>
              <w:rPr>
                <w:rFonts w:ascii="Times New Roman" w:eastAsia="Lucida Sans Unicode" w:hAnsi="Times New Roman"/>
                <w:color w:val="000000"/>
                <w:szCs w:val="24"/>
              </w:rPr>
            </w:pPr>
            <w:r w:rsidRPr="00C16FE2">
              <w:rPr>
                <w:rFonts w:ascii="Times New Roman" w:eastAsia="Times New Roman" w:hAnsi="Times New Roman"/>
                <w:szCs w:val="24"/>
                <w:lang w:eastAsia="ru-RU"/>
              </w:rPr>
              <w:t xml:space="preserve">ИНН 7726700037 </w:t>
            </w:r>
            <w:r w:rsidRPr="00C16FE2">
              <w:rPr>
                <w:rFonts w:ascii="Times New Roman" w:eastAsia="Lucida Sans Unicode" w:hAnsi="Times New Roman"/>
                <w:color w:val="000000"/>
                <w:szCs w:val="24"/>
              </w:rPr>
              <w:t>КПП 772601001</w:t>
            </w:r>
          </w:p>
        </w:tc>
        <w:tc>
          <w:tcPr>
            <w:tcW w:w="4536" w:type="dxa"/>
          </w:tcPr>
          <w:p w14:paraId="61708718" w14:textId="77777777" w:rsidR="00F644BD" w:rsidRPr="00C16FE2" w:rsidRDefault="00F644BD" w:rsidP="00BA5EC4">
            <w:pPr>
              <w:spacing w:line="240" w:lineRule="auto"/>
              <w:rPr>
                <w:rFonts w:ascii="Times New Roman" w:eastAsia="Times New Roman" w:hAnsi="Times New Roman"/>
                <w:spacing w:val="5"/>
                <w:szCs w:val="24"/>
              </w:rPr>
            </w:pPr>
            <w:r w:rsidRPr="00205019">
              <w:rPr>
                <w:rFonts w:ascii="Times New Roman" w:eastAsia="Times New Roman" w:hAnsi="Times New Roman"/>
                <w:spacing w:val="5"/>
              </w:rPr>
              <w:t xml:space="preserve">ИНН: </w:t>
            </w:r>
            <w:r>
              <w:rPr>
                <w:rFonts w:ascii="Times New Roman" w:eastAsia="Times New Roman" w:hAnsi="Times New Roman"/>
                <w:spacing w:val="5"/>
              </w:rPr>
              <w:t>___________</w:t>
            </w:r>
            <w:r w:rsidRPr="00205019">
              <w:rPr>
                <w:rFonts w:ascii="Times New Roman" w:eastAsia="Times New Roman" w:hAnsi="Times New Roman"/>
                <w:spacing w:val="5"/>
              </w:rPr>
              <w:t xml:space="preserve">; КПП: </w:t>
            </w:r>
            <w:r>
              <w:rPr>
                <w:rFonts w:ascii="Times New Roman" w:eastAsia="Times New Roman" w:hAnsi="Times New Roman"/>
                <w:spacing w:val="5"/>
              </w:rPr>
              <w:t>___________</w:t>
            </w:r>
          </w:p>
        </w:tc>
      </w:tr>
      <w:tr w:rsidR="00F644BD" w:rsidRPr="00C16FE2" w14:paraId="271A0150" w14:textId="77777777" w:rsidTr="00BA5EC4">
        <w:trPr>
          <w:trHeight w:val="268"/>
        </w:trPr>
        <w:tc>
          <w:tcPr>
            <w:tcW w:w="4820" w:type="dxa"/>
          </w:tcPr>
          <w:p w14:paraId="2EB66C81" w14:textId="77777777" w:rsidR="00F644BD" w:rsidRPr="00C16FE2" w:rsidRDefault="00F644BD" w:rsidP="00BA5EC4">
            <w:pPr>
              <w:spacing w:line="240" w:lineRule="auto"/>
              <w:rPr>
                <w:rFonts w:ascii="Times New Roman" w:eastAsia="Times New Roman" w:hAnsi="Times New Roman"/>
                <w:szCs w:val="24"/>
              </w:rPr>
            </w:pPr>
            <w:r w:rsidRPr="00C16FE2">
              <w:rPr>
                <w:rFonts w:ascii="Times New Roman" w:eastAsia="Times New Roman" w:hAnsi="Times New Roman"/>
                <w:szCs w:val="24"/>
                <w:lang w:eastAsia="ru-RU"/>
              </w:rPr>
              <w:t xml:space="preserve">ОГРН </w:t>
            </w:r>
            <w:r w:rsidRPr="00C16FE2">
              <w:rPr>
                <w:rFonts w:ascii="Times New Roman" w:eastAsia="Lucida Sans Unicode" w:hAnsi="Times New Roman"/>
                <w:color w:val="00000A"/>
                <w:szCs w:val="24"/>
              </w:rPr>
              <w:t>1127746503455</w:t>
            </w:r>
          </w:p>
        </w:tc>
        <w:tc>
          <w:tcPr>
            <w:tcW w:w="4536" w:type="dxa"/>
          </w:tcPr>
          <w:p w14:paraId="276D4C6F" w14:textId="77777777" w:rsidR="00F644BD" w:rsidRPr="00C16FE2" w:rsidRDefault="00F644BD" w:rsidP="00BA5EC4">
            <w:pPr>
              <w:spacing w:line="240" w:lineRule="auto"/>
              <w:rPr>
                <w:rFonts w:ascii="Times New Roman" w:eastAsia="Times New Roman" w:hAnsi="Times New Roman"/>
                <w:szCs w:val="24"/>
              </w:rPr>
            </w:pPr>
            <w:r w:rsidRPr="00C16FE2">
              <w:rPr>
                <w:rFonts w:ascii="Times New Roman" w:eastAsia="Times New Roman" w:hAnsi="Times New Roman"/>
                <w:spacing w:val="5"/>
                <w:szCs w:val="24"/>
              </w:rPr>
              <w:t xml:space="preserve">ОГРН </w:t>
            </w:r>
            <w:r>
              <w:rPr>
                <w:rFonts w:ascii="Times New Roman" w:eastAsia="Times New Roman" w:hAnsi="Times New Roman"/>
                <w:szCs w:val="24"/>
              </w:rPr>
              <w:t>______________</w:t>
            </w:r>
          </w:p>
        </w:tc>
      </w:tr>
      <w:tr w:rsidR="00F644BD" w:rsidRPr="00C16FE2" w14:paraId="7142F693" w14:textId="77777777" w:rsidTr="00BA5EC4">
        <w:trPr>
          <w:trHeight w:val="285"/>
        </w:trPr>
        <w:tc>
          <w:tcPr>
            <w:tcW w:w="4820" w:type="dxa"/>
          </w:tcPr>
          <w:p w14:paraId="2BB11C60"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ОКПО </w:t>
            </w:r>
            <w:r w:rsidRPr="00C16FE2">
              <w:rPr>
                <w:rFonts w:ascii="Times New Roman" w:eastAsia="Lucida Sans Unicode" w:hAnsi="Times New Roman"/>
                <w:color w:val="00000A"/>
                <w:szCs w:val="24"/>
              </w:rPr>
              <w:t>07525763</w:t>
            </w:r>
          </w:p>
        </w:tc>
        <w:tc>
          <w:tcPr>
            <w:tcW w:w="4536" w:type="dxa"/>
          </w:tcPr>
          <w:p w14:paraId="449A5F33" w14:textId="77777777" w:rsidR="00F644BD" w:rsidRPr="00C16FE2" w:rsidRDefault="00F644BD" w:rsidP="00BA5EC4">
            <w:pPr>
              <w:spacing w:line="240" w:lineRule="auto"/>
              <w:rPr>
                <w:rFonts w:ascii="Times New Roman" w:eastAsia="Times New Roman" w:hAnsi="Times New Roman"/>
                <w:szCs w:val="24"/>
              </w:rPr>
            </w:pPr>
            <w:r w:rsidRPr="00C16FE2">
              <w:rPr>
                <w:rFonts w:ascii="Times New Roman" w:eastAsia="Times New Roman" w:hAnsi="Times New Roman"/>
                <w:szCs w:val="24"/>
              </w:rPr>
              <w:t xml:space="preserve">ОКПО </w:t>
            </w:r>
            <w:r>
              <w:rPr>
                <w:rFonts w:ascii="Times New Roman" w:eastAsia="Times New Roman" w:hAnsi="Times New Roman"/>
                <w:szCs w:val="24"/>
              </w:rPr>
              <w:t xml:space="preserve">_________ </w:t>
            </w:r>
          </w:p>
        </w:tc>
      </w:tr>
      <w:tr w:rsidR="00F644BD" w:rsidRPr="00C16FE2" w14:paraId="1BE622ED" w14:textId="77777777" w:rsidTr="00BA5EC4">
        <w:trPr>
          <w:trHeight w:val="20"/>
        </w:trPr>
        <w:tc>
          <w:tcPr>
            <w:tcW w:w="4820" w:type="dxa"/>
          </w:tcPr>
          <w:p w14:paraId="30FA5772"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р/с 40702810438060015358</w:t>
            </w:r>
          </w:p>
          <w:p w14:paraId="0EF97594"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БАНК ПАО СБЕРБАНК РОССИИ </w:t>
            </w:r>
          </w:p>
          <w:p w14:paraId="132054FB"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г. МОСКВА </w:t>
            </w:r>
          </w:p>
        </w:tc>
        <w:tc>
          <w:tcPr>
            <w:tcW w:w="4536" w:type="dxa"/>
          </w:tcPr>
          <w:p w14:paraId="5A68ED16" w14:textId="77777777" w:rsidR="00F644BD" w:rsidRDefault="00F644BD" w:rsidP="00BA5EC4">
            <w:pPr>
              <w:spacing w:line="240" w:lineRule="auto"/>
              <w:rPr>
                <w:rFonts w:ascii="Times New Roman" w:eastAsia="Times New Roman" w:hAnsi="Times New Roman"/>
              </w:rPr>
            </w:pPr>
            <w:r w:rsidRPr="00034E65">
              <w:rPr>
                <w:rFonts w:ascii="Times New Roman" w:eastAsia="Times New Roman" w:hAnsi="Times New Roman"/>
              </w:rPr>
              <w:t>р/</w:t>
            </w:r>
            <w:proofErr w:type="spellStart"/>
            <w:r w:rsidRPr="00034E65">
              <w:rPr>
                <w:rFonts w:ascii="Times New Roman" w:eastAsia="Times New Roman" w:hAnsi="Times New Roman"/>
              </w:rPr>
              <w:t>сч</w:t>
            </w:r>
            <w:proofErr w:type="spellEnd"/>
            <w:r w:rsidRPr="00034E65">
              <w:rPr>
                <w:rFonts w:ascii="Times New Roman" w:eastAsia="Times New Roman" w:hAnsi="Times New Roman"/>
              </w:rPr>
              <w:t xml:space="preserve"> </w:t>
            </w:r>
            <w:r>
              <w:rPr>
                <w:rFonts w:ascii="Times New Roman" w:eastAsia="Times New Roman" w:hAnsi="Times New Roman"/>
              </w:rPr>
              <w:t>_____________________</w:t>
            </w:r>
          </w:p>
          <w:p w14:paraId="065C3EE9" w14:textId="77777777" w:rsidR="00F644BD" w:rsidRPr="00C16FE2" w:rsidRDefault="00F644BD" w:rsidP="00BA5EC4">
            <w:pPr>
              <w:spacing w:line="240" w:lineRule="auto"/>
              <w:rPr>
                <w:rFonts w:ascii="Times New Roman" w:eastAsia="Times New Roman" w:hAnsi="Times New Roman"/>
                <w:szCs w:val="24"/>
              </w:rPr>
            </w:pPr>
            <w:r>
              <w:rPr>
                <w:rFonts w:ascii="Times New Roman" w:eastAsia="Times New Roman" w:hAnsi="Times New Roman"/>
              </w:rPr>
              <w:t>______________________</w:t>
            </w:r>
          </w:p>
        </w:tc>
      </w:tr>
      <w:tr w:rsidR="00F644BD" w:rsidRPr="00C16FE2" w14:paraId="199FFB34" w14:textId="77777777" w:rsidTr="00BA5EC4">
        <w:trPr>
          <w:trHeight w:val="20"/>
        </w:trPr>
        <w:tc>
          <w:tcPr>
            <w:tcW w:w="4820" w:type="dxa"/>
          </w:tcPr>
          <w:p w14:paraId="66D68D00"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к/с 30101810400000000225</w:t>
            </w:r>
          </w:p>
          <w:p w14:paraId="4FEC2DF6" w14:textId="77777777" w:rsidR="00F644BD" w:rsidRPr="00C16FE2" w:rsidRDefault="00F644BD" w:rsidP="00BA5EC4">
            <w:pPr>
              <w:spacing w:line="240" w:lineRule="auto"/>
              <w:rPr>
                <w:rFonts w:ascii="Times New Roman" w:eastAsia="Times New Roman" w:hAnsi="Times New Roman"/>
                <w:spacing w:val="5"/>
                <w:szCs w:val="24"/>
              </w:rPr>
            </w:pPr>
            <w:r w:rsidRPr="00C16FE2">
              <w:rPr>
                <w:rFonts w:ascii="Times New Roman" w:eastAsia="Times New Roman" w:hAnsi="Times New Roman"/>
                <w:szCs w:val="24"/>
                <w:lang w:eastAsia="ru-RU"/>
              </w:rPr>
              <w:t xml:space="preserve">БИК </w:t>
            </w:r>
            <w:r w:rsidRPr="00C16FE2">
              <w:rPr>
                <w:rFonts w:ascii="Times New Roman" w:eastAsia="Lucida Sans Unicode" w:hAnsi="Times New Roman"/>
                <w:color w:val="000000"/>
                <w:szCs w:val="24"/>
              </w:rPr>
              <w:t>044525225</w:t>
            </w:r>
          </w:p>
        </w:tc>
        <w:tc>
          <w:tcPr>
            <w:tcW w:w="4536" w:type="dxa"/>
          </w:tcPr>
          <w:p w14:paraId="32AC24F6" w14:textId="77777777" w:rsidR="00F644BD" w:rsidRDefault="00F644BD" w:rsidP="00BA5EC4">
            <w:pPr>
              <w:spacing w:line="240" w:lineRule="auto"/>
              <w:rPr>
                <w:rFonts w:ascii="Times New Roman" w:eastAsia="Times New Roman" w:hAnsi="Times New Roman"/>
              </w:rPr>
            </w:pPr>
            <w:proofErr w:type="spellStart"/>
            <w:r w:rsidRPr="00C16FE2">
              <w:rPr>
                <w:rFonts w:ascii="Times New Roman" w:eastAsia="Times New Roman" w:hAnsi="Times New Roman"/>
                <w:szCs w:val="24"/>
              </w:rPr>
              <w:t>кор</w:t>
            </w:r>
            <w:proofErr w:type="spellEnd"/>
            <w:r w:rsidRPr="00C16FE2">
              <w:rPr>
                <w:rFonts w:ascii="Times New Roman" w:eastAsia="Times New Roman" w:hAnsi="Times New Roman"/>
                <w:szCs w:val="24"/>
              </w:rPr>
              <w:t>/</w:t>
            </w:r>
            <w:proofErr w:type="spellStart"/>
            <w:r w:rsidRPr="00C16FE2">
              <w:rPr>
                <w:rFonts w:ascii="Times New Roman" w:eastAsia="Times New Roman" w:hAnsi="Times New Roman"/>
                <w:szCs w:val="24"/>
              </w:rPr>
              <w:t>сч</w:t>
            </w:r>
            <w:proofErr w:type="spellEnd"/>
            <w:r w:rsidRPr="00C16FE2">
              <w:rPr>
                <w:rFonts w:ascii="Times New Roman" w:eastAsia="Times New Roman" w:hAnsi="Times New Roman"/>
                <w:szCs w:val="24"/>
              </w:rPr>
              <w:t xml:space="preserve"> </w:t>
            </w:r>
            <w:r>
              <w:rPr>
                <w:rFonts w:ascii="Times New Roman" w:eastAsia="Times New Roman" w:hAnsi="Times New Roman"/>
              </w:rPr>
              <w:t>_____________</w:t>
            </w:r>
          </w:p>
          <w:p w14:paraId="1112CF1B" w14:textId="77777777" w:rsidR="00F644BD" w:rsidRPr="00C16FE2" w:rsidRDefault="00F644BD" w:rsidP="00BA5EC4">
            <w:pPr>
              <w:spacing w:line="240" w:lineRule="auto"/>
              <w:rPr>
                <w:rFonts w:ascii="Times New Roman" w:eastAsia="Times New Roman" w:hAnsi="Times New Roman"/>
                <w:szCs w:val="24"/>
              </w:rPr>
            </w:pPr>
            <w:r w:rsidRPr="00C16FE2">
              <w:rPr>
                <w:rFonts w:ascii="Times New Roman" w:eastAsia="Times New Roman" w:hAnsi="Times New Roman"/>
                <w:szCs w:val="24"/>
              </w:rPr>
              <w:t xml:space="preserve">БИК </w:t>
            </w:r>
            <w:r>
              <w:rPr>
                <w:rFonts w:ascii="Times New Roman" w:eastAsia="Times New Roman" w:hAnsi="Times New Roman"/>
              </w:rPr>
              <w:t>_________________</w:t>
            </w:r>
          </w:p>
        </w:tc>
      </w:tr>
    </w:tbl>
    <w:p w14:paraId="2974BCCE" w14:textId="77777777" w:rsidR="00F644BD" w:rsidRDefault="00F644BD" w:rsidP="00F644BD">
      <w:pPr>
        <w:pStyle w:val="ConsPlusNormal"/>
        <w:outlineLvl w:val="2"/>
        <w:rPr>
          <w:rFonts w:ascii="Times New Roman" w:hAnsi="Times New Roman" w:cs="Times New Roman"/>
          <w:b/>
          <w:sz w:val="24"/>
          <w:szCs w:val="24"/>
        </w:rPr>
      </w:pPr>
    </w:p>
    <w:p w14:paraId="7E7BE62D" w14:textId="77777777" w:rsidR="00F644BD" w:rsidRPr="00C16FE2" w:rsidRDefault="00F644BD" w:rsidP="00F644BD">
      <w:pPr>
        <w:pStyle w:val="ConsPlusNormal"/>
        <w:outlineLvl w:val="2"/>
        <w:rPr>
          <w:rFonts w:ascii="Times New Roman" w:hAnsi="Times New Roman" w:cs="Times New Roman"/>
          <w:b/>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672"/>
        <w:gridCol w:w="4673"/>
      </w:tblGrid>
      <w:tr w:rsidR="00F644BD" w:rsidRPr="00C16FE2" w14:paraId="4C36A8BD" w14:textId="77777777" w:rsidTr="00BA5EC4">
        <w:trPr>
          <w:trHeight w:val="23"/>
        </w:trPr>
        <w:tc>
          <w:tcPr>
            <w:tcW w:w="4672" w:type="dxa"/>
            <w:tcBorders>
              <w:top w:val="nil"/>
              <w:left w:val="nil"/>
              <w:bottom w:val="nil"/>
              <w:right w:val="nil"/>
            </w:tcBorders>
          </w:tcPr>
          <w:p w14:paraId="723A4727" w14:textId="77777777" w:rsidR="00F644BD" w:rsidRDefault="00F644BD" w:rsidP="00BA5EC4">
            <w:pPr>
              <w:pStyle w:val="ConsPlusNormal"/>
              <w:jc w:val="both"/>
              <w:rPr>
                <w:rFonts w:ascii="Times New Roman" w:hAnsi="Times New Roman" w:cs="Times New Roman"/>
                <w:sz w:val="24"/>
                <w:szCs w:val="24"/>
              </w:rPr>
            </w:pPr>
            <w:r w:rsidRPr="00205019">
              <w:rPr>
                <w:rFonts w:ascii="Times New Roman" w:hAnsi="Times New Roman" w:cs="Times New Roman"/>
                <w:b/>
                <w:sz w:val="24"/>
                <w:szCs w:val="24"/>
              </w:rPr>
              <w:t>Арендодатель:</w:t>
            </w:r>
          </w:p>
          <w:p w14:paraId="40C89848" w14:textId="77777777" w:rsidR="00F644BD" w:rsidRPr="00C16FE2" w:rsidRDefault="00F644BD" w:rsidP="00BA5EC4">
            <w:pPr>
              <w:pStyle w:val="ConsPlusNormal"/>
              <w:jc w:val="both"/>
              <w:rPr>
                <w:rFonts w:ascii="Times New Roman" w:hAnsi="Times New Roman" w:cs="Times New Roman"/>
                <w:sz w:val="24"/>
                <w:szCs w:val="24"/>
              </w:rPr>
            </w:pPr>
            <w:r w:rsidRPr="00C16FE2">
              <w:rPr>
                <w:rFonts w:ascii="Times New Roman" w:hAnsi="Times New Roman" w:cs="Times New Roman"/>
                <w:sz w:val="24"/>
                <w:szCs w:val="24"/>
              </w:rPr>
              <w:t>Генеральный директор</w:t>
            </w:r>
          </w:p>
          <w:p w14:paraId="6A86D865" w14:textId="77777777" w:rsidR="00F644BD" w:rsidRDefault="00F644BD" w:rsidP="00BA5EC4">
            <w:pPr>
              <w:pStyle w:val="ConsPlusNormal"/>
              <w:jc w:val="both"/>
              <w:rPr>
                <w:rFonts w:ascii="Times New Roman" w:hAnsi="Times New Roman" w:cs="Times New Roman"/>
                <w:sz w:val="24"/>
                <w:szCs w:val="24"/>
              </w:rPr>
            </w:pPr>
            <w:r w:rsidRPr="00205019">
              <w:rPr>
                <w:rFonts w:ascii="Times New Roman" w:hAnsi="Times New Roman" w:cs="Times New Roman"/>
                <w:sz w:val="24"/>
                <w:szCs w:val="24"/>
              </w:rPr>
              <w:t>АО «МРТИ РАН»</w:t>
            </w:r>
          </w:p>
          <w:p w14:paraId="52289D84" w14:textId="77777777" w:rsidR="00F644BD" w:rsidRDefault="00F644BD" w:rsidP="00BA5EC4">
            <w:pPr>
              <w:pStyle w:val="ConsPlusNormal"/>
              <w:jc w:val="both"/>
              <w:rPr>
                <w:rFonts w:ascii="Times New Roman" w:hAnsi="Times New Roman" w:cs="Times New Roman"/>
                <w:sz w:val="24"/>
                <w:szCs w:val="24"/>
              </w:rPr>
            </w:pPr>
          </w:p>
          <w:p w14:paraId="7B2FB055" w14:textId="77777777" w:rsidR="00F644BD" w:rsidRPr="00C16FE2" w:rsidRDefault="00F644BD" w:rsidP="00BA5EC4">
            <w:pPr>
              <w:pStyle w:val="ConsPlusNormal"/>
              <w:jc w:val="both"/>
              <w:rPr>
                <w:rFonts w:ascii="Times New Roman" w:hAnsi="Times New Roman" w:cs="Times New Roman"/>
                <w:sz w:val="24"/>
                <w:szCs w:val="24"/>
              </w:rPr>
            </w:pPr>
            <w:r w:rsidRPr="00C16FE2">
              <w:rPr>
                <w:rFonts w:ascii="Times New Roman" w:hAnsi="Times New Roman" w:cs="Times New Roman"/>
                <w:sz w:val="24"/>
                <w:szCs w:val="24"/>
              </w:rPr>
              <w:t>_____________________В.В. Володченко</w:t>
            </w:r>
          </w:p>
          <w:p w14:paraId="6F8CB5D8" w14:textId="77777777" w:rsidR="00F644BD" w:rsidRPr="00C16FE2" w:rsidRDefault="00F644BD" w:rsidP="00BA5EC4">
            <w:pPr>
              <w:pStyle w:val="ConsPlusNormal"/>
              <w:jc w:val="both"/>
              <w:rPr>
                <w:rFonts w:ascii="Times New Roman" w:hAnsi="Times New Roman" w:cs="Times New Roman"/>
                <w:sz w:val="24"/>
                <w:szCs w:val="24"/>
              </w:rPr>
            </w:pPr>
            <w:r w:rsidRPr="00C16FE2">
              <w:rPr>
                <w:rFonts w:ascii="Times New Roman" w:hAnsi="Times New Roman" w:cs="Times New Roman"/>
                <w:sz w:val="24"/>
                <w:szCs w:val="24"/>
              </w:rPr>
              <w:t>М.П.</w:t>
            </w:r>
          </w:p>
        </w:tc>
        <w:tc>
          <w:tcPr>
            <w:tcW w:w="4673" w:type="dxa"/>
            <w:tcBorders>
              <w:top w:val="nil"/>
              <w:left w:val="nil"/>
              <w:bottom w:val="nil"/>
              <w:right w:val="nil"/>
            </w:tcBorders>
          </w:tcPr>
          <w:p w14:paraId="0429212C" w14:textId="77777777" w:rsidR="00F644BD" w:rsidRDefault="00F644BD" w:rsidP="00BA5EC4">
            <w:pPr>
              <w:pStyle w:val="ConsPlusNormal"/>
              <w:jc w:val="both"/>
              <w:rPr>
                <w:rFonts w:ascii="Times New Roman" w:hAnsi="Times New Roman" w:cs="Times New Roman"/>
                <w:sz w:val="24"/>
                <w:szCs w:val="24"/>
              </w:rPr>
            </w:pPr>
            <w:r w:rsidRPr="00232DA1">
              <w:rPr>
                <w:rFonts w:ascii="Times New Roman" w:hAnsi="Times New Roman" w:cs="Times New Roman"/>
                <w:b/>
                <w:sz w:val="24"/>
                <w:szCs w:val="24"/>
              </w:rPr>
              <w:t>Арендатор</w:t>
            </w:r>
            <w:r w:rsidRPr="00205019">
              <w:rPr>
                <w:rFonts w:ascii="Times New Roman" w:hAnsi="Times New Roman" w:cs="Times New Roman"/>
                <w:b/>
                <w:sz w:val="24"/>
                <w:szCs w:val="24"/>
              </w:rPr>
              <w:t>:</w:t>
            </w:r>
          </w:p>
          <w:p w14:paraId="38EA58A5" w14:textId="77777777" w:rsidR="00F644BD" w:rsidRPr="00232DA1" w:rsidRDefault="00F644BD" w:rsidP="00BA5EC4">
            <w:pPr>
              <w:pStyle w:val="ConsPlusNormal"/>
              <w:rPr>
                <w:rFonts w:ascii="Times New Roman" w:hAnsi="Times New Roman" w:cs="Times New Roman"/>
                <w:sz w:val="24"/>
                <w:szCs w:val="24"/>
              </w:rPr>
            </w:pPr>
            <w:r w:rsidRPr="00232DA1">
              <w:rPr>
                <w:rFonts w:ascii="Times New Roman" w:hAnsi="Times New Roman" w:cs="Times New Roman"/>
                <w:sz w:val="24"/>
                <w:szCs w:val="24"/>
              </w:rPr>
              <w:t>________________________________</w:t>
            </w:r>
          </w:p>
          <w:p w14:paraId="11578C9C" w14:textId="77777777" w:rsidR="00F644BD" w:rsidRPr="00C16FE2" w:rsidRDefault="00F644BD" w:rsidP="00BA5EC4">
            <w:pPr>
              <w:pStyle w:val="ConsPlusNormal"/>
              <w:jc w:val="both"/>
              <w:rPr>
                <w:rFonts w:ascii="Times New Roman" w:hAnsi="Times New Roman" w:cs="Times New Roman"/>
                <w:sz w:val="24"/>
                <w:szCs w:val="24"/>
              </w:rPr>
            </w:pPr>
            <w:r w:rsidRPr="00232DA1">
              <w:rPr>
                <w:rFonts w:ascii="Times New Roman" w:hAnsi="Times New Roman" w:cs="Times New Roman"/>
                <w:sz w:val="24"/>
                <w:szCs w:val="24"/>
              </w:rPr>
              <w:t>________________________________</w:t>
            </w:r>
          </w:p>
          <w:p w14:paraId="66B9E7E7" w14:textId="77777777" w:rsidR="00F644BD" w:rsidRPr="00C16FE2" w:rsidRDefault="00F644BD" w:rsidP="00BA5EC4">
            <w:pPr>
              <w:pStyle w:val="ConsPlusNormal"/>
              <w:jc w:val="both"/>
              <w:rPr>
                <w:rFonts w:ascii="Times New Roman" w:hAnsi="Times New Roman" w:cs="Times New Roman"/>
                <w:sz w:val="24"/>
                <w:szCs w:val="24"/>
              </w:rPr>
            </w:pPr>
            <w:r w:rsidRPr="00C16FE2">
              <w:rPr>
                <w:rFonts w:ascii="Times New Roman" w:hAnsi="Times New Roman" w:cs="Times New Roman"/>
                <w:sz w:val="24"/>
                <w:szCs w:val="24"/>
              </w:rPr>
              <w:t>______________________</w:t>
            </w:r>
            <w:r w:rsidRPr="00C16FE2">
              <w:rPr>
                <w:rFonts w:ascii="Times New Roman" w:hAnsi="Times New Roman" w:cs="Times New Roman"/>
                <w:iCs/>
                <w:sz w:val="24"/>
                <w:szCs w:val="24"/>
              </w:rPr>
              <w:t xml:space="preserve"> </w:t>
            </w:r>
            <w:r>
              <w:rPr>
                <w:rFonts w:ascii="Times New Roman" w:hAnsi="Times New Roman" w:cs="Times New Roman"/>
                <w:iCs/>
                <w:szCs w:val="24"/>
              </w:rPr>
              <w:t>/_____________/</w:t>
            </w:r>
          </w:p>
          <w:p w14:paraId="050281B5" w14:textId="77777777" w:rsidR="00F644BD" w:rsidRPr="00C16FE2" w:rsidRDefault="00F644BD" w:rsidP="00BA5EC4">
            <w:pPr>
              <w:pStyle w:val="ConsPlusNormal"/>
              <w:rPr>
                <w:rFonts w:ascii="Times New Roman" w:hAnsi="Times New Roman" w:cs="Times New Roman"/>
                <w:sz w:val="24"/>
                <w:szCs w:val="24"/>
              </w:rPr>
            </w:pPr>
            <w:r w:rsidRPr="00C16FE2">
              <w:rPr>
                <w:rFonts w:ascii="Times New Roman" w:hAnsi="Times New Roman" w:cs="Times New Roman"/>
                <w:sz w:val="24"/>
                <w:szCs w:val="24"/>
              </w:rPr>
              <w:t>М.П.</w:t>
            </w:r>
          </w:p>
        </w:tc>
      </w:tr>
    </w:tbl>
    <w:p w14:paraId="67F42609" w14:textId="77777777" w:rsidR="00F644BD" w:rsidRPr="002F39F9" w:rsidRDefault="00F644BD" w:rsidP="00F644BD">
      <w:pPr>
        <w:pStyle w:val="ConsPlusNormal"/>
        <w:jc w:val="right"/>
        <w:outlineLvl w:val="2"/>
        <w:rPr>
          <w:rFonts w:ascii="Times New Roman" w:hAnsi="Times New Roman" w:cs="Times New Roman"/>
          <w:sz w:val="24"/>
          <w:szCs w:val="24"/>
        </w:rPr>
      </w:pPr>
      <w:r>
        <w:rPr>
          <w:rFonts w:ascii="Times New Roman" w:hAnsi="Times New Roman" w:cs="Times New Roman"/>
          <w:sz w:val="24"/>
          <w:szCs w:val="24"/>
        </w:rPr>
        <w:br w:type="page"/>
      </w:r>
      <w:r w:rsidRPr="002F39F9">
        <w:rPr>
          <w:rFonts w:ascii="Times New Roman" w:hAnsi="Times New Roman" w:cs="Times New Roman"/>
          <w:sz w:val="24"/>
          <w:szCs w:val="24"/>
        </w:rPr>
        <w:lastRenderedPageBreak/>
        <w:t>Приложение № 1</w:t>
      </w:r>
    </w:p>
    <w:p w14:paraId="1C641D22"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к договору аренды объектов</w:t>
      </w:r>
    </w:p>
    <w:p w14:paraId="47BE707A"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недвижимого имущества</w:t>
      </w:r>
    </w:p>
    <w:p w14:paraId="6FEDCAF7" w14:textId="77777777" w:rsidR="00F644BD" w:rsidRPr="002F39F9"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2F39F9">
        <w:rPr>
          <w:rFonts w:ascii="Times New Roman" w:eastAsia="Times New Roman" w:hAnsi="Times New Roman"/>
          <w:szCs w:val="24"/>
          <w:lang w:eastAsia="ru-RU"/>
        </w:rPr>
        <w:t xml:space="preserve">от </w:t>
      </w:r>
      <w:r>
        <w:rPr>
          <w:rFonts w:ascii="Times New Roman" w:eastAsia="Times New Roman" w:hAnsi="Times New Roman"/>
          <w:szCs w:val="24"/>
          <w:lang w:eastAsia="ru-RU"/>
        </w:rPr>
        <w:t>«__</w:t>
      </w:r>
      <w:proofErr w:type="gramStart"/>
      <w:r>
        <w:rPr>
          <w:rFonts w:ascii="Times New Roman" w:eastAsia="Times New Roman" w:hAnsi="Times New Roman"/>
          <w:szCs w:val="24"/>
          <w:lang w:eastAsia="ru-RU"/>
        </w:rPr>
        <w:t>_»_</w:t>
      </w:r>
      <w:proofErr w:type="gramEnd"/>
      <w:r>
        <w:rPr>
          <w:rFonts w:ascii="Times New Roman" w:eastAsia="Times New Roman" w:hAnsi="Times New Roman"/>
          <w:szCs w:val="24"/>
          <w:lang w:eastAsia="ru-RU"/>
        </w:rPr>
        <w:t>___________ 2024 г.</w:t>
      </w:r>
    </w:p>
    <w:p w14:paraId="10904CFC"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 xml:space="preserve">№ </w:t>
      </w:r>
      <w:r>
        <w:rPr>
          <w:rFonts w:ascii="Times New Roman" w:hAnsi="Times New Roman" w:cs="Times New Roman"/>
          <w:sz w:val="24"/>
          <w:szCs w:val="24"/>
        </w:rPr>
        <w:t>___-32-АРН-24</w:t>
      </w:r>
    </w:p>
    <w:p w14:paraId="0AE61EB7" w14:textId="77777777" w:rsidR="00F644BD" w:rsidRPr="002F39F9" w:rsidRDefault="00F644BD" w:rsidP="00F644BD">
      <w:pPr>
        <w:pStyle w:val="ConsPlusNormal"/>
        <w:jc w:val="both"/>
        <w:rPr>
          <w:rFonts w:ascii="Times New Roman" w:hAnsi="Times New Roman" w:cs="Times New Roman"/>
          <w:sz w:val="24"/>
          <w:szCs w:val="24"/>
        </w:rPr>
      </w:pPr>
    </w:p>
    <w:p w14:paraId="39350AAD" w14:textId="77777777" w:rsidR="00F644BD" w:rsidRPr="002F39F9" w:rsidRDefault="00F644BD" w:rsidP="00F644BD">
      <w:pPr>
        <w:pStyle w:val="ConsPlusTitle"/>
        <w:jc w:val="center"/>
        <w:rPr>
          <w:rFonts w:ascii="Times New Roman" w:hAnsi="Times New Roman" w:cs="Times New Roman"/>
          <w:sz w:val="24"/>
          <w:szCs w:val="24"/>
        </w:rPr>
      </w:pPr>
      <w:r w:rsidRPr="002F39F9">
        <w:rPr>
          <w:rFonts w:ascii="Times New Roman" w:hAnsi="Times New Roman" w:cs="Times New Roman"/>
          <w:sz w:val="24"/>
          <w:szCs w:val="24"/>
        </w:rPr>
        <w:t>Характеристики и экспликация помещений (Объекта)</w:t>
      </w:r>
    </w:p>
    <w:p w14:paraId="42E77187" w14:textId="77777777" w:rsidR="00F644BD" w:rsidRPr="002F39F9" w:rsidRDefault="00F644BD" w:rsidP="00F644BD">
      <w:pPr>
        <w:pStyle w:val="ConsPlusNormal"/>
        <w:jc w:val="both"/>
        <w:rPr>
          <w:rFonts w:ascii="Times New Roman" w:hAnsi="Times New Roman" w:cs="Times New Roman"/>
          <w:sz w:val="24"/>
          <w:szCs w:val="24"/>
        </w:rPr>
      </w:pPr>
    </w:p>
    <w:p w14:paraId="43FB2A59" w14:textId="77777777" w:rsidR="00F644BD" w:rsidRPr="002F39F9" w:rsidRDefault="00F644BD" w:rsidP="00F644BD">
      <w:pPr>
        <w:spacing w:line="240" w:lineRule="auto"/>
        <w:ind w:firstLine="708"/>
        <w:rPr>
          <w:rFonts w:ascii="Times New Roman" w:hAnsi="Times New Roman"/>
          <w:szCs w:val="24"/>
        </w:rPr>
      </w:pPr>
      <w:bookmarkStart w:id="2" w:name="_Hlk156668241"/>
      <w:r>
        <w:rPr>
          <w:rFonts w:ascii="Times New Roman" w:hAnsi="Times New Roman"/>
          <w:bCs/>
          <w:iCs/>
          <w:szCs w:val="24"/>
        </w:rPr>
        <w:t>Н</w:t>
      </w:r>
      <w:r w:rsidRPr="00591B4D">
        <w:rPr>
          <w:rFonts w:ascii="Times New Roman" w:hAnsi="Times New Roman"/>
          <w:bCs/>
          <w:iCs/>
          <w:szCs w:val="24"/>
        </w:rPr>
        <w:t>ежилые помещения, общей площадью 190,6 кв. м., расположенные по адресу: 117519, г. Москва, Варшавское шоссе, дом 132, строение 11, этаж 1, помещение III, комната 1, помещение IV, комната 1, помещение V, комната 1, помещение VII, комната 1</w:t>
      </w:r>
      <w:r w:rsidRPr="00BF450E">
        <w:rPr>
          <w:rFonts w:ascii="Times New Roman" w:hAnsi="Times New Roman"/>
          <w:szCs w:val="24"/>
        </w:rPr>
        <w:t xml:space="preserve"> </w:t>
      </w:r>
      <w:bookmarkEnd w:id="2"/>
      <w:r w:rsidRPr="009C775D">
        <w:rPr>
          <w:rFonts w:ascii="Times New Roman" w:hAnsi="Times New Roman"/>
          <w:szCs w:val="24"/>
        </w:rPr>
        <w:t>(для использования в качестве</w:t>
      </w:r>
      <w:r w:rsidRPr="005D6D24">
        <w:rPr>
          <w:rFonts w:ascii="Times New Roman" w:hAnsi="Times New Roman"/>
          <w:szCs w:val="24"/>
        </w:rPr>
        <w:t xml:space="preserve"> склад</w:t>
      </w:r>
      <w:r>
        <w:rPr>
          <w:rFonts w:ascii="Times New Roman" w:hAnsi="Times New Roman"/>
          <w:szCs w:val="24"/>
        </w:rPr>
        <w:t>а</w:t>
      </w:r>
      <w:r w:rsidRPr="005D6D24">
        <w:rPr>
          <w:rFonts w:ascii="Times New Roman" w:hAnsi="Times New Roman"/>
          <w:szCs w:val="24"/>
        </w:rPr>
        <w:t xml:space="preserve"> </w:t>
      </w:r>
      <w:r>
        <w:rPr>
          <w:rFonts w:ascii="Times New Roman" w:hAnsi="Times New Roman"/>
          <w:szCs w:val="24"/>
        </w:rPr>
        <w:t>холодного)</w:t>
      </w:r>
      <w:r w:rsidRPr="009C775D">
        <w:rPr>
          <w:rFonts w:ascii="Times New Roman" w:hAnsi="Times New Roman"/>
          <w:szCs w:val="24"/>
        </w:rPr>
        <w:t xml:space="preserve"> </w:t>
      </w:r>
      <w:r w:rsidRPr="002F39F9">
        <w:rPr>
          <w:rFonts w:ascii="Times New Roman" w:hAnsi="Times New Roman"/>
          <w:szCs w:val="24"/>
        </w:rPr>
        <w:t>включают в себя:</w:t>
      </w:r>
    </w:p>
    <w:p w14:paraId="15947E2A"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szCs w:val="24"/>
        </w:rPr>
        <w:t>–</w:t>
      </w:r>
      <w:r w:rsidRPr="002F39F9">
        <w:rPr>
          <w:rFonts w:ascii="Times New Roman" w:hAnsi="Times New Roman"/>
          <w:szCs w:val="24"/>
          <w:lang w:val="en-US"/>
        </w:rPr>
        <w:t> </w:t>
      </w:r>
      <w:r w:rsidRPr="002F39F9">
        <w:rPr>
          <w:rFonts w:ascii="Times New Roman" w:hAnsi="Times New Roman"/>
          <w:szCs w:val="24"/>
        </w:rPr>
        <w:t xml:space="preserve">центральное отопление - ПАО «МОЭК»  </w:t>
      </w:r>
    </w:p>
    <w:p w14:paraId="7CB8BEF6"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szCs w:val="24"/>
        </w:rPr>
        <w:t>– электроснабжение от городских электросетей – АО «Мосэнергосбыт»;</w:t>
      </w:r>
    </w:p>
    <w:p w14:paraId="5682DBED" w14:textId="77777777" w:rsidR="00F644BD" w:rsidRDefault="00F644BD" w:rsidP="00F644BD">
      <w:pPr>
        <w:spacing w:line="240" w:lineRule="auto"/>
        <w:rPr>
          <w:rFonts w:ascii="Times New Roman" w:hAnsi="Times New Roman"/>
          <w:szCs w:val="24"/>
        </w:rPr>
      </w:pPr>
      <w:r w:rsidRPr="002F39F9">
        <w:rPr>
          <w:rFonts w:ascii="Times New Roman" w:hAnsi="Times New Roman"/>
          <w:szCs w:val="24"/>
        </w:rPr>
        <w:t>–</w:t>
      </w:r>
      <w:r w:rsidRPr="002F39F9">
        <w:rPr>
          <w:rFonts w:ascii="Times New Roman" w:hAnsi="Times New Roman"/>
          <w:szCs w:val="24"/>
          <w:lang w:val="en-US"/>
        </w:rPr>
        <w:t> </w:t>
      </w:r>
      <w:r w:rsidRPr="002F39F9">
        <w:rPr>
          <w:rFonts w:ascii="Times New Roman" w:hAnsi="Times New Roman"/>
          <w:szCs w:val="24"/>
        </w:rPr>
        <w:t>водопровод городской, канализация центральная – АО «Мосводоканал»</w:t>
      </w:r>
    </w:p>
    <w:p w14:paraId="753BF6F9" w14:textId="77777777" w:rsidR="00F644BD" w:rsidRPr="00DC3DBD" w:rsidRDefault="00F644BD" w:rsidP="00F644BD">
      <w:pPr>
        <w:spacing w:line="240" w:lineRule="auto"/>
        <w:rPr>
          <w:rFonts w:ascii="Times New Roman" w:hAnsi="Times New Roman"/>
          <w:szCs w:val="24"/>
        </w:rPr>
      </w:pPr>
    </w:p>
    <w:p w14:paraId="187EB388" w14:textId="0C4E7751" w:rsidR="00F644BD" w:rsidRPr="00DC3DBD" w:rsidRDefault="00F644BD" w:rsidP="00F644BD">
      <w:pPr>
        <w:spacing w:line="240" w:lineRule="auto"/>
        <w:rPr>
          <w:rFonts w:ascii="Times New Roman" w:hAnsi="Times New Roman"/>
          <w:szCs w:val="24"/>
        </w:rPr>
      </w:pPr>
      <w:r w:rsidRPr="00DC3DBD">
        <w:rPr>
          <w:rFonts w:ascii="Times New Roman" w:hAnsi="Times New Roman"/>
          <w:b/>
          <w:noProof/>
          <w:szCs w:val="24"/>
          <w:lang w:eastAsia="ru-RU"/>
        </w:rPr>
        <w:drawing>
          <wp:inline distT="0" distB="0" distL="0" distR="0" wp14:anchorId="14876F71" wp14:editId="3E9C46A1">
            <wp:extent cx="5734050" cy="20669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4050" cy="2066925"/>
                    </a:xfrm>
                    <a:prstGeom prst="rect">
                      <a:avLst/>
                    </a:prstGeom>
                    <a:noFill/>
                    <a:ln>
                      <a:noFill/>
                    </a:ln>
                  </pic:spPr>
                </pic:pic>
              </a:graphicData>
            </a:graphic>
          </wp:inline>
        </w:drawing>
      </w:r>
      <w:r w:rsidRPr="00DC3DBD">
        <w:rPr>
          <w:rFonts w:ascii="Times New Roman" w:hAnsi="Times New Roman"/>
          <w:szCs w:val="24"/>
        </w:rPr>
        <w:t xml:space="preserve">                </w:t>
      </w:r>
    </w:p>
    <w:p w14:paraId="4FBA32A9" w14:textId="77777777" w:rsidR="00F644BD" w:rsidRPr="00DC3DBD" w:rsidRDefault="00F644BD" w:rsidP="00F644BD">
      <w:pPr>
        <w:spacing w:line="240" w:lineRule="auto"/>
        <w:rPr>
          <w:rFonts w:ascii="Times New Roman" w:hAnsi="Times New Roman"/>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4"/>
        <w:gridCol w:w="1418"/>
        <w:gridCol w:w="992"/>
        <w:gridCol w:w="1418"/>
        <w:gridCol w:w="1276"/>
        <w:gridCol w:w="1417"/>
        <w:gridCol w:w="1701"/>
      </w:tblGrid>
      <w:tr w:rsidR="00F644BD" w:rsidRPr="00DC3DBD" w14:paraId="101BCF20" w14:textId="77777777" w:rsidTr="00BA5EC4">
        <w:trPr>
          <w:trHeight w:hRule="exact" w:val="559"/>
        </w:trPr>
        <w:tc>
          <w:tcPr>
            <w:tcW w:w="1134" w:type="dxa"/>
            <w:tcBorders>
              <w:top w:val="single" w:sz="4" w:space="0" w:color="auto"/>
              <w:left w:val="single" w:sz="4" w:space="0" w:color="auto"/>
              <w:bottom w:val="single" w:sz="4" w:space="0" w:color="auto"/>
              <w:right w:val="single" w:sz="4" w:space="0" w:color="auto"/>
            </w:tcBorders>
          </w:tcPr>
          <w:p w14:paraId="35365776" w14:textId="77777777" w:rsidR="00F644BD" w:rsidRPr="00DC3DBD" w:rsidRDefault="00F644BD" w:rsidP="00BA5EC4">
            <w:pPr>
              <w:spacing w:after="160" w:line="240" w:lineRule="auto"/>
              <w:jc w:val="center"/>
              <w:rPr>
                <w:rFonts w:ascii="Times New Roman" w:hAnsi="Times New Roman"/>
                <w:b/>
                <w:szCs w:val="24"/>
              </w:rPr>
            </w:pPr>
            <w:r w:rsidRPr="00DC3DBD">
              <w:rPr>
                <w:rFonts w:ascii="Times New Roman" w:hAnsi="Times New Roman"/>
                <w:b/>
                <w:szCs w:val="24"/>
              </w:rPr>
              <w:t>Строение</w:t>
            </w:r>
          </w:p>
        </w:tc>
        <w:tc>
          <w:tcPr>
            <w:tcW w:w="1418" w:type="dxa"/>
            <w:tcBorders>
              <w:top w:val="single" w:sz="4" w:space="0" w:color="auto"/>
              <w:left w:val="single" w:sz="4" w:space="0" w:color="auto"/>
              <w:bottom w:val="single" w:sz="4" w:space="0" w:color="auto"/>
              <w:right w:val="single" w:sz="4" w:space="0" w:color="auto"/>
            </w:tcBorders>
          </w:tcPr>
          <w:p w14:paraId="00C60A16" w14:textId="77777777" w:rsidR="00F644BD" w:rsidRPr="00DC3DBD" w:rsidRDefault="00F644BD" w:rsidP="00BA5EC4">
            <w:pPr>
              <w:spacing w:after="160" w:line="240" w:lineRule="auto"/>
              <w:jc w:val="center"/>
              <w:rPr>
                <w:rFonts w:ascii="Times New Roman" w:hAnsi="Times New Roman"/>
                <w:b/>
                <w:szCs w:val="24"/>
              </w:rPr>
            </w:pPr>
            <w:r w:rsidRPr="00DC3DBD">
              <w:rPr>
                <w:rFonts w:ascii="Times New Roman" w:hAnsi="Times New Roman"/>
                <w:b/>
                <w:szCs w:val="24"/>
              </w:rPr>
              <w:t>Условный номер</w:t>
            </w:r>
          </w:p>
        </w:tc>
        <w:tc>
          <w:tcPr>
            <w:tcW w:w="992" w:type="dxa"/>
            <w:tcBorders>
              <w:top w:val="single" w:sz="4" w:space="0" w:color="auto"/>
              <w:left w:val="single" w:sz="4" w:space="0" w:color="auto"/>
              <w:bottom w:val="single" w:sz="4" w:space="0" w:color="auto"/>
              <w:right w:val="single" w:sz="4" w:space="0" w:color="auto"/>
            </w:tcBorders>
          </w:tcPr>
          <w:p w14:paraId="487D94A8" w14:textId="77777777" w:rsidR="00F644BD" w:rsidRPr="00DC3DBD" w:rsidRDefault="00F644BD" w:rsidP="00BA5EC4">
            <w:pPr>
              <w:spacing w:after="160" w:line="240" w:lineRule="auto"/>
              <w:jc w:val="center"/>
              <w:rPr>
                <w:rFonts w:ascii="Times New Roman" w:hAnsi="Times New Roman"/>
                <w:b/>
                <w:szCs w:val="24"/>
              </w:rPr>
            </w:pPr>
            <w:r w:rsidRPr="00DC3DBD">
              <w:rPr>
                <w:rFonts w:ascii="Times New Roman" w:hAnsi="Times New Roman"/>
                <w:b/>
                <w:szCs w:val="24"/>
              </w:rPr>
              <w:t>Этаж</w:t>
            </w:r>
          </w:p>
        </w:tc>
        <w:tc>
          <w:tcPr>
            <w:tcW w:w="1418" w:type="dxa"/>
            <w:tcBorders>
              <w:top w:val="single" w:sz="4" w:space="0" w:color="auto"/>
              <w:left w:val="single" w:sz="4" w:space="0" w:color="auto"/>
              <w:bottom w:val="single" w:sz="4" w:space="0" w:color="auto"/>
              <w:right w:val="single" w:sz="4" w:space="0" w:color="auto"/>
            </w:tcBorders>
          </w:tcPr>
          <w:p w14:paraId="14BCC062" w14:textId="77777777" w:rsidR="00F644BD" w:rsidRPr="00DC3DBD" w:rsidRDefault="00F644BD" w:rsidP="00BA5EC4">
            <w:pPr>
              <w:spacing w:after="160" w:line="240" w:lineRule="auto"/>
              <w:jc w:val="center"/>
              <w:rPr>
                <w:rFonts w:ascii="Times New Roman" w:hAnsi="Times New Roman"/>
                <w:b/>
                <w:szCs w:val="24"/>
              </w:rPr>
            </w:pPr>
            <w:r w:rsidRPr="00DC3DBD">
              <w:rPr>
                <w:rFonts w:ascii="Times New Roman" w:hAnsi="Times New Roman"/>
                <w:b/>
                <w:szCs w:val="24"/>
              </w:rPr>
              <w:t>Помещение</w:t>
            </w:r>
          </w:p>
        </w:tc>
        <w:tc>
          <w:tcPr>
            <w:tcW w:w="1276" w:type="dxa"/>
            <w:tcBorders>
              <w:top w:val="single" w:sz="4" w:space="0" w:color="auto"/>
              <w:left w:val="single" w:sz="4" w:space="0" w:color="auto"/>
              <w:bottom w:val="single" w:sz="4" w:space="0" w:color="auto"/>
              <w:right w:val="single" w:sz="4" w:space="0" w:color="auto"/>
            </w:tcBorders>
          </w:tcPr>
          <w:p w14:paraId="282D3C41" w14:textId="77777777" w:rsidR="00F644BD" w:rsidRPr="00DC3DBD" w:rsidRDefault="00F644BD" w:rsidP="00BA5EC4">
            <w:pPr>
              <w:spacing w:after="160" w:line="240" w:lineRule="auto"/>
              <w:jc w:val="center"/>
              <w:rPr>
                <w:rFonts w:ascii="Times New Roman" w:hAnsi="Times New Roman"/>
                <w:b/>
                <w:szCs w:val="24"/>
              </w:rPr>
            </w:pPr>
            <w:r w:rsidRPr="00DC3DBD">
              <w:rPr>
                <w:rFonts w:ascii="Times New Roman" w:hAnsi="Times New Roman"/>
                <w:b/>
                <w:szCs w:val="24"/>
              </w:rPr>
              <w:t>№     комнаты</w:t>
            </w:r>
          </w:p>
        </w:tc>
        <w:tc>
          <w:tcPr>
            <w:tcW w:w="1417" w:type="dxa"/>
            <w:tcBorders>
              <w:top w:val="single" w:sz="4" w:space="0" w:color="auto"/>
              <w:left w:val="single" w:sz="4" w:space="0" w:color="auto"/>
              <w:bottom w:val="single" w:sz="4" w:space="0" w:color="auto"/>
              <w:right w:val="single" w:sz="4" w:space="0" w:color="auto"/>
            </w:tcBorders>
          </w:tcPr>
          <w:p w14:paraId="6A6D5C7B" w14:textId="77777777" w:rsidR="00F644BD" w:rsidRPr="00DC3DBD" w:rsidRDefault="00F644BD" w:rsidP="00BA5EC4">
            <w:pPr>
              <w:spacing w:after="160" w:line="240" w:lineRule="auto"/>
              <w:jc w:val="center"/>
              <w:rPr>
                <w:rFonts w:ascii="Times New Roman" w:hAnsi="Times New Roman"/>
                <w:b/>
                <w:szCs w:val="24"/>
              </w:rPr>
            </w:pPr>
            <w:r w:rsidRPr="00DC3DBD">
              <w:rPr>
                <w:rFonts w:ascii="Times New Roman" w:hAnsi="Times New Roman"/>
                <w:b/>
                <w:szCs w:val="24"/>
              </w:rPr>
              <w:t>Тип      помещения</w:t>
            </w:r>
          </w:p>
        </w:tc>
        <w:tc>
          <w:tcPr>
            <w:tcW w:w="1701" w:type="dxa"/>
            <w:tcBorders>
              <w:top w:val="single" w:sz="4" w:space="0" w:color="auto"/>
              <w:left w:val="single" w:sz="4" w:space="0" w:color="auto"/>
              <w:bottom w:val="single" w:sz="4" w:space="0" w:color="auto"/>
              <w:right w:val="single" w:sz="4" w:space="0" w:color="auto"/>
            </w:tcBorders>
          </w:tcPr>
          <w:p w14:paraId="0081D6D8" w14:textId="77777777" w:rsidR="00F644BD" w:rsidRPr="00DC3DBD" w:rsidRDefault="00F644BD" w:rsidP="00BA5EC4">
            <w:pPr>
              <w:spacing w:after="160" w:line="240" w:lineRule="auto"/>
              <w:jc w:val="center"/>
              <w:rPr>
                <w:rFonts w:ascii="Times New Roman" w:hAnsi="Times New Roman"/>
                <w:b/>
                <w:szCs w:val="24"/>
              </w:rPr>
            </w:pPr>
            <w:r w:rsidRPr="00DC3DBD">
              <w:rPr>
                <w:rFonts w:ascii="Times New Roman" w:hAnsi="Times New Roman"/>
                <w:b/>
                <w:szCs w:val="24"/>
              </w:rPr>
              <w:t>Площадь, м²</w:t>
            </w:r>
          </w:p>
        </w:tc>
      </w:tr>
      <w:tr w:rsidR="00F644BD" w:rsidRPr="00DC3DBD" w14:paraId="10FEA58C" w14:textId="77777777" w:rsidTr="00BA5EC4">
        <w:trPr>
          <w:trHeight w:hRule="exact" w:val="284"/>
        </w:trPr>
        <w:tc>
          <w:tcPr>
            <w:tcW w:w="1134" w:type="dxa"/>
            <w:tcBorders>
              <w:top w:val="single" w:sz="4" w:space="0" w:color="auto"/>
              <w:left w:val="single" w:sz="4" w:space="0" w:color="auto"/>
              <w:bottom w:val="single" w:sz="4" w:space="0" w:color="auto"/>
              <w:right w:val="single" w:sz="4" w:space="0" w:color="auto"/>
            </w:tcBorders>
            <w:shd w:val="clear" w:color="000000" w:fill="FFFFFF"/>
          </w:tcPr>
          <w:p w14:paraId="15E5AA03"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11</w:t>
            </w:r>
          </w:p>
        </w:tc>
        <w:tc>
          <w:tcPr>
            <w:tcW w:w="1418" w:type="dxa"/>
            <w:tcBorders>
              <w:top w:val="single" w:sz="4" w:space="0" w:color="auto"/>
              <w:left w:val="nil"/>
              <w:bottom w:val="single" w:sz="4" w:space="0" w:color="auto"/>
              <w:right w:val="single" w:sz="4" w:space="0" w:color="auto"/>
            </w:tcBorders>
            <w:vAlign w:val="center"/>
          </w:tcPr>
          <w:p w14:paraId="26B7FA96" w14:textId="77777777" w:rsidR="00F644BD" w:rsidRPr="00DC3DBD" w:rsidRDefault="00F644BD" w:rsidP="00BA5EC4">
            <w:pPr>
              <w:spacing w:after="160" w:line="259" w:lineRule="auto"/>
              <w:jc w:val="center"/>
              <w:rPr>
                <w:rFonts w:ascii="Times New Roman" w:hAnsi="Times New Roman"/>
                <w:szCs w:val="24"/>
              </w:rPr>
            </w:pPr>
            <w:r w:rsidRPr="00DC3DBD">
              <w:rPr>
                <w:rFonts w:ascii="Times New Roman" w:hAnsi="Times New Roman"/>
                <w:szCs w:val="24"/>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15253E"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1</w:t>
            </w:r>
          </w:p>
        </w:tc>
        <w:tc>
          <w:tcPr>
            <w:tcW w:w="1418" w:type="dxa"/>
            <w:tcBorders>
              <w:top w:val="single" w:sz="4" w:space="0" w:color="auto"/>
              <w:left w:val="nil"/>
              <w:bottom w:val="single" w:sz="4" w:space="0" w:color="auto"/>
              <w:right w:val="single" w:sz="4" w:space="0" w:color="auto"/>
            </w:tcBorders>
            <w:shd w:val="clear" w:color="auto" w:fill="auto"/>
          </w:tcPr>
          <w:p w14:paraId="7542AE6C" w14:textId="77777777" w:rsidR="00F644BD" w:rsidRPr="00DC3DBD" w:rsidRDefault="00F644BD" w:rsidP="00BA5EC4">
            <w:pPr>
              <w:spacing w:after="160" w:line="240" w:lineRule="auto"/>
              <w:jc w:val="center"/>
              <w:rPr>
                <w:rFonts w:ascii="Times New Roman" w:hAnsi="Times New Roman"/>
                <w:szCs w:val="24"/>
              </w:rPr>
            </w:pPr>
            <w:r w:rsidRPr="00DC3DBD">
              <w:rPr>
                <w:rFonts w:ascii="Times New Roman" w:hAnsi="Times New Roman"/>
                <w:szCs w:val="24"/>
              </w:rPr>
              <w:t>III</w:t>
            </w:r>
          </w:p>
        </w:tc>
        <w:tc>
          <w:tcPr>
            <w:tcW w:w="1276" w:type="dxa"/>
            <w:tcBorders>
              <w:top w:val="single" w:sz="4" w:space="0" w:color="auto"/>
              <w:left w:val="nil"/>
              <w:bottom w:val="single" w:sz="4" w:space="0" w:color="auto"/>
              <w:right w:val="single" w:sz="4" w:space="0" w:color="auto"/>
            </w:tcBorders>
            <w:shd w:val="clear" w:color="auto" w:fill="auto"/>
          </w:tcPr>
          <w:p w14:paraId="1A2A673D"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1</w:t>
            </w:r>
          </w:p>
        </w:tc>
        <w:tc>
          <w:tcPr>
            <w:tcW w:w="1417" w:type="dxa"/>
            <w:tcBorders>
              <w:top w:val="single" w:sz="4" w:space="0" w:color="auto"/>
              <w:left w:val="nil"/>
              <w:bottom w:val="single" w:sz="4" w:space="0" w:color="auto"/>
              <w:right w:val="single" w:sz="4" w:space="0" w:color="auto"/>
            </w:tcBorders>
            <w:shd w:val="clear" w:color="auto" w:fill="auto"/>
          </w:tcPr>
          <w:p w14:paraId="67C74854"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 xml:space="preserve">Склад </w:t>
            </w:r>
            <w:r>
              <w:rPr>
                <w:rFonts w:ascii="Times New Roman" w:hAnsi="Times New Roman"/>
                <w:szCs w:val="24"/>
              </w:rPr>
              <w:t>Х</w:t>
            </w:r>
          </w:p>
        </w:tc>
        <w:tc>
          <w:tcPr>
            <w:tcW w:w="1701" w:type="dxa"/>
            <w:tcBorders>
              <w:top w:val="single" w:sz="4" w:space="0" w:color="auto"/>
              <w:left w:val="nil"/>
              <w:bottom w:val="single" w:sz="4" w:space="0" w:color="auto"/>
              <w:right w:val="single" w:sz="4" w:space="0" w:color="auto"/>
            </w:tcBorders>
            <w:shd w:val="clear" w:color="auto" w:fill="auto"/>
          </w:tcPr>
          <w:p w14:paraId="632EAF0E" w14:textId="77777777" w:rsidR="00F644BD" w:rsidRPr="00DC3DBD" w:rsidRDefault="00F644BD" w:rsidP="00BA5EC4">
            <w:pPr>
              <w:spacing w:after="160" w:line="240" w:lineRule="auto"/>
              <w:jc w:val="center"/>
              <w:rPr>
                <w:rFonts w:ascii="Times New Roman" w:hAnsi="Times New Roman"/>
                <w:szCs w:val="24"/>
              </w:rPr>
            </w:pPr>
            <w:r w:rsidRPr="00DC3DBD">
              <w:rPr>
                <w:rFonts w:ascii="Times New Roman" w:hAnsi="Times New Roman"/>
                <w:szCs w:val="24"/>
              </w:rPr>
              <w:t>48,9</w:t>
            </w:r>
          </w:p>
        </w:tc>
      </w:tr>
      <w:tr w:rsidR="00F644BD" w:rsidRPr="00DC3DBD" w14:paraId="5B32C419" w14:textId="77777777" w:rsidTr="00BA5EC4">
        <w:trPr>
          <w:trHeight w:hRule="exact" w:val="284"/>
        </w:trPr>
        <w:tc>
          <w:tcPr>
            <w:tcW w:w="1134" w:type="dxa"/>
            <w:tcBorders>
              <w:top w:val="single" w:sz="4" w:space="0" w:color="auto"/>
              <w:left w:val="single" w:sz="4" w:space="0" w:color="auto"/>
              <w:bottom w:val="single" w:sz="4" w:space="0" w:color="auto"/>
              <w:right w:val="single" w:sz="4" w:space="0" w:color="auto"/>
            </w:tcBorders>
            <w:shd w:val="clear" w:color="000000" w:fill="FFFFFF"/>
          </w:tcPr>
          <w:p w14:paraId="1421B032"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11</w:t>
            </w:r>
          </w:p>
        </w:tc>
        <w:tc>
          <w:tcPr>
            <w:tcW w:w="1418" w:type="dxa"/>
            <w:tcBorders>
              <w:top w:val="single" w:sz="4" w:space="0" w:color="auto"/>
              <w:left w:val="nil"/>
              <w:bottom w:val="single" w:sz="4" w:space="0" w:color="auto"/>
              <w:right w:val="single" w:sz="4" w:space="0" w:color="auto"/>
            </w:tcBorders>
            <w:vAlign w:val="center"/>
          </w:tcPr>
          <w:p w14:paraId="6B713AD0" w14:textId="77777777" w:rsidR="00F644BD" w:rsidRPr="00DC3DBD" w:rsidRDefault="00F644BD" w:rsidP="00BA5EC4">
            <w:pPr>
              <w:spacing w:after="160" w:line="259" w:lineRule="auto"/>
              <w:jc w:val="center"/>
              <w:rPr>
                <w:rFonts w:ascii="Times New Roman" w:hAnsi="Times New Roman"/>
                <w:szCs w:val="24"/>
              </w:rPr>
            </w:pPr>
            <w:r w:rsidRPr="00DC3DBD">
              <w:rPr>
                <w:rFonts w:ascii="Times New Roman" w:hAnsi="Times New Roman"/>
                <w:szCs w:val="24"/>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EA36CB"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1</w:t>
            </w:r>
          </w:p>
        </w:tc>
        <w:tc>
          <w:tcPr>
            <w:tcW w:w="1418" w:type="dxa"/>
            <w:tcBorders>
              <w:top w:val="single" w:sz="4" w:space="0" w:color="auto"/>
              <w:left w:val="nil"/>
              <w:bottom w:val="single" w:sz="4" w:space="0" w:color="auto"/>
              <w:right w:val="single" w:sz="4" w:space="0" w:color="auto"/>
            </w:tcBorders>
            <w:shd w:val="clear" w:color="auto" w:fill="auto"/>
          </w:tcPr>
          <w:p w14:paraId="4145060D" w14:textId="77777777" w:rsidR="00F644BD" w:rsidRPr="00DC3DBD" w:rsidRDefault="00F644BD" w:rsidP="00BA5EC4">
            <w:pPr>
              <w:spacing w:after="160" w:line="240" w:lineRule="auto"/>
              <w:jc w:val="center"/>
              <w:rPr>
                <w:rFonts w:ascii="Times New Roman" w:hAnsi="Times New Roman"/>
                <w:szCs w:val="24"/>
              </w:rPr>
            </w:pPr>
            <w:r w:rsidRPr="00DC3DBD">
              <w:rPr>
                <w:rFonts w:ascii="Times New Roman" w:hAnsi="Times New Roman"/>
                <w:szCs w:val="24"/>
              </w:rPr>
              <w:t>IV</w:t>
            </w:r>
          </w:p>
        </w:tc>
        <w:tc>
          <w:tcPr>
            <w:tcW w:w="1276" w:type="dxa"/>
            <w:tcBorders>
              <w:top w:val="single" w:sz="4" w:space="0" w:color="auto"/>
              <w:left w:val="nil"/>
              <w:bottom w:val="single" w:sz="4" w:space="0" w:color="auto"/>
              <w:right w:val="single" w:sz="4" w:space="0" w:color="auto"/>
            </w:tcBorders>
            <w:shd w:val="clear" w:color="auto" w:fill="auto"/>
          </w:tcPr>
          <w:p w14:paraId="100607C1"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1</w:t>
            </w:r>
          </w:p>
        </w:tc>
        <w:tc>
          <w:tcPr>
            <w:tcW w:w="1417" w:type="dxa"/>
            <w:tcBorders>
              <w:top w:val="single" w:sz="4" w:space="0" w:color="auto"/>
              <w:left w:val="nil"/>
              <w:bottom w:val="single" w:sz="4" w:space="0" w:color="auto"/>
              <w:right w:val="single" w:sz="4" w:space="0" w:color="auto"/>
            </w:tcBorders>
            <w:shd w:val="clear" w:color="auto" w:fill="auto"/>
          </w:tcPr>
          <w:p w14:paraId="52642139"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 xml:space="preserve">Склад </w:t>
            </w:r>
            <w:r>
              <w:rPr>
                <w:rFonts w:ascii="Times New Roman" w:hAnsi="Times New Roman"/>
                <w:szCs w:val="24"/>
              </w:rPr>
              <w:t>Х</w:t>
            </w:r>
          </w:p>
        </w:tc>
        <w:tc>
          <w:tcPr>
            <w:tcW w:w="1701" w:type="dxa"/>
            <w:tcBorders>
              <w:top w:val="single" w:sz="4" w:space="0" w:color="auto"/>
              <w:left w:val="nil"/>
              <w:bottom w:val="single" w:sz="4" w:space="0" w:color="auto"/>
              <w:right w:val="single" w:sz="4" w:space="0" w:color="auto"/>
            </w:tcBorders>
            <w:shd w:val="clear" w:color="auto" w:fill="auto"/>
          </w:tcPr>
          <w:p w14:paraId="665B64B1" w14:textId="77777777" w:rsidR="00F644BD" w:rsidRPr="00DC3DBD" w:rsidRDefault="00F644BD" w:rsidP="00BA5EC4">
            <w:pPr>
              <w:spacing w:after="160" w:line="240" w:lineRule="auto"/>
              <w:jc w:val="center"/>
              <w:rPr>
                <w:rFonts w:ascii="Times New Roman" w:hAnsi="Times New Roman"/>
                <w:szCs w:val="24"/>
              </w:rPr>
            </w:pPr>
            <w:r w:rsidRPr="00DC3DBD">
              <w:rPr>
                <w:rFonts w:ascii="Times New Roman" w:hAnsi="Times New Roman"/>
                <w:szCs w:val="24"/>
              </w:rPr>
              <w:t>46,9</w:t>
            </w:r>
          </w:p>
        </w:tc>
      </w:tr>
      <w:tr w:rsidR="00F644BD" w:rsidRPr="00DC3DBD" w14:paraId="41020C0B" w14:textId="77777777" w:rsidTr="00BA5EC4">
        <w:trPr>
          <w:trHeight w:hRule="exact" w:val="284"/>
        </w:trPr>
        <w:tc>
          <w:tcPr>
            <w:tcW w:w="1134" w:type="dxa"/>
            <w:tcBorders>
              <w:top w:val="single" w:sz="4" w:space="0" w:color="auto"/>
              <w:left w:val="single" w:sz="4" w:space="0" w:color="auto"/>
              <w:bottom w:val="single" w:sz="4" w:space="0" w:color="auto"/>
              <w:right w:val="single" w:sz="4" w:space="0" w:color="auto"/>
            </w:tcBorders>
            <w:shd w:val="clear" w:color="000000" w:fill="FFFFFF"/>
          </w:tcPr>
          <w:p w14:paraId="4599DF34"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11</w:t>
            </w:r>
          </w:p>
        </w:tc>
        <w:tc>
          <w:tcPr>
            <w:tcW w:w="1418" w:type="dxa"/>
            <w:tcBorders>
              <w:top w:val="single" w:sz="4" w:space="0" w:color="auto"/>
              <w:left w:val="nil"/>
              <w:bottom w:val="single" w:sz="4" w:space="0" w:color="auto"/>
              <w:right w:val="single" w:sz="4" w:space="0" w:color="auto"/>
            </w:tcBorders>
            <w:vAlign w:val="center"/>
          </w:tcPr>
          <w:p w14:paraId="3B14ABDA" w14:textId="77777777" w:rsidR="00F644BD" w:rsidRPr="00DC3DBD" w:rsidRDefault="00F644BD" w:rsidP="00BA5EC4">
            <w:pPr>
              <w:spacing w:after="160" w:line="259" w:lineRule="auto"/>
              <w:jc w:val="center"/>
              <w:rPr>
                <w:rFonts w:ascii="Times New Roman" w:hAnsi="Times New Roman"/>
                <w:szCs w:val="24"/>
              </w:rPr>
            </w:pPr>
            <w:r w:rsidRPr="00DC3DBD">
              <w:rPr>
                <w:rFonts w:ascii="Times New Roman" w:hAnsi="Times New Roman"/>
                <w:szCs w:val="24"/>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119B7F"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1</w:t>
            </w:r>
          </w:p>
        </w:tc>
        <w:tc>
          <w:tcPr>
            <w:tcW w:w="1418" w:type="dxa"/>
            <w:tcBorders>
              <w:top w:val="single" w:sz="4" w:space="0" w:color="auto"/>
              <w:left w:val="nil"/>
              <w:bottom w:val="single" w:sz="4" w:space="0" w:color="auto"/>
              <w:right w:val="single" w:sz="4" w:space="0" w:color="auto"/>
            </w:tcBorders>
            <w:shd w:val="clear" w:color="auto" w:fill="auto"/>
          </w:tcPr>
          <w:p w14:paraId="75870DAE" w14:textId="77777777" w:rsidR="00F644BD" w:rsidRPr="00DC3DBD" w:rsidRDefault="00F644BD" w:rsidP="00BA5EC4">
            <w:pPr>
              <w:spacing w:after="160" w:line="240" w:lineRule="auto"/>
              <w:jc w:val="center"/>
              <w:rPr>
                <w:rFonts w:ascii="Times New Roman" w:hAnsi="Times New Roman"/>
                <w:szCs w:val="24"/>
              </w:rPr>
            </w:pPr>
            <w:r w:rsidRPr="00DC3DBD">
              <w:rPr>
                <w:rFonts w:ascii="Times New Roman" w:hAnsi="Times New Roman"/>
                <w:szCs w:val="24"/>
              </w:rPr>
              <w:t>V</w:t>
            </w:r>
          </w:p>
        </w:tc>
        <w:tc>
          <w:tcPr>
            <w:tcW w:w="1276" w:type="dxa"/>
            <w:tcBorders>
              <w:top w:val="single" w:sz="4" w:space="0" w:color="auto"/>
              <w:left w:val="nil"/>
              <w:bottom w:val="single" w:sz="4" w:space="0" w:color="auto"/>
              <w:right w:val="single" w:sz="4" w:space="0" w:color="auto"/>
            </w:tcBorders>
            <w:shd w:val="clear" w:color="auto" w:fill="auto"/>
          </w:tcPr>
          <w:p w14:paraId="5924D567"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1</w:t>
            </w:r>
          </w:p>
        </w:tc>
        <w:tc>
          <w:tcPr>
            <w:tcW w:w="1417" w:type="dxa"/>
            <w:tcBorders>
              <w:top w:val="single" w:sz="4" w:space="0" w:color="auto"/>
              <w:left w:val="nil"/>
              <w:bottom w:val="single" w:sz="4" w:space="0" w:color="auto"/>
              <w:right w:val="single" w:sz="4" w:space="0" w:color="auto"/>
            </w:tcBorders>
            <w:shd w:val="clear" w:color="auto" w:fill="auto"/>
          </w:tcPr>
          <w:p w14:paraId="751BC0BC"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 xml:space="preserve">Склад </w:t>
            </w:r>
            <w:r>
              <w:rPr>
                <w:rFonts w:ascii="Times New Roman" w:hAnsi="Times New Roman"/>
                <w:szCs w:val="24"/>
              </w:rPr>
              <w:t>Х</w:t>
            </w:r>
          </w:p>
        </w:tc>
        <w:tc>
          <w:tcPr>
            <w:tcW w:w="1701" w:type="dxa"/>
            <w:tcBorders>
              <w:top w:val="single" w:sz="4" w:space="0" w:color="auto"/>
              <w:left w:val="nil"/>
              <w:bottom w:val="single" w:sz="4" w:space="0" w:color="auto"/>
              <w:right w:val="single" w:sz="4" w:space="0" w:color="auto"/>
            </w:tcBorders>
            <w:shd w:val="clear" w:color="auto" w:fill="auto"/>
          </w:tcPr>
          <w:p w14:paraId="44BDD0DA" w14:textId="77777777" w:rsidR="00F644BD" w:rsidRPr="00DC3DBD" w:rsidRDefault="00F644BD" w:rsidP="00BA5EC4">
            <w:pPr>
              <w:spacing w:after="160" w:line="240" w:lineRule="auto"/>
              <w:jc w:val="center"/>
              <w:rPr>
                <w:rFonts w:ascii="Times New Roman" w:hAnsi="Times New Roman"/>
                <w:szCs w:val="24"/>
              </w:rPr>
            </w:pPr>
            <w:r w:rsidRPr="00DC3DBD">
              <w:rPr>
                <w:rFonts w:ascii="Times New Roman" w:hAnsi="Times New Roman"/>
                <w:szCs w:val="24"/>
              </w:rPr>
              <w:t>48,3</w:t>
            </w:r>
          </w:p>
        </w:tc>
      </w:tr>
      <w:tr w:rsidR="00F644BD" w:rsidRPr="00DC3DBD" w14:paraId="7F41996F" w14:textId="77777777" w:rsidTr="00BA5EC4">
        <w:trPr>
          <w:trHeight w:hRule="exact" w:val="284"/>
        </w:trPr>
        <w:tc>
          <w:tcPr>
            <w:tcW w:w="1134" w:type="dxa"/>
            <w:tcBorders>
              <w:top w:val="single" w:sz="4" w:space="0" w:color="auto"/>
              <w:left w:val="single" w:sz="4" w:space="0" w:color="auto"/>
              <w:bottom w:val="single" w:sz="4" w:space="0" w:color="auto"/>
              <w:right w:val="single" w:sz="4" w:space="0" w:color="auto"/>
            </w:tcBorders>
            <w:shd w:val="clear" w:color="000000" w:fill="FFFFFF"/>
          </w:tcPr>
          <w:p w14:paraId="0694DB77"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11</w:t>
            </w:r>
          </w:p>
        </w:tc>
        <w:tc>
          <w:tcPr>
            <w:tcW w:w="1418" w:type="dxa"/>
            <w:tcBorders>
              <w:top w:val="single" w:sz="4" w:space="0" w:color="auto"/>
              <w:left w:val="nil"/>
              <w:bottom w:val="single" w:sz="4" w:space="0" w:color="auto"/>
              <w:right w:val="single" w:sz="4" w:space="0" w:color="auto"/>
            </w:tcBorders>
            <w:vAlign w:val="center"/>
          </w:tcPr>
          <w:p w14:paraId="17B41310" w14:textId="77777777" w:rsidR="00F644BD" w:rsidRPr="00DC3DBD" w:rsidRDefault="00F644BD" w:rsidP="00BA5EC4">
            <w:pPr>
              <w:spacing w:after="160" w:line="259" w:lineRule="auto"/>
              <w:jc w:val="center"/>
              <w:rPr>
                <w:rFonts w:ascii="Times New Roman" w:hAnsi="Times New Roman"/>
                <w:szCs w:val="24"/>
              </w:rPr>
            </w:pPr>
            <w:r w:rsidRPr="00DC3DBD">
              <w:rPr>
                <w:rFonts w:ascii="Times New Roman" w:hAnsi="Times New Roman"/>
                <w:szCs w:val="24"/>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4C1471"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1</w:t>
            </w:r>
          </w:p>
        </w:tc>
        <w:tc>
          <w:tcPr>
            <w:tcW w:w="1418" w:type="dxa"/>
            <w:tcBorders>
              <w:top w:val="single" w:sz="4" w:space="0" w:color="auto"/>
              <w:left w:val="nil"/>
              <w:bottom w:val="single" w:sz="4" w:space="0" w:color="auto"/>
              <w:right w:val="single" w:sz="4" w:space="0" w:color="auto"/>
            </w:tcBorders>
            <w:shd w:val="clear" w:color="auto" w:fill="auto"/>
          </w:tcPr>
          <w:p w14:paraId="6BB925C3" w14:textId="77777777" w:rsidR="00F644BD" w:rsidRPr="00DC3DBD" w:rsidRDefault="00F644BD" w:rsidP="00BA5EC4">
            <w:pPr>
              <w:spacing w:after="160" w:line="240" w:lineRule="auto"/>
              <w:jc w:val="center"/>
              <w:rPr>
                <w:rFonts w:ascii="Times New Roman" w:hAnsi="Times New Roman"/>
                <w:szCs w:val="24"/>
              </w:rPr>
            </w:pPr>
            <w:r w:rsidRPr="00DC3DBD">
              <w:rPr>
                <w:rFonts w:ascii="Times New Roman" w:hAnsi="Times New Roman"/>
                <w:szCs w:val="24"/>
              </w:rPr>
              <w:t>VII</w:t>
            </w:r>
          </w:p>
        </w:tc>
        <w:tc>
          <w:tcPr>
            <w:tcW w:w="1276" w:type="dxa"/>
            <w:tcBorders>
              <w:top w:val="single" w:sz="4" w:space="0" w:color="auto"/>
              <w:left w:val="nil"/>
              <w:bottom w:val="single" w:sz="4" w:space="0" w:color="auto"/>
              <w:right w:val="single" w:sz="4" w:space="0" w:color="auto"/>
            </w:tcBorders>
            <w:shd w:val="clear" w:color="auto" w:fill="auto"/>
          </w:tcPr>
          <w:p w14:paraId="38EAADA4"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1</w:t>
            </w:r>
          </w:p>
        </w:tc>
        <w:tc>
          <w:tcPr>
            <w:tcW w:w="1417" w:type="dxa"/>
            <w:tcBorders>
              <w:top w:val="single" w:sz="4" w:space="0" w:color="auto"/>
              <w:left w:val="nil"/>
              <w:bottom w:val="single" w:sz="4" w:space="0" w:color="auto"/>
              <w:right w:val="single" w:sz="4" w:space="0" w:color="auto"/>
            </w:tcBorders>
            <w:shd w:val="clear" w:color="auto" w:fill="auto"/>
          </w:tcPr>
          <w:p w14:paraId="1E14338A" w14:textId="77777777" w:rsidR="00F644BD" w:rsidRPr="00DC3DBD" w:rsidRDefault="00F644BD" w:rsidP="00BA5EC4">
            <w:pPr>
              <w:snapToGrid w:val="0"/>
              <w:spacing w:after="160" w:line="259" w:lineRule="auto"/>
              <w:jc w:val="center"/>
              <w:rPr>
                <w:rFonts w:ascii="Times New Roman" w:hAnsi="Times New Roman"/>
                <w:szCs w:val="24"/>
              </w:rPr>
            </w:pPr>
            <w:r w:rsidRPr="00DC3DBD">
              <w:rPr>
                <w:rFonts w:ascii="Times New Roman" w:hAnsi="Times New Roman"/>
                <w:szCs w:val="24"/>
              </w:rPr>
              <w:t xml:space="preserve">Склад </w:t>
            </w:r>
            <w:r>
              <w:rPr>
                <w:rFonts w:ascii="Times New Roman" w:hAnsi="Times New Roman"/>
                <w:szCs w:val="24"/>
              </w:rPr>
              <w:t>Х</w:t>
            </w:r>
          </w:p>
        </w:tc>
        <w:tc>
          <w:tcPr>
            <w:tcW w:w="1701" w:type="dxa"/>
            <w:tcBorders>
              <w:top w:val="single" w:sz="4" w:space="0" w:color="auto"/>
              <w:left w:val="nil"/>
              <w:bottom w:val="single" w:sz="4" w:space="0" w:color="auto"/>
              <w:right w:val="single" w:sz="4" w:space="0" w:color="auto"/>
            </w:tcBorders>
            <w:shd w:val="clear" w:color="auto" w:fill="auto"/>
          </w:tcPr>
          <w:p w14:paraId="0809E923" w14:textId="77777777" w:rsidR="00F644BD" w:rsidRPr="00DC3DBD" w:rsidRDefault="00F644BD" w:rsidP="00BA5EC4">
            <w:pPr>
              <w:spacing w:after="160" w:line="240" w:lineRule="auto"/>
              <w:jc w:val="center"/>
              <w:rPr>
                <w:rFonts w:ascii="Times New Roman" w:hAnsi="Times New Roman"/>
                <w:szCs w:val="24"/>
              </w:rPr>
            </w:pPr>
            <w:r w:rsidRPr="00DC3DBD">
              <w:rPr>
                <w:rFonts w:ascii="Times New Roman" w:hAnsi="Times New Roman"/>
                <w:szCs w:val="24"/>
              </w:rPr>
              <w:t>46,5</w:t>
            </w:r>
          </w:p>
        </w:tc>
      </w:tr>
      <w:tr w:rsidR="00F644BD" w:rsidRPr="00DC3DBD" w14:paraId="462EB1C6" w14:textId="77777777" w:rsidTr="00BA5EC4">
        <w:trPr>
          <w:trHeight w:hRule="exact" w:val="284"/>
        </w:trPr>
        <w:tc>
          <w:tcPr>
            <w:tcW w:w="1134" w:type="dxa"/>
            <w:tcBorders>
              <w:top w:val="single" w:sz="4" w:space="0" w:color="auto"/>
              <w:left w:val="single" w:sz="4" w:space="0" w:color="auto"/>
              <w:bottom w:val="single" w:sz="4" w:space="0" w:color="auto"/>
              <w:right w:val="single" w:sz="4" w:space="0" w:color="auto"/>
            </w:tcBorders>
            <w:shd w:val="clear" w:color="000000" w:fill="FFFFFF"/>
          </w:tcPr>
          <w:p w14:paraId="12A84099" w14:textId="77777777" w:rsidR="00F644BD" w:rsidRPr="00DC3DBD" w:rsidRDefault="00F644BD" w:rsidP="00BA5EC4">
            <w:pPr>
              <w:spacing w:after="160" w:line="259" w:lineRule="auto"/>
              <w:jc w:val="right"/>
              <w:rPr>
                <w:rFonts w:ascii="Times New Roman" w:hAnsi="Times New Roman"/>
                <w:b/>
                <w:szCs w:val="24"/>
              </w:rPr>
            </w:pPr>
          </w:p>
        </w:tc>
        <w:tc>
          <w:tcPr>
            <w:tcW w:w="6521" w:type="dxa"/>
            <w:gridSpan w:val="5"/>
            <w:tcBorders>
              <w:top w:val="single" w:sz="4" w:space="0" w:color="auto"/>
              <w:left w:val="single" w:sz="4" w:space="0" w:color="auto"/>
              <w:bottom w:val="single" w:sz="4" w:space="0" w:color="auto"/>
              <w:right w:val="single" w:sz="4" w:space="0" w:color="auto"/>
            </w:tcBorders>
            <w:shd w:val="clear" w:color="000000" w:fill="FFFFFF"/>
            <w:vAlign w:val="bottom"/>
          </w:tcPr>
          <w:p w14:paraId="5BC2D811" w14:textId="77777777" w:rsidR="00F644BD" w:rsidRPr="00DC3DBD" w:rsidRDefault="00F644BD" w:rsidP="00BA5EC4">
            <w:pPr>
              <w:spacing w:after="160" w:line="259" w:lineRule="auto"/>
              <w:jc w:val="right"/>
              <w:rPr>
                <w:rFonts w:ascii="Times New Roman" w:hAnsi="Times New Roman"/>
                <w:b/>
                <w:szCs w:val="24"/>
              </w:rPr>
            </w:pPr>
            <w:r w:rsidRPr="00DC3DBD">
              <w:rPr>
                <w:rFonts w:ascii="Times New Roman" w:hAnsi="Times New Roman"/>
                <w:b/>
                <w:szCs w:val="24"/>
              </w:rPr>
              <w:t>Итого:</w:t>
            </w:r>
          </w:p>
        </w:tc>
        <w:tc>
          <w:tcPr>
            <w:tcW w:w="1701" w:type="dxa"/>
            <w:tcBorders>
              <w:top w:val="single" w:sz="4" w:space="0" w:color="auto"/>
              <w:left w:val="nil"/>
              <w:bottom w:val="single" w:sz="4" w:space="0" w:color="auto"/>
              <w:right w:val="single" w:sz="4" w:space="0" w:color="auto"/>
            </w:tcBorders>
            <w:shd w:val="clear" w:color="auto" w:fill="auto"/>
            <w:vAlign w:val="bottom"/>
          </w:tcPr>
          <w:p w14:paraId="5CE7DDA4" w14:textId="77777777" w:rsidR="00F644BD" w:rsidRPr="00DC3DBD" w:rsidRDefault="00F644BD" w:rsidP="00BA5EC4">
            <w:pPr>
              <w:spacing w:after="160" w:line="259" w:lineRule="auto"/>
              <w:jc w:val="center"/>
              <w:rPr>
                <w:rFonts w:ascii="Times New Roman" w:hAnsi="Times New Roman"/>
                <w:b/>
                <w:szCs w:val="24"/>
              </w:rPr>
            </w:pPr>
            <w:r w:rsidRPr="00DC3DBD">
              <w:rPr>
                <w:rFonts w:ascii="Times New Roman" w:hAnsi="Times New Roman"/>
                <w:b/>
                <w:szCs w:val="24"/>
              </w:rPr>
              <w:t xml:space="preserve">190,6 </w:t>
            </w:r>
            <w:proofErr w:type="spellStart"/>
            <w:proofErr w:type="gramStart"/>
            <w:r w:rsidRPr="00DC3DBD">
              <w:rPr>
                <w:rFonts w:ascii="Times New Roman" w:hAnsi="Times New Roman"/>
                <w:b/>
                <w:szCs w:val="24"/>
              </w:rPr>
              <w:t>кв.м</w:t>
            </w:r>
            <w:proofErr w:type="spellEnd"/>
            <w:proofErr w:type="gramEnd"/>
          </w:p>
        </w:tc>
      </w:tr>
    </w:tbl>
    <w:p w14:paraId="0866C091" w14:textId="77777777" w:rsidR="00F644BD" w:rsidRPr="00DC3DBD" w:rsidRDefault="00F644BD" w:rsidP="00F644BD">
      <w:pPr>
        <w:spacing w:line="240" w:lineRule="auto"/>
        <w:rPr>
          <w:rFonts w:ascii="Times New Roman" w:hAnsi="Times New Roman"/>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984"/>
        <w:gridCol w:w="2552"/>
        <w:gridCol w:w="2126"/>
      </w:tblGrid>
      <w:tr w:rsidR="00F644BD" w:rsidRPr="00DC3DBD" w14:paraId="352A3F1F" w14:textId="77777777" w:rsidTr="00BA5EC4">
        <w:tc>
          <w:tcPr>
            <w:tcW w:w="2694" w:type="dxa"/>
            <w:shd w:val="clear" w:color="auto" w:fill="auto"/>
          </w:tcPr>
          <w:p w14:paraId="68F620AA" w14:textId="77777777" w:rsidR="00F644BD" w:rsidRPr="00DC3DBD" w:rsidRDefault="00F644BD" w:rsidP="00BA5EC4">
            <w:pPr>
              <w:spacing w:line="240" w:lineRule="auto"/>
              <w:rPr>
                <w:rFonts w:ascii="Times New Roman" w:hAnsi="Times New Roman"/>
                <w:color w:val="000000"/>
                <w:szCs w:val="24"/>
              </w:rPr>
            </w:pPr>
          </w:p>
        </w:tc>
        <w:tc>
          <w:tcPr>
            <w:tcW w:w="1984" w:type="dxa"/>
            <w:shd w:val="clear" w:color="auto" w:fill="auto"/>
          </w:tcPr>
          <w:p w14:paraId="454FF71E" w14:textId="77777777" w:rsidR="00F644BD" w:rsidRPr="00DC3DBD" w:rsidRDefault="00F644BD" w:rsidP="00BA5EC4">
            <w:pPr>
              <w:spacing w:line="240" w:lineRule="auto"/>
              <w:rPr>
                <w:rFonts w:ascii="Times New Roman" w:hAnsi="Times New Roman"/>
                <w:color w:val="000000"/>
                <w:szCs w:val="24"/>
              </w:rPr>
            </w:pPr>
            <w:r w:rsidRPr="00DC3DBD">
              <w:rPr>
                <w:rFonts w:ascii="Times New Roman" w:hAnsi="Times New Roman"/>
                <w:color w:val="000000"/>
                <w:szCs w:val="24"/>
              </w:rPr>
              <w:t>марка</w:t>
            </w:r>
          </w:p>
        </w:tc>
        <w:tc>
          <w:tcPr>
            <w:tcW w:w="2552" w:type="dxa"/>
            <w:shd w:val="clear" w:color="auto" w:fill="auto"/>
          </w:tcPr>
          <w:p w14:paraId="27C8202D" w14:textId="77777777" w:rsidR="00F644BD" w:rsidRPr="00DC3DBD" w:rsidRDefault="00F644BD" w:rsidP="00BA5EC4">
            <w:pPr>
              <w:spacing w:line="240" w:lineRule="auto"/>
              <w:rPr>
                <w:rFonts w:ascii="Times New Roman" w:hAnsi="Times New Roman"/>
                <w:color w:val="000000"/>
                <w:szCs w:val="24"/>
              </w:rPr>
            </w:pPr>
            <w:r w:rsidRPr="00DC3DBD">
              <w:rPr>
                <w:rFonts w:ascii="Times New Roman" w:hAnsi="Times New Roman"/>
                <w:color w:val="000000"/>
                <w:szCs w:val="24"/>
              </w:rPr>
              <w:t>номер</w:t>
            </w:r>
          </w:p>
        </w:tc>
        <w:tc>
          <w:tcPr>
            <w:tcW w:w="2126" w:type="dxa"/>
            <w:shd w:val="clear" w:color="auto" w:fill="auto"/>
          </w:tcPr>
          <w:p w14:paraId="438735DD" w14:textId="77777777" w:rsidR="00F644BD" w:rsidRPr="00DC3DBD" w:rsidRDefault="00F644BD" w:rsidP="00BA5EC4">
            <w:pPr>
              <w:spacing w:line="240" w:lineRule="auto"/>
              <w:rPr>
                <w:rFonts w:ascii="Times New Roman" w:hAnsi="Times New Roman"/>
                <w:color w:val="000000"/>
                <w:szCs w:val="24"/>
              </w:rPr>
            </w:pPr>
            <w:r w:rsidRPr="00DC3DBD">
              <w:rPr>
                <w:rFonts w:ascii="Times New Roman" w:hAnsi="Times New Roman"/>
                <w:color w:val="000000"/>
                <w:szCs w:val="24"/>
              </w:rPr>
              <w:t>Коэффициент трансформации</w:t>
            </w:r>
          </w:p>
        </w:tc>
      </w:tr>
      <w:tr w:rsidR="00F644BD" w:rsidRPr="00DC3DBD" w14:paraId="2B1B4039" w14:textId="77777777" w:rsidTr="00BA5EC4">
        <w:tc>
          <w:tcPr>
            <w:tcW w:w="2694" w:type="dxa"/>
            <w:shd w:val="clear" w:color="auto" w:fill="auto"/>
          </w:tcPr>
          <w:p w14:paraId="30C447F4" w14:textId="77777777" w:rsidR="00F644BD" w:rsidRPr="00DC3DBD" w:rsidRDefault="00F644BD" w:rsidP="00BA5EC4">
            <w:pPr>
              <w:spacing w:line="240" w:lineRule="auto"/>
              <w:rPr>
                <w:rFonts w:ascii="Times New Roman" w:hAnsi="Times New Roman"/>
                <w:szCs w:val="24"/>
              </w:rPr>
            </w:pPr>
            <w:r w:rsidRPr="00DC3DBD">
              <w:rPr>
                <w:rFonts w:ascii="Times New Roman" w:hAnsi="Times New Roman"/>
                <w:szCs w:val="24"/>
              </w:rPr>
              <w:t xml:space="preserve">Электросчетчик </w:t>
            </w:r>
          </w:p>
        </w:tc>
        <w:tc>
          <w:tcPr>
            <w:tcW w:w="1984" w:type="dxa"/>
            <w:shd w:val="clear" w:color="auto" w:fill="auto"/>
          </w:tcPr>
          <w:p w14:paraId="75091E40" w14:textId="77777777" w:rsidR="00F644BD" w:rsidRPr="00DC3DBD" w:rsidRDefault="00F644BD" w:rsidP="00BA5EC4">
            <w:pPr>
              <w:spacing w:line="240" w:lineRule="auto"/>
              <w:rPr>
                <w:rFonts w:ascii="Times New Roman" w:hAnsi="Times New Roman"/>
                <w:color w:val="000000"/>
                <w:szCs w:val="24"/>
              </w:rPr>
            </w:pPr>
          </w:p>
        </w:tc>
        <w:tc>
          <w:tcPr>
            <w:tcW w:w="2552" w:type="dxa"/>
            <w:shd w:val="clear" w:color="auto" w:fill="auto"/>
          </w:tcPr>
          <w:p w14:paraId="79DA6971" w14:textId="77777777" w:rsidR="00F644BD" w:rsidRPr="00DC3DBD" w:rsidRDefault="00F644BD" w:rsidP="00BA5EC4">
            <w:pPr>
              <w:spacing w:line="240" w:lineRule="auto"/>
              <w:rPr>
                <w:rFonts w:ascii="Times New Roman" w:hAnsi="Times New Roman"/>
                <w:color w:val="000000"/>
                <w:szCs w:val="24"/>
              </w:rPr>
            </w:pPr>
          </w:p>
        </w:tc>
        <w:tc>
          <w:tcPr>
            <w:tcW w:w="2126" w:type="dxa"/>
            <w:shd w:val="clear" w:color="auto" w:fill="auto"/>
          </w:tcPr>
          <w:p w14:paraId="4B0C1F58" w14:textId="77777777" w:rsidR="00F644BD" w:rsidRPr="00DC3DBD" w:rsidRDefault="00F644BD" w:rsidP="00BA5EC4">
            <w:pPr>
              <w:spacing w:line="240" w:lineRule="auto"/>
              <w:jc w:val="center"/>
              <w:rPr>
                <w:rFonts w:ascii="Times New Roman" w:hAnsi="Times New Roman"/>
                <w:color w:val="000000"/>
                <w:szCs w:val="24"/>
              </w:rPr>
            </w:pPr>
          </w:p>
        </w:tc>
      </w:tr>
    </w:tbl>
    <w:p w14:paraId="4F7B8899" w14:textId="77777777" w:rsidR="00F644BD" w:rsidRPr="00DC3DBD" w:rsidRDefault="00F644BD" w:rsidP="00F644BD">
      <w:pPr>
        <w:spacing w:line="240" w:lineRule="auto"/>
        <w:rPr>
          <w:rFonts w:ascii="Times New Roman" w:hAnsi="Times New Roman"/>
          <w:szCs w:val="24"/>
        </w:rPr>
      </w:pPr>
    </w:p>
    <w:p w14:paraId="513430C5" w14:textId="77777777" w:rsidR="00F644BD" w:rsidRDefault="00F644BD" w:rsidP="00F644BD">
      <w:pPr>
        <w:spacing w:line="240" w:lineRule="auto"/>
        <w:jc w:val="center"/>
        <w:rPr>
          <w:rFonts w:ascii="Times New Roman" w:hAnsi="Times New Roman"/>
          <w:b/>
          <w:szCs w:val="24"/>
        </w:rPr>
      </w:pPr>
    </w:p>
    <w:tbl>
      <w:tblPr>
        <w:tblW w:w="9345" w:type="dxa"/>
        <w:tblCellMar>
          <w:top w:w="102" w:type="dxa"/>
          <w:left w:w="62" w:type="dxa"/>
          <w:bottom w:w="102" w:type="dxa"/>
          <w:right w:w="62" w:type="dxa"/>
        </w:tblCellMar>
        <w:tblLook w:val="0000" w:firstRow="0" w:lastRow="0" w:firstColumn="0" w:lastColumn="0" w:noHBand="0" w:noVBand="0"/>
      </w:tblPr>
      <w:tblGrid>
        <w:gridCol w:w="4661"/>
        <w:gridCol w:w="4684"/>
      </w:tblGrid>
      <w:tr w:rsidR="00F644BD" w:rsidRPr="002F39F9" w14:paraId="614029BE" w14:textId="77777777" w:rsidTr="00BA5EC4">
        <w:trPr>
          <w:trHeight w:val="998"/>
        </w:trPr>
        <w:tc>
          <w:tcPr>
            <w:tcW w:w="4672" w:type="dxa"/>
            <w:tcBorders>
              <w:top w:val="nil"/>
              <w:left w:val="nil"/>
              <w:bottom w:val="nil"/>
              <w:right w:val="nil"/>
            </w:tcBorders>
          </w:tcPr>
          <w:p w14:paraId="5A3FD194" w14:textId="77777777" w:rsidR="00F644BD" w:rsidRDefault="00F644BD" w:rsidP="00BA5EC4">
            <w:pPr>
              <w:widowControl w:val="0"/>
              <w:autoSpaceDE w:val="0"/>
              <w:autoSpaceDN w:val="0"/>
              <w:spacing w:line="240" w:lineRule="auto"/>
              <w:rPr>
                <w:rFonts w:ascii="Times New Roman" w:eastAsia="Times New Roman" w:hAnsi="Times New Roman"/>
                <w:b/>
                <w:szCs w:val="24"/>
                <w:lang w:eastAsia="ru-RU"/>
              </w:rPr>
            </w:pPr>
            <w:bookmarkStart w:id="3" w:name="_Hlk140834902"/>
          </w:p>
          <w:p w14:paraId="5D57F6B4" w14:textId="77777777" w:rsidR="00F644BD" w:rsidRDefault="00F644BD" w:rsidP="00BA5EC4">
            <w:pPr>
              <w:widowControl w:val="0"/>
              <w:autoSpaceDE w:val="0"/>
              <w:autoSpaceDN w:val="0"/>
              <w:spacing w:line="240" w:lineRule="auto"/>
              <w:rPr>
                <w:rFonts w:ascii="Times New Roman" w:eastAsia="Times New Roman" w:hAnsi="Times New Roman"/>
                <w:b/>
                <w:szCs w:val="24"/>
                <w:lang w:eastAsia="ru-RU"/>
              </w:rPr>
            </w:pPr>
          </w:p>
          <w:p w14:paraId="12A02C5D"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lastRenderedPageBreak/>
              <w:t>Арендодатель:</w:t>
            </w:r>
          </w:p>
          <w:p w14:paraId="25D29E83"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Генеральный директор</w:t>
            </w:r>
          </w:p>
          <w:p w14:paraId="1C17E04F"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АО «МРТИ РАН»</w:t>
            </w:r>
          </w:p>
        </w:tc>
        <w:tc>
          <w:tcPr>
            <w:tcW w:w="4673" w:type="dxa"/>
            <w:tcBorders>
              <w:top w:val="nil"/>
              <w:left w:val="nil"/>
              <w:bottom w:val="nil"/>
              <w:right w:val="nil"/>
            </w:tcBorders>
          </w:tcPr>
          <w:p w14:paraId="5B04EC92" w14:textId="77777777" w:rsidR="00F644BD" w:rsidRDefault="00F644BD" w:rsidP="00BA5EC4">
            <w:pPr>
              <w:widowControl w:val="0"/>
              <w:autoSpaceDE w:val="0"/>
              <w:autoSpaceDN w:val="0"/>
              <w:spacing w:line="240" w:lineRule="auto"/>
              <w:rPr>
                <w:rFonts w:ascii="Times New Roman" w:eastAsia="Times New Roman" w:hAnsi="Times New Roman"/>
                <w:b/>
                <w:szCs w:val="24"/>
                <w:lang w:eastAsia="ru-RU"/>
              </w:rPr>
            </w:pPr>
          </w:p>
          <w:p w14:paraId="66F48DE1" w14:textId="77777777" w:rsidR="00F644BD" w:rsidRDefault="00F644BD" w:rsidP="00BA5EC4">
            <w:pPr>
              <w:widowControl w:val="0"/>
              <w:autoSpaceDE w:val="0"/>
              <w:autoSpaceDN w:val="0"/>
              <w:spacing w:line="240" w:lineRule="auto"/>
              <w:rPr>
                <w:rFonts w:ascii="Times New Roman" w:eastAsia="Times New Roman" w:hAnsi="Times New Roman"/>
                <w:b/>
                <w:szCs w:val="24"/>
                <w:lang w:eastAsia="ru-RU"/>
              </w:rPr>
            </w:pPr>
          </w:p>
          <w:p w14:paraId="4EF3DFB5"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lastRenderedPageBreak/>
              <w:t>Арендатор:</w:t>
            </w:r>
          </w:p>
          <w:p w14:paraId="7CD9FCF7" w14:textId="77777777" w:rsidR="00F644BD" w:rsidRPr="00232DA1" w:rsidRDefault="00F644BD" w:rsidP="00BA5EC4">
            <w:pPr>
              <w:pStyle w:val="ConsPlusNormal"/>
              <w:rPr>
                <w:rFonts w:ascii="Times New Roman" w:hAnsi="Times New Roman" w:cs="Times New Roman"/>
                <w:sz w:val="24"/>
                <w:szCs w:val="24"/>
              </w:rPr>
            </w:pPr>
            <w:r w:rsidRPr="00232DA1">
              <w:rPr>
                <w:rFonts w:ascii="Times New Roman" w:hAnsi="Times New Roman" w:cs="Times New Roman"/>
                <w:sz w:val="24"/>
                <w:szCs w:val="24"/>
              </w:rPr>
              <w:t>________________________________</w:t>
            </w:r>
          </w:p>
          <w:p w14:paraId="51CA843E" w14:textId="77777777" w:rsidR="00F644BD" w:rsidRPr="002F39F9" w:rsidRDefault="00F644BD" w:rsidP="00BA5EC4">
            <w:pPr>
              <w:spacing w:line="240" w:lineRule="auto"/>
              <w:ind w:right="-328"/>
              <w:rPr>
                <w:rFonts w:ascii="Times New Roman" w:eastAsia="Times New Roman" w:hAnsi="Times New Roman"/>
                <w:szCs w:val="24"/>
              </w:rPr>
            </w:pPr>
            <w:r w:rsidRPr="00232DA1">
              <w:rPr>
                <w:rFonts w:ascii="Times New Roman" w:hAnsi="Times New Roman"/>
                <w:szCs w:val="24"/>
              </w:rPr>
              <w:t>________________________________</w:t>
            </w:r>
          </w:p>
        </w:tc>
      </w:tr>
      <w:tr w:rsidR="00F644BD" w:rsidRPr="002F39F9" w14:paraId="2EC2BB29" w14:textId="77777777" w:rsidTr="00BA5EC4">
        <w:trPr>
          <w:trHeight w:val="333"/>
        </w:trPr>
        <w:tc>
          <w:tcPr>
            <w:tcW w:w="4672" w:type="dxa"/>
            <w:tcBorders>
              <w:top w:val="nil"/>
              <w:left w:val="nil"/>
              <w:bottom w:val="nil"/>
              <w:right w:val="nil"/>
            </w:tcBorders>
          </w:tcPr>
          <w:p w14:paraId="758E5B73"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lastRenderedPageBreak/>
              <w:t>____________________/В.В. Володченко/</w:t>
            </w:r>
          </w:p>
          <w:p w14:paraId="71574D86"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c>
          <w:tcPr>
            <w:tcW w:w="4673" w:type="dxa"/>
            <w:tcBorders>
              <w:top w:val="nil"/>
              <w:left w:val="nil"/>
              <w:bottom w:val="nil"/>
              <w:right w:val="nil"/>
            </w:tcBorders>
          </w:tcPr>
          <w:p w14:paraId="3D460C89"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_____________________/</w:t>
            </w:r>
            <w:r>
              <w:rPr>
                <w:rFonts w:ascii="Times New Roman" w:hAnsi="Times New Roman"/>
                <w:szCs w:val="24"/>
              </w:rPr>
              <w:t>/_____________/</w:t>
            </w:r>
            <w:r w:rsidRPr="002F39F9">
              <w:rPr>
                <w:rFonts w:ascii="Times New Roman" w:eastAsia="Times New Roman" w:hAnsi="Times New Roman"/>
                <w:szCs w:val="24"/>
                <w:lang w:eastAsia="ru-RU"/>
              </w:rPr>
              <w:t>/</w:t>
            </w:r>
          </w:p>
          <w:p w14:paraId="435BAB2D"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r>
      <w:bookmarkEnd w:id="3"/>
    </w:tbl>
    <w:p w14:paraId="7F92D740" w14:textId="77777777" w:rsidR="00F644BD" w:rsidRPr="00C16FE2" w:rsidRDefault="00F644BD" w:rsidP="00F644BD">
      <w:pPr>
        <w:spacing w:after="160" w:line="259" w:lineRule="auto"/>
        <w:jc w:val="right"/>
        <w:rPr>
          <w:rFonts w:ascii="Times New Roman" w:eastAsia="Times New Roman" w:hAnsi="Times New Roman"/>
          <w:szCs w:val="24"/>
          <w:lang w:eastAsia="ru-RU"/>
        </w:rPr>
      </w:pPr>
      <w:r w:rsidRPr="00C16FE2">
        <w:rPr>
          <w:rFonts w:ascii="Times New Roman" w:hAnsi="Times New Roman"/>
          <w:szCs w:val="24"/>
        </w:rPr>
        <w:br w:type="page"/>
      </w:r>
      <w:r w:rsidRPr="00C16FE2">
        <w:rPr>
          <w:rFonts w:ascii="Times New Roman" w:hAnsi="Times New Roman"/>
          <w:szCs w:val="24"/>
        </w:rPr>
        <w:lastRenderedPageBreak/>
        <w:t>При</w:t>
      </w:r>
      <w:r w:rsidRPr="00C16FE2">
        <w:rPr>
          <w:rFonts w:ascii="Times New Roman" w:eastAsia="Times New Roman" w:hAnsi="Times New Roman"/>
          <w:szCs w:val="24"/>
          <w:lang w:eastAsia="ru-RU"/>
        </w:rPr>
        <w:t>ложение № 2</w:t>
      </w:r>
    </w:p>
    <w:p w14:paraId="3F58BDC4" w14:textId="77777777" w:rsidR="00F644BD" w:rsidRPr="00C16FE2"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C16FE2">
        <w:rPr>
          <w:rFonts w:ascii="Times New Roman" w:eastAsia="Times New Roman" w:hAnsi="Times New Roman"/>
          <w:szCs w:val="24"/>
          <w:lang w:eastAsia="ru-RU"/>
        </w:rPr>
        <w:t>к договору аренды объектов</w:t>
      </w:r>
    </w:p>
    <w:p w14:paraId="4A74EA6F" w14:textId="77777777" w:rsidR="00F644BD" w:rsidRPr="00C16FE2"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C16FE2">
        <w:rPr>
          <w:rFonts w:ascii="Times New Roman" w:eastAsia="Times New Roman" w:hAnsi="Times New Roman"/>
          <w:szCs w:val="24"/>
          <w:lang w:eastAsia="ru-RU"/>
        </w:rPr>
        <w:t>недвижимого имущества</w:t>
      </w:r>
    </w:p>
    <w:p w14:paraId="02528330" w14:textId="77777777" w:rsidR="00F644BD" w:rsidRPr="00C16FE2"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от </w:t>
      </w:r>
      <w:r>
        <w:rPr>
          <w:rFonts w:ascii="Times New Roman" w:eastAsia="Times New Roman" w:hAnsi="Times New Roman"/>
          <w:szCs w:val="24"/>
          <w:lang w:eastAsia="ru-RU"/>
        </w:rPr>
        <w:t>«__</w:t>
      </w:r>
      <w:proofErr w:type="gramStart"/>
      <w:r>
        <w:rPr>
          <w:rFonts w:ascii="Times New Roman" w:eastAsia="Times New Roman" w:hAnsi="Times New Roman"/>
          <w:szCs w:val="24"/>
          <w:lang w:eastAsia="ru-RU"/>
        </w:rPr>
        <w:t>_»_</w:t>
      </w:r>
      <w:proofErr w:type="gramEnd"/>
      <w:r>
        <w:rPr>
          <w:rFonts w:ascii="Times New Roman" w:eastAsia="Times New Roman" w:hAnsi="Times New Roman"/>
          <w:szCs w:val="24"/>
          <w:lang w:eastAsia="ru-RU"/>
        </w:rPr>
        <w:t>___________ 2024 г.</w:t>
      </w:r>
    </w:p>
    <w:p w14:paraId="327F7A44" w14:textId="77777777" w:rsidR="00F644BD" w:rsidRPr="00C16FE2" w:rsidRDefault="00F644BD" w:rsidP="00F644BD">
      <w:pPr>
        <w:pStyle w:val="ConsPlusNormal"/>
        <w:jc w:val="right"/>
        <w:outlineLvl w:val="2"/>
        <w:rPr>
          <w:rFonts w:ascii="Times New Roman" w:hAnsi="Times New Roman" w:cs="Times New Roman"/>
          <w:sz w:val="24"/>
          <w:szCs w:val="24"/>
        </w:rPr>
      </w:pPr>
      <w:r w:rsidRPr="00C16FE2">
        <w:rPr>
          <w:rFonts w:ascii="Times New Roman" w:hAnsi="Times New Roman" w:cs="Times New Roman"/>
          <w:sz w:val="24"/>
          <w:szCs w:val="24"/>
        </w:rPr>
        <w:t xml:space="preserve">№ </w:t>
      </w:r>
      <w:r>
        <w:rPr>
          <w:rFonts w:ascii="Times New Roman" w:hAnsi="Times New Roman" w:cs="Times New Roman"/>
          <w:sz w:val="24"/>
          <w:szCs w:val="24"/>
        </w:rPr>
        <w:t>___-32-АРН-24</w:t>
      </w:r>
    </w:p>
    <w:p w14:paraId="5F825487" w14:textId="77777777" w:rsidR="00F644BD" w:rsidRDefault="00F644BD" w:rsidP="00F644BD">
      <w:pPr>
        <w:widowControl w:val="0"/>
        <w:autoSpaceDE w:val="0"/>
        <w:autoSpaceDN w:val="0"/>
        <w:spacing w:line="240" w:lineRule="auto"/>
        <w:jc w:val="right"/>
        <w:rPr>
          <w:rFonts w:ascii="Times New Roman" w:eastAsia="Times New Roman" w:hAnsi="Times New Roman"/>
          <w:szCs w:val="24"/>
          <w:lang w:eastAsia="ru-RU"/>
        </w:rPr>
      </w:pPr>
    </w:p>
    <w:p w14:paraId="25F19703" w14:textId="77777777" w:rsidR="00F644BD" w:rsidRPr="00C16FE2" w:rsidRDefault="00F644BD" w:rsidP="00F644BD">
      <w:pPr>
        <w:widowControl w:val="0"/>
        <w:autoSpaceDE w:val="0"/>
        <w:autoSpaceDN w:val="0"/>
        <w:spacing w:line="240" w:lineRule="auto"/>
        <w:rPr>
          <w:rFonts w:ascii="Times New Roman" w:eastAsia="Times New Roman" w:hAnsi="Times New Roman"/>
          <w:szCs w:val="24"/>
          <w:lang w:eastAsia="ru-RU"/>
        </w:rPr>
      </w:pPr>
      <w:r>
        <w:rPr>
          <w:rFonts w:ascii="Times New Roman" w:hAnsi="Times New Roman"/>
          <w:szCs w:val="24"/>
        </w:rPr>
        <w:t xml:space="preserve">                   </w:t>
      </w:r>
    </w:p>
    <w:p w14:paraId="403B0B02" w14:textId="77777777" w:rsidR="00F644BD" w:rsidRPr="00214FD5" w:rsidRDefault="00F644BD" w:rsidP="00F644BD">
      <w:pPr>
        <w:widowControl w:val="0"/>
        <w:autoSpaceDE w:val="0"/>
        <w:autoSpaceDN w:val="0"/>
        <w:spacing w:line="240" w:lineRule="auto"/>
        <w:rPr>
          <w:rFonts w:ascii="Times New Roman" w:eastAsia="Times New Roman" w:hAnsi="Times New Roman"/>
          <w:szCs w:val="24"/>
          <w:lang w:eastAsia="ru-RU"/>
        </w:rPr>
      </w:pPr>
      <w:r w:rsidRPr="00214FD5">
        <w:rPr>
          <w:rFonts w:ascii="Times New Roman" w:eastAsia="Times New Roman" w:hAnsi="Times New Roman"/>
          <w:szCs w:val="24"/>
          <w:lang w:eastAsia="ru-RU"/>
        </w:rPr>
        <w:t xml:space="preserve">                              </w:t>
      </w:r>
    </w:p>
    <w:p w14:paraId="3422190E" w14:textId="238C800F" w:rsidR="00F644BD" w:rsidRPr="00214FD5" w:rsidRDefault="00F644BD" w:rsidP="00F644BD">
      <w:pPr>
        <w:widowControl w:val="0"/>
        <w:autoSpaceDE w:val="0"/>
        <w:autoSpaceDN w:val="0"/>
        <w:spacing w:line="240" w:lineRule="auto"/>
        <w:rPr>
          <w:rFonts w:ascii="Times New Roman" w:eastAsia="Times New Roman" w:hAnsi="Times New Roman"/>
          <w:szCs w:val="24"/>
          <w:lang w:eastAsia="ru-RU"/>
        </w:rPr>
      </w:pPr>
      <w:r>
        <w:rPr>
          <w:rFonts w:ascii="Times New Roman" w:eastAsia="Times New Roman" w:hAnsi="Times New Roman"/>
          <w:szCs w:val="24"/>
          <w:lang w:eastAsia="ru-RU"/>
        </w:rPr>
        <w:t xml:space="preserve">                        </w:t>
      </w:r>
      <w:r w:rsidRPr="00214FD5">
        <w:rPr>
          <w:rFonts w:ascii="Times New Roman" w:eastAsia="Times New Roman" w:hAnsi="Times New Roman"/>
          <w:szCs w:val="24"/>
          <w:lang w:eastAsia="ru-RU"/>
        </w:rPr>
        <w:t xml:space="preserve">     </w:t>
      </w:r>
      <w:r w:rsidRPr="00DC3DBD">
        <w:rPr>
          <w:rFonts w:ascii="Times New Roman" w:hAnsi="Times New Roman"/>
          <w:noProof/>
          <w:szCs w:val="24"/>
          <w:lang w:eastAsia="ru-RU"/>
        </w:rPr>
        <w:drawing>
          <wp:inline distT="0" distB="0" distL="0" distR="0" wp14:anchorId="315B3EDD" wp14:editId="7A798912">
            <wp:extent cx="4032885" cy="5448935"/>
            <wp:effectExtent l="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2885" cy="5448935"/>
                    </a:xfrm>
                    <a:prstGeom prst="rect">
                      <a:avLst/>
                    </a:prstGeom>
                    <a:noFill/>
                  </pic:spPr>
                </pic:pic>
              </a:graphicData>
            </a:graphic>
          </wp:inline>
        </w:drawing>
      </w:r>
    </w:p>
    <w:p w14:paraId="1B27F2F3" w14:textId="77777777" w:rsidR="00F644BD" w:rsidRPr="00214FD5" w:rsidRDefault="00F644BD" w:rsidP="00F644BD">
      <w:pPr>
        <w:widowControl w:val="0"/>
        <w:autoSpaceDE w:val="0"/>
        <w:autoSpaceDN w:val="0"/>
        <w:spacing w:line="240" w:lineRule="auto"/>
        <w:rPr>
          <w:rFonts w:ascii="Times New Roman" w:eastAsia="Times New Roman" w:hAnsi="Times New Roman"/>
          <w:szCs w:val="24"/>
          <w:lang w:eastAsia="ru-RU"/>
        </w:rPr>
      </w:pPr>
    </w:p>
    <w:p w14:paraId="66A004FB" w14:textId="77777777" w:rsidR="00F644BD" w:rsidRPr="00214FD5" w:rsidRDefault="00F644BD" w:rsidP="00F644BD">
      <w:pPr>
        <w:widowControl w:val="0"/>
        <w:autoSpaceDE w:val="0"/>
        <w:autoSpaceDN w:val="0"/>
        <w:spacing w:line="240" w:lineRule="auto"/>
        <w:rPr>
          <w:rFonts w:ascii="Times New Roman" w:eastAsia="Times New Roman" w:hAnsi="Times New Roman"/>
          <w:szCs w:val="24"/>
          <w:lang w:eastAsia="ru-RU"/>
        </w:rPr>
      </w:pPr>
      <w:r w:rsidRPr="00214FD5">
        <w:rPr>
          <w:rFonts w:ascii="Times New Roman" w:eastAsia="Times New Roman" w:hAnsi="Times New Roman"/>
          <w:szCs w:val="24"/>
          <w:lang w:eastAsia="ru-RU"/>
        </w:rPr>
        <w:t xml:space="preserve">                                          </w:t>
      </w:r>
    </w:p>
    <w:p w14:paraId="23EBED92" w14:textId="77777777" w:rsidR="00F644BD" w:rsidRPr="00C16FE2" w:rsidRDefault="00F644BD" w:rsidP="00F644BD">
      <w:pPr>
        <w:widowControl w:val="0"/>
        <w:autoSpaceDE w:val="0"/>
        <w:autoSpaceDN w:val="0"/>
        <w:spacing w:line="240" w:lineRule="auto"/>
        <w:rPr>
          <w:rFonts w:ascii="Times New Roman" w:hAnsi="Times New Roman"/>
          <w:noProof/>
          <w:szCs w:val="24"/>
          <w:lang w:eastAsia="ru-RU"/>
        </w:rPr>
      </w:pPr>
    </w:p>
    <w:p w14:paraId="2D05D275" w14:textId="77777777" w:rsidR="00F644BD" w:rsidRPr="00C16FE2" w:rsidRDefault="00F644BD" w:rsidP="00F644BD">
      <w:pPr>
        <w:widowControl w:val="0"/>
        <w:autoSpaceDE w:val="0"/>
        <w:autoSpaceDN w:val="0"/>
        <w:spacing w:line="240" w:lineRule="auto"/>
        <w:rPr>
          <w:rFonts w:ascii="Times New Roman" w:eastAsia="Times New Roman" w:hAnsi="Times New Roman"/>
          <w:noProof/>
          <w:szCs w:val="24"/>
          <w:lang w:eastAsia="ru-RU"/>
        </w:rPr>
      </w:pPr>
    </w:p>
    <w:tbl>
      <w:tblPr>
        <w:tblW w:w="9356" w:type="dxa"/>
        <w:tblLayout w:type="fixed"/>
        <w:tblCellMar>
          <w:left w:w="0" w:type="dxa"/>
          <w:right w:w="0" w:type="dxa"/>
        </w:tblCellMar>
        <w:tblLook w:val="01E0" w:firstRow="1" w:lastRow="1" w:firstColumn="1" w:lastColumn="1" w:noHBand="0" w:noVBand="0"/>
      </w:tblPr>
      <w:tblGrid>
        <w:gridCol w:w="4678"/>
        <w:gridCol w:w="4678"/>
      </w:tblGrid>
      <w:tr w:rsidR="00F644BD" w:rsidRPr="00C16FE2" w14:paraId="3F232853" w14:textId="77777777" w:rsidTr="00BA5EC4">
        <w:tc>
          <w:tcPr>
            <w:tcW w:w="4678" w:type="dxa"/>
          </w:tcPr>
          <w:p w14:paraId="536792DE" w14:textId="77777777" w:rsidR="00F644BD" w:rsidRPr="00C16FE2" w:rsidRDefault="00F644BD" w:rsidP="00BA5EC4">
            <w:pPr>
              <w:widowControl w:val="0"/>
              <w:autoSpaceDE w:val="0"/>
              <w:autoSpaceDN w:val="0"/>
              <w:spacing w:line="240" w:lineRule="auto"/>
              <w:rPr>
                <w:rFonts w:ascii="Times New Roman" w:eastAsia="Times New Roman" w:hAnsi="Times New Roman"/>
                <w:b/>
                <w:szCs w:val="24"/>
                <w:lang w:eastAsia="ru-RU"/>
              </w:rPr>
            </w:pPr>
            <w:r w:rsidRPr="00C16FE2">
              <w:rPr>
                <w:rFonts w:ascii="Times New Roman" w:eastAsia="Times New Roman" w:hAnsi="Times New Roman"/>
                <w:b/>
                <w:szCs w:val="24"/>
                <w:lang w:eastAsia="ru-RU"/>
              </w:rPr>
              <w:t>Арендодатель:</w:t>
            </w:r>
          </w:p>
          <w:p w14:paraId="477A299C"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Генеральный директор</w:t>
            </w:r>
          </w:p>
          <w:p w14:paraId="349B3325"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lastRenderedPageBreak/>
              <w:t>АО «МРТИ РАН»</w:t>
            </w:r>
          </w:p>
        </w:tc>
        <w:tc>
          <w:tcPr>
            <w:tcW w:w="4678" w:type="dxa"/>
          </w:tcPr>
          <w:p w14:paraId="4105D461" w14:textId="77777777" w:rsidR="00F644BD" w:rsidRPr="00C16FE2" w:rsidRDefault="00F644BD" w:rsidP="00BA5EC4">
            <w:pPr>
              <w:widowControl w:val="0"/>
              <w:autoSpaceDE w:val="0"/>
              <w:autoSpaceDN w:val="0"/>
              <w:spacing w:line="240" w:lineRule="auto"/>
              <w:rPr>
                <w:rFonts w:ascii="Times New Roman" w:eastAsia="Times New Roman" w:hAnsi="Times New Roman"/>
                <w:b/>
                <w:szCs w:val="24"/>
                <w:lang w:eastAsia="ru-RU"/>
              </w:rPr>
            </w:pPr>
            <w:r w:rsidRPr="00C16FE2">
              <w:rPr>
                <w:rFonts w:ascii="Times New Roman" w:eastAsia="Times New Roman" w:hAnsi="Times New Roman"/>
                <w:b/>
                <w:szCs w:val="24"/>
                <w:lang w:eastAsia="ru-RU"/>
              </w:rPr>
              <w:lastRenderedPageBreak/>
              <w:t>Арендатор:</w:t>
            </w:r>
          </w:p>
          <w:p w14:paraId="17B16116" w14:textId="77777777" w:rsidR="00F644BD" w:rsidRPr="00C16FE2" w:rsidRDefault="00F644BD" w:rsidP="00BA5EC4">
            <w:pPr>
              <w:pStyle w:val="ConsPlusNormal"/>
              <w:jc w:val="both"/>
              <w:rPr>
                <w:rFonts w:ascii="Times New Roman" w:hAnsi="Times New Roman" w:cs="Times New Roman"/>
                <w:sz w:val="24"/>
                <w:szCs w:val="24"/>
              </w:rPr>
            </w:pPr>
            <w:r w:rsidRPr="00C16FE2">
              <w:rPr>
                <w:rFonts w:ascii="Times New Roman" w:hAnsi="Times New Roman" w:cs="Times New Roman"/>
                <w:sz w:val="24"/>
                <w:szCs w:val="24"/>
              </w:rPr>
              <w:t>Генеральный директор</w:t>
            </w:r>
          </w:p>
          <w:p w14:paraId="0AE64649" w14:textId="77777777" w:rsidR="00F644BD" w:rsidRPr="00C16FE2" w:rsidRDefault="00F644BD" w:rsidP="00BA5EC4">
            <w:pPr>
              <w:spacing w:line="240" w:lineRule="auto"/>
              <w:ind w:right="-328"/>
              <w:rPr>
                <w:rFonts w:ascii="Times New Roman" w:eastAsia="Times New Roman" w:hAnsi="Times New Roman"/>
                <w:szCs w:val="24"/>
              </w:rPr>
            </w:pPr>
            <w:r>
              <w:rPr>
                <w:rFonts w:ascii="Times New Roman" w:eastAsia="Times New Roman" w:hAnsi="Times New Roman"/>
                <w:szCs w:val="24"/>
              </w:rPr>
              <w:lastRenderedPageBreak/>
              <w:t xml:space="preserve">«_________________________» </w:t>
            </w:r>
          </w:p>
        </w:tc>
      </w:tr>
      <w:tr w:rsidR="00F644BD" w:rsidRPr="00C16FE2" w14:paraId="5366C433" w14:textId="77777777" w:rsidTr="00BA5EC4">
        <w:tc>
          <w:tcPr>
            <w:tcW w:w="4678" w:type="dxa"/>
          </w:tcPr>
          <w:p w14:paraId="42CECEC5"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lastRenderedPageBreak/>
              <w:t>____________________/В.В. Володченко/</w:t>
            </w:r>
          </w:p>
          <w:p w14:paraId="12DF3482"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М.П.</w:t>
            </w:r>
          </w:p>
        </w:tc>
        <w:tc>
          <w:tcPr>
            <w:tcW w:w="4678" w:type="dxa"/>
          </w:tcPr>
          <w:p w14:paraId="17EE2A02"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_____________________/</w:t>
            </w:r>
            <w:r>
              <w:rPr>
                <w:rFonts w:ascii="Times New Roman" w:hAnsi="Times New Roman"/>
                <w:szCs w:val="24"/>
              </w:rPr>
              <w:t>/_____________/</w:t>
            </w:r>
            <w:r w:rsidRPr="00C16FE2">
              <w:rPr>
                <w:rFonts w:ascii="Times New Roman" w:eastAsia="Times New Roman" w:hAnsi="Times New Roman"/>
                <w:szCs w:val="24"/>
                <w:lang w:eastAsia="ru-RU"/>
              </w:rPr>
              <w:t>/</w:t>
            </w:r>
          </w:p>
          <w:p w14:paraId="26CE4CD8"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М.П.</w:t>
            </w:r>
          </w:p>
        </w:tc>
      </w:tr>
    </w:tbl>
    <w:p w14:paraId="2881A82E" w14:textId="77777777" w:rsidR="00F644BD" w:rsidRPr="00C16FE2" w:rsidRDefault="00F644BD" w:rsidP="00F644BD">
      <w:pPr>
        <w:spacing w:after="160" w:line="259" w:lineRule="auto"/>
        <w:rPr>
          <w:rFonts w:ascii="Times New Roman" w:eastAsia="Times New Roman" w:hAnsi="Times New Roman"/>
          <w:szCs w:val="24"/>
          <w:lang w:eastAsia="ru-RU"/>
        </w:rPr>
      </w:pPr>
    </w:p>
    <w:p w14:paraId="111DA369" w14:textId="77777777" w:rsidR="00F644BD" w:rsidRDefault="00F644BD" w:rsidP="00F644BD">
      <w:pPr>
        <w:spacing w:after="160" w:line="259" w:lineRule="auto"/>
        <w:rPr>
          <w:rFonts w:ascii="Times New Roman" w:eastAsia="Times New Roman" w:hAnsi="Times New Roman"/>
          <w:szCs w:val="24"/>
          <w:lang w:eastAsia="ru-RU"/>
        </w:rPr>
      </w:pPr>
    </w:p>
    <w:p w14:paraId="3912BD8D" w14:textId="77777777" w:rsidR="00F644BD" w:rsidRPr="00C16FE2" w:rsidRDefault="00F644BD" w:rsidP="00F644BD">
      <w:pPr>
        <w:spacing w:after="160" w:line="259" w:lineRule="auto"/>
        <w:rPr>
          <w:rFonts w:ascii="Times New Roman" w:eastAsia="Times New Roman" w:hAnsi="Times New Roman"/>
          <w:szCs w:val="24"/>
          <w:lang w:eastAsia="ru-RU"/>
        </w:rPr>
      </w:pPr>
      <w:r>
        <w:rPr>
          <w:rFonts w:ascii="Times New Roman" w:eastAsia="Times New Roman" w:hAnsi="Times New Roman"/>
          <w:szCs w:val="24"/>
          <w:lang w:eastAsia="ru-RU"/>
        </w:rPr>
        <w:br w:type="page"/>
      </w:r>
    </w:p>
    <w:p w14:paraId="1EFE8BDD" w14:textId="77777777" w:rsidR="00F644BD" w:rsidRPr="00C16FE2" w:rsidRDefault="00F644BD" w:rsidP="00F644BD">
      <w:pPr>
        <w:pStyle w:val="ConsPlusNormal"/>
        <w:jc w:val="right"/>
        <w:outlineLvl w:val="2"/>
        <w:rPr>
          <w:rFonts w:ascii="Times New Roman" w:hAnsi="Times New Roman" w:cs="Times New Roman"/>
          <w:sz w:val="24"/>
          <w:szCs w:val="24"/>
        </w:rPr>
      </w:pPr>
      <w:r w:rsidRPr="00C16FE2">
        <w:rPr>
          <w:rFonts w:ascii="Times New Roman" w:hAnsi="Times New Roman" w:cs="Times New Roman"/>
          <w:sz w:val="24"/>
          <w:szCs w:val="24"/>
        </w:rPr>
        <w:lastRenderedPageBreak/>
        <w:t>Приложение № 3</w:t>
      </w:r>
    </w:p>
    <w:p w14:paraId="26485542" w14:textId="77777777" w:rsidR="00F644BD" w:rsidRPr="00C16FE2" w:rsidRDefault="00F644BD" w:rsidP="00F644BD">
      <w:pPr>
        <w:pStyle w:val="ConsPlusNormal"/>
        <w:jc w:val="right"/>
        <w:rPr>
          <w:rFonts w:ascii="Times New Roman" w:hAnsi="Times New Roman" w:cs="Times New Roman"/>
          <w:sz w:val="24"/>
          <w:szCs w:val="24"/>
        </w:rPr>
      </w:pPr>
      <w:r w:rsidRPr="00C16FE2">
        <w:rPr>
          <w:rFonts w:ascii="Times New Roman" w:hAnsi="Times New Roman" w:cs="Times New Roman"/>
          <w:sz w:val="24"/>
          <w:szCs w:val="24"/>
        </w:rPr>
        <w:t>к договору аренды объектов</w:t>
      </w:r>
    </w:p>
    <w:p w14:paraId="3FFB92C1" w14:textId="77777777" w:rsidR="00F644BD" w:rsidRPr="00C16FE2" w:rsidRDefault="00F644BD" w:rsidP="00F644BD">
      <w:pPr>
        <w:pStyle w:val="ConsPlusNormal"/>
        <w:jc w:val="right"/>
        <w:rPr>
          <w:rFonts w:ascii="Times New Roman" w:hAnsi="Times New Roman" w:cs="Times New Roman"/>
          <w:sz w:val="24"/>
          <w:szCs w:val="24"/>
        </w:rPr>
      </w:pPr>
      <w:r w:rsidRPr="00C16FE2">
        <w:rPr>
          <w:rFonts w:ascii="Times New Roman" w:hAnsi="Times New Roman" w:cs="Times New Roman"/>
          <w:sz w:val="24"/>
          <w:szCs w:val="24"/>
        </w:rPr>
        <w:t>недвижимого имущества</w:t>
      </w:r>
    </w:p>
    <w:p w14:paraId="3139BE6C" w14:textId="77777777" w:rsidR="00F644BD" w:rsidRPr="00C16FE2"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от </w:t>
      </w:r>
      <w:r>
        <w:rPr>
          <w:rFonts w:ascii="Times New Roman" w:eastAsia="Times New Roman" w:hAnsi="Times New Roman"/>
          <w:szCs w:val="24"/>
          <w:lang w:eastAsia="ru-RU"/>
        </w:rPr>
        <w:t>«__</w:t>
      </w:r>
      <w:proofErr w:type="gramStart"/>
      <w:r>
        <w:rPr>
          <w:rFonts w:ascii="Times New Roman" w:eastAsia="Times New Roman" w:hAnsi="Times New Roman"/>
          <w:szCs w:val="24"/>
          <w:lang w:eastAsia="ru-RU"/>
        </w:rPr>
        <w:t>_»_</w:t>
      </w:r>
      <w:proofErr w:type="gramEnd"/>
      <w:r>
        <w:rPr>
          <w:rFonts w:ascii="Times New Roman" w:eastAsia="Times New Roman" w:hAnsi="Times New Roman"/>
          <w:szCs w:val="24"/>
          <w:lang w:eastAsia="ru-RU"/>
        </w:rPr>
        <w:t>___________ 2024 г.</w:t>
      </w:r>
    </w:p>
    <w:p w14:paraId="0F4AF394" w14:textId="77777777" w:rsidR="00F644BD" w:rsidRPr="00C16FE2" w:rsidRDefault="00F644BD" w:rsidP="00F644BD">
      <w:pPr>
        <w:pStyle w:val="ConsPlusNormal"/>
        <w:jc w:val="right"/>
        <w:outlineLvl w:val="2"/>
        <w:rPr>
          <w:rFonts w:ascii="Times New Roman" w:hAnsi="Times New Roman" w:cs="Times New Roman"/>
          <w:sz w:val="24"/>
          <w:szCs w:val="24"/>
        </w:rPr>
      </w:pPr>
      <w:r w:rsidRPr="00C16FE2">
        <w:rPr>
          <w:rFonts w:ascii="Times New Roman" w:hAnsi="Times New Roman" w:cs="Times New Roman"/>
          <w:sz w:val="24"/>
          <w:szCs w:val="24"/>
        </w:rPr>
        <w:t xml:space="preserve">№ </w:t>
      </w:r>
      <w:r>
        <w:rPr>
          <w:rFonts w:ascii="Times New Roman" w:hAnsi="Times New Roman" w:cs="Times New Roman"/>
          <w:sz w:val="24"/>
          <w:szCs w:val="24"/>
        </w:rPr>
        <w:t>___-32-АРН-24</w:t>
      </w:r>
    </w:p>
    <w:p w14:paraId="496F2D09" w14:textId="77777777" w:rsidR="00F644BD" w:rsidRPr="00C16FE2" w:rsidRDefault="00F644BD" w:rsidP="00F644BD">
      <w:pPr>
        <w:pStyle w:val="ConsPlusNormal"/>
        <w:jc w:val="both"/>
        <w:rPr>
          <w:rFonts w:ascii="Times New Roman" w:hAnsi="Times New Roman" w:cs="Times New Roman"/>
          <w:sz w:val="24"/>
          <w:szCs w:val="24"/>
        </w:rPr>
      </w:pPr>
    </w:p>
    <w:p w14:paraId="491F9BEB" w14:textId="77777777" w:rsidR="00F644BD" w:rsidRPr="00C16FE2" w:rsidRDefault="00F644BD" w:rsidP="00F644BD">
      <w:pPr>
        <w:pStyle w:val="ConsPlusNormal"/>
        <w:jc w:val="right"/>
        <w:rPr>
          <w:rFonts w:ascii="Times New Roman" w:hAnsi="Times New Roman" w:cs="Times New Roman"/>
          <w:sz w:val="24"/>
          <w:szCs w:val="24"/>
        </w:rPr>
      </w:pPr>
    </w:p>
    <w:p w14:paraId="5CAD648E" w14:textId="77777777" w:rsidR="00F644BD" w:rsidRPr="00C16FE2" w:rsidRDefault="00F644BD" w:rsidP="00F644BD">
      <w:pPr>
        <w:pStyle w:val="ConsPlusTitle"/>
        <w:jc w:val="center"/>
        <w:rPr>
          <w:rFonts w:ascii="Times New Roman" w:hAnsi="Times New Roman" w:cs="Times New Roman"/>
          <w:sz w:val="24"/>
          <w:szCs w:val="24"/>
        </w:rPr>
      </w:pPr>
      <w:r w:rsidRPr="00C16FE2">
        <w:rPr>
          <w:rFonts w:ascii="Times New Roman" w:hAnsi="Times New Roman" w:cs="Times New Roman"/>
          <w:sz w:val="24"/>
          <w:szCs w:val="24"/>
        </w:rPr>
        <w:t>ФОРМА</w:t>
      </w:r>
    </w:p>
    <w:p w14:paraId="02F781CB" w14:textId="77777777" w:rsidR="00F644BD" w:rsidRPr="00C16FE2" w:rsidRDefault="00F644BD" w:rsidP="00F644BD">
      <w:pPr>
        <w:pStyle w:val="ConsPlusTitle"/>
        <w:jc w:val="center"/>
        <w:rPr>
          <w:rFonts w:ascii="Times New Roman" w:hAnsi="Times New Roman" w:cs="Times New Roman"/>
          <w:sz w:val="24"/>
          <w:szCs w:val="24"/>
        </w:rPr>
      </w:pPr>
    </w:p>
    <w:p w14:paraId="6C3AF2EE" w14:textId="77777777" w:rsidR="00F644BD" w:rsidRPr="00C16FE2" w:rsidRDefault="00F644BD" w:rsidP="00F644BD">
      <w:pPr>
        <w:pStyle w:val="ConsPlusTitle"/>
        <w:jc w:val="center"/>
        <w:rPr>
          <w:rFonts w:ascii="Times New Roman" w:hAnsi="Times New Roman" w:cs="Times New Roman"/>
          <w:sz w:val="24"/>
          <w:szCs w:val="24"/>
        </w:rPr>
      </w:pPr>
      <w:r w:rsidRPr="00C16FE2">
        <w:rPr>
          <w:rFonts w:ascii="Times New Roman" w:hAnsi="Times New Roman" w:cs="Times New Roman"/>
          <w:sz w:val="24"/>
          <w:szCs w:val="24"/>
        </w:rPr>
        <w:t>АКТ</w:t>
      </w:r>
    </w:p>
    <w:p w14:paraId="2C86786B" w14:textId="77777777" w:rsidR="00F644BD" w:rsidRPr="00C16FE2" w:rsidRDefault="00F644BD" w:rsidP="00F644BD">
      <w:pPr>
        <w:pStyle w:val="ConsPlusTitle"/>
        <w:jc w:val="center"/>
        <w:rPr>
          <w:rFonts w:ascii="Times New Roman" w:hAnsi="Times New Roman" w:cs="Times New Roman"/>
          <w:sz w:val="24"/>
          <w:szCs w:val="24"/>
        </w:rPr>
      </w:pPr>
      <w:r w:rsidRPr="00C16FE2">
        <w:rPr>
          <w:rFonts w:ascii="Times New Roman" w:hAnsi="Times New Roman" w:cs="Times New Roman"/>
          <w:sz w:val="24"/>
          <w:szCs w:val="24"/>
        </w:rPr>
        <w:t>приема-передачи</w:t>
      </w:r>
    </w:p>
    <w:p w14:paraId="3DC67744" w14:textId="77777777" w:rsidR="00F644BD" w:rsidRPr="00C16FE2" w:rsidRDefault="00F644BD" w:rsidP="00F644BD">
      <w:pPr>
        <w:pStyle w:val="ConsPlusTitle"/>
        <w:jc w:val="center"/>
        <w:rPr>
          <w:rFonts w:ascii="Times New Roman" w:hAnsi="Times New Roman" w:cs="Times New Roman"/>
          <w:sz w:val="24"/>
          <w:szCs w:val="24"/>
        </w:rPr>
      </w:pPr>
      <w:r w:rsidRPr="00C16FE2">
        <w:rPr>
          <w:rFonts w:ascii="Times New Roman" w:hAnsi="Times New Roman" w:cs="Times New Roman"/>
          <w:sz w:val="24"/>
          <w:szCs w:val="24"/>
        </w:rPr>
        <w:t xml:space="preserve">к договору аренды объектов </w:t>
      </w:r>
    </w:p>
    <w:p w14:paraId="01DA2FBE" w14:textId="77777777" w:rsidR="00F644BD" w:rsidRPr="00C16FE2" w:rsidRDefault="00F644BD" w:rsidP="00F644BD">
      <w:pPr>
        <w:pStyle w:val="ConsPlusTitle"/>
        <w:jc w:val="center"/>
        <w:rPr>
          <w:rFonts w:ascii="Times New Roman" w:hAnsi="Times New Roman" w:cs="Times New Roman"/>
          <w:sz w:val="24"/>
          <w:szCs w:val="24"/>
        </w:rPr>
      </w:pPr>
      <w:r w:rsidRPr="00C16FE2">
        <w:rPr>
          <w:rFonts w:ascii="Times New Roman" w:hAnsi="Times New Roman" w:cs="Times New Roman"/>
          <w:sz w:val="24"/>
          <w:szCs w:val="24"/>
        </w:rPr>
        <w:t>недвижимого имущества</w:t>
      </w:r>
    </w:p>
    <w:p w14:paraId="2A663CCE" w14:textId="77777777" w:rsidR="00F644BD" w:rsidRPr="00C16FE2" w:rsidRDefault="00F644BD" w:rsidP="00F644BD">
      <w:pPr>
        <w:pStyle w:val="ConsPlusTitle"/>
        <w:jc w:val="center"/>
        <w:rPr>
          <w:rFonts w:ascii="Times New Roman" w:hAnsi="Times New Roman" w:cs="Times New Roman"/>
          <w:sz w:val="24"/>
          <w:szCs w:val="24"/>
        </w:rPr>
      </w:pPr>
      <w:r w:rsidRPr="00C16FE2">
        <w:rPr>
          <w:rFonts w:ascii="Times New Roman" w:hAnsi="Times New Roman" w:cs="Times New Roman"/>
          <w:sz w:val="24"/>
          <w:szCs w:val="24"/>
        </w:rPr>
        <w:t>№ ______ от «___» _________ 20_____ г.</w:t>
      </w:r>
    </w:p>
    <w:p w14:paraId="2F3767D5" w14:textId="77777777" w:rsidR="00F644BD" w:rsidRPr="00C16FE2" w:rsidRDefault="00F644BD" w:rsidP="00F644BD">
      <w:pPr>
        <w:pStyle w:val="ConsPlusTitle"/>
        <w:jc w:val="center"/>
        <w:rPr>
          <w:rFonts w:ascii="Times New Roman" w:hAnsi="Times New Roman" w:cs="Times New Roman"/>
          <w:sz w:val="24"/>
          <w:szCs w:val="24"/>
        </w:rPr>
      </w:pPr>
    </w:p>
    <w:p w14:paraId="7B971B4F" w14:textId="77777777" w:rsidR="00F644BD" w:rsidRPr="00C16FE2" w:rsidRDefault="00F644BD" w:rsidP="00F644BD">
      <w:pPr>
        <w:pStyle w:val="ConsPlusTitle"/>
        <w:jc w:val="center"/>
        <w:rPr>
          <w:rFonts w:ascii="Times New Roman" w:hAnsi="Times New Roman" w:cs="Times New Roman"/>
          <w:sz w:val="24"/>
          <w:szCs w:val="24"/>
        </w:rPr>
      </w:pPr>
    </w:p>
    <w:p w14:paraId="6EFFAA18" w14:textId="77777777" w:rsidR="00F644BD" w:rsidRPr="00C16FE2" w:rsidRDefault="00F644BD" w:rsidP="00F644BD">
      <w:pPr>
        <w:pStyle w:val="ConsPlusNormal"/>
        <w:ind w:firstLine="540"/>
        <w:jc w:val="both"/>
        <w:rPr>
          <w:rFonts w:ascii="Times New Roman" w:hAnsi="Times New Roman" w:cs="Times New Roman"/>
          <w:sz w:val="24"/>
          <w:szCs w:val="24"/>
        </w:rPr>
      </w:pPr>
      <w:r w:rsidRPr="00C16FE2">
        <w:rPr>
          <w:rFonts w:ascii="Times New Roman" w:hAnsi="Times New Roman" w:cs="Times New Roman"/>
          <w:sz w:val="24"/>
          <w:szCs w:val="24"/>
        </w:rPr>
        <w:t>г. _________________</w:t>
      </w:r>
      <w:r>
        <w:rPr>
          <w:rFonts w:ascii="Times New Roman" w:hAnsi="Times New Roman" w:cs="Times New Roman"/>
          <w:sz w:val="24"/>
          <w:szCs w:val="24"/>
        </w:rPr>
        <w:t xml:space="preserve">                                                            </w:t>
      </w:r>
      <w:r w:rsidRPr="00C16FE2">
        <w:rPr>
          <w:rFonts w:ascii="Times New Roman" w:hAnsi="Times New Roman" w:cs="Times New Roman"/>
          <w:sz w:val="24"/>
          <w:szCs w:val="24"/>
        </w:rPr>
        <w:t xml:space="preserve"> ________________ 20___ г.</w:t>
      </w:r>
    </w:p>
    <w:p w14:paraId="612D596C" w14:textId="77777777" w:rsidR="00F644BD" w:rsidRPr="00C16FE2" w:rsidRDefault="00F644BD" w:rsidP="00F644BD">
      <w:pPr>
        <w:pStyle w:val="ConsPlusNormal"/>
        <w:jc w:val="both"/>
        <w:rPr>
          <w:rFonts w:ascii="Times New Roman" w:hAnsi="Times New Roman" w:cs="Times New Roman"/>
          <w:sz w:val="24"/>
          <w:szCs w:val="24"/>
        </w:rPr>
      </w:pPr>
    </w:p>
    <w:p w14:paraId="23CC6412" w14:textId="77777777" w:rsidR="00F644BD" w:rsidRPr="00C16FE2" w:rsidRDefault="00F644BD" w:rsidP="00F644BD">
      <w:pPr>
        <w:pStyle w:val="ConsPlusNormal"/>
        <w:ind w:firstLine="540"/>
        <w:jc w:val="both"/>
        <w:rPr>
          <w:rFonts w:ascii="Times New Roman" w:hAnsi="Times New Roman" w:cs="Times New Roman"/>
          <w:sz w:val="24"/>
          <w:szCs w:val="24"/>
        </w:rPr>
      </w:pPr>
      <w:r w:rsidRPr="00C16FE2">
        <w:rPr>
          <w:rFonts w:ascii="Times New Roman" w:hAnsi="Times New Roman" w:cs="Times New Roman"/>
          <w:sz w:val="24"/>
          <w:szCs w:val="24"/>
        </w:rP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7327C63A" w14:textId="77777777" w:rsidR="00F644BD" w:rsidRPr="00C16FE2" w:rsidRDefault="00F644BD" w:rsidP="00F644BD">
      <w:pPr>
        <w:pStyle w:val="ConsPlusNormal"/>
        <w:ind w:firstLine="540"/>
        <w:jc w:val="both"/>
        <w:rPr>
          <w:rFonts w:ascii="Times New Roman" w:hAnsi="Times New Roman" w:cs="Times New Roman"/>
          <w:sz w:val="24"/>
          <w:szCs w:val="24"/>
        </w:rPr>
      </w:pPr>
      <w:r w:rsidRPr="00C16FE2">
        <w:rPr>
          <w:rFonts w:ascii="Times New Roman" w:hAnsi="Times New Roman" w:cs="Times New Roman"/>
          <w:sz w:val="24"/>
          <w:szCs w:val="24"/>
        </w:rPr>
        <w:t>Арендодатель передает, а Арендатор принимает во временное владение и пользование ________________ общей площадью _____ кв. м, расположен__ по адресу: ________________, для использования в качестве (под) _________________.</w:t>
      </w:r>
    </w:p>
    <w:p w14:paraId="57EC880B" w14:textId="77777777" w:rsidR="00F644BD" w:rsidRPr="00C16FE2" w:rsidRDefault="00F644BD" w:rsidP="00F644BD">
      <w:pPr>
        <w:pStyle w:val="ConsPlusNormal"/>
        <w:ind w:firstLine="540"/>
        <w:jc w:val="both"/>
        <w:rPr>
          <w:rFonts w:ascii="Times New Roman" w:hAnsi="Times New Roman" w:cs="Times New Roman"/>
          <w:sz w:val="24"/>
          <w:szCs w:val="24"/>
        </w:rPr>
      </w:pPr>
      <w:r w:rsidRPr="00C16FE2">
        <w:rPr>
          <w:rFonts w:ascii="Times New Roman" w:hAnsi="Times New Roman" w:cs="Times New Roman"/>
          <w:sz w:val="24"/>
          <w:szCs w:val="24"/>
        </w:rPr>
        <w:t>Объект находится в состоянии, пригодном для использования Арендатором.</w:t>
      </w:r>
    </w:p>
    <w:p w14:paraId="282BFA45" w14:textId="77777777" w:rsidR="00F644BD" w:rsidRPr="00C16FE2" w:rsidRDefault="00F644BD" w:rsidP="00F644BD">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664"/>
        <w:gridCol w:w="4665"/>
      </w:tblGrid>
      <w:tr w:rsidR="00F644BD" w:rsidRPr="00C16FE2" w14:paraId="6AC2A32E" w14:textId="77777777" w:rsidTr="00BA5EC4">
        <w:tc>
          <w:tcPr>
            <w:tcW w:w="4664" w:type="dxa"/>
            <w:tcBorders>
              <w:top w:val="nil"/>
              <w:left w:val="nil"/>
              <w:bottom w:val="nil"/>
              <w:right w:val="nil"/>
            </w:tcBorders>
          </w:tcPr>
          <w:p w14:paraId="3A2CEE9A" w14:textId="77777777" w:rsidR="00F644BD" w:rsidRPr="00C16FE2" w:rsidRDefault="00F644BD" w:rsidP="00BA5EC4">
            <w:pPr>
              <w:pStyle w:val="ConsPlusNormal"/>
              <w:jc w:val="both"/>
              <w:rPr>
                <w:rFonts w:ascii="Times New Roman" w:hAnsi="Times New Roman" w:cs="Times New Roman"/>
                <w:sz w:val="24"/>
                <w:szCs w:val="24"/>
              </w:rPr>
            </w:pPr>
            <w:r w:rsidRPr="00C16FE2">
              <w:rPr>
                <w:rFonts w:ascii="Times New Roman" w:hAnsi="Times New Roman" w:cs="Times New Roman"/>
                <w:sz w:val="24"/>
                <w:szCs w:val="24"/>
              </w:rPr>
              <w:t>Арендодатель:</w:t>
            </w:r>
          </w:p>
          <w:p w14:paraId="68CA5300" w14:textId="77777777" w:rsidR="00F644BD" w:rsidRPr="00C16FE2" w:rsidRDefault="00F644BD" w:rsidP="00BA5EC4">
            <w:pPr>
              <w:pStyle w:val="ConsPlusNormal"/>
              <w:rPr>
                <w:rFonts w:ascii="Times New Roman" w:hAnsi="Times New Roman" w:cs="Times New Roman"/>
                <w:sz w:val="24"/>
                <w:szCs w:val="24"/>
              </w:rPr>
            </w:pPr>
          </w:p>
        </w:tc>
        <w:tc>
          <w:tcPr>
            <w:tcW w:w="4665" w:type="dxa"/>
            <w:tcBorders>
              <w:top w:val="nil"/>
              <w:left w:val="nil"/>
              <w:bottom w:val="nil"/>
              <w:right w:val="nil"/>
            </w:tcBorders>
          </w:tcPr>
          <w:p w14:paraId="34DF04A9" w14:textId="77777777" w:rsidR="00F644BD" w:rsidRPr="00C16FE2" w:rsidRDefault="00F644BD" w:rsidP="00BA5EC4">
            <w:pPr>
              <w:pStyle w:val="ConsPlusNormal"/>
              <w:jc w:val="both"/>
              <w:rPr>
                <w:rFonts w:ascii="Times New Roman" w:hAnsi="Times New Roman" w:cs="Times New Roman"/>
                <w:sz w:val="24"/>
                <w:szCs w:val="24"/>
              </w:rPr>
            </w:pPr>
            <w:r w:rsidRPr="00C16FE2">
              <w:rPr>
                <w:rFonts w:ascii="Times New Roman" w:hAnsi="Times New Roman" w:cs="Times New Roman"/>
                <w:sz w:val="24"/>
                <w:szCs w:val="24"/>
              </w:rPr>
              <w:t>Арендатор:</w:t>
            </w:r>
          </w:p>
        </w:tc>
      </w:tr>
      <w:tr w:rsidR="00F644BD" w:rsidRPr="00C16FE2" w14:paraId="4F1E151E" w14:textId="77777777" w:rsidTr="00BA5EC4">
        <w:tc>
          <w:tcPr>
            <w:tcW w:w="4664" w:type="dxa"/>
            <w:tcBorders>
              <w:top w:val="nil"/>
              <w:left w:val="nil"/>
              <w:bottom w:val="nil"/>
              <w:right w:val="nil"/>
            </w:tcBorders>
          </w:tcPr>
          <w:p w14:paraId="47FB091B" w14:textId="77777777" w:rsidR="00F644BD" w:rsidRPr="00C16FE2" w:rsidRDefault="00F644BD" w:rsidP="00BA5EC4">
            <w:pPr>
              <w:pStyle w:val="ConsPlusNormal"/>
              <w:rPr>
                <w:rFonts w:ascii="Times New Roman" w:hAnsi="Times New Roman" w:cs="Times New Roman"/>
                <w:sz w:val="24"/>
                <w:szCs w:val="24"/>
              </w:rPr>
            </w:pPr>
          </w:p>
          <w:p w14:paraId="04993225" w14:textId="77777777" w:rsidR="00F644BD" w:rsidRPr="00C16FE2" w:rsidRDefault="00F644BD" w:rsidP="00BA5EC4">
            <w:pPr>
              <w:pStyle w:val="ConsPlusNormal"/>
              <w:jc w:val="both"/>
              <w:rPr>
                <w:rFonts w:ascii="Times New Roman" w:hAnsi="Times New Roman" w:cs="Times New Roman"/>
                <w:sz w:val="24"/>
                <w:szCs w:val="24"/>
              </w:rPr>
            </w:pPr>
            <w:r w:rsidRPr="00C16FE2">
              <w:rPr>
                <w:rFonts w:ascii="Times New Roman" w:hAnsi="Times New Roman" w:cs="Times New Roman"/>
                <w:sz w:val="24"/>
                <w:szCs w:val="24"/>
              </w:rPr>
              <w:t>____________________</w:t>
            </w:r>
          </w:p>
        </w:tc>
        <w:tc>
          <w:tcPr>
            <w:tcW w:w="4665" w:type="dxa"/>
            <w:tcBorders>
              <w:top w:val="nil"/>
              <w:left w:val="nil"/>
              <w:bottom w:val="nil"/>
              <w:right w:val="nil"/>
            </w:tcBorders>
          </w:tcPr>
          <w:p w14:paraId="0425670C" w14:textId="77777777" w:rsidR="00F644BD" w:rsidRPr="00C16FE2" w:rsidRDefault="00F644BD" w:rsidP="00BA5EC4">
            <w:pPr>
              <w:pStyle w:val="ConsPlusNormal"/>
              <w:rPr>
                <w:rFonts w:ascii="Times New Roman" w:hAnsi="Times New Roman" w:cs="Times New Roman"/>
                <w:sz w:val="24"/>
                <w:szCs w:val="24"/>
              </w:rPr>
            </w:pPr>
          </w:p>
          <w:p w14:paraId="29EEF447" w14:textId="77777777" w:rsidR="00F644BD" w:rsidRPr="00C16FE2" w:rsidRDefault="00F644BD" w:rsidP="00BA5EC4">
            <w:pPr>
              <w:pStyle w:val="ConsPlusNormal"/>
              <w:jc w:val="both"/>
              <w:rPr>
                <w:rFonts w:ascii="Times New Roman" w:hAnsi="Times New Roman" w:cs="Times New Roman"/>
                <w:sz w:val="24"/>
                <w:szCs w:val="24"/>
              </w:rPr>
            </w:pPr>
            <w:r w:rsidRPr="00C16FE2">
              <w:rPr>
                <w:rFonts w:ascii="Times New Roman" w:hAnsi="Times New Roman" w:cs="Times New Roman"/>
                <w:sz w:val="24"/>
                <w:szCs w:val="24"/>
              </w:rPr>
              <w:t>_____________________</w:t>
            </w:r>
          </w:p>
        </w:tc>
      </w:tr>
    </w:tbl>
    <w:p w14:paraId="501D0B1F" w14:textId="77777777" w:rsidR="00F644BD" w:rsidRPr="00C16FE2" w:rsidRDefault="00F644BD" w:rsidP="00F644BD">
      <w:pPr>
        <w:pStyle w:val="ConsPlusNormal"/>
        <w:jc w:val="both"/>
        <w:rPr>
          <w:rFonts w:ascii="Times New Roman" w:hAnsi="Times New Roman" w:cs="Times New Roman"/>
          <w:sz w:val="24"/>
          <w:szCs w:val="24"/>
        </w:rPr>
      </w:pPr>
    </w:p>
    <w:p w14:paraId="05407B55" w14:textId="77777777" w:rsidR="00F644BD" w:rsidRPr="00C16FE2" w:rsidRDefault="00F644BD" w:rsidP="00F644BD">
      <w:pPr>
        <w:widowControl w:val="0"/>
        <w:autoSpaceDE w:val="0"/>
        <w:autoSpaceDN w:val="0"/>
        <w:adjustRightInd w:val="0"/>
        <w:rPr>
          <w:rFonts w:ascii="Times New Roman" w:eastAsia="Times New Roman" w:hAnsi="Times New Roman"/>
          <w:szCs w:val="24"/>
          <w:lang w:eastAsia="ru-RU"/>
        </w:rPr>
      </w:pPr>
      <w:r w:rsidRPr="00C16FE2">
        <w:rPr>
          <w:rFonts w:ascii="Times New Roman" w:eastAsia="Times New Roman" w:hAnsi="Times New Roman"/>
          <w:szCs w:val="24"/>
          <w:lang w:eastAsia="ru-RU"/>
        </w:rPr>
        <w:t>Форму Акта утверждаем:</w:t>
      </w:r>
    </w:p>
    <w:p w14:paraId="15C821E8" w14:textId="77777777" w:rsidR="00F644BD" w:rsidRPr="00C16FE2" w:rsidRDefault="00F644BD" w:rsidP="00F644BD">
      <w:pPr>
        <w:widowControl w:val="0"/>
        <w:autoSpaceDE w:val="0"/>
        <w:autoSpaceDN w:val="0"/>
        <w:adjustRightInd w:val="0"/>
        <w:rPr>
          <w:rFonts w:ascii="Times New Roman" w:eastAsia="Times New Roman" w:hAnsi="Times New Roman"/>
          <w:szCs w:val="24"/>
          <w:lang w:eastAsia="ru-RU"/>
        </w:rPr>
      </w:pPr>
    </w:p>
    <w:p w14:paraId="39C97356" w14:textId="77777777" w:rsidR="00F644BD" w:rsidRPr="00C16FE2" w:rsidRDefault="00F644BD" w:rsidP="00F644BD">
      <w:pPr>
        <w:widowControl w:val="0"/>
        <w:autoSpaceDE w:val="0"/>
        <w:autoSpaceDN w:val="0"/>
        <w:adjustRightInd w:val="0"/>
        <w:rPr>
          <w:rFonts w:ascii="Times New Roman" w:eastAsia="Times New Roman" w:hAnsi="Times New Roman"/>
          <w:szCs w:val="24"/>
          <w:lang w:eastAsia="ru-RU"/>
        </w:rPr>
      </w:pPr>
    </w:p>
    <w:p w14:paraId="005A6A9C" w14:textId="77777777" w:rsidR="00F644BD" w:rsidRPr="00C16FE2" w:rsidRDefault="00F644BD" w:rsidP="00F644BD">
      <w:pPr>
        <w:pStyle w:val="ConsPlusNormal"/>
        <w:jc w:val="both"/>
        <w:rPr>
          <w:rFonts w:ascii="Times New Roman" w:hAnsi="Times New Roman" w:cs="Times New Roman"/>
          <w:sz w:val="24"/>
          <w:szCs w:val="24"/>
        </w:rPr>
      </w:pPr>
    </w:p>
    <w:tbl>
      <w:tblPr>
        <w:tblW w:w="9356" w:type="dxa"/>
        <w:tblLayout w:type="fixed"/>
        <w:tblCellMar>
          <w:left w:w="0" w:type="dxa"/>
          <w:right w:w="0" w:type="dxa"/>
        </w:tblCellMar>
        <w:tblLook w:val="01E0" w:firstRow="1" w:lastRow="1" w:firstColumn="1" w:lastColumn="1" w:noHBand="0" w:noVBand="0"/>
      </w:tblPr>
      <w:tblGrid>
        <w:gridCol w:w="5103"/>
        <w:gridCol w:w="4253"/>
      </w:tblGrid>
      <w:tr w:rsidR="00F644BD" w:rsidRPr="00C16FE2" w14:paraId="7F6F5B1E" w14:textId="77777777" w:rsidTr="00BA5EC4">
        <w:tc>
          <w:tcPr>
            <w:tcW w:w="5103" w:type="dxa"/>
          </w:tcPr>
          <w:p w14:paraId="27B89746" w14:textId="77777777" w:rsidR="00F644BD" w:rsidRPr="00C16FE2" w:rsidRDefault="00F644BD" w:rsidP="00BA5EC4">
            <w:pPr>
              <w:widowControl w:val="0"/>
              <w:autoSpaceDE w:val="0"/>
              <w:autoSpaceDN w:val="0"/>
              <w:spacing w:line="240" w:lineRule="auto"/>
              <w:rPr>
                <w:rFonts w:ascii="Times New Roman" w:eastAsia="Times New Roman" w:hAnsi="Times New Roman"/>
                <w:b/>
                <w:szCs w:val="24"/>
                <w:lang w:eastAsia="ru-RU"/>
              </w:rPr>
            </w:pPr>
            <w:r w:rsidRPr="00C16FE2">
              <w:rPr>
                <w:rFonts w:ascii="Times New Roman" w:eastAsia="Times New Roman" w:hAnsi="Times New Roman"/>
                <w:b/>
                <w:szCs w:val="24"/>
                <w:lang w:eastAsia="ru-RU"/>
              </w:rPr>
              <w:t>Арендодатель:</w:t>
            </w:r>
          </w:p>
          <w:p w14:paraId="6F901F89"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Генеральный директор</w:t>
            </w:r>
          </w:p>
          <w:p w14:paraId="0716C176"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АО «МРТИ РАН»</w:t>
            </w:r>
          </w:p>
        </w:tc>
        <w:tc>
          <w:tcPr>
            <w:tcW w:w="4253" w:type="dxa"/>
          </w:tcPr>
          <w:p w14:paraId="0F08748E" w14:textId="77777777" w:rsidR="00F644BD" w:rsidRPr="00C16FE2" w:rsidRDefault="00F644BD" w:rsidP="00BA5EC4">
            <w:pPr>
              <w:widowControl w:val="0"/>
              <w:autoSpaceDE w:val="0"/>
              <w:autoSpaceDN w:val="0"/>
              <w:spacing w:line="240" w:lineRule="auto"/>
              <w:rPr>
                <w:rFonts w:ascii="Times New Roman" w:eastAsia="Times New Roman" w:hAnsi="Times New Roman"/>
                <w:b/>
                <w:szCs w:val="24"/>
                <w:lang w:eastAsia="ru-RU"/>
              </w:rPr>
            </w:pPr>
            <w:r w:rsidRPr="00C16FE2">
              <w:rPr>
                <w:rFonts w:ascii="Times New Roman" w:eastAsia="Times New Roman" w:hAnsi="Times New Roman"/>
                <w:b/>
                <w:szCs w:val="24"/>
                <w:lang w:eastAsia="ru-RU"/>
              </w:rPr>
              <w:t>Арендатор:</w:t>
            </w:r>
          </w:p>
          <w:p w14:paraId="526C3743" w14:textId="77777777" w:rsidR="00F644BD" w:rsidRPr="00232DA1" w:rsidRDefault="00F644BD" w:rsidP="00BA5EC4">
            <w:pPr>
              <w:spacing w:line="240" w:lineRule="auto"/>
              <w:ind w:right="-328"/>
              <w:rPr>
                <w:rFonts w:ascii="Times New Roman" w:eastAsia="Times New Roman" w:hAnsi="Times New Roman"/>
                <w:szCs w:val="24"/>
              </w:rPr>
            </w:pPr>
            <w:r w:rsidRPr="00232DA1">
              <w:rPr>
                <w:rFonts w:ascii="Times New Roman" w:eastAsia="Times New Roman" w:hAnsi="Times New Roman"/>
                <w:szCs w:val="24"/>
              </w:rPr>
              <w:t>________________________________</w:t>
            </w:r>
          </w:p>
          <w:p w14:paraId="1C90F0B7" w14:textId="77777777" w:rsidR="00F644BD" w:rsidRPr="00C16FE2" w:rsidRDefault="00F644BD" w:rsidP="00BA5EC4">
            <w:pPr>
              <w:spacing w:line="240" w:lineRule="auto"/>
              <w:ind w:right="-328"/>
              <w:rPr>
                <w:rFonts w:ascii="Times New Roman" w:eastAsia="Times New Roman" w:hAnsi="Times New Roman"/>
                <w:szCs w:val="24"/>
              </w:rPr>
            </w:pPr>
            <w:r w:rsidRPr="00232DA1">
              <w:rPr>
                <w:rFonts w:ascii="Times New Roman" w:eastAsia="Times New Roman" w:hAnsi="Times New Roman"/>
                <w:szCs w:val="24"/>
              </w:rPr>
              <w:t>________________________________</w:t>
            </w:r>
          </w:p>
        </w:tc>
      </w:tr>
      <w:tr w:rsidR="00F644BD" w:rsidRPr="00C16FE2" w14:paraId="38BE91FA" w14:textId="77777777" w:rsidTr="00BA5EC4">
        <w:tc>
          <w:tcPr>
            <w:tcW w:w="5103" w:type="dxa"/>
          </w:tcPr>
          <w:p w14:paraId="6E078867"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____________________/В.В. Володченко/</w:t>
            </w:r>
          </w:p>
          <w:p w14:paraId="3208D706"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М.П.</w:t>
            </w:r>
          </w:p>
        </w:tc>
        <w:tc>
          <w:tcPr>
            <w:tcW w:w="4253" w:type="dxa"/>
          </w:tcPr>
          <w:p w14:paraId="182DC18C"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Pr>
                <w:rFonts w:ascii="Times New Roman" w:eastAsia="Times New Roman" w:hAnsi="Times New Roman"/>
                <w:szCs w:val="24"/>
                <w:lang w:eastAsia="ru-RU"/>
              </w:rPr>
              <w:t>___________________</w:t>
            </w:r>
            <w:r w:rsidRPr="00C16FE2">
              <w:rPr>
                <w:rFonts w:ascii="Times New Roman" w:eastAsia="Times New Roman" w:hAnsi="Times New Roman"/>
                <w:szCs w:val="24"/>
                <w:lang w:eastAsia="ru-RU"/>
              </w:rPr>
              <w:t>/</w:t>
            </w:r>
            <w:r>
              <w:rPr>
                <w:rFonts w:ascii="Times New Roman" w:hAnsi="Times New Roman"/>
                <w:szCs w:val="24"/>
              </w:rPr>
              <w:t>/_____________/</w:t>
            </w:r>
            <w:r w:rsidRPr="00C16FE2">
              <w:rPr>
                <w:rFonts w:ascii="Times New Roman" w:eastAsia="Times New Roman" w:hAnsi="Times New Roman"/>
                <w:szCs w:val="24"/>
                <w:lang w:eastAsia="ru-RU"/>
              </w:rPr>
              <w:t>/</w:t>
            </w:r>
          </w:p>
          <w:p w14:paraId="2E66CC76"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М.П.</w:t>
            </w:r>
          </w:p>
        </w:tc>
      </w:tr>
    </w:tbl>
    <w:p w14:paraId="01F2E5C3" w14:textId="77777777" w:rsidR="00F644BD" w:rsidRPr="00C16FE2" w:rsidRDefault="00F644BD" w:rsidP="00F644BD">
      <w:pPr>
        <w:pStyle w:val="ConsPlusNormal"/>
        <w:jc w:val="both"/>
        <w:rPr>
          <w:rFonts w:ascii="Times New Roman" w:hAnsi="Times New Roman" w:cs="Times New Roman"/>
          <w:sz w:val="24"/>
          <w:szCs w:val="24"/>
        </w:rPr>
      </w:pPr>
    </w:p>
    <w:p w14:paraId="5E651752" w14:textId="77777777" w:rsidR="00F644BD" w:rsidRPr="00C16FE2" w:rsidRDefault="00F644BD" w:rsidP="00F644BD">
      <w:pPr>
        <w:pStyle w:val="ConsPlusNormal"/>
        <w:jc w:val="both"/>
        <w:rPr>
          <w:rFonts w:ascii="Times New Roman" w:hAnsi="Times New Roman" w:cs="Times New Roman"/>
          <w:sz w:val="24"/>
          <w:szCs w:val="24"/>
        </w:rPr>
      </w:pPr>
    </w:p>
    <w:p w14:paraId="673C8872" w14:textId="77777777" w:rsidR="00F644BD" w:rsidRPr="00C16FE2" w:rsidRDefault="00F644BD" w:rsidP="00F644BD">
      <w:pPr>
        <w:spacing w:after="160" w:line="259" w:lineRule="auto"/>
        <w:rPr>
          <w:rFonts w:ascii="Times New Roman" w:eastAsia="Times New Roman" w:hAnsi="Times New Roman"/>
          <w:szCs w:val="24"/>
          <w:lang w:eastAsia="ru-RU"/>
        </w:rPr>
      </w:pPr>
      <w:r w:rsidRPr="00C16FE2">
        <w:rPr>
          <w:rFonts w:ascii="Times New Roman" w:hAnsi="Times New Roman"/>
          <w:szCs w:val="24"/>
        </w:rPr>
        <w:br w:type="page"/>
      </w:r>
    </w:p>
    <w:p w14:paraId="184B5E39" w14:textId="77777777" w:rsidR="00F644BD" w:rsidRPr="00C16FE2" w:rsidRDefault="00F644BD" w:rsidP="00F644BD">
      <w:pPr>
        <w:pStyle w:val="ConsPlusNormal"/>
        <w:jc w:val="right"/>
        <w:outlineLvl w:val="2"/>
        <w:rPr>
          <w:rFonts w:ascii="Times New Roman" w:hAnsi="Times New Roman" w:cs="Times New Roman"/>
          <w:sz w:val="24"/>
          <w:szCs w:val="24"/>
        </w:rPr>
      </w:pPr>
      <w:r w:rsidRPr="00C16FE2">
        <w:rPr>
          <w:rFonts w:ascii="Times New Roman" w:hAnsi="Times New Roman" w:cs="Times New Roman"/>
          <w:sz w:val="24"/>
          <w:szCs w:val="24"/>
        </w:rPr>
        <w:lastRenderedPageBreak/>
        <w:t>Приложение № 4</w:t>
      </w:r>
    </w:p>
    <w:p w14:paraId="1E6A7E43" w14:textId="77777777" w:rsidR="00F644BD" w:rsidRPr="00C16FE2" w:rsidRDefault="00F644BD" w:rsidP="00F644BD">
      <w:pPr>
        <w:pStyle w:val="ConsPlusNormal"/>
        <w:jc w:val="right"/>
        <w:rPr>
          <w:rFonts w:ascii="Times New Roman" w:hAnsi="Times New Roman" w:cs="Times New Roman"/>
          <w:sz w:val="24"/>
          <w:szCs w:val="24"/>
        </w:rPr>
      </w:pPr>
      <w:r w:rsidRPr="00C16FE2">
        <w:rPr>
          <w:rFonts w:ascii="Times New Roman" w:hAnsi="Times New Roman" w:cs="Times New Roman"/>
          <w:sz w:val="24"/>
          <w:szCs w:val="24"/>
        </w:rPr>
        <w:t>к договору аренды объектов</w:t>
      </w:r>
    </w:p>
    <w:p w14:paraId="767A83BD" w14:textId="77777777" w:rsidR="00F644BD" w:rsidRPr="00C16FE2" w:rsidRDefault="00F644BD" w:rsidP="00F644BD">
      <w:pPr>
        <w:pStyle w:val="ConsPlusNormal"/>
        <w:jc w:val="right"/>
        <w:rPr>
          <w:rFonts w:ascii="Times New Roman" w:hAnsi="Times New Roman" w:cs="Times New Roman"/>
          <w:sz w:val="24"/>
          <w:szCs w:val="24"/>
        </w:rPr>
      </w:pPr>
      <w:r w:rsidRPr="00C16FE2">
        <w:rPr>
          <w:rFonts w:ascii="Times New Roman" w:hAnsi="Times New Roman" w:cs="Times New Roman"/>
          <w:sz w:val="24"/>
          <w:szCs w:val="24"/>
        </w:rPr>
        <w:t>недвижимого имущества</w:t>
      </w:r>
    </w:p>
    <w:p w14:paraId="551CDABA" w14:textId="77777777" w:rsidR="00F644BD" w:rsidRPr="00C16FE2"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от </w:t>
      </w:r>
      <w:r>
        <w:rPr>
          <w:rFonts w:ascii="Times New Roman" w:eastAsia="Times New Roman" w:hAnsi="Times New Roman"/>
          <w:szCs w:val="24"/>
          <w:lang w:eastAsia="ru-RU"/>
        </w:rPr>
        <w:t>«__</w:t>
      </w:r>
      <w:proofErr w:type="gramStart"/>
      <w:r>
        <w:rPr>
          <w:rFonts w:ascii="Times New Roman" w:eastAsia="Times New Roman" w:hAnsi="Times New Roman"/>
          <w:szCs w:val="24"/>
          <w:lang w:eastAsia="ru-RU"/>
        </w:rPr>
        <w:t>_»_</w:t>
      </w:r>
      <w:proofErr w:type="gramEnd"/>
      <w:r>
        <w:rPr>
          <w:rFonts w:ascii="Times New Roman" w:eastAsia="Times New Roman" w:hAnsi="Times New Roman"/>
          <w:szCs w:val="24"/>
          <w:lang w:eastAsia="ru-RU"/>
        </w:rPr>
        <w:t>___________ 2024 г.</w:t>
      </w:r>
      <w:r w:rsidRPr="00C16FE2">
        <w:rPr>
          <w:rFonts w:ascii="Times New Roman" w:eastAsia="Times New Roman" w:hAnsi="Times New Roman"/>
          <w:szCs w:val="24"/>
          <w:lang w:eastAsia="ru-RU"/>
        </w:rPr>
        <w:t xml:space="preserve"> </w:t>
      </w:r>
    </w:p>
    <w:p w14:paraId="4EFFEF28" w14:textId="77777777" w:rsidR="00F644BD" w:rsidRPr="00C16FE2" w:rsidRDefault="00F644BD" w:rsidP="00F644BD">
      <w:pPr>
        <w:pStyle w:val="ConsPlusNormal"/>
        <w:jc w:val="right"/>
        <w:outlineLvl w:val="2"/>
        <w:rPr>
          <w:rFonts w:ascii="Times New Roman" w:hAnsi="Times New Roman" w:cs="Times New Roman"/>
          <w:sz w:val="24"/>
          <w:szCs w:val="24"/>
        </w:rPr>
      </w:pPr>
      <w:r w:rsidRPr="00C16FE2">
        <w:rPr>
          <w:rFonts w:ascii="Times New Roman" w:hAnsi="Times New Roman" w:cs="Times New Roman"/>
          <w:sz w:val="24"/>
          <w:szCs w:val="24"/>
        </w:rPr>
        <w:t xml:space="preserve">№ </w:t>
      </w:r>
      <w:r>
        <w:rPr>
          <w:rFonts w:ascii="Times New Roman" w:hAnsi="Times New Roman" w:cs="Times New Roman"/>
          <w:sz w:val="24"/>
          <w:szCs w:val="24"/>
        </w:rPr>
        <w:t>___-32-АРН-24</w:t>
      </w:r>
    </w:p>
    <w:p w14:paraId="4B86A65A" w14:textId="77777777" w:rsidR="00F644BD" w:rsidRPr="00C16FE2" w:rsidRDefault="00F644BD" w:rsidP="00F644BD">
      <w:pPr>
        <w:pStyle w:val="ConsPlusNormal"/>
        <w:jc w:val="right"/>
        <w:rPr>
          <w:rFonts w:ascii="Times New Roman" w:hAnsi="Times New Roman" w:cs="Times New Roman"/>
          <w:sz w:val="24"/>
          <w:szCs w:val="24"/>
        </w:rPr>
      </w:pPr>
    </w:p>
    <w:p w14:paraId="07A895DA" w14:textId="77777777" w:rsidR="00F644BD" w:rsidRPr="00C16FE2" w:rsidRDefault="00F644BD" w:rsidP="00F644BD">
      <w:pPr>
        <w:pStyle w:val="ConsPlusNormal"/>
        <w:jc w:val="both"/>
        <w:rPr>
          <w:rFonts w:ascii="Times New Roman" w:hAnsi="Times New Roman" w:cs="Times New Roman"/>
          <w:sz w:val="24"/>
          <w:szCs w:val="24"/>
        </w:rPr>
      </w:pPr>
    </w:p>
    <w:p w14:paraId="698986C9" w14:textId="77777777" w:rsidR="00F644BD" w:rsidRPr="00C16FE2" w:rsidRDefault="00F644BD" w:rsidP="00F644BD">
      <w:pPr>
        <w:pStyle w:val="ConsPlusTitle"/>
        <w:jc w:val="center"/>
        <w:rPr>
          <w:rFonts w:ascii="Times New Roman" w:hAnsi="Times New Roman" w:cs="Times New Roman"/>
          <w:sz w:val="24"/>
          <w:szCs w:val="24"/>
        </w:rPr>
      </w:pPr>
      <w:r w:rsidRPr="00C16FE2">
        <w:rPr>
          <w:rFonts w:ascii="Times New Roman" w:hAnsi="Times New Roman" w:cs="Times New Roman"/>
          <w:sz w:val="24"/>
          <w:szCs w:val="24"/>
        </w:rPr>
        <w:t>ФОРМА</w:t>
      </w:r>
    </w:p>
    <w:p w14:paraId="5C04CEDE" w14:textId="77777777" w:rsidR="00F644BD" w:rsidRPr="00C16FE2" w:rsidRDefault="00F644BD" w:rsidP="00F644BD">
      <w:pPr>
        <w:pStyle w:val="ConsPlusNormal"/>
        <w:jc w:val="both"/>
        <w:rPr>
          <w:rFonts w:ascii="Times New Roman" w:hAnsi="Times New Roman" w:cs="Times New Roman"/>
          <w:sz w:val="24"/>
          <w:szCs w:val="24"/>
        </w:rPr>
      </w:pPr>
    </w:p>
    <w:p w14:paraId="3F811289" w14:textId="77777777" w:rsidR="00F644BD" w:rsidRPr="00C16FE2" w:rsidRDefault="00F644BD" w:rsidP="00F644BD">
      <w:pPr>
        <w:pStyle w:val="ConsPlusTitle"/>
        <w:jc w:val="center"/>
        <w:rPr>
          <w:rFonts w:ascii="Times New Roman" w:hAnsi="Times New Roman" w:cs="Times New Roman"/>
          <w:sz w:val="24"/>
          <w:szCs w:val="24"/>
        </w:rPr>
      </w:pPr>
      <w:r w:rsidRPr="00C16FE2">
        <w:rPr>
          <w:rFonts w:ascii="Times New Roman" w:hAnsi="Times New Roman" w:cs="Times New Roman"/>
          <w:sz w:val="24"/>
          <w:szCs w:val="24"/>
        </w:rPr>
        <w:t>АКТ</w:t>
      </w:r>
    </w:p>
    <w:p w14:paraId="55B0DD39" w14:textId="77777777" w:rsidR="00F644BD" w:rsidRPr="00C16FE2" w:rsidRDefault="00F644BD" w:rsidP="00F644BD">
      <w:pPr>
        <w:pStyle w:val="ConsPlusTitle"/>
        <w:jc w:val="center"/>
        <w:rPr>
          <w:rFonts w:ascii="Times New Roman" w:hAnsi="Times New Roman" w:cs="Times New Roman"/>
          <w:sz w:val="24"/>
          <w:szCs w:val="24"/>
        </w:rPr>
      </w:pPr>
      <w:r w:rsidRPr="00C16FE2">
        <w:rPr>
          <w:rFonts w:ascii="Times New Roman" w:hAnsi="Times New Roman" w:cs="Times New Roman"/>
          <w:sz w:val="24"/>
          <w:szCs w:val="24"/>
        </w:rPr>
        <w:t>приема-передачи</w:t>
      </w:r>
    </w:p>
    <w:p w14:paraId="7D23AA2C" w14:textId="77777777" w:rsidR="00F644BD" w:rsidRPr="00C16FE2" w:rsidRDefault="00F644BD" w:rsidP="00F644BD">
      <w:pPr>
        <w:widowControl w:val="0"/>
        <w:autoSpaceDE w:val="0"/>
        <w:autoSpaceDN w:val="0"/>
        <w:adjustRightInd w:val="0"/>
        <w:spacing w:line="271" w:lineRule="auto"/>
        <w:jc w:val="center"/>
        <w:rPr>
          <w:rFonts w:ascii="Times New Roman" w:eastAsia="Times New Roman" w:hAnsi="Times New Roman"/>
          <w:b/>
          <w:szCs w:val="24"/>
          <w:lang w:eastAsia="ru-RU"/>
        </w:rPr>
      </w:pPr>
      <w:r w:rsidRPr="00C16FE2">
        <w:rPr>
          <w:rFonts w:ascii="Times New Roman" w:eastAsia="Times New Roman" w:hAnsi="Times New Roman"/>
          <w:b/>
          <w:szCs w:val="24"/>
          <w:lang w:eastAsia="ru-RU"/>
        </w:rPr>
        <w:t xml:space="preserve">к договору аренды объектов </w:t>
      </w:r>
    </w:p>
    <w:p w14:paraId="5C444B59" w14:textId="77777777" w:rsidR="00F644BD" w:rsidRPr="00C16FE2" w:rsidRDefault="00F644BD" w:rsidP="00F644BD">
      <w:pPr>
        <w:widowControl w:val="0"/>
        <w:autoSpaceDE w:val="0"/>
        <w:autoSpaceDN w:val="0"/>
        <w:adjustRightInd w:val="0"/>
        <w:spacing w:line="271" w:lineRule="auto"/>
        <w:jc w:val="center"/>
        <w:rPr>
          <w:rFonts w:ascii="Times New Roman" w:eastAsia="Times New Roman" w:hAnsi="Times New Roman"/>
          <w:b/>
          <w:szCs w:val="24"/>
          <w:lang w:eastAsia="ru-RU"/>
        </w:rPr>
      </w:pPr>
      <w:r w:rsidRPr="00C16FE2">
        <w:rPr>
          <w:rFonts w:ascii="Times New Roman" w:eastAsia="Times New Roman" w:hAnsi="Times New Roman"/>
          <w:b/>
          <w:szCs w:val="24"/>
          <w:lang w:eastAsia="ru-RU"/>
        </w:rPr>
        <w:t xml:space="preserve">недвижимого имущества </w:t>
      </w:r>
    </w:p>
    <w:p w14:paraId="430B8ECA" w14:textId="77777777" w:rsidR="00F644BD" w:rsidRDefault="00F644BD" w:rsidP="00F644BD">
      <w:pPr>
        <w:pStyle w:val="ConsPlusTitle"/>
        <w:jc w:val="center"/>
        <w:rPr>
          <w:rFonts w:ascii="Times New Roman" w:hAnsi="Times New Roman" w:cs="Times New Roman"/>
          <w:sz w:val="24"/>
          <w:szCs w:val="24"/>
        </w:rPr>
      </w:pPr>
      <w:r w:rsidRPr="00C16FE2">
        <w:rPr>
          <w:rFonts w:ascii="Times New Roman" w:hAnsi="Times New Roman" w:cs="Times New Roman"/>
          <w:sz w:val="24"/>
          <w:szCs w:val="24"/>
        </w:rPr>
        <w:t xml:space="preserve">№ ______ от «___» _________ 20_____ г. </w:t>
      </w:r>
    </w:p>
    <w:p w14:paraId="2D71C615" w14:textId="77777777" w:rsidR="00F644BD" w:rsidRPr="00C16FE2" w:rsidRDefault="00F644BD" w:rsidP="00F644BD">
      <w:pPr>
        <w:pStyle w:val="ConsPlusTitle"/>
        <w:jc w:val="center"/>
        <w:rPr>
          <w:rFonts w:ascii="Times New Roman" w:hAnsi="Times New Roman" w:cs="Times New Roman"/>
          <w:sz w:val="24"/>
          <w:szCs w:val="24"/>
        </w:rPr>
      </w:pPr>
      <w:r w:rsidRPr="00C16FE2">
        <w:rPr>
          <w:rFonts w:ascii="Times New Roman" w:hAnsi="Times New Roman" w:cs="Times New Roman"/>
          <w:sz w:val="24"/>
          <w:szCs w:val="24"/>
        </w:rPr>
        <w:t>(возврата объекта недвижимого имущества)</w:t>
      </w:r>
    </w:p>
    <w:p w14:paraId="00C8E049" w14:textId="77777777" w:rsidR="00F644BD" w:rsidRPr="00C16FE2" w:rsidRDefault="00F644BD" w:rsidP="00F644BD">
      <w:pPr>
        <w:pStyle w:val="ConsPlusNormal"/>
        <w:jc w:val="both"/>
        <w:rPr>
          <w:rFonts w:ascii="Times New Roman" w:hAnsi="Times New Roman" w:cs="Times New Roman"/>
          <w:sz w:val="24"/>
          <w:szCs w:val="24"/>
        </w:rPr>
      </w:pPr>
    </w:p>
    <w:p w14:paraId="3550FD07" w14:textId="77777777" w:rsidR="00F644BD" w:rsidRPr="00C16FE2" w:rsidRDefault="00F644BD" w:rsidP="00F644BD">
      <w:pPr>
        <w:pStyle w:val="ConsPlusNormal"/>
        <w:ind w:firstLine="540"/>
        <w:jc w:val="both"/>
        <w:rPr>
          <w:rFonts w:ascii="Times New Roman" w:hAnsi="Times New Roman" w:cs="Times New Roman"/>
          <w:sz w:val="24"/>
          <w:szCs w:val="24"/>
        </w:rPr>
      </w:pPr>
      <w:r w:rsidRPr="00C16FE2">
        <w:rPr>
          <w:rFonts w:ascii="Times New Roman" w:hAnsi="Times New Roman" w:cs="Times New Roman"/>
          <w:sz w:val="24"/>
          <w:szCs w:val="24"/>
        </w:rPr>
        <w:t xml:space="preserve">г. _________________ </w:t>
      </w:r>
      <w:r>
        <w:rPr>
          <w:rFonts w:ascii="Times New Roman" w:hAnsi="Times New Roman" w:cs="Times New Roman"/>
          <w:sz w:val="24"/>
          <w:szCs w:val="24"/>
        </w:rPr>
        <w:t xml:space="preserve">                                                            </w:t>
      </w:r>
      <w:r w:rsidRPr="00C16FE2">
        <w:rPr>
          <w:rFonts w:ascii="Times New Roman" w:hAnsi="Times New Roman" w:cs="Times New Roman"/>
          <w:sz w:val="24"/>
          <w:szCs w:val="24"/>
        </w:rPr>
        <w:t>________________ 20___ г.</w:t>
      </w:r>
    </w:p>
    <w:p w14:paraId="7F07CB55" w14:textId="77777777" w:rsidR="00F644BD" w:rsidRPr="00C16FE2" w:rsidRDefault="00F644BD" w:rsidP="00F644BD">
      <w:pPr>
        <w:pStyle w:val="ConsPlusNormal"/>
        <w:ind w:firstLine="540"/>
        <w:jc w:val="both"/>
        <w:rPr>
          <w:rFonts w:ascii="Times New Roman" w:hAnsi="Times New Roman" w:cs="Times New Roman"/>
          <w:sz w:val="24"/>
          <w:szCs w:val="24"/>
        </w:rPr>
      </w:pPr>
      <w:r w:rsidRPr="00C16FE2">
        <w:rPr>
          <w:rFonts w:ascii="Times New Roman" w:hAnsi="Times New Roman" w:cs="Times New Roman"/>
          <w:sz w:val="24"/>
          <w:szCs w:val="24"/>
        </w:rP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691086C2" w14:textId="77777777" w:rsidR="00F644BD" w:rsidRPr="00C16FE2" w:rsidRDefault="00F644BD" w:rsidP="00F644BD">
      <w:pPr>
        <w:pStyle w:val="ConsPlusNormal"/>
        <w:ind w:firstLine="540"/>
        <w:jc w:val="both"/>
        <w:rPr>
          <w:rFonts w:ascii="Times New Roman" w:hAnsi="Times New Roman" w:cs="Times New Roman"/>
          <w:sz w:val="24"/>
          <w:szCs w:val="24"/>
        </w:rPr>
      </w:pPr>
      <w:r w:rsidRPr="00C16FE2">
        <w:rPr>
          <w:rFonts w:ascii="Times New Roman" w:hAnsi="Times New Roman" w:cs="Times New Roman"/>
          <w:sz w:val="24"/>
          <w:szCs w:val="24"/>
        </w:rPr>
        <w:t xml:space="preserve">Арендатор передает, а Арендодатель принимает из временного владения и пользования __________________, общей площадью _____ кв. м, </w:t>
      </w:r>
      <w:proofErr w:type="spellStart"/>
      <w:r w:rsidRPr="00C16FE2">
        <w:rPr>
          <w:rFonts w:ascii="Times New Roman" w:hAnsi="Times New Roman" w:cs="Times New Roman"/>
          <w:sz w:val="24"/>
          <w:szCs w:val="24"/>
        </w:rPr>
        <w:t>расположенн</w:t>
      </w:r>
      <w:proofErr w:type="spellEnd"/>
      <w:r w:rsidRPr="00C16FE2">
        <w:rPr>
          <w:rFonts w:ascii="Times New Roman" w:hAnsi="Times New Roman" w:cs="Times New Roman"/>
          <w:sz w:val="24"/>
          <w:szCs w:val="24"/>
        </w:rPr>
        <w:t>__ по адресу: ________________, для использования в качестве (под) _________________.</w:t>
      </w:r>
    </w:p>
    <w:p w14:paraId="3A0EA0E9" w14:textId="77777777" w:rsidR="00F644BD" w:rsidRPr="00C16FE2" w:rsidRDefault="00F644BD" w:rsidP="00F644BD">
      <w:pPr>
        <w:pStyle w:val="ConsPlusNormal"/>
        <w:ind w:firstLine="540"/>
        <w:jc w:val="both"/>
        <w:rPr>
          <w:rFonts w:ascii="Times New Roman" w:hAnsi="Times New Roman" w:cs="Times New Roman"/>
          <w:sz w:val="24"/>
          <w:szCs w:val="24"/>
        </w:rPr>
      </w:pPr>
      <w:r w:rsidRPr="00C16FE2">
        <w:rPr>
          <w:rFonts w:ascii="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14:paraId="5E3FDBB7" w14:textId="77777777" w:rsidR="00F644BD" w:rsidRPr="00C16FE2" w:rsidRDefault="00F644BD" w:rsidP="00F644BD">
      <w:pPr>
        <w:pStyle w:val="ConsPlusNormal"/>
        <w:rPr>
          <w:rFonts w:ascii="Times New Roman" w:hAnsi="Times New Roman" w:cs="Times New Roman"/>
          <w:sz w:val="24"/>
          <w:szCs w:val="24"/>
        </w:rPr>
      </w:pPr>
    </w:p>
    <w:p w14:paraId="52DCE9D9" w14:textId="77777777" w:rsidR="00F644BD" w:rsidRPr="00C16FE2" w:rsidRDefault="00F644BD" w:rsidP="00F644BD">
      <w:pPr>
        <w:rPr>
          <w:rFonts w:ascii="Times New Roman" w:hAnsi="Times New Roman"/>
          <w:szCs w:val="24"/>
          <w:lang w:eastAsia="ru-RU"/>
        </w:rPr>
      </w:pPr>
    </w:p>
    <w:p w14:paraId="00041908" w14:textId="77777777" w:rsidR="00F644BD" w:rsidRPr="00C16FE2" w:rsidRDefault="00F644BD" w:rsidP="00F644BD">
      <w:pPr>
        <w:tabs>
          <w:tab w:val="left" w:pos="2760"/>
        </w:tabs>
        <w:rPr>
          <w:rFonts w:ascii="Times New Roman" w:hAnsi="Times New Roman"/>
          <w:szCs w:val="24"/>
          <w:lang w:eastAsia="ru-RU"/>
        </w:rPr>
      </w:pPr>
      <w:r w:rsidRPr="00C16FE2">
        <w:rPr>
          <w:rFonts w:ascii="Times New Roman" w:hAnsi="Times New Roman"/>
          <w:szCs w:val="24"/>
          <w:lang w:eastAsia="ru-RU"/>
        </w:rPr>
        <w:tab/>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676"/>
        <w:gridCol w:w="4679"/>
      </w:tblGrid>
      <w:tr w:rsidR="00F644BD" w:rsidRPr="00C16FE2" w14:paraId="0FB90E5D" w14:textId="77777777" w:rsidTr="00BA5EC4">
        <w:tc>
          <w:tcPr>
            <w:tcW w:w="4676" w:type="dxa"/>
            <w:tcBorders>
              <w:top w:val="nil"/>
              <w:left w:val="nil"/>
              <w:bottom w:val="nil"/>
              <w:right w:val="nil"/>
            </w:tcBorders>
          </w:tcPr>
          <w:p w14:paraId="3840EA4D" w14:textId="77777777" w:rsidR="00F644BD" w:rsidRPr="00C16FE2" w:rsidRDefault="00F644BD" w:rsidP="00BA5EC4">
            <w:pPr>
              <w:pStyle w:val="ConsPlusNormal"/>
              <w:jc w:val="both"/>
              <w:rPr>
                <w:rFonts w:ascii="Times New Roman" w:hAnsi="Times New Roman" w:cs="Times New Roman"/>
                <w:sz w:val="24"/>
                <w:szCs w:val="24"/>
              </w:rPr>
            </w:pPr>
            <w:r w:rsidRPr="00C16FE2">
              <w:rPr>
                <w:rFonts w:ascii="Times New Roman" w:hAnsi="Times New Roman" w:cs="Times New Roman"/>
                <w:sz w:val="24"/>
                <w:szCs w:val="24"/>
              </w:rPr>
              <w:t>Арендодатель:</w:t>
            </w:r>
          </w:p>
          <w:p w14:paraId="2D694DC3" w14:textId="77777777" w:rsidR="00F644BD" w:rsidRPr="00C16FE2" w:rsidRDefault="00F644BD" w:rsidP="00BA5EC4">
            <w:pPr>
              <w:pStyle w:val="ConsPlusNormal"/>
              <w:rPr>
                <w:rFonts w:ascii="Times New Roman" w:hAnsi="Times New Roman" w:cs="Times New Roman"/>
                <w:sz w:val="24"/>
                <w:szCs w:val="24"/>
              </w:rPr>
            </w:pPr>
          </w:p>
        </w:tc>
        <w:tc>
          <w:tcPr>
            <w:tcW w:w="4679" w:type="dxa"/>
            <w:tcBorders>
              <w:top w:val="nil"/>
              <w:left w:val="nil"/>
              <w:bottom w:val="nil"/>
              <w:right w:val="nil"/>
            </w:tcBorders>
          </w:tcPr>
          <w:p w14:paraId="3BD9059C" w14:textId="77777777" w:rsidR="00F644BD" w:rsidRPr="00C16FE2" w:rsidRDefault="00F644BD" w:rsidP="00BA5EC4">
            <w:pPr>
              <w:pStyle w:val="ConsPlusNormal"/>
              <w:jc w:val="both"/>
              <w:rPr>
                <w:rFonts w:ascii="Times New Roman" w:hAnsi="Times New Roman" w:cs="Times New Roman"/>
                <w:sz w:val="24"/>
                <w:szCs w:val="24"/>
              </w:rPr>
            </w:pPr>
            <w:r w:rsidRPr="00C16FE2">
              <w:rPr>
                <w:rFonts w:ascii="Times New Roman" w:hAnsi="Times New Roman" w:cs="Times New Roman"/>
                <w:sz w:val="24"/>
                <w:szCs w:val="24"/>
              </w:rPr>
              <w:t>Арендатор:</w:t>
            </w:r>
          </w:p>
        </w:tc>
      </w:tr>
      <w:tr w:rsidR="00F644BD" w:rsidRPr="00C16FE2" w14:paraId="5415B4DD" w14:textId="77777777" w:rsidTr="00BA5EC4">
        <w:tc>
          <w:tcPr>
            <w:tcW w:w="4676" w:type="dxa"/>
            <w:tcBorders>
              <w:top w:val="nil"/>
              <w:left w:val="nil"/>
              <w:bottom w:val="nil"/>
              <w:right w:val="nil"/>
            </w:tcBorders>
          </w:tcPr>
          <w:p w14:paraId="4968AD59" w14:textId="77777777" w:rsidR="00F644BD" w:rsidRPr="00C16FE2" w:rsidRDefault="00F644BD" w:rsidP="00BA5EC4">
            <w:pPr>
              <w:pStyle w:val="ConsPlusNormal"/>
              <w:jc w:val="both"/>
              <w:rPr>
                <w:rFonts w:ascii="Times New Roman" w:hAnsi="Times New Roman" w:cs="Times New Roman"/>
                <w:sz w:val="24"/>
                <w:szCs w:val="24"/>
              </w:rPr>
            </w:pPr>
            <w:r w:rsidRPr="00C16FE2">
              <w:rPr>
                <w:rFonts w:ascii="Times New Roman" w:hAnsi="Times New Roman" w:cs="Times New Roman"/>
                <w:sz w:val="24"/>
                <w:szCs w:val="24"/>
              </w:rPr>
              <w:t>____________________</w:t>
            </w:r>
          </w:p>
        </w:tc>
        <w:tc>
          <w:tcPr>
            <w:tcW w:w="4679" w:type="dxa"/>
            <w:tcBorders>
              <w:top w:val="nil"/>
              <w:left w:val="nil"/>
              <w:bottom w:val="nil"/>
              <w:right w:val="nil"/>
            </w:tcBorders>
          </w:tcPr>
          <w:p w14:paraId="4FCF0593" w14:textId="77777777" w:rsidR="00F644BD" w:rsidRPr="00C16FE2" w:rsidRDefault="00F644BD" w:rsidP="00BA5EC4">
            <w:pPr>
              <w:pStyle w:val="ConsPlusNormal"/>
              <w:jc w:val="both"/>
              <w:rPr>
                <w:rFonts w:ascii="Times New Roman" w:hAnsi="Times New Roman" w:cs="Times New Roman"/>
                <w:sz w:val="24"/>
                <w:szCs w:val="24"/>
              </w:rPr>
            </w:pPr>
            <w:r w:rsidRPr="00C16FE2">
              <w:rPr>
                <w:rFonts w:ascii="Times New Roman" w:hAnsi="Times New Roman" w:cs="Times New Roman"/>
                <w:sz w:val="24"/>
                <w:szCs w:val="24"/>
              </w:rPr>
              <w:t>_____________________</w:t>
            </w:r>
          </w:p>
        </w:tc>
      </w:tr>
    </w:tbl>
    <w:p w14:paraId="5FC861AB" w14:textId="77777777" w:rsidR="00F644BD" w:rsidRPr="00C16FE2" w:rsidRDefault="00F644BD" w:rsidP="00F644BD">
      <w:pPr>
        <w:pStyle w:val="ConsPlusNormal"/>
        <w:jc w:val="both"/>
        <w:rPr>
          <w:rFonts w:ascii="Times New Roman" w:hAnsi="Times New Roman" w:cs="Times New Roman"/>
          <w:sz w:val="24"/>
          <w:szCs w:val="24"/>
        </w:rPr>
      </w:pPr>
    </w:p>
    <w:p w14:paraId="2557BFBB" w14:textId="77777777" w:rsidR="00F644BD" w:rsidRPr="00C16FE2" w:rsidRDefault="00F644BD" w:rsidP="00F644BD">
      <w:pPr>
        <w:pStyle w:val="ConsPlusNormal"/>
        <w:jc w:val="both"/>
        <w:rPr>
          <w:rFonts w:ascii="Times New Roman" w:hAnsi="Times New Roman" w:cs="Times New Roman"/>
          <w:sz w:val="24"/>
          <w:szCs w:val="24"/>
        </w:rPr>
      </w:pPr>
    </w:p>
    <w:p w14:paraId="32631DE9" w14:textId="77777777" w:rsidR="00F644BD" w:rsidRPr="00C16FE2" w:rsidRDefault="00F644BD" w:rsidP="00F644BD">
      <w:pPr>
        <w:pStyle w:val="ConsPlusNormal"/>
        <w:jc w:val="both"/>
        <w:rPr>
          <w:rFonts w:ascii="Times New Roman" w:hAnsi="Times New Roman" w:cs="Times New Roman"/>
          <w:sz w:val="24"/>
          <w:szCs w:val="24"/>
        </w:rPr>
      </w:pPr>
    </w:p>
    <w:p w14:paraId="1F7F373B" w14:textId="77777777" w:rsidR="00F644BD" w:rsidRPr="00C16FE2" w:rsidRDefault="00F644BD" w:rsidP="00F644BD">
      <w:pPr>
        <w:widowControl w:val="0"/>
        <w:autoSpaceDE w:val="0"/>
        <w:autoSpaceDN w:val="0"/>
        <w:adjustRightInd w:val="0"/>
        <w:rPr>
          <w:rFonts w:ascii="Times New Roman" w:eastAsia="Times New Roman" w:hAnsi="Times New Roman"/>
          <w:szCs w:val="24"/>
          <w:lang w:eastAsia="ru-RU"/>
        </w:rPr>
      </w:pPr>
      <w:r w:rsidRPr="00C16FE2">
        <w:rPr>
          <w:rFonts w:ascii="Times New Roman" w:eastAsia="Times New Roman" w:hAnsi="Times New Roman"/>
          <w:szCs w:val="24"/>
          <w:lang w:eastAsia="ru-RU"/>
        </w:rPr>
        <w:t>Форму Акта утверждаем:</w:t>
      </w:r>
    </w:p>
    <w:p w14:paraId="6E76A620" w14:textId="77777777" w:rsidR="00F644BD" w:rsidRPr="00C16FE2" w:rsidRDefault="00F644BD" w:rsidP="00F644BD">
      <w:pPr>
        <w:pStyle w:val="ConsPlusNormal"/>
        <w:jc w:val="both"/>
        <w:rPr>
          <w:rFonts w:ascii="Times New Roman" w:hAnsi="Times New Roman" w:cs="Times New Roman"/>
          <w:sz w:val="24"/>
          <w:szCs w:val="24"/>
        </w:rPr>
      </w:pPr>
    </w:p>
    <w:tbl>
      <w:tblPr>
        <w:tblW w:w="9356" w:type="dxa"/>
        <w:tblLayout w:type="fixed"/>
        <w:tblCellMar>
          <w:left w:w="0" w:type="dxa"/>
          <w:right w:w="0" w:type="dxa"/>
        </w:tblCellMar>
        <w:tblLook w:val="01E0" w:firstRow="1" w:lastRow="1" w:firstColumn="1" w:lastColumn="1" w:noHBand="0" w:noVBand="0"/>
      </w:tblPr>
      <w:tblGrid>
        <w:gridCol w:w="4820"/>
        <w:gridCol w:w="4536"/>
      </w:tblGrid>
      <w:tr w:rsidR="00F644BD" w:rsidRPr="00C16FE2" w14:paraId="4516EF58" w14:textId="77777777" w:rsidTr="00BA5EC4">
        <w:tc>
          <w:tcPr>
            <w:tcW w:w="4820" w:type="dxa"/>
          </w:tcPr>
          <w:p w14:paraId="58D015B4" w14:textId="77777777" w:rsidR="00F644BD" w:rsidRPr="00C16FE2" w:rsidRDefault="00F644BD" w:rsidP="00BA5EC4">
            <w:pPr>
              <w:widowControl w:val="0"/>
              <w:autoSpaceDE w:val="0"/>
              <w:autoSpaceDN w:val="0"/>
              <w:spacing w:line="240" w:lineRule="auto"/>
              <w:rPr>
                <w:rFonts w:ascii="Times New Roman" w:eastAsia="Times New Roman" w:hAnsi="Times New Roman"/>
                <w:b/>
                <w:szCs w:val="24"/>
                <w:lang w:eastAsia="ru-RU"/>
              </w:rPr>
            </w:pPr>
            <w:r w:rsidRPr="00C16FE2">
              <w:rPr>
                <w:rFonts w:ascii="Times New Roman" w:eastAsia="Times New Roman" w:hAnsi="Times New Roman"/>
                <w:b/>
                <w:szCs w:val="24"/>
                <w:lang w:eastAsia="ru-RU"/>
              </w:rPr>
              <w:t>Арендодатель:</w:t>
            </w:r>
          </w:p>
          <w:p w14:paraId="41DD92CD"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Генеральный директор</w:t>
            </w:r>
          </w:p>
          <w:p w14:paraId="6C559857"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АО «МРТИ РАН»</w:t>
            </w:r>
          </w:p>
        </w:tc>
        <w:tc>
          <w:tcPr>
            <w:tcW w:w="4536" w:type="dxa"/>
          </w:tcPr>
          <w:p w14:paraId="2AC22197" w14:textId="77777777" w:rsidR="00F644BD" w:rsidRPr="00C16FE2" w:rsidRDefault="00F644BD" w:rsidP="00BA5EC4">
            <w:pPr>
              <w:widowControl w:val="0"/>
              <w:autoSpaceDE w:val="0"/>
              <w:autoSpaceDN w:val="0"/>
              <w:spacing w:line="240" w:lineRule="auto"/>
              <w:rPr>
                <w:rFonts w:ascii="Times New Roman" w:eastAsia="Times New Roman" w:hAnsi="Times New Roman"/>
                <w:b/>
                <w:szCs w:val="24"/>
                <w:lang w:eastAsia="ru-RU"/>
              </w:rPr>
            </w:pPr>
            <w:r w:rsidRPr="00C16FE2">
              <w:rPr>
                <w:rFonts w:ascii="Times New Roman" w:eastAsia="Times New Roman" w:hAnsi="Times New Roman"/>
                <w:b/>
                <w:szCs w:val="24"/>
                <w:lang w:eastAsia="ru-RU"/>
              </w:rPr>
              <w:t>Арендатор:</w:t>
            </w:r>
          </w:p>
          <w:p w14:paraId="748F6B8E" w14:textId="77777777" w:rsidR="00F644BD" w:rsidRPr="00232DA1" w:rsidRDefault="00F644BD" w:rsidP="00BA5EC4">
            <w:pPr>
              <w:pStyle w:val="ConsPlusNormal"/>
              <w:rPr>
                <w:rFonts w:ascii="Times New Roman" w:hAnsi="Times New Roman" w:cs="Times New Roman"/>
                <w:sz w:val="24"/>
                <w:szCs w:val="24"/>
              </w:rPr>
            </w:pPr>
            <w:r w:rsidRPr="00232DA1">
              <w:rPr>
                <w:rFonts w:ascii="Times New Roman" w:hAnsi="Times New Roman" w:cs="Times New Roman"/>
                <w:sz w:val="24"/>
                <w:szCs w:val="24"/>
              </w:rPr>
              <w:t>________________________________</w:t>
            </w:r>
          </w:p>
          <w:p w14:paraId="3D1E0E4A" w14:textId="77777777" w:rsidR="00F644BD" w:rsidRPr="00C16FE2" w:rsidRDefault="00F644BD" w:rsidP="00BA5EC4">
            <w:pPr>
              <w:spacing w:line="240" w:lineRule="auto"/>
              <w:ind w:right="-328"/>
              <w:rPr>
                <w:rFonts w:ascii="Times New Roman" w:eastAsia="Times New Roman" w:hAnsi="Times New Roman"/>
                <w:szCs w:val="24"/>
              </w:rPr>
            </w:pPr>
            <w:r w:rsidRPr="00232DA1">
              <w:rPr>
                <w:rFonts w:ascii="Times New Roman" w:hAnsi="Times New Roman"/>
                <w:szCs w:val="24"/>
              </w:rPr>
              <w:t>________________________________</w:t>
            </w:r>
          </w:p>
        </w:tc>
      </w:tr>
      <w:tr w:rsidR="00F644BD" w:rsidRPr="00C16FE2" w14:paraId="0AB97F78" w14:textId="77777777" w:rsidTr="00BA5EC4">
        <w:tc>
          <w:tcPr>
            <w:tcW w:w="4820" w:type="dxa"/>
          </w:tcPr>
          <w:p w14:paraId="1BE8E13B"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____________________/В.В. Володченко/</w:t>
            </w:r>
          </w:p>
          <w:p w14:paraId="50155B3D"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М.П.</w:t>
            </w:r>
          </w:p>
        </w:tc>
        <w:tc>
          <w:tcPr>
            <w:tcW w:w="4536" w:type="dxa"/>
          </w:tcPr>
          <w:p w14:paraId="5E5A25F3"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_____________________/</w:t>
            </w:r>
            <w:r>
              <w:rPr>
                <w:rFonts w:ascii="Times New Roman" w:hAnsi="Times New Roman"/>
                <w:szCs w:val="24"/>
              </w:rPr>
              <w:t>/_____________/</w:t>
            </w:r>
            <w:r w:rsidRPr="00C16FE2">
              <w:rPr>
                <w:rFonts w:ascii="Times New Roman" w:eastAsia="Times New Roman" w:hAnsi="Times New Roman"/>
                <w:szCs w:val="24"/>
                <w:lang w:eastAsia="ru-RU"/>
              </w:rPr>
              <w:t>/</w:t>
            </w:r>
          </w:p>
          <w:p w14:paraId="436EBF9B"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М.П.</w:t>
            </w:r>
          </w:p>
        </w:tc>
      </w:tr>
    </w:tbl>
    <w:p w14:paraId="095BD020" w14:textId="77777777" w:rsidR="00F644BD" w:rsidRPr="00C16FE2" w:rsidRDefault="00F644BD" w:rsidP="00F644BD">
      <w:pPr>
        <w:spacing w:line="240" w:lineRule="auto"/>
        <w:rPr>
          <w:rFonts w:ascii="Times New Roman" w:hAnsi="Times New Roman"/>
          <w:szCs w:val="24"/>
        </w:rPr>
      </w:pPr>
    </w:p>
    <w:p w14:paraId="224C1193" w14:textId="77777777" w:rsidR="00F644BD" w:rsidRPr="00C16FE2" w:rsidRDefault="00F644BD" w:rsidP="00F644BD">
      <w:pPr>
        <w:spacing w:after="160" w:line="259" w:lineRule="auto"/>
        <w:rPr>
          <w:rFonts w:ascii="Times New Roman" w:hAnsi="Times New Roman"/>
          <w:szCs w:val="24"/>
        </w:rPr>
      </w:pPr>
    </w:p>
    <w:p w14:paraId="5B4B05D9" w14:textId="77777777" w:rsidR="00F644BD" w:rsidRPr="00C16FE2" w:rsidRDefault="00F644BD" w:rsidP="00F644BD">
      <w:pPr>
        <w:spacing w:after="160" w:line="259" w:lineRule="auto"/>
        <w:rPr>
          <w:rFonts w:ascii="Times New Roman" w:hAnsi="Times New Roman"/>
          <w:szCs w:val="24"/>
        </w:rPr>
      </w:pPr>
    </w:p>
    <w:p w14:paraId="682C40AD" w14:textId="77777777" w:rsidR="00F644BD" w:rsidRPr="00C16FE2" w:rsidRDefault="00F644BD" w:rsidP="00F644BD">
      <w:pPr>
        <w:pStyle w:val="ConsPlusNormal"/>
        <w:jc w:val="right"/>
        <w:outlineLvl w:val="2"/>
        <w:rPr>
          <w:rFonts w:ascii="Times New Roman" w:hAnsi="Times New Roman" w:cs="Times New Roman"/>
          <w:sz w:val="24"/>
          <w:szCs w:val="24"/>
        </w:rPr>
      </w:pPr>
      <w:r w:rsidRPr="00C16FE2">
        <w:rPr>
          <w:rFonts w:ascii="Times New Roman" w:hAnsi="Times New Roman" w:cs="Times New Roman"/>
          <w:sz w:val="24"/>
          <w:szCs w:val="24"/>
        </w:rPr>
        <w:t>Приложение № 5</w:t>
      </w:r>
    </w:p>
    <w:p w14:paraId="04BA2DCE" w14:textId="77777777" w:rsidR="00F644BD" w:rsidRPr="00C16FE2" w:rsidRDefault="00F644BD" w:rsidP="00F644BD">
      <w:pPr>
        <w:pStyle w:val="ConsPlusNormal"/>
        <w:jc w:val="right"/>
        <w:rPr>
          <w:rFonts w:ascii="Times New Roman" w:hAnsi="Times New Roman" w:cs="Times New Roman"/>
          <w:sz w:val="24"/>
          <w:szCs w:val="24"/>
        </w:rPr>
      </w:pPr>
      <w:r w:rsidRPr="00C16FE2">
        <w:rPr>
          <w:rFonts w:ascii="Times New Roman" w:hAnsi="Times New Roman" w:cs="Times New Roman"/>
          <w:sz w:val="24"/>
          <w:szCs w:val="24"/>
        </w:rPr>
        <w:t>к договору аренды объектов</w:t>
      </w:r>
    </w:p>
    <w:p w14:paraId="757BDC19" w14:textId="77777777" w:rsidR="00F644BD" w:rsidRPr="00C16FE2" w:rsidRDefault="00F644BD" w:rsidP="00F644BD">
      <w:pPr>
        <w:pStyle w:val="ConsPlusNormal"/>
        <w:jc w:val="right"/>
        <w:rPr>
          <w:rFonts w:ascii="Times New Roman" w:hAnsi="Times New Roman" w:cs="Times New Roman"/>
          <w:sz w:val="24"/>
          <w:szCs w:val="24"/>
        </w:rPr>
      </w:pPr>
      <w:r w:rsidRPr="00C16FE2">
        <w:rPr>
          <w:rFonts w:ascii="Times New Roman" w:hAnsi="Times New Roman" w:cs="Times New Roman"/>
          <w:sz w:val="24"/>
          <w:szCs w:val="24"/>
        </w:rPr>
        <w:t>недвижимого имущества</w:t>
      </w:r>
    </w:p>
    <w:p w14:paraId="2BB7A7FD" w14:textId="77777777" w:rsidR="00F644BD" w:rsidRPr="00C16FE2"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от </w:t>
      </w:r>
      <w:r>
        <w:rPr>
          <w:rFonts w:ascii="Times New Roman" w:eastAsia="Times New Roman" w:hAnsi="Times New Roman"/>
          <w:szCs w:val="24"/>
          <w:lang w:eastAsia="ru-RU"/>
        </w:rPr>
        <w:t>«__</w:t>
      </w:r>
      <w:proofErr w:type="gramStart"/>
      <w:r>
        <w:rPr>
          <w:rFonts w:ascii="Times New Roman" w:eastAsia="Times New Roman" w:hAnsi="Times New Roman"/>
          <w:szCs w:val="24"/>
          <w:lang w:eastAsia="ru-RU"/>
        </w:rPr>
        <w:t>_»_</w:t>
      </w:r>
      <w:proofErr w:type="gramEnd"/>
      <w:r>
        <w:rPr>
          <w:rFonts w:ascii="Times New Roman" w:eastAsia="Times New Roman" w:hAnsi="Times New Roman"/>
          <w:szCs w:val="24"/>
          <w:lang w:eastAsia="ru-RU"/>
        </w:rPr>
        <w:t>___________ 2024 г.</w:t>
      </w:r>
    </w:p>
    <w:p w14:paraId="3FB466F5" w14:textId="77777777" w:rsidR="00F644BD" w:rsidRPr="00C16FE2" w:rsidRDefault="00F644BD" w:rsidP="00F644BD">
      <w:pPr>
        <w:pStyle w:val="ConsPlusNormal"/>
        <w:jc w:val="right"/>
        <w:outlineLvl w:val="2"/>
        <w:rPr>
          <w:rFonts w:ascii="Times New Roman" w:hAnsi="Times New Roman" w:cs="Times New Roman"/>
          <w:sz w:val="24"/>
          <w:szCs w:val="24"/>
        </w:rPr>
      </w:pPr>
      <w:r w:rsidRPr="00C16FE2">
        <w:rPr>
          <w:rFonts w:ascii="Times New Roman" w:hAnsi="Times New Roman" w:cs="Times New Roman"/>
          <w:sz w:val="24"/>
          <w:szCs w:val="24"/>
        </w:rPr>
        <w:t xml:space="preserve">№ </w:t>
      </w:r>
      <w:r>
        <w:rPr>
          <w:rFonts w:ascii="Times New Roman" w:hAnsi="Times New Roman" w:cs="Times New Roman"/>
          <w:sz w:val="24"/>
          <w:szCs w:val="24"/>
        </w:rPr>
        <w:t>___-32-АРН-24</w:t>
      </w:r>
    </w:p>
    <w:p w14:paraId="06DE9AE0" w14:textId="77777777" w:rsidR="00F644BD" w:rsidRPr="00C16FE2" w:rsidRDefault="00F644BD" w:rsidP="00F644BD">
      <w:pPr>
        <w:spacing w:after="160" w:line="259" w:lineRule="auto"/>
        <w:rPr>
          <w:rFonts w:ascii="Times New Roman" w:hAnsi="Times New Roman"/>
          <w:szCs w:val="24"/>
        </w:rPr>
      </w:pPr>
    </w:p>
    <w:p w14:paraId="24E83CFF" w14:textId="77777777" w:rsidR="00F644BD" w:rsidRPr="00C16FE2" w:rsidRDefault="00F644BD" w:rsidP="00F644BD">
      <w:pPr>
        <w:spacing w:after="160" w:line="259" w:lineRule="auto"/>
        <w:rPr>
          <w:rFonts w:ascii="Times New Roman" w:hAnsi="Times New Roman"/>
          <w:szCs w:val="24"/>
        </w:rPr>
      </w:pPr>
    </w:p>
    <w:p w14:paraId="7C78D042" w14:textId="77777777" w:rsidR="00F644BD" w:rsidRPr="00C16FE2" w:rsidRDefault="00F644BD" w:rsidP="00F644BD">
      <w:pPr>
        <w:spacing w:after="160" w:line="259" w:lineRule="auto"/>
        <w:rPr>
          <w:rFonts w:ascii="Times New Roman" w:hAnsi="Times New Roman"/>
          <w:szCs w:val="24"/>
        </w:rPr>
      </w:pPr>
    </w:p>
    <w:p w14:paraId="41DA7B13" w14:textId="77777777" w:rsidR="00F644BD" w:rsidRPr="00C16FE2" w:rsidRDefault="00F644BD" w:rsidP="00F644BD">
      <w:pPr>
        <w:spacing w:line="240" w:lineRule="auto"/>
        <w:jc w:val="center"/>
        <w:outlineLvl w:val="0"/>
        <w:rPr>
          <w:rFonts w:ascii="Times New Roman" w:hAnsi="Times New Roman"/>
          <w:b/>
          <w:szCs w:val="24"/>
        </w:rPr>
      </w:pPr>
      <w:r w:rsidRPr="00C16FE2">
        <w:rPr>
          <w:rFonts w:ascii="Times New Roman" w:hAnsi="Times New Roman"/>
          <w:b/>
          <w:szCs w:val="24"/>
        </w:rPr>
        <w:t>РАСЧЕТ</w:t>
      </w:r>
    </w:p>
    <w:p w14:paraId="75B04E8F" w14:textId="77777777" w:rsidR="00F644BD" w:rsidRPr="00C16FE2" w:rsidRDefault="00F644BD" w:rsidP="00F644BD">
      <w:pPr>
        <w:spacing w:line="240" w:lineRule="auto"/>
        <w:jc w:val="center"/>
        <w:outlineLvl w:val="0"/>
        <w:rPr>
          <w:rFonts w:ascii="Times New Roman" w:hAnsi="Times New Roman"/>
          <w:b/>
          <w:szCs w:val="24"/>
        </w:rPr>
      </w:pPr>
      <w:r w:rsidRPr="00C16FE2">
        <w:rPr>
          <w:rFonts w:ascii="Times New Roman" w:hAnsi="Times New Roman"/>
          <w:b/>
          <w:szCs w:val="24"/>
        </w:rPr>
        <w:t>арендной платы</w:t>
      </w:r>
    </w:p>
    <w:p w14:paraId="07C2A8CE" w14:textId="77777777" w:rsidR="00F644BD" w:rsidRPr="00C16FE2" w:rsidRDefault="00F644BD" w:rsidP="00F644BD">
      <w:pPr>
        <w:spacing w:line="240" w:lineRule="auto"/>
        <w:jc w:val="center"/>
        <w:outlineLvl w:val="0"/>
        <w:rPr>
          <w:rFonts w:ascii="Times New Roman" w:hAnsi="Times New Roman"/>
          <w:b/>
          <w:szCs w:val="24"/>
        </w:rPr>
      </w:pPr>
    </w:p>
    <w:p w14:paraId="51D2AD31" w14:textId="77777777" w:rsidR="00F644BD" w:rsidRPr="00C16FE2" w:rsidRDefault="00F644BD" w:rsidP="00F644BD">
      <w:pPr>
        <w:spacing w:line="240" w:lineRule="auto"/>
        <w:jc w:val="center"/>
        <w:outlineLvl w:val="0"/>
        <w:rPr>
          <w:rFonts w:ascii="Times New Roman" w:hAnsi="Times New Roman"/>
          <w:b/>
          <w:szCs w:val="24"/>
        </w:rPr>
      </w:pPr>
    </w:p>
    <w:p w14:paraId="1A4B2026" w14:textId="77777777" w:rsidR="00F644BD" w:rsidRPr="00C16FE2" w:rsidRDefault="00F644BD" w:rsidP="00F644BD">
      <w:pPr>
        <w:spacing w:line="240" w:lineRule="auto"/>
        <w:jc w:val="center"/>
        <w:outlineLvl w:val="0"/>
        <w:rPr>
          <w:rFonts w:ascii="Times New Roman" w:hAnsi="Times New Roman"/>
          <w:b/>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275"/>
        <w:gridCol w:w="3402"/>
        <w:gridCol w:w="2439"/>
      </w:tblGrid>
      <w:tr w:rsidR="00F644BD" w:rsidRPr="00C16FE2" w14:paraId="5AC240FB" w14:textId="77777777" w:rsidTr="00BA5EC4">
        <w:tc>
          <w:tcPr>
            <w:tcW w:w="2235" w:type="dxa"/>
          </w:tcPr>
          <w:p w14:paraId="4F1D0222" w14:textId="77777777" w:rsidR="00F644BD" w:rsidRPr="00C16FE2" w:rsidRDefault="00F644BD" w:rsidP="00BA5EC4">
            <w:pPr>
              <w:jc w:val="center"/>
              <w:rPr>
                <w:rFonts w:ascii="Times New Roman" w:eastAsia="Times New Roman" w:hAnsi="Times New Roman"/>
                <w:b/>
                <w:szCs w:val="24"/>
                <w:lang w:eastAsia="ru-RU"/>
              </w:rPr>
            </w:pPr>
            <w:r w:rsidRPr="00C16FE2">
              <w:rPr>
                <w:rFonts w:ascii="Times New Roman" w:eastAsia="Times New Roman" w:hAnsi="Times New Roman"/>
                <w:b/>
                <w:szCs w:val="24"/>
                <w:lang w:eastAsia="ru-RU"/>
              </w:rPr>
              <w:t>Тип помещения</w:t>
            </w:r>
          </w:p>
        </w:tc>
        <w:tc>
          <w:tcPr>
            <w:tcW w:w="1275" w:type="dxa"/>
          </w:tcPr>
          <w:p w14:paraId="26E7B243" w14:textId="77777777" w:rsidR="00F644BD" w:rsidRPr="00C16FE2" w:rsidRDefault="00F644BD" w:rsidP="00BA5EC4">
            <w:pPr>
              <w:spacing w:line="240" w:lineRule="auto"/>
              <w:jc w:val="center"/>
              <w:rPr>
                <w:rFonts w:ascii="Times New Roman" w:eastAsia="Times New Roman" w:hAnsi="Times New Roman"/>
                <w:szCs w:val="24"/>
                <w:lang w:eastAsia="ru-RU"/>
              </w:rPr>
            </w:pPr>
            <w:r w:rsidRPr="00C16FE2">
              <w:rPr>
                <w:rFonts w:ascii="Times New Roman" w:eastAsia="Times New Roman" w:hAnsi="Times New Roman"/>
                <w:szCs w:val="24"/>
                <w:lang w:eastAsia="ru-RU"/>
              </w:rPr>
              <w:t>кв. м</w:t>
            </w:r>
          </w:p>
        </w:tc>
        <w:tc>
          <w:tcPr>
            <w:tcW w:w="3402" w:type="dxa"/>
          </w:tcPr>
          <w:p w14:paraId="21AE7B00" w14:textId="77777777" w:rsidR="00F644BD" w:rsidRPr="00C16FE2" w:rsidRDefault="00F644BD" w:rsidP="00BA5EC4">
            <w:pPr>
              <w:spacing w:line="240" w:lineRule="auto"/>
              <w:jc w:val="center"/>
              <w:rPr>
                <w:rFonts w:ascii="Times New Roman" w:eastAsia="Times New Roman" w:hAnsi="Times New Roman"/>
                <w:szCs w:val="24"/>
                <w:lang w:eastAsia="ru-RU"/>
              </w:rPr>
            </w:pPr>
            <w:r w:rsidRPr="00C16FE2">
              <w:rPr>
                <w:rFonts w:ascii="Times New Roman" w:eastAsia="Times New Roman" w:hAnsi="Times New Roman"/>
                <w:szCs w:val="24"/>
                <w:lang w:eastAsia="ru-RU"/>
              </w:rPr>
              <w:t>Ставка арендной платы за 1 кв. м.</w:t>
            </w:r>
            <w:r w:rsidRPr="00C16FE2">
              <w:rPr>
                <w:rFonts w:ascii="Times New Roman" w:eastAsia="Times New Roman" w:hAnsi="Times New Roman"/>
                <w:szCs w:val="24"/>
                <w:vertAlign w:val="superscript"/>
                <w:lang w:eastAsia="ru-RU"/>
              </w:rPr>
              <w:t xml:space="preserve"> </w:t>
            </w:r>
            <w:r w:rsidRPr="00C16FE2">
              <w:rPr>
                <w:rFonts w:ascii="Times New Roman" w:eastAsia="Times New Roman" w:hAnsi="Times New Roman"/>
                <w:szCs w:val="24"/>
                <w:lang w:eastAsia="ru-RU"/>
              </w:rPr>
              <w:t>в год с НДС 20%, ЭР (руб.)</w:t>
            </w:r>
          </w:p>
        </w:tc>
        <w:tc>
          <w:tcPr>
            <w:tcW w:w="2439" w:type="dxa"/>
          </w:tcPr>
          <w:p w14:paraId="3DB16D7E" w14:textId="77777777" w:rsidR="00F644BD" w:rsidRPr="00C16FE2" w:rsidRDefault="00F644BD" w:rsidP="00BA5EC4">
            <w:pPr>
              <w:spacing w:line="240" w:lineRule="auto"/>
              <w:jc w:val="center"/>
              <w:rPr>
                <w:rFonts w:ascii="Times New Roman" w:eastAsia="Times New Roman" w:hAnsi="Times New Roman"/>
                <w:szCs w:val="24"/>
                <w:lang w:eastAsia="ru-RU"/>
              </w:rPr>
            </w:pPr>
            <w:r w:rsidRPr="00C16FE2">
              <w:rPr>
                <w:rFonts w:ascii="Times New Roman" w:eastAsia="Times New Roman" w:hAnsi="Times New Roman"/>
                <w:szCs w:val="24"/>
                <w:lang w:eastAsia="ru-RU"/>
              </w:rPr>
              <w:t>Ежемесячная арендная плата с НДС 20%, ЭР (руб.)</w:t>
            </w:r>
          </w:p>
        </w:tc>
      </w:tr>
      <w:tr w:rsidR="00F644BD" w:rsidRPr="00C16FE2" w14:paraId="60751CDD" w14:textId="77777777" w:rsidTr="00BA5EC4">
        <w:trPr>
          <w:trHeight w:val="350"/>
        </w:trPr>
        <w:tc>
          <w:tcPr>
            <w:tcW w:w="2235" w:type="dxa"/>
          </w:tcPr>
          <w:p w14:paraId="6943BE97" w14:textId="77777777" w:rsidR="00F644BD" w:rsidRPr="00C16FE2" w:rsidRDefault="00F644BD" w:rsidP="00BA5EC4">
            <w:pPr>
              <w:spacing w:line="240" w:lineRule="auto"/>
              <w:jc w:val="center"/>
              <w:rPr>
                <w:rFonts w:ascii="Times New Roman" w:hAnsi="Times New Roman"/>
                <w:szCs w:val="24"/>
                <w:lang w:eastAsia="ru-RU"/>
              </w:rPr>
            </w:pPr>
            <w:r>
              <w:rPr>
                <w:rFonts w:ascii="Times New Roman" w:hAnsi="Times New Roman"/>
                <w:szCs w:val="24"/>
                <w:lang w:eastAsia="ru-RU"/>
              </w:rPr>
              <w:t>Склад Х</w:t>
            </w:r>
          </w:p>
        </w:tc>
        <w:tc>
          <w:tcPr>
            <w:tcW w:w="1275" w:type="dxa"/>
          </w:tcPr>
          <w:p w14:paraId="66F385CA" w14:textId="77777777" w:rsidR="00F644BD" w:rsidRPr="00C16FE2" w:rsidRDefault="00F644BD" w:rsidP="00BA5EC4">
            <w:pPr>
              <w:spacing w:line="240" w:lineRule="auto"/>
              <w:jc w:val="center"/>
              <w:rPr>
                <w:rFonts w:ascii="Times New Roman" w:hAnsi="Times New Roman"/>
                <w:szCs w:val="24"/>
                <w:lang w:eastAsia="ru-RU"/>
              </w:rPr>
            </w:pPr>
            <w:r w:rsidRPr="00591B4D">
              <w:rPr>
                <w:rFonts w:ascii="Times New Roman" w:hAnsi="Times New Roman"/>
                <w:szCs w:val="24"/>
                <w:lang w:eastAsia="ru-RU"/>
              </w:rPr>
              <w:t>190,6</w:t>
            </w:r>
          </w:p>
        </w:tc>
        <w:tc>
          <w:tcPr>
            <w:tcW w:w="3402" w:type="dxa"/>
          </w:tcPr>
          <w:p w14:paraId="2760758B" w14:textId="77777777" w:rsidR="00F644BD" w:rsidRPr="00C16FE2" w:rsidRDefault="00F644BD" w:rsidP="00BA5EC4">
            <w:pPr>
              <w:spacing w:line="240" w:lineRule="auto"/>
              <w:jc w:val="center"/>
              <w:rPr>
                <w:rFonts w:ascii="Times New Roman" w:hAnsi="Times New Roman"/>
                <w:szCs w:val="24"/>
                <w:lang w:eastAsia="ru-RU"/>
              </w:rPr>
            </w:pPr>
          </w:p>
        </w:tc>
        <w:tc>
          <w:tcPr>
            <w:tcW w:w="2439" w:type="dxa"/>
          </w:tcPr>
          <w:p w14:paraId="3A8A2333" w14:textId="77777777" w:rsidR="00F644BD" w:rsidRPr="00C16FE2" w:rsidRDefault="00F644BD" w:rsidP="00BA5EC4">
            <w:pPr>
              <w:spacing w:line="240" w:lineRule="auto"/>
              <w:jc w:val="center"/>
              <w:rPr>
                <w:rFonts w:ascii="Times New Roman" w:eastAsia="Times New Roman" w:hAnsi="Times New Roman"/>
                <w:szCs w:val="24"/>
                <w:lang w:eastAsia="ru-RU"/>
              </w:rPr>
            </w:pPr>
          </w:p>
        </w:tc>
      </w:tr>
      <w:tr w:rsidR="00F644BD" w:rsidRPr="00C16FE2" w14:paraId="3CF62BEB" w14:textId="77777777" w:rsidTr="00BA5EC4">
        <w:trPr>
          <w:trHeight w:val="883"/>
        </w:trPr>
        <w:tc>
          <w:tcPr>
            <w:tcW w:w="2235" w:type="dxa"/>
          </w:tcPr>
          <w:p w14:paraId="07E1331D" w14:textId="77777777" w:rsidR="00F644BD" w:rsidRPr="00C16FE2" w:rsidRDefault="00F644BD" w:rsidP="00BA5EC4">
            <w:pPr>
              <w:spacing w:line="240" w:lineRule="auto"/>
              <w:rPr>
                <w:rFonts w:ascii="Times New Roman" w:hAnsi="Times New Roman"/>
                <w:b/>
                <w:szCs w:val="24"/>
                <w:lang w:eastAsia="ru-RU"/>
              </w:rPr>
            </w:pPr>
            <w:r w:rsidRPr="00C16FE2">
              <w:rPr>
                <w:rFonts w:ascii="Times New Roman" w:hAnsi="Times New Roman"/>
                <w:b/>
                <w:szCs w:val="24"/>
                <w:lang w:eastAsia="ru-RU"/>
              </w:rPr>
              <w:t>Итого:</w:t>
            </w:r>
          </w:p>
        </w:tc>
        <w:tc>
          <w:tcPr>
            <w:tcW w:w="1275" w:type="dxa"/>
          </w:tcPr>
          <w:p w14:paraId="6572976E" w14:textId="77777777" w:rsidR="00F644BD" w:rsidRPr="00C16FE2" w:rsidRDefault="00F644BD" w:rsidP="00BA5EC4">
            <w:pPr>
              <w:spacing w:line="240" w:lineRule="auto"/>
              <w:jc w:val="center"/>
              <w:rPr>
                <w:rFonts w:ascii="Times New Roman" w:hAnsi="Times New Roman"/>
                <w:b/>
                <w:szCs w:val="24"/>
                <w:lang w:eastAsia="ru-RU"/>
              </w:rPr>
            </w:pPr>
          </w:p>
        </w:tc>
        <w:tc>
          <w:tcPr>
            <w:tcW w:w="3402" w:type="dxa"/>
          </w:tcPr>
          <w:p w14:paraId="78284421" w14:textId="77777777" w:rsidR="00F644BD" w:rsidRPr="00C16FE2" w:rsidRDefault="00F644BD" w:rsidP="00BA5EC4">
            <w:pPr>
              <w:spacing w:line="240" w:lineRule="auto"/>
              <w:jc w:val="center"/>
              <w:rPr>
                <w:rFonts w:ascii="Times New Roman" w:hAnsi="Times New Roman"/>
                <w:szCs w:val="24"/>
                <w:lang w:eastAsia="ru-RU"/>
              </w:rPr>
            </w:pPr>
          </w:p>
        </w:tc>
        <w:tc>
          <w:tcPr>
            <w:tcW w:w="2439" w:type="dxa"/>
          </w:tcPr>
          <w:p w14:paraId="3BCA98C7" w14:textId="77777777" w:rsidR="00F644BD" w:rsidRDefault="00F644BD" w:rsidP="00BA5EC4">
            <w:pPr>
              <w:spacing w:line="240" w:lineRule="auto"/>
              <w:jc w:val="center"/>
              <w:rPr>
                <w:rFonts w:ascii="Times New Roman" w:eastAsia="Times New Roman" w:hAnsi="Times New Roman"/>
                <w:b/>
                <w:szCs w:val="24"/>
                <w:lang w:eastAsia="ru-RU"/>
              </w:rPr>
            </w:pPr>
            <w:r>
              <w:rPr>
                <w:rFonts w:ascii="Times New Roman" w:eastAsia="Times New Roman" w:hAnsi="Times New Roman"/>
                <w:b/>
                <w:szCs w:val="24"/>
                <w:lang w:eastAsia="ru-RU"/>
              </w:rPr>
              <w:t>_________________</w:t>
            </w:r>
          </w:p>
          <w:p w14:paraId="6653EE9F" w14:textId="77777777" w:rsidR="00F644BD" w:rsidRPr="00C16FE2" w:rsidRDefault="00F644BD" w:rsidP="00BA5EC4">
            <w:pPr>
              <w:spacing w:line="240" w:lineRule="auto"/>
              <w:jc w:val="center"/>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в т. ч. НДС – 20% </w:t>
            </w:r>
            <w:r>
              <w:rPr>
                <w:rFonts w:ascii="Times New Roman" w:eastAsia="Times New Roman" w:hAnsi="Times New Roman"/>
                <w:szCs w:val="24"/>
                <w:lang w:eastAsia="ru-RU"/>
              </w:rPr>
              <w:br/>
              <w:t>______________</w:t>
            </w:r>
          </w:p>
        </w:tc>
      </w:tr>
    </w:tbl>
    <w:p w14:paraId="4AFFAE43" w14:textId="77777777" w:rsidR="00F644BD" w:rsidRPr="00C16FE2" w:rsidRDefault="00F644BD" w:rsidP="00F644BD">
      <w:pPr>
        <w:spacing w:after="160" w:line="259" w:lineRule="auto"/>
        <w:rPr>
          <w:rFonts w:ascii="Times New Roman" w:hAnsi="Times New Roman"/>
          <w:szCs w:val="24"/>
        </w:rPr>
      </w:pPr>
    </w:p>
    <w:p w14:paraId="4DCD1CA7" w14:textId="77777777" w:rsidR="00F644BD" w:rsidRPr="00C16FE2" w:rsidRDefault="00F644BD" w:rsidP="00F644BD">
      <w:pPr>
        <w:spacing w:after="160" w:line="259" w:lineRule="auto"/>
        <w:rPr>
          <w:rFonts w:ascii="Times New Roman" w:hAnsi="Times New Roman"/>
          <w:szCs w:val="24"/>
        </w:rPr>
      </w:pPr>
    </w:p>
    <w:p w14:paraId="50D1041D" w14:textId="77777777" w:rsidR="00F644BD" w:rsidRPr="00C16FE2" w:rsidRDefault="00F644BD" w:rsidP="00F644BD">
      <w:pPr>
        <w:spacing w:after="160" w:line="259" w:lineRule="auto"/>
        <w:rPr>
          <w:rFonts w:ascii="Times New Roman" w:hAnsi="Times New Roman"/>
          <w:szCs w:val="24"/>
        </w:rPr>
      </w:pPr>
    </w:p>
    <w:p w14:paraId="7D97B761" w14:textId="77777777" w:rsidR="00F644BD" w:rsidRPr="00C16FE2" w:rsidRDefault="00F644BD" w:rsidP="00F644BD">
      <w:pPr>
        <w:spacing w:after="160" w:line="259" w:lineRule="auto"/>
        <w:rPr>
          <w:rFonts w:ascii="Times New Roman" w:hAnsi="Times New Roman"/>
          <w:szCs w:val="24"/>
        </w:rPr>
      </w:pPr>
    </w:p>
    <w:tbl>
      <w:tblPr>
        <w:tblW w:w="9356" w:type="dxa"/>
        <w:tblLayout w:type="fixed"/>
        <w:tblCellMar>
          <w:left w:w="0" w:type="dxa"/>
          <w:right w:w="0" w:type="dxa"/>
        </w:tblCellMar>
        <w:tblLook w:val="01E0" w:firstRow="1" w:lastRow="1" w:firstColumn="1" w:lastColumn="1" w:noHBand="0" w:noVBand="0"/>
      </w:tblPr>
      <w:tblGrid>
        <w:gridCol w:w="5103"/>
        <w:gridCol w:w="4253"/>
      </w:tblGrid>
      <w:tr w:rsidR="00F644BD" w:rsidRPr="00C16FE2" w14:paraId="5B0ACB79" w14:textId="77777777" w:rsidTr="00BA5EC4">
        <w:tc>
          <w:tcPr>
            <w:tcW w:w="5103" w:type="dxa"/>
          </w:tcPr>
          <w:p w14:paraId="40630531" w14:textId="77777777" w:rsidR="00F644BD" w:rsidRPr="00C16FE2" w:rsidRDefault="00F644BD" w:rsidP="00BA5EC4">
            <w:pPr>
              <w:widowControl w:val="0"/>
              <w:autoSpaceDE w:val="0"/>
              <w:autoSpaceDN w:val="0"/>
              <w:spacing w:line="240" w:lineRule="auto"/>
              <w:rPr>
                <w:rFonts w:ascii="Times New Roman" w:eastAsia="Times New Roman" w:hAnsi="Times New Roman"/>
                <w:b/>
                <w:szCs w:val="24"/>
                <w:lang w:eastAsia="ru-RU"/>
              </w:rPr>
            </w:pPr>
            <w:r w:rsidRPr="00C16FE2">
              <w:rPr>
                <w:rFonts w:ascii="Times New Roman" w:eastAsia="Times New Roman" w:hAnsi="Times New Roman"/>
                <w:b/>
                <w:szCs w:val="24"/>
                <w:lang w:eastAsia="ru-RU"/>
              </w:rPr>
              <w:t>Арендодатель:</w:t>
            </w:r>
          </w:p>
          <w:p w14:paraId="31CAF381"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Генеральный директор</w:t>
            </w:r>
          </w:p>
          <w:p w14:paraId="51EC795F"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АО «МРТИ РАН»</w:t>
            </w:r>
          </w:p>
        </w:tc>
        <w:tc>
          <w:tcPr>
            <w:tcW w:w="4253" w:type="dxa"/>
          </w:tcPr>
          <w:p w14:paraId="77F925B9" w14:textId="77777777" w:rsidR="00F644BD" w:rsidRPr="00C16FE2" w:rsidRDefault="00F644BD" w:rsidP="00BA5EC4">
            <w:pPr>
              <w:widowControl w:val="0"/>
              <w:autoSpaceDE w:val="0"/>
              <w:autoSpaceDN w:val="0"/>
              <w:spacing w:line="240" w:lineRule="auto"/>
              <w:rPr>
                <w:rFonts w:ascii="Times New Roman" w:eastAsia="Times New Roman" w:hAnsi="Times New Roman"/>
                <w:b/>
                <w:szCs w:val="24"/>
                <w:lang w:eastAsia="ru-RU"/>
              </w:rPr>
            </w:pPr>
            <w:r w:rsidRPr="00C16FE2">
              <w:rPr>
                <w:rFonts w:ascii="Times New Roman" w:eastAsia="Times New Roman" w:hAnsi="Times New Roman"/>
                <w:b/>
                <w:szCs w:val="24"/>
                <w:lang w:eastAsia="ru-RU"/>
              </w:rPr>
              <w:t>Арендатор:</w:t>
            </w:r>
          </w:p>
          <w:p w14:paraId="2C291FD9" w14:textId="77777777" w:rsidR="00F644BD" w:rsidRPr="00232DA1" w:rsidRDefault="00F644BD" w:rsidP="00BA5EC4">
            <w:pPr>
              <w:pStyle w:val="ConsPlusNormal"/>
              <w:rPr>
                <w:rFonts w:ascii="Times New Roman" w:hAnsi="Times New Roman" w:cs="Times New Roman"/>
                <w:sz w:val="24"/>
                <w:szCs w:val="24"/>
              </w:rPr>
            </w:pPr>
            <w:r w:rsidRPr="00232DA1">
              <w:rPr>
                <w:rFonts w:ascii="Times New Roman" w:hAnsi="Times New Roman" w:cs="Times New Roman"/>
                <w:sz w:val="24"/>
                <w:szCs w:val="24"/>
              </w:rPr>
              <w:t>________________________________</w:t>
            </w:r>
          </w:p>
          <w:p w14:paraId="40B78234" w14:textId="77777777" w:rsidR="00F644BD" w:rsidRPr="00C16FE2" w:rsidRDefault="00F644BD" w:rsidP="00BA5EC4">
            <w:pPr>
              <w:spacing w:line="240" w:lineRule="auto"/>
              <w:ind w:right="-328"/>
              <w:rPr>
                <w:rFonts w:ascii="Times New Roman" w:eastAsia="Times New Roman" w:hAnsi="Times New Roman"/>
                <w:szCs w:val="24"/>
              </w:rPr>
            </w:pPr>
            <w:r w:rsidRPr="00232DA1">
              <w:rPr>
                <w:rFonts w:ascii="Times New Roman" w:hAnsi="Times New Roman"/>
                <w:szCs w:val="24"/>
              </w:rPr>
              <w:t>________________________________</w:t>
            </w:r>
          </w:p>
        </w:tc>
      </w:tr>
      <w:tr w:rsidR="00F644BD" w:rsidRPr="00C16FE2" w14:paraId="5171310A" w14:textId="77777777" w:rsidTr="00BA5EC4">
        <w:tc>
          <w:tcPr>
            <w:tcW w:w="5103" w:type="dxa"/>
          </w:tcPr>
          <w:p w14:paraId="482CBED8"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____________________/В.В. Володченко/</w:t>
            </w:r>
          </w:p>
          <w:p w14:paraId="77A22ECB"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М.П.</w:t>
            </w:r>
          </w:p>
        </w:tc>
        <w:tc>
          <w:tcPr>
            <w:tcW w:w="4253" w:type="dxa"/>
          </w:tcPr>
          <w:p w14:paraId="23EA2925"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Pr>
                <w:rFonts w:ascii="Times New Roman" w:eastAsia="Times New Roman" w:hAnsi="Times New Roman"/>
                <w:szCs w:val="24"/>
                <w:lang w:eastAsia="ru-RU"/>
              </w:rPr>
              <w:t>___________________</w:t>
            </w:r>
            <w:r w:rsidRPr="00C16FE2">
              <w:rPr>
                <w:rFonts w:ascii="Times New Roman" w:eastAsia="Times New Roman" w:hAnsi="Times New Roman"/>
                <w:szCs w:val="24"/>
                <w:lang w:eastAsia="ru-RU"/>
              </w:rPr>
              <w:t>/</w:t>
            </w:r>
            <w:r>
              <w:rPr>
                <w:rFonts w:ascii="Times New Roman" w:hAnsi="Times New Roman"/>
                <w:szCs w:val="24"/>
              </w:rPr>
              <w:t>/_____________/</w:t>
            </w:r>
            <w:r w:rsidRPr="00C16FE2">
              <w:rPr>
                <w:rFonts w:ascii="Times New Roman" w:eastAsia="Times New Roman" w:hAnsi="Times New Roman"/>
                <w:szCs w:val="24"/>
                <w:lang w:eastAsia="ru-RU"/>
              </w:rPr>
              <w:t>/</w:t>
            </w:r>
          </w:p>
          <w:p w14:paraId="69392C9B"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М.П.</w:t>
            </w:r>
          </w:p>
        </w:tc>
      </w:tr>
    </w:tbl>
    <w:p w14:paraId="7E733AB3" w14:textId="77777777" w:rsidR="00F644BD" w:rsidRPr="00C16FE2" w:rsidRDefault="00F644BD" w:rsidP="00F644BD">
      <w:pPr>
        <w:spacing w:after="160" w:line="259" w:lineRule="auto"/>
        <w:rPr>
          <w:rFonts w:ascii="Times New Roman" w:hAnsi="Times New Roman"/>
          <w:szCs w:val="24"/>
        </w:rPr>
      </w:pPr>
    </w:p>
    <w:p w14:paraId="259FDEB6" w14:textId="77777777" w:rsidR="00F644BD" w:rsidRPr="00C16FE2" w:rsidRDefault="00F644BD" w:rsidP="00F644BD">
      <w:pPr>
        <w:spacing w:after="160" w:line="259" w:lineRule="auto"/>
        <w:rPr>
          <w:rFonts w:ascii="Times New Roman" w:hAnsi="Times New Roman"/>
          <w:szCs w:val="24"/>
        </w:rPr>
      </w:pPr>
      <w:r w:rsidRPr="00C16FE2">
        <w:rPr>
          <w:rFonts w:ascii="Times New Roman" w:hAnsi="Times New Roman"/>
          <w:szCs w:val="24"/>
        </w:rPr>
        <w:br w:type="page"/>
      </w:r>
    </w:p>
    <w:p w14:paraId="012FC55C" w14:textId="77777777" w:rsidR="00F644BD" w:rsidRPr="00C16FE2" w:rsidRDefault="00F644BD" w:rsidP="00F644BD">
      <w:pPr>
        <w:pStyle w:val="ConsPlusNormal"/>
        <w:jc w:val="right"/>
        <w:outlineLvl w:val="2"/>
        <w:rPr>
          <w:rFonts w:ascii="Times New Roman" w:hAnsi="Times New Roman" w:cs="Times New Roman"/>
          <w:sz w:val="24"/>
          <w:szCs w:val="24"/>
        </w:rPr>
      </w:pPr>
      <w:r w:rsidRPr="00C16FE2">
        <w:rPr>
          <w:rFonts w:ascii="Times New Roman" w:hAnsi="Times New Roman" w:cs="Times New Roman"/>
          <w:sz w:val="24"/>
          <w:szCs w:val="24"/>
        </w:rPr>
        <w:lastRenderedPageBreak/>
        <w:t>Приложение № 6</w:t>
      </w:r>
    </w:p>
    <w:p w14:paraId="20B31AB6" w14:textId="77777777" w:rsidR="00F644BD" w:rsidRPr="00C16FE2" w:rsidRDefault="00F644BD" w:rsidP="00F644BD">
      <w:pPr>
        <w:pStyle w:val="ConsPlusNormal"/>
        <w:jc w:val="right"/>
        <w:rPr>
          <w:rFonts w:ascii="Times New Roman" w:hAnsi="Times New Roman" w:cs="Times New Roman"/>
          <w:sz w:val="24"/>
          <w:szCs w:val="24"/>
        </w:rPr>
      </w:pPr>
      <w:r w:rsidRPr="00C16FE2">
        <w:rPr>
          <w:rFonts w:ascii="Times New Roman" w:hAnsi="Times New Roman" w:cs="Times New Roman"/>
          <w:sz w:val="24"/>
          <w:szCs w:val="24"/>
        </w:rPr>
        <w:t>к договору аренды объектов</w:t>
      </w:r>
    </w:p>
    <w:p w14:paraId="12148C1E" w14:textId="77777777" w:rsidR="00F644BD" w:rsidRPr="00C16FE2" w:rsidRDefault="00F644BD" w:rsidP="00F644BD">
      <w:pPr>
        <w:pStyle w:val="ConsPlusNormal"/>
        <w:jc w:val="right"/>
        <w:rPr>
          <w:rFonts w:ascii="Times New Roman" w:hAnsi="Times New Roman" w:cs="Times New Roman"/>
          <w:sz w:val="24"/>
          <w:szCs w:val="24"/>
        </w:rPr>
      </w:pPr>
      <w:r w:rsidRPr="00C16FE2">
        <w:rPr>
          <w:rFonts w:ascii="Times New Roman" w:hAnsi="Times New Roman" w:cs="Times New Roman"/>
          <w:sz w:val="24"/>
          <w:szCs w:val="24"/>
        </w:rPr>
        <w:t>недвижимого имущества</w:t>
      </w:r>
    </w:p>
    <w:p w14:paraId="39500B44" w14:textId="77777777" w:rsidR="00F644BD" w:rsidRPr="00C16FE2"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от </w:t>
      </w:r>
      <w:r>
        <w:rPr>
          <w:rFonts w:ascii="Times New Roman" w:eastAsia="Times New Roman" w:hAnsi="Times New Roman"/>
          <w:szCs w:val="24"/>
          <w:lang w:eastAsia="ru-RU"/>
        </w:rPr>
        <w:t>«__</w:t>
      </w:r>
      <w:proofErr w:type="gramStart"/>
      <w:r>
        <w:rPr>
          <w:rFonts w:ascii="Times New Roman" w:eastAsia="Times New Roman" w:hAnsi="Times New Roman"/>
          <w:szCs w:val="24"/>
          <w:lang w:eastAsia="ru-RU"/>
        </w:rPr>
        <w:t>_»_</w:t>
      </w:r>
      <w:proofErr w:type="gramEnd"/>
      <w:r>
        <w:rPr>
          <w:rFonts w:ascii="Times New Roman" w:eastAsia="Times New Roman" w:hAnsi="Times New Roman"/>
          <w:szCs w:val="24"/>
          <w:lang w:eastAsia="ru-RU"/>
        </w:rPr>
        <w:t>___________ 2024 г.</w:t>
      </w:r>
    </w:p>
    <w:p w14:paraId="4ECCFFEA" w14:textId="77777777" w:rsidR="00F644BD" w:rsidRPr="00C16FE2" w:rsidRDefault="00F644BD" w:rsidP="00F644BD">
      <w:pPr>
        <w:pStyle w:val="ConsPlusNormal"/>
        <w:jc w:val="right"/>
        <w:outlineLvl w:val="2"/>
        <w:rPr>
          <w:rFonts w:ascii="Times New Roman" w:hAnsi="Times New Roman" w:cs="Times New Roman"/>
          <w:sz w:val="24"/>
          <w:szCs w:val="24"/>
        </w:rPr>
      </w:pPr>
      <w:r w:rsidRPr="00C16FE2">
        <w:rPr>
          <w:rFonts w:ascii="Times New Roman" w:hAnsi="Times New Roman" w:cs="Times New Roman"/>
          <w:sz w:val="24"/>
          <w:szCs w:val="24"/>
        </w:rPr>
        <w:t xml:space="preserve">№ </w:t>
      </w:r>
      <w:r>
        <w:rPr>
          <w:rFonts w:ascii="Times New Roman" w:hAnsi="Times New Roman" w:cs="Times New Roman"/>
          <w:sz w:val="24"/>
          <w:szCs w:val="24"/>
        </w:rPr>
        <w:t>___-32-АРН-24</w:t>
      </w:r>
    </w:p>
    <w:p w14:paraId="29828BD3" w14:textId="77777777" w:rsidR="00F644BD" w:rsidRPr="00C16FE2" w:rsidRDefault="00F644BD" w:rsidP="00F644BD">
      <w:pPr>
        <w:pStyle w:val="ConsPlusNormal"/>
        <w:jc w:val="right"/>
        <w:rPr>
          <w:rFonts w:ascii="Times New Roman" w:hAnsi="Times New Roman" w:cs="Times New Roman"/>
          <w:sz w:val="24"/>
          <w:szCs w:val="24"/>
        </w:rPr>
      </w:pPr>
    </w:p>
    <w:p w14:paraId="103AF300" w14:textId="77777777" w:rsidR="00F644BD" w:rsidRPr="00C16FE2" w:rsidRDefault="00F644BD" w:rsidP="00F644BD">
      <w:pPr>
        <w:spacing w:line="240" w:lineRule="auto"/>
        <w:ind w:firstLine="851"/>
        <w:jc w:val="center"/>
        <w:rPr>
          <w:rFonts w:ascii="Times New Roman" w:hAnsi="Times New Roman"/>
          <w:b/>
          <w:szCs w:val="24"/>
        </w:rPr>
      </w:pPr>
      <w:r w:rsidRPr="00C16FE2">
        <w:rPr>
          <w:rFonts w:ascii="Times New Roman" w:hAnsi="Times New Roman"/>
          <w:b/>
          <w:szCs w:val="24"/>
        </w:rPr>
        <w:t>АКТ</w:t>
      </w:r>
    </w:p>
    <w:p w14:paraId="4088F635" w14:textId="77777777" w:rsidR="00F644BD" w:rsidRPr="00C16FE2" w:rsidRDefault="00F644BD" w:rsidP="00F644BD">
      <w:pPr>
        <w:spacing w:line="240" w:lineRule="auto"/>
        <w:jc w:val="center"/>
        <w:rPr>
          <w:rFonts w:ascii="Times New Roman" w:hAnsi="Times New Roman"/>
          <w:b/>
          <w:szCs w:val="24"/>
        </w:rPr>
      </w:pPr>
      <w:r w:rsidRPr="00C16FE2">
        <w:rPr>
          <w:rFonts w:ascii="Times New Roman" w:hAnsi="Times New Roman"/>
          <w:b/>
          <w:szCs w:val="24"/>
        </w:rPr>
        <w:t>разграничения ответственности сторон</w:t>
      </w:r>
    </w:p>
    <w:p w14:paraId="615A135D" w14:textId="77777777" w:rsidR="00F644BD" w:rsidRPr="00C16FE2" w:rsidRDefault="00F644BD" w:rsidP="00F644BD">
      <w:pPr>
        <w:spacing w:line="240" w:lineRule="auto"/>
        <w:jc w:val="center"/>
        <w:rPr>
          <w:rFonts w:ascii="Times New Roman" w:hAnsi="Times New Roman"/>
          <w:b/>
          <w:szCs w:val="24"/>
        </w:rPr>
      </w:pPr>
      <w:r w:rsidRPr="00C16FE2">
        <w:rPr>
          <w:rFonts w:ascii="Times New Roman" w:hAnsi="Times New Roman"/>
          <w:b/>
          <w:szCs w:val="24"/>
        </w:rPr>
        <w:t>по договору аренды объектов недвижимого имущества</w:t>
      </w:r>
    </w:p>
    <w:p w14:paraId="57A5B4E5" w14:textId="77777777" w:rsidR="00F644BD" w:rsidRPr="00C16FE2" w:rsidRDefault="00F644BD" w:rsidP="00F644BD">
      <w:pPr>
        <w:pStyle w:val="ConsPlusNormal"/>
        <w:jc w:val="right"/>
        <w:rPr>
          <w:rFonts w:ascii="Times New Roman" w:hAnsi="Times New Roman" w:cs="Times New Roman"/>
          <w:sz w:val="24"/>
          <w:szCs w:val="24"/>
        </w:rPr>
      </w:pPr>
    </w:p>
    <w:p w14:paraId="0B19946E" w14:textId="77777777" w:rsidR="00F644BD" w:rsidRPr="00C16FE2" w:rsidRDefault="00F644BD" w:rsidP="00F644BD">
      <w:pPr>
        <w:pStyle w:val="affffff1"/>
        <w:spacing w:line="240" w:lineRule="auto"/>
      </w:pPr>
      <w:r w:rsidRPr="00C16FE2">
        <w:rPr>
          <w:b/>
        </w:rPr>
        <w:t xml:space="preserve">Акционерное общество «Московский радиотехнический институт Российской академии наук» </w:t>
      </w:r>
      <w:r w:rsidRPr="00C16FE2">
        <w:t xml:space="preserve">(сокращенно АО «МРТИ РАН»), именуемое в дальнейшем </w:t>
      </w:r>
      <w:r w:rsidRPr="00C16FE2">
        <w:rPr>
          <w:b/>
        </w:rPr>
        <w:t>«Арендодатель»</w:t>
      </w:r>
      <w:r w:rsidRPr="00C16FE2">
        <w:t xml:space="preserve">, в лице генерального директора Володченко Валерия Витальевича, действующего на основании Устава, с одной стороны, и </w:t>
      </w:r>
    </w:p>
    <w:p w14:paraId="6F5FEE44" w14:textId="77777777" w:rsidR="00F644BD" w:rsidRPr="009F015D" w:rsidRDefault="00F644BD" w:rsidP="00F644BD">
      <w:pPr>
        <w:pStyle w:val="affffff1"/>
        <w:spacing w:line="240" w:lineRule="auto"/>
      </w:pPr>
      <w:r>
        <w:rPr>
          <w:rStyle w:val="FontStyle23"/>
          <w:rFonts w:ascii="Times New Roman" w:hAnsi="Times New Roman"/>
          <w:b/>
          <w:bCs/>
          <w:kern w:val="2"/>
        </w:rPr>
        <w:t xml:space="preserve">_______________________________________ «_________________________» </w:t>
      </w:r>
      <w:r w:rsidRPr="00B564CD">
        <w:rPr>
          <w:rStyle w:val="FontStyle23"/>
          <w:rFonts w:ascii="Times New Roman" w:hAnsi="Times New Roman"/>
          <w:bCs/>
          <w:kern w:val="2"/>
        </w:rPr>
        <w:t xml:space="preserve">(сокращенно </w:t>
      </w:r>
      <w:r>
        <w:rPr>
          <w:rStyle w:val="FontStyle23"/>
          <w:rFonts w:ascii="Times New Roman" w:hAnsi="Times New Roman"/>
          <w:bCs/>
          <w:kern w:val="2"/>
        </w:rPr>
        <w:t xml:space="preserve"> «_________________________»</w:t>
      </w:r>
      <w:r w:rsidRPr="00B564CD">
        <w:rPr>
          <w:rStyle w:val="FontStyle23"/>
          <w:rFonts w:ascii="Times New Roman" w:hAnsi="Times New Roman"/>
          <w:bCs/>
          <w:kern w:val="2"/>
        </w:rPr>
        <w:t>),</w:t>
      </w:r>
      <w:r w:rsidRPr="009F015D">
        <w:rPr>
          <w:rStyle w:val="FontStyle23"/>
          <w:rFonts w:ascii="Times New Roman" w:hAnsi="Times New Roman"/>
          <w:kern w:val="2"/>
        </w:rPr>
        <w:t xml:space="preserve"> именуемое в дальнейшем </w:t>
      </w:r>
      <w:r w:rsidRPr="009F015D">
        <w:rPr>
          <w:rStyle w:val="FontStyle23"/>
          <w:rFonts w:ascii="Times New Roman" w:hAnsi="Times New Roman"/>
          <w:b/>
          <w:kern w:val="2"/>
        </w:rPr>
        <w:t>«Арендатор»</w:t>
      </w:r>
      <w:r w:rsidRPr="009F015D">
        <w:rPr>
          <w:rStyle w:val="FontStyle23"/>
          <w:rFonts w:ascii="Times New Roman" w:hAnsi="Times New Roman"/>
          <w:kern w:val="2"/>
        </w:rPr>
        <w:t xml:space="preserve">, в лице генерального директора </w:t>
      </w:r>
      <w:r>
        <w:rPr>
          <w:rStyle w:val="FontStyle23"/>
          <w:rFonts w:ascii="Times New Roman" w:hAnsi="Times New Roman"/>
          <w:kern w:val="2"/>
        </w:rPr>
        <w:t>_________________________</w:t>
      </w:r>
      <w:r w:rsidRPr="009F015D">
        <w:rPr>
          <w:rStyle w:val="FontStyle23"/>
          <w:rFonts w:ascii="Times New Roman" w:hAnsi="Times New Roman"/>
          <w:kern w:val="2"/>
        </w:rPr>
        <w:t>, действующего на основании Устава,</w:t>
      </w:r>
      <w:r w:rsidRPr="009F015D">
        <w:t xml:space="preserve"> с другой стороны, при совместном упоминании именуемые в дальнейшем Стороны, подписали настоящий АКТ о нижеследующем:</w:t>
      </w:r>
    </w:p>
    <w:p w14:paraId="4E448A48" w14:textId="77777777" w:rsidR="00F644BD" w:rsidRPr="00C16FE2" w:rsidRDefault="00F644BD" w:rsidP="00F644BD">
      <w:pPr>
        <w:spacing w:line="240" w:lineRule="auto"/>
        <w:rPr>
          <w:rFonts w:ascii="Times New Roman" w:hAnsi="Times New Roman"/>
          <w:szCs w:val="24"/>
        </w:rPr>
      </w:pPr>
    </w:p>
    <w:p w14:paraId="3679D56E" w14:textId="77777777" w:rsidR="00F644BD" w:rsidRDefault="00F644BD" w:rsidP="00F644BD">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               Арендодатель передает Арендатору во временное владение и пользование (в аренду) </w:t>
      </w:r>
      <w:r w:rsidRPr="00591B4D">
        <w:rPr>
          <w:rFonts w:ascii="Times New Roman" w:eastAsia="Times New Roman" w:hAnsi="Times New Roman"/>
          <w:szCs w:val="24"/>
          <w:lang w:eastAsia="ru-RU"/>
        </w:rPr>
        <w:t>нежилые помещения, общей площадью 190,6 кв. м., расположенные по адресу: 117519, г. Москва, Варшавское шоссе, дом 132, строение 11, этаж 1, помещение III, комната 1, помещение IV, комната 1, помещение V, комната 1, помещение VII, комната 1</w:t>
      </w:r>
      <w:r w:rsidRPr="00B564CD">
        <w:rPr>
          <w:rFonts w:ascii="Times New Roman" w:eastAsia="Times New Roman" w:hAnsi="Times New Roman"/>
          <w:szCs w:val="24"/>
          <w:lang w:eastAsia="ru-RU"/>
        </w:rPr>
        <w:t xml:space="preserve"> </w:t>
      </w:r>
      <w:r w:rsidRPr="00C16FE2">
        <w:rPr>
          <w:rFonts w:ascii="Times New Roman" w:eastAsia="Times New Roman" w:hAnsi="Times New Roman"/>
          <w:szCs w:val="24"/>
          <w:lang w:eastAsia="ru-RU"/>
        </w:rPr>
        <w:t>в соответствии с разрешенным использованием согласно п. 1.3 Договора.</w:t>
      </w:r>
      <w:r>
        <w:rPr>
          <w:rFonts w:ascii="Times New Roman" w:eastAsia="Times New Roman" w:hAnsi="Times New Roman"/>
          <w:szCs w:val="24"/>
          <w:lang w:eastAsia="ru-RU"/>
        </w:rPr>
        <w:t xml:space="preserve"> </w:t>
      </w:r>
      <w:r w:rsidRPr="00C16FE2">
        <w:rPr>
          <w:rFonts w:ascii="Times New Roman" w:eastAsia="Times New Roman" w:hAnsi="Times New Roman"/>
          <w:szCs w:val="24"/>
          <w:lang w:eastAsia="ru-RU"/>
        </w:rPr>
        <w:t>Арендатор несет ответственность за:</w:t>
      </w:r>
    </w:p>
    <w:p w14:paraId="7AFDBEAA" w14:textId="77777777" w:rsidR="00F644BD" w:rsidRPr="00C16FE2" w:rsidRDefault="00F644BD" w:rsidP="00F644BD">
      <w:pPr>
        <w:spacing w:line="240" w:lineRule="auto"/>
        <w:rPr>
          <w:rFonts w:ascii="Times New Roman" w:eastAsia="Times New Roman" w:hAnsi="Times New Roman"/>
          <w:szCs w:val="24"/>
          <w:lang w:eastAsia="ru-RU"/>
        </w:rPr>
      </w:pPr>
    </w:p>
    <w:tbl>
      <w:tblPr>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714"/>
        <w:gridCol w:w="1701"/>
        <w:gridCol w:w="1588"/>
        <w:gridCol w:w="1559"/>
      </w:tblGrid>
      <w:tr w:rsidR="00F644BD" w:rsidRPr="00C16FE2" w14:paraId="7BB1F72E" w14:textId="77777777" w:rsidTr="00BA5EC4">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3887A90" w14:textId="77777777" w:rsidR="00F644BD" w:rsidRPr="00C16FE2" w:rsidRDefault="00F644BD" w:rsidP="00BA5EC4">
            <w:pPr>
              <w:spacing w:line="240" w:lineRule="auto"/>
              <w:jc w:val="center"/>
              <w:rPr>
                <w:rFonts w:ascii="Times New Roman" w:eastAsia="Times New Roman" w:hAnsi="Times New Roman"/>
                <w:szCs w:val="24"/>
                <w:lang w:eastAsia="ru-RU"/>
              </w:rPr>
            </w:pPr>
            <w:r w:rsidRPr="00C16FE2">
              <w:rPr>
                <w:rFonts w:ascii="Times New Roman" w:eastAsia="Times New Roman" w:hAnsi="Times New Roman"/>
                <w:szCs w:val="24"/>
                <w:lang w:eastAsia="ru-RU"/>
              </w:rPr>
              <w:t>№</w:t>
            </w:r>
          </w:p>
          <w:p w14:paraId="55D2DB6D" w14:textId="77777777" w:rsidR="00F644BD" w:rsidRPr="00C16FE2" w:rsidRDefault="00F644BD" w:rsidP="00BA5EC4">
            <w:pPr>
              <w:spacing w:line="240" w:lineRule="auto"/>
              <w:jc w:val="center"/>
              <w:rPr>
                <w:rFonts w:ascii="Times New Roman" w:eastAsia="Times New Roman" w:hAnsi="Times New Roman"/>
                <w:szCs w:val="24"/>
                <w:lang w:eastAsia="ru-RU"/>
              </w:rPr>
            </w:pPr>
            <w:r w:rsidRPr="00C16FE2">
              <w:rPr>
                <w:rFonts w:ascii="Times New Roman" w:eastAsia="Times New Roman" w:hAnsi="Times New Roman"/>
                <w:szCs w:val="24"/>
                <w:lang w:eastAsia="ru-RU"/>
              </w:rPr>
              <w:t>п/п</w:t>
            </w:r>
          </w:p>
        </w:tc>
        <w:tc>
          <w:tcPr>
            <w:tcW w:w="371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538BAD8" w14:textId="77777777" w:rsidR="00F644BD" w:rsidRPr="00C16FE2" w:rsidRDefault="00F644BD" w:rsidP="00BA5EC4">
            <w:pPr>
              <w:spacing w:line="240" w:lineRule="auto"/>
              <w:jc w:val="center"/>
              <w:rPr>
                <w:rFonts w:ascii="Times New Roman" w:eastAsia="Times New Roman" w:hAnsi="Times New Roman"/>
                <w:szCs w:val="24"/>
                <w:lang w:eastAsia="ru-RU"/>
              </w:rPr>
            </w:pPr>
            <w:r w:rsidRPr="00C16FE2">
              <w:rPr>
                <w:rFonts w:ascii="Times New Roman" w:eastAsia="Times New Roman" w:hAnsi="Times New Roman"/>
                <w:szCs w:val="24"/>
                <w:lang w:eastAsia="ru-RU"/>
              </w:rPr>
              <w:t>Наименование</w:t>
            </w:r>
          </w:p>
          <w:p w14:paraId="3C64A691" w14:textId="77777777" w:rsidR="00F644BD" w:rsidRPr="00C16FE2" w:rsidRDefault="00F644BD" w:rsidP="00BA5EC4">
            <w:pPr>
              <w:spacing w:line="240" w:lineRule="auto"/>
              <w:jc w:val="center"/>
              <w:rPr>
                <w:rFonts w:ascii="Times New Roman" w:eastAsia="Times New Roman" w:hAnsi="Times New Roman"/>
                <w:szCs w:val="24"/>
                <w:lang w:eastAsia="ru-RU"/>
              </w:rPr>
            </w:pPr>
            <w:r w:rsidRPr="00C16FE2">
              <w:rPr>
                <w:rFonts w:ascii="Times New Roman" w:eastAsia="Times New Roman" w:hAnsi="Times New Roman"/>
                <w:szCs w:val="24"/>
                <w:lang w:eastAsia="ru-RU"/>
              </w:rPr>
              <w:t>мероприятий</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C56E80E" w14:textId="77777777" w:rsidR="00F644BD" w:rsidRPr="00C16FE2" w:rsidRDefault="00F644BD" w:rsidP="00BA5EC4">
            <w:pPr>
              <w:spacing w:line="240" w:lineRule="auto"/>
              <w:jc w:val="center"/>
              <w:rPr>
                <w:rFonts w:ascii="Times New Roman" w:eastAsia="Times New Roman" w:hAnsi="Times New Roman"/>
                <w:szCs w:val="24"/>
                <w:lang w:eastAsia="ru-RU"/>
              </w:rPr>
            </w:pPr>
            <w:r w:rsidRPr="00C16FE2">
              <w:rPr>
                <w:rFonts w:ascii="Times New Roman" w:eastAsia="Times New Roman" w:hAnsi="Times New Roman"/>
                <w:szCs w:val="24"/>
                <w:lang w:eastAsia="ru-RU"/>
              </w:rPr>
              <w:t>Срок</w:t>
            </w:r>
          </w:p>
          <w:p w14:paraId="2D116A0E" w14:textId="77777777" w:rsidR="00F644BD" w:rsidRPr="00C16FE2" w:rsidRDefault="00F644BD" w:rsidP="00BA5EC4">
            <w:pPr>
              <w:spacing w:line="240" w:lineRule="auto"/>
              <w:jc w:val="center"/>
              <w:rPr>
                <w:rFonts w:ascii="Times New Roman" w:eastAsia="Times New Roman" w:hAnsi="Times New Roman"/>
                <w:szCs w:val="24"/>
                <w:lang w:eastAsia="ru-RU"/>
              </w:rPr>
            </w:pPr>
            <w:r w:rsidRPr="00C16FE2">
              <w:rPr>
                <w:rFonts w:ascii="Times New Roman" w:eastAsia="Times New Roman" w:hAnsi="Times New Roman"/>
                <w:szCs w:val="24"/>
                <w:lang w:eastAsia="ru-RU"/>
              </w:rPr>
              <w:t>исполнения</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101E766D" w14:textId="77777777" w:rsidR="00F644BD" w:rsidRPr="00C16FE2" w:rsidRDefault="00F644BD" w:rsidP="00BA5EC4">
            <w:pPr>
              <w:spacing w:line="240" w:lineRule="auto"/>
              <w:jc w:val="center"/>
              <w:rPr>
                <w:rFonts w:ascii="Times New Roman" w:eastAsia="Times New Roman" w:hAnsi="Times New Roman"/>
                <w:szCs w:val="24"/>
                <w:lang w:eastAsia="ru-RU"/>
              </w:rPr>
            </w:pPr>
            <w:r w:rsidRPr="00C16FE2">
              <w:rPr>
                <w:rFonts w:ascii="Times New Roman" w:eastAsia="Times New Roman" w:hAnsi="Times New Roman"/>
                <w:szCs w:val="24"/>
                <w:lang w:eastAsia="ru-RU"/>
              </w:rPr>
              <w:t>Ответственное лицо</w:t>
            </w:r>
          </w:p>
        </w:tc>
      </w:tr>
      <w:tr w:rsidR="00F644BD" w:rsidRPr="00C16FE2" w14:paraId="652B91E1" w14:textId="77777777" w:rsidTr="00BA5EC4">
        <w:tc>
          <w:tcPr>
            <w:tcW w:w="53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6499C4" w14:textId="77777777" w:rsidR="00F644BD" w:rsidRPr="00C16FE2" w:rsidRDefault="00F644BD" w:rsidP="00BA5EC4">
            <w:pPr>
              <w:spacing w:line="240" w:lineRule="auto"/>
              <w:rPr>
                <w:rFonts w:ascii="Times New Roman" w:eastAsia="Times New Roman" w:hAnsi="Times New Roman"/>
                <w:szCs w:val="24"/>
                <w:lang w:eastAsia="ru-RU"/>
              </w:rPr>
            </w:pPr>
          </w:p>
        </w:tc>
        <w:tc>
          <w:tcPr>
            <w:tcW w:w="371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6BF05C" w14:textId="77777777" w:rsidR="00F644BD" w:rsidRPr="00C16FE2" w:rsidRDefault="00F644BD" w:rsidP="00BA5EC4">
            <w:pPr>
              <w:spacing w:line="240" w:lineRule="auto"/>
              <w:rPr>
                <w:rFonts w:ascii="Times New Roman" w:eastAsia="Times New Roman" w:hAnsi="Times New Roman"/>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F0D283" w14:textId="77777777" w:rsidR="00F644BD" w:rsidRPr="00C16FE2" w:rsidRDefault="00F644BD" w:rsidP="00BA5EC4">
            <w:pPr>
              <w:spacing w:line="240" w:lineRule="auto"/>
              <w:rPr>
                <w:rFonts w:ascii="Times New Roman" w:eastAsia="Times New Roman" w:hAnsi="Times New Roman"/>
                <w:szCs w:val="24"/>
                <w:lang w:eastAsia="ru-RU"/>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hideMark/>
          </w:tcPr>
          <w:p w14:paraId="63C8C44E" w14:textId="77777777" w:rsidR="00F644BD" w:rsidRPr="00C16FE2" w:rsidRDefault="00F644BD" w:rsidP="00BA5EC4">
            <w:pPr>
              <w:spacing w:line="240" w:lineRule="auto"/>
              <w:jc w:val="center"/>
              <w:rPr>
                <w:rFonts w:ascii="Times New Roman" w:eastAsia="Times New Roman" w:hAnsi="Times New Roman"/>
                <w:szCs w:val="24"/>
                <w:lang w:eastAsia="ru-RU"/>
              </w:rPr>
            </w:pPr>
            <w:r w:rsidRPr="00C16FE2">
              <w:rPr>
                <w:rFonts w:ascii="Times New Roman" w:eastAsia="Times New Roman" w:hAnsi="Times New Roman"/>
                <w:szCs w:val="24"/>
                <w:lang w:eastAsia="ru-RU"/>
              </w:rPr>
              <w:t>Ф.И.О., должность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14:paraId="281FC093"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подпись</w:t>
            </w:r>
          </w:p>
        </w:tc>
      </w:tr>
      <w:tr w:rsidR="00F644BD" w:rsidRPr="00C16FE2" w14:paraId="1DB047A4" w14:textId="77777777" w:rsidTr="00BA5EC4">
        <w:tc>
          <w:tcPr>
            <w:tcW w:w="534" w:type="dxa"/>
            <w:tcBorders>
              <w:top w:val="single" w:sz="4" w:space="0" w:color="000000"/>
              <w:left w:val="single" w:sz="4" w:space="0" w:color="000000"/>
              <w:bottom w:val="single" w:sz="4" w:space="0" w:color="000000"/>
              <w:right w:val="single" w:sz="4" w:space="0" w:color="000000"/>
            </w:tcBorders>
            <w:shd w:val="clear" w:color="auto" w:fill="auto"/>
            <w:hideMark/>
          </w:tcPr>
          <w:p w14:paraId="538853B5"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1.</w:t>
            </w:r>
          </w:p>
        </w:tc>
        <w:tc>
          <w:tcPr>
            <w:tcW w:w="3714" w:type="dxa"/>
            <w:tcBorders>
              <w:top w:val="single" w:sz="4" w:space="0" w:color="000000"/>
              <w:left w:val="single" w:sz="4" w:space="0" w:color="000000"/>
              <w:bottom w:val="single" w:sz="4" w:space="0" w:color="000000"/>
              <w:right w:val="single" w:sz="4" w:space="0" w:color="000000"/>
            </w:tcBorders>
            <w:shd w:val="clear" w:color="auto" w:fill="auto"/>
            <w:hideMark/>
          </w:tcPr>
          <w:p w14:paraId="300020F8"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Пожарную безопасность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0FFD983F"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Постоянно</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14:paraId="0EC66DAD" w14:textId="77777777" w:rsidR="00F644BD" w:rsidRPr="00C16FE2" w:rsidRDefault="00F644BD" w:rsidP="00BA5EC4">
            <w:pPr>
              <w:spacing w:line="240" w:lineRule="auto"/>
              <w:rPr>
                <w:rFonts w:ascii="Times New Roman" w:eastAsia="Times New Roman" w:hAnsi="Times New Roman"/>
                <w:szCs w:val="24"/>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6A2F95" w14:textId="77777777" w:rsidR="00F644BD" w:rsidRPr="00C16FE2" w:rsidRDefault="00F644BD" w:rsidP="00BA5EC4">
            <w:pPr>
              <w:spacing w:line="240" w:lineRule="auto"/>
              <w:rPr>
                <w:rFonts w:ascii="Times New Roman" w:eastAsia="Times New Roman" w:hAnsi="Times New Roman"/>
                <w:szCs w:val="24"/>
                <w:lang w:eastAsia="ru-RU"/>
              </w:rPr>
            </w:pPr>
          </w:p>
        </w:tc>
      </w:tr>
      <w:tr w:rsidR="00F644BD" w:rsidRPr="00C16FE2" w14:paraId="602AF80C" w14:textId="77777777" w:rsidTr="00BA5EC4">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0EB91042"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2.</w:t>
            </w:r>
          </w:p>
        </w:tc>
        <w:tc>
          <w:tcPr>
            <w:tcW w:w="3714" w:type="dxa"/>
            <w:tcBorders>
              <w:top w:val="single" w:sz="4" w:space="0" w:color="000000"/>
              <w:left w:val="single" w:sz="4" w:space="0" w:color="000000"/>
              <w:bottom w:val="single" w:sz="4" w:space="0" w:color="000000"/>
              <w:right w:val="single" w:sz="4" w:space="0" w:color="000000"/>
            </w:tcBorders>
            <w:shd w:val="clear" w:color="auto" w:fill="auto"/>
          </w:tcPr>
          <w:p w14:paraId="6CB177DC"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ГО и ЧС</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F50227D"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Постоянно</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14:paraId="70480114" w14:textId="77777777" w:rsidR="00F644BD" w:rsidRPr="00C16FE2" w:rsidRDefault="00F644BD" w:rsidP="00BA5EC4">
            <w:pPr>
              <w:spacing w:line="240" w:lineRule="auto"/>
              <w:rPr>
                <w:rFonts w:ascii="Times New Roman" w:eastAsia="Times New Roman" w:hAnsi="Times New Roman"/>
                <w:szCs w:val="24"/>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5E5D38" w14:textId="77777777" w:rsidR="00F644BD" w:rsidRPr="00C16FE2" w:rsidRDefault="00F644BD" w:rsidP="00BA5EC4">
            <w:pPr>
              <w:spacing w:line="240" w:lineRule="auto"/>
              <w:rPr>
                <w:rFonts w:ascii="Times New Roman" w:eastAsia="Times New Roman" w:hAnsi="Times New Roman"/>
                <w:szCs w:val="24"/>
                <w:lang w:eastAsia="ru-RU"/>
              </w:rPr>
            </w:pPr>
          </w:p>
        </w:tc>
      </w:tr>
      <w:tr w:rsidR="00F644BD" w:rsidRPr="00C16FE2" w14:paraId="1A349CD7" w14:textId="77777777" w:rsidTr="00BA5EC4">
        <w:tc>
          <w:tcPr>
            <w:tcW w:w="534" w:type="dxa"/>
            <w:tcBorders>
              <w:top w:val="single" w:sz="4" w:space="0" w:color="000000"/>
              <w:left w:val="single" w:sz="4" w:space="0" w:color="000000"/>
              <w:bottom w:val="single" w:sz="4" w:space="0" w:color="000000"/>
              <w:right w:val="single" w:sz="4" w:space="0" w:color="000000"/>
            </w:tcBorders>
            <w:shd w:val="clear" w:color="auto" w:fill="auto"/>
            <w:hideMark/>
          </w:tcPr>
          <w:p w14:paraId="6B7AC1DE"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3.</w:t>
            </w:r>
          </w:p>
        </w:tc>
        <w:tc>
          <w:tcPr>
            <w:tcW w:w="3714" w:type="dxa"/>
            <w:tcBorders>
              <w:top w:val="single" w:sz="4" w:space="0" w:color="000000"/>
              <w:left w:val="single" w:sz="4" w:space="0" w:color="000000"/>
              <w:bottom w:val="single" w:sz="4" w:space="0" w:color="000000"/>
              <w:right w:val="single" w:sz="4" w:space="0" w:color="000000"/>
            </w:tcBorders>
            <w:shd w:val="clear" w:color="auto" w:fill="auto"/>
            <w:hideMark/>
          </w:tcPr>
          <w:p w14:paraId="5F6C55DC"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Охрану окружающей среды</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5A26CEA2"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Постоянно</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14:paraId="1DD20468" w14:textId="77777777" w:rsidR="00F644BD" w:rsidRPr="00C16FE2" w:rsidRDefault="00F644BD" w:rsidP="00BA5EC4">
            <w:pPr>
              <w:spacing w:line="240" w:lineRule="auto"/>
              <w:rPr>
                <w:rFonts w:ascii="Times New Roman" w:eastAsia="Times New Roman" w:hAnsi="Times New Roman"/>
                <w:szCs w:val="24"/>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FFBE4F" w14:textId="77777777" w:rsidR="00F644BD" w:rsidRPr="00C16FE2" w:rsidRDefault="00F644BD" w:rsidP="00BA5EC4">
            <w:pPr>
              <w:spacing w:line="240" w:lineRule="auto"/>
              <w:rPr>
                <w:rFonts w:ascii="Times New Roman" w:eastAsia="Times New Roman" w:hAnsi="Times New Roman"/>
                <w:szCs w:val="24"/>
                <w:lang w:eastAsia="ru-RU"/>
              </w:rPr>
            </w:pPr>
          </w:p>
        </w:tc>
      </w:tr>
      <w:tr w:rsidR="00F644BD" w:rsidRPr="00C16FE2" w14:paraId="690C910A" w14:textId="77777777" w:rsidTr="00BA5EC4">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6F71AA29"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4.</w:t>
            </w:r>
          </w:p>
        </w:tc>
        <w:tc>
          <w:tcPr>
            <w:tcW w:w="3714" w:type="dxa"/>
            <w:tcBorders>
              <w:top w:val="single" w:sz="4" w:space="0" w:color="000000"/>
              <w:left w:val="single" w:sz="4" w:space="0" w:color="000000"/>
              <w:bottom w:val="single" w:sz="4" w:space="0" w:color="000000"/>
              <w:right w:val="single" w:sz="4" w:space="0" w:color="000000"/>
            </w:tcBorders>
            <w:shd w:val="clear" w:color="auto" w:fill="auto"/>
          </w:tcPr>
          <w:p w14:paraId="7699E0BA"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Экологическую безопасность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84F26E6"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Постоянно</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14:paraId="5F940B9C" w14:textId="77777777" w:rsidR="00F644BD" w:rsidRPr="00C16FE2" w:rsidRDefault="00F644BD" w:rsidP="00BA5EC4">
            <w:pPr>
              <w:spacing w:line="240" w:lineRule="auto"/>
              <w:rPr>
                <w:rFonts w:ascii="Times New Roman" w:eastAsia="Times New Roman" w:hAnsi="Times New Roman"/>
                <w:szCs w:val="24"/>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8E5981" w14:textId="77777777" w:rsidR="00F644BD" w:rsidRPr="00C16FE2" w:rsidRDefault="00F644BD" w:rsidP="00BA5EC4">
            <w:pPr>
              <w:spacing w:line="240" w:lineRule="auto"/>
              <w:rPr>
                <w:rFonts w:ascii="Times New Roman" w:eastAsia="Times New Roman" w:hAnsi="Times New Roman"/>
                <w:szCs w:val="24"/>
                <w:lang w:eastAsia="ru-RU"/>
              </w:rPr>
            </w:pPr>
          </w:p>
        </w:tc>
      </w:tr>
      <w:tr w:rsidR="00F644BD" w:rsidRPr="00C16FE2" w14:paraId="0D72389E" w14:textId="77777777" w:rsidTr="00BA5EC4">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22250B0B"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5.</w:t>
            </w:r>
          </w:p>
        </w:tc>
        <w:tc>
          <w:tcPr>
            <w:tcW w:w="3714" w:type="dxa"/>
            <w:tcBorders>
              <w:top w:val="single" w:sz="4" w:space="0" w:color="000000"/>
              <w:left w:val="single" w:sz="4" w:space="0" w:color="000000"/>
              <w:bottom w:val="single" w:sz="4" w:space="0" w:color="000000"/>
              <w:right w:val="single" w:sz="4" w:space="0" w:color="000000"/>
            </w:tcBorders>
            <w:shd w:val="clear" w:color="auto" w:fill="auto"/>
          </w:tcPr>
          <w:p w14:paraId="022579BE"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Хранение взрывоопасных и быстро возгораемых веществ в арендуемых помещениях и прилегающей территории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2BC3235"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Постоянно</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14:paraId="38DF0056" w14:textId="77777777" w:rsidR="00F644BD" w:rsidRPr="00C16FE2" w:rsidRDefault="00F644BD" w:rsidP="00BA5EC4">
            <w:pPr>
              <w:spacing w:line="240" w:lineRule="auto"/>
              <w:rPr>
                <w:rFonts w:ascii="Times New Roman" w:eastAsia="Times New Roman" w:hAnsi="Times New Roman"/>
                <w:szCs w:val="24"/>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CAEFE" w14:textId="77777777" w:rsidR="00F644BD" w:rsidRPr="00C16FE2" w:rsidRDefault="00F644BD" w:rsidP="00BA5EC4">
            <w:pPr>
              <w:spacing w:line="240" w:lineRule="auto"/>
              <w:rPr>
                <w:rFonts w:ascii="Times New Roman" w:eastAsia="Times New Roman" w:hAnsi="Times New Roman"/>
                <w:szCs w:val="24"/>
                <w:lang w:eastAsia="ru-RU"/>
              </w:rPr>
            </w:pPr>
          </w:p>
        </w:tc>
      </w:tr>
      <w:tr w:rsidR="00F644BD" w:rsidRPr="00C16FE2" w14:paraId="38A22D96" w14:textId="77777777" w:rsidTr="00BA5EC4">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71F2BFEA"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6.</w:t>
            </w:r>
          </w:p>
        </w:tc>
        <w:tc>
          <w:tcPr>
            <w:tcW w:w="3714" w:type="dxa"/>
            <w:tcBorders>
              <w:top w:val="single" w:sz="4" w:space="0" w:color="000000"/>
              <w:left w:val="single" w:sz="4" w:space="0" w:color="000000"/>
              <w:bottom w:val="single" w:sz="4" w:space="0" w:color="000000"/>
              <w:right w:val="single" w:sz="4" w:space="0" w:color="000000"/>
            </w:tcBorders>
            <w:shd w:val="clear" w:color="auto" w:fill="auto"/>
          </w:tcPr>
          <w:p w14:paraId="08B96EE5"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Разведение открытого огня на территории Общества и в арендуемых помещениях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CDFF679"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Постоянно</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14:paraId="46FF4B09" w14:textId="77777777" w:rsidR="00F644BD" w:rsidRPr="00C16FE2" w:rsidRDefault="00F644BD" w:rsidP="00BA5EC4">
            <w:pPr>
              <w:spacing w:line="240" w:lineRule="auto"/>
              <w:rPr>
                <w:rFonts w:ascii="Times New Roman" w:eastAsia="Times New Roman" w:hAnsi="Times New Roman"/>
                <w:szCs w:val="24"/>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EE7242" w14:textId="77777777" w:rsidR="00F644BD" w:rsidRPr="00C16FE2" w:rsidRDefault="00F644BD" w:rsidP="00BA5EC4">
            <w:pPr>
              <w:spacing w:line="240" w:lineRule="auto"/>
              <w:rPr>
                <w:rFonts w:ascii="Times New Roman" w:eastAsia="Times New Roman" w:hAnsi="Times New Roman"/>
                <w:szCs w:val="24"/>
                <w:lang w:eastAsia="ru-RU"/>
              </w:rPr>
            </w:pPr>
          </w:p>
        </w:tc>
      </w:tr>
      <w:tr w:rsidR="00F644BD" w:rsidRPr="00C16FE2" w14:paraId="231BF171" w14:textId="77777777" w:rsidTr="00BA5EC4">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40BBA4A4"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7.</w:t>
            </w:r>
          </w:p>
        </w:tc>
        <w:tc>
          <w:tcPr>
            <w:tcW w:w="3714" w:type="dxa"/>
            <w:tcBorders>
              <w:top w:val="single" w:sz="4" w:space="0" w:color="000000"/>
              <w:left w:val="single" w:sz="4" w:space="0" w:color="000000"/>
              <w:bottom w:val="single" w:sz="4" w:space="0" w:color="000000"/>
              <w:right w:val="single" w:sz="4" w:space="0" w:color="000000"/>
            </w:tcBorders>
            <w:shd w:val="clear" w:color="auto" w:fill="auto"/>
          </w:tcPr>
          <w:p w14:paraId="79A7F68D"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 xml:space="preserve">Несчастные случаи на производстве, организацию мероприятий необходимых для обеспечения техники безопасности и охраны </w:t>
            </w:r>
            <w:r w:rsidRPr="00C16FE2">
              <w:rPr>
                <w:rFonts w:ascii="Times New Roman" w:eastAsia="Times New Roman" w:hAnsi="Times New Roman"/>
                <w:szCs w:val="24"/>
                <w:lang w:eastAsia="ru-RU"/>
              </w:rPr>
              <w:lastRenderedPageBreak/>
              <w:t>труда, ведение журналов инструктажа для сотрудников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BAA6A4C"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lastRenderedPageBreak/>
              <w:t>Постоянно</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14:paraId="13BCAED1" w14:textId="77777777" w:rsidR="00F644BD" w:rsidRPr="00C16FE2" w:rsidRDefault="00F644BD" w:rsidP="00BA5EC4">
            <w:pPr>
              <w:spacing w:line="240" w:lineRule="auto"/>
              <w:rPr>
                <w:rFonts w:ascii="Times New Roman" w:eastAsia="Times New Roman" w:hAnsi="Times New Roman"/>
                <w:szCs w:val="24"/>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8B4D29" w14:textId="77777777" w:rsidR="00F644BD" w:rsidRPr="00C16FE2" w:rsidRDefault="00F644BD" w:rsidP="00BA5EC4">
            <w:pPr>
              <w:spacing w:line="240" w:lineRule="auto"/>
              <w:rPr>
                <w:rFonts w:ascii="Times New Roman" w:eastAsia="Times New Roman" w:hAnsi="Times New Roman"/>
                <w:szCs w:val="24"/>
                <w:lang w:eastAsia="ru-RU"/>
              </w:rPr>
            </w:pPr>
          </w:p>
        </w:tc>
      </w:tr>
      <w:tr w:rsidR="00F644BD" w:rsidRPr="00C16FE2" w14:paraId="3324E911" w14:textId="77777777" w:rsidTr="00BA5EC4">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020A43D6"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8.</w:t>
            </w:r>
          </w:p>
        </w:tc>
        <w:tc>
          <w:tcPr>
            <w:tcW w:w="3714" w:type="dxa"/>
            <w:tcBorders>
              <w:top w:val="single" w:sz="4" w:space="0" w:color="000000"/>
              <w:left w:val="single" w:sz="4" w:space="0" w:color="000000"/>
              <w:bottom w:val="single" w:sz="4" w:space="0" w:color="000000"/>
              <w:right w:val="single" w:sz="4" w:space="0" w:color="000000"/>
            </w:tcBorders>
            <w:shd w:val="clear" w:color="auto" w:fill="auto"/>
          </w:tcPr>
          <w:p w14:paraId="5ED91CAA"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Организацию работы своих сотрудников в рабочие, выходные и праздничные дни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A2DA13E"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Постоянно</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14:paraId="538F9F30" w14:textId="77777777" w:rsidR="00F644BD" w:rsidRPr="00C16FE2" w:rsidRDefault="00F644BD" w:rsidP="00BA5EC4">
            <w:pPr>
              <w:spacing w:line="240" w:lineRule="auto"/>
              <w:rPr>
                <w:rFonts w:ascii="Times New Roman" w:eastAsia="Times New Roman" w:hAnsi="Times New Roman"/>
                <w:szCs w:val="24"/>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DAE235" w14:textId="77777777" w:rsidR="00F644BD" w:rsidRPr="00C16FE2" w:rsidRDefault="00F644BD" w:rsidP="00BA5EC4">
            <w:pPr>
              <w:spacing w:line="240" w:lineRule="auto"/>
              <w:rPr>
                <w:rFonts w:ascii="Times New Roman" w:eastAsia="Times New Roman" w:hAnsi="Times New Roman"/>
                <w:szCs w:val="24"/>
                <w:lang w:eastAsia="ru-RU"/>
              </w:rPr>
            </w:pPr>
          </w:p>
        </w:tc>
      </w:tr>
      <w:tr w:rsidR="00F644BD" w:rsidRPr="00C16FE2" w14:paraId="339B19AB" w14:textId="77777777" w:rsidTr="00BA5EC4">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2A0DF48A"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9.</w:t>
            </w:r>
          </w:p>
        </w:tc>
        <w:tc>
          <w:tcPr>
            <w:tcW w:w="3714" w:type="dxa"/>
            <w:tcBorders>
              <w:top w:val="single" w:sz="4" w:space="0" w:color="000000"/>
              <w:left w:val="single" w:sz="4" w:space="0" w:color="000000"/>
              <w:bottom w:val="single" w:sz="4" w:space="0" w:color="000000"/>
              <w:right w:val="single" w:sz="4" w:space="0" w:color="000000"/>
            </w:tcBorders>
            <w:shd w:val="clear" w:color="auto" w:fill="auto"/>
          </w:tcPr>
          <w:p w14:paraId="746B10EB"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Соблюдение Положения о пропускном и внутриобъектовом режиме на территории Общества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A750FD1"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Постоянно</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14:paraId="07EC95ED" w14:textId="77777777" w:rsidR="00F644BD" w:rsidRPr="00C16FE2" w:rsidRDefault="00F644BD" w:rsidP="00BA5EC4">
            <w:pPr>
              <w:spacing w:line="240" w:lineRule="auto"/>
              <w:rPr>
                <w:rFonts w:ascii="Times New Roman" w:eastAsia="Times New Roman" w:hAnsi="Times New Roman"/>
                <w:szCs w:val="24"/>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406623" w14:textId="77777777" w:rsidR="00F644BD" w:rsidRPr="00C16FE2" w:rsidRDefault="00F644BD" w:rsidP="00BA5EC4">
            <w:pPr>
              <w:spacing w:line="240" w:lineRule="auto"/>
              <w:rPr>
                <w:rFonts w:ascii="Times New Roman" w:eastAsia="Times New Roman" w:hAnsi="Times New Roman"/>
                <w:szCs w:val="24"/>
                <w:lang w:eastAsia="ru-RU"/>
              </w:rPr>
            </w:pPr>
          </w:p>
        </w:tc>
      </w:tr>
      <w:tr w:rsidR="00F644BD" w:rsidRPr="00C16FE2" w14:paraId="4322118C" w14:textId="77777777" w:rsidTr="00BA5EC4">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60347D80"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10.</w:t>
            </w:r>
          </w:p>
        </w:tc>
        <w:tc>
          <w:tcPr>
            <w:tcW w:w="3714" w:type="dxa"/>
            <w:tcBorders>
              <w:top w:val="single" w:sz="4" w:space="0" w:color="000000"/>
              <w:left w:val="single" w:sz="4" w:space="0" w:color="000000"/>
              <w:bottom w:val="single" w:sz="4" w:space="0" w:color="000000"/>
              <w:right w:val="single" w:sz="4" w:space="0" w:color="000000"/>
            </w:tcBorders>
            <w:shd w:val="clear" w:color="auto" w:fill="auto"/>
          </w:tcPr>
          <w:p w14:paraId="58BF832C"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План прохода пешеходов и схемы движения автотранспорта по территории Общества до каждого помещения Арендатора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18097F" w14:textId="77777777" w:rsidR="00F644BD" w:rsidRPr="00C16FE2" w:rsidRDefault="00F644BD" w:rsidP="00BA5EC4">
            <w:pPr>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Постоянно</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14:paraId="2331372A" w14:textId="77777777" w:rsidR="00F644BD" w:rsidRPr="00C16FE2" w:rsidRDefault="00F644BD" w:rsidP="00BA5EC4">
            <w:pPr>
              <w:spacing w:line="240" w:lineRule="auto"/>
              <w:rPr>
                <w:rFonts w:ascii="Times New Roman" w:eastAsia="Times New Roman" w:hAnsi="Times New Roman"/>
                <w:szCs w:val="24"/>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1DFA8F" w14:textId="77777777" w:rsidR="00F644BD" w:rsidRPr="00C16FE2" w:rsidRDefault="00F644BD" w:rsidP="00BA5EC4">
            <w:pPr>
              <w:spacing w:line="240" w:lineRule="auto"/>
              <w:rPr>
                <w:rFonts w:ascii="Times New Roman" w:eastAsia="Times New Roman" w:hAnsi="Times New Roman"/>
                <w:szCs w:val="24"/>
                <w:lang w:eastAsia="ru-RU"/>
              </w:rPr>
            </w:pPr>
          </w:p>
        </w:tc>
      </w:tr>
    </w:tbl>
    <w:p w14:paraId="0D07FA49" w14:textId="77777777" w:rsidR="00F644BD" w:rsidRPr="00C16FE2" w:rsidRDefault="00F644BD" w:rsidP="00F644BD">
      <w:pPr>
        <w:pStyle w:val="ConsPlusNormal"/>
        <w:jc w:val="right"/>
        <w:rPr>
          <w:rFonts w:ascii="Times New Roman" w:hAnsi="Times New Roman" w:cs="Times New Roman"/>
          <w:sz w:val="24"/>
          <w:szCs w:val="24"/>
        </w:rPr>
      </w:pPr>
    </w:p>
    <w:p w14:paraId="06196E82" w14:textId="77777777" w:rsidR="00F644BD" w:rsidRPr="00C16FE2" w:rsidRDefault="00F644BD" w:rsidP="00F644BD">
      <w:pPr>
        <w:pStyle w:val="ConsPlusNormal"/>
        <w:jc w:val="right"/>
        <w:rPr>
          <w:rFonts w:ascii="Times New Roman" w:hAnsi="Times New Roman" w:cs="Times New Roman"/>
          <w:sz w:val="24"/>
          <w:szCs w:val="24"/>
        </w:rPr>
      </w:pPr>
    </w:p>
    <w:p w14:paraId="18B1163E" w14:textId="77777777" w:rsidR="00F644BD" w:rsidRPr="00C16FE2" w:rsidRDefault="00F644BD" w:rsidP="00F644BD">
      <w:pPr>
        <w:pStyle w:val="ConsPlusNormal"/>
        <w:jc w:val="right"/>
        <w:rPr>
          <w:rFonts w:ascii="Times New Roman" w:hAnsi="Times New Roman" w:cs="Times New Roman"/>
          <w:sz w:val="24"/>
          <w:szCs w:val="24"/>
        </w:rPr>
      </w:pPr>
    </w:p>
    <w:p w14:paraId="5CAF1805" w14:textId="77777777" w:rsidR="00F644BD" w:rsidRPr="00C16FE2" w:rsidRDefault="00F644BD" w:rsidP="00F644BD">
      <w:pPr>
        <w:pStyle w:val="ConsPlusNormal"/>
        <w:jc w:val="right"/>
        <w:rPr>
          <w:rFonts w:ascii="Times New Roman" w:hAnsi="Times New Roman" w:cs="Times New Roman"/>
          <w:sz w:val="24"/>
          <w:szCs w:val="24"/>
        </w:rPr>
      </w:pPr>
    </w:p>
    <w:p w14:paraId="44396D4E" w14:textId="77777777" w:rsidR="00F644BD" w:rsidRPr="00C16FE2" w:rsidRDefault="00F644BD" w:rsidP="00F644BD">
      <w:pPr>
        <w:pStyle w:val="ConsPlusNormal"/>
        <w:jc w:val="right"/>
        <w:rPr>
          <w:rFonts w:ascii="Times New Roman" w:hAnsi="Times New Roman" w:cs="Times New Roman"/>
          <w:sz w:val="24"/>
          <w:szCs w:val="24"/>
        </w:rPr>
      </w:pPr>
    </w:p>
    <w:tbl>
      <w:tblPr>
        <w:tblW w:w="9356" w:type="dxa"/>
        <w:tblLayout w:type="fixed"/>
        <w:tblCellMar>
          <w:left w:w="0" w:type="dxa"/>
          <w:right w:w="0" w:type="dxa"/>
        </w:tblCellMar>
        <w:tblLook w:val="01E0" w:firstRow="1" w:lastRow="1" w:firstColumn="1" w:lastColumn="1" w:noHBand="0" w:noVBand="0"/>
      </w:tblPr>
      <w:tblGrid>
        <w:gridCol w:w="5103"/>
        <w:gridCol w:w="4253"/>
      </w:tblGrid>
      <w:tr w:rsidR="00F644BD" w:rsidRPr="00C16FE2" w14:paraId="0C4C1A7C" w14:textId="77777777" w:rsidTr="00BA5EC4">
        <w:tc>
          <w:tcPr>
            <w:tcW w:w="5103" w:type="dxa"/>
          </w:tcPr>
          <w:p w14:paraId="6A231BFB" w14:textId="77777777" w:rsidR="00F644BD" w:rsidRPr="00C16FE2" w:rsidRDefault="00F644BD" w:rsidP="00BA5EC4">
            <w:pPr>
              <w:widowControl w:val="0"/>
              <w:autoSpaceDE w:val="0"/>
              <w:autoSpaceDN w:val="0"/>
              <w:spacing w:line="240" w:lineRule="auto"/>
              <w:rPr>
                <w:rFonts w:ascii="Times New Roman" w:eastAsia="Times New Roman" w:hAnsi="Times New Roman"/>
                <w:b/>
                <w:szCs w:val="24"/>
                <w:lang w:eastAsia="ru-RU"/>
              </w:rPr>
            </w:pPr>
            <w:r w:rsidRPr="00C16FE2">
              <w:rPr>
                <w:rFonts w:ascii="Times New Roman" w:eastAsia="Times New Roman" w:hAnsi="Times New Roman"/>
                <w:b/>
                <w:szCs w:val="24"/>
                <w:lang w:eastAsia="ru-RU"/>
              </w:rPr>
              <w:t>Арендодатель:</w:t>
            </w:r>
          </w:p>
          <w:p w14:paraId="5FF5536F"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Генеральный директор</w:t>
            </w:r>
          </w:p>
          <w:p w14:paraId="618EAEB3" w14:textId="77777777" w:rsidR="00F644BD"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АО «МРТИ РАН»</w:t>
            </w:r>
          </w:p>
          <w:p w14:paraId="39D10004"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p>
        </w:tc>
        <w:tc>
          <w:tcPr>
            <w:tcW w:w="4253" w:type="dxa"/>
          </w:tcPr>
          <w:p w14:paraId="21FA5E04" w14:textId="77777777" w:rsidR="00F644BD" w:rsidRPr="00C16FE2" w:rsidRDefault="00F644BD" w:rsidP="00BA5EC4">
            <w:pPr>
              <w:widowControl w:val="0"/>
              <w:autoSpaceDE w:val="0"/>
              <w:autoSpaceDN w:val="0"/>
              <w:spacing w:line="240" w:lineRule="auto"/>
              <w:rPr>
                <w:rFonts w:ascii="Times New Roman" w:eastAsia="Times New Roman" w:hAnsi="Times New Roman"/>
                <w:b/>
                <w:szCs w:val="24"/>
                <w:lang w:eastAsia="ru-RU"/>
              </w:rPr>
            </w:pPr>
            <w:r w:rsidRPr="00C16FE2">
              <w:rPr>
                <w:rFonts w:ascii="Times New Roman" w:eastAsia="Times New Roman" w:hAnsi="Times New Roman"/>
                <w:b/>
                <w:szCs w:val="24"/>
                <w:lang w:eastAsia="ru-RU"/>
              </w:rPr>
              <w:t>Арендатор:</w:t>
            </w:r>
          </w:p>
          <w:p w14:paraId="1CF57AA6" w14:textId="77777777" w:rsidR="00F644BD" w:rsidRPr="00232DA1" w:rsidRDefault="00F644BD" w:rsidP="00BA5EC4">
            <w:pPr>
              <w:pStyle w:val="ConsPlusNormal"/>
              <w:rPr>
                <w:rFonts w:ascii="Times New Roman" w:hAnsi="Times New Roman" w:cs="Times New Roman"/>
                <w:sz w:val="24"/>
                <w:szCs w:val="24"/>
              </w:rPr>
            </w:pPr>
            <w:r w:rsidRPr="00232DA1">
              <w:rPr>
                <w:rFonts w:ascii="Times New Roman" w:hAnsi="Times New Roman" w:cs="Times New Roman"/>
                <w:sz w:val="24"/>
                <w:szCs w:val="24"/>
              </w:rPr>
              <w:t>________________________________</w:t>
            </w:r>
          </w:p>
          <w:p w14:paraId="106EF8D1" w14:textId="77777777" w:rsidR="00F644BD" w:rsidRPr="00C16FE2" w:rsidRDefault="00F644BD" w:rsidP="00BA5EC4">
            <w:pPr>
              <w:spacing w:line="240" w:lineRule="auto"/>
              <w:ind w:right="-328"/>
              <w:rPr>
                <w:rFonts w:ascii="Times New Roman" w:eastAsia="Times New Roman" w:hAnsi="Times New Roman"/>
                <w:szCs w:val="24"/>
              </w:rPr>
            </w:pPr>
            <w:r w:rsidRPr="00232DA1">
              <w:rPr>
                <w:rFonts w:ascii="Times New Roman" w:hAnsi="Times New Roman"/>
                <w:szCs w:val="24"/>
              </w:rPr>
              <w:t>________________________________</w:t>
            </w:r>
          </w:p>
        </w:tc>
      </w:tr>
      <w:tr w:rsidR="00F644BD" w:rsidRPr="00C16FE2" w14:paraId="40D8A002" w14:textId="77777777" w:rsidTr="00BA5EC4">
        <w:tc>
          <w:tcPr>
            <w:tcW w:w="5103" w:type="dxa"/>
          </w:tcPr>
          <w:p w14:paraId="5EA0AF22"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____________________/В.В. Володченко/</w:t>
            </w:r>
          </w:p>
          <w:p w14:paraId="556B8C02"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М.П.</w:t>
            </w:r>
          </w:p>
        </w:tc>
        <w:tc>
          <w:tcPr>
            <w:tcW w:w="4253" w:type="dxa"/>
          </w:tcPr>
          <w:p w14:paraId="19E70EB5"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Pr>
                <w:rFonts w:ascii="Times New Roman" w:eastAsia="Times New Roman" w:hAnsi="Times New Roman"/>
                <w:szCs w:val="24"/>
                <w:lang w:eastAsia="ru-RU"/>
              </w:rPr>
              <w:t>___________________</w:t>
            </w:r>
            <w:r w:rsidRPr="00C16FE2">
              <w:rPr>
                <w:rFonts w:ascii="Times New Roman" w:eastAsia="Times New Roman" w:hAnsi="Times New Roman"/>
                <w:szCs w:val="24"/>
                <w:lang w:eastAsia="ru-RU"/>
              </w:rPr>
              <w:t>/</w:t>
            </w:r>
            <w:r>
              <w:rPr>
                <w:rFonts w:ascii="Times New Roman" w:hAnsi="Times New Roman"/>
                <w:szCs w:val="24"/>
              </w:rPr>
              <w:t>/_____________/</w:t>
            </w:r>
            <w:r w:rsidRPr="00C16FE2">
              <w:rPr>
                <w:rFonts w:ascii="Times New Roman" w:eastAsia="Times New Roman" w:hAnsi="Times New Roman"/>
                <w:szCs w:val="24"/>
                <w:lang w:eastAsia="ru-RU"/>
              </w:rPr>
              <w:t>/</w:t>
            </w:r>
          </w:p>
          <w:p w14:paraId="502BF165" w14:textId="77777777" w:rsidR="00F644BD" w:rsidRPr="00C16FE2" w:rsidRDefault="00F644BD" w:rsidP="00BA5EC4">
            <w:pPr>
              <w:widowControl w:val="0"/>
              <w:autoSpaceDE w:val="0"/>
              <w:autoSpaceDN w:val="0"/>
              <w:spacing w:line="240" w:lineRule="auto"/>
              <w:rPr>
                <w:rFonts w:ascii="Times New Roman" w:eastAsia="Times New Roman" w:hAnsi="Times New Roman"/>
                <w:szCs w:val="24"/>
                <w:lang w:eastAsia="ru-RU"/>
              </w:rPr>
            </w:pPr>
            <w:r w:rsidRPr="00C16FE2">
              <w:rPr>
                <w:rFonts w:ascii="Times New Roman" w:eastAsia="Times New Roman" w:hAnsi="Times New Roman"/>
                <w:szCs w:val="24"/>
                <w:lang w:eastAsia="ru-RU"/>
              </w:rPr>
              <w:t>М.П.</w:t>
            </w:r>
          </w:p>
        </w:tc>
      </w:tr>
    </w:tbl>
    <w:p w14:paraId="517F5148" w14:textId="77777777" w:rsidR="00F644BD" w:rsidRPr="00C16FE2" w:rsidRDefault="00F644BD" w:rsidP="00F644BD">
      <w:pPr>
        <w:pStyle w:val="ConsPlusNormal"/>
        <w:jc w:val="right"/>
        <w:outlineLvl w:val="2"/>
        <w:rPr>
          <w:rFonts w:ascii="Times New Roman" w:hAnsi="Times New Roman" w:cs="Times New Roman"/>
          <w:sz w:val="24"/>
          <w:szCs w:val="24"/>
        </w:rPr>
      </w:pPr>
    </w:p>
    <w:p w14:paraId="1C5E07DB" w14:textId="77777777" w:rsidR="00F644BD" w:rsidRPr="00C16FE2" w:rsidRDefault="00F644BD" w:rsidP="00F644BD">
      <w:pPr>
        <w:pStyle w:val="ConsPlusNormal"/>
        <w:jc w:val="right"/>
        <w:outlineLvl w:val="2"/>
        <w:rPr>
          <w:rFonts w:ascii="Times New Roman" w:hAnsi="Times New Roman" w:cs="Times New Roman"/>
          <w:sz w:val="24"/>
          <w:szCs w:val="24"/>
        </w:rPr>
      </w:pPr>
    </w:p>
    <w:p w14:paraId="5E602816" w14:textId="77777777" w:rsidR="00F644BD" w:rsidRPr="00C16FE2" w:rsidRDefault="00F644BD" w:rsidP="00F644BD">
      <w:pPr>
        <w:pStyle w:val="ConsPlusNormal"/>
        <w:jc w:val="right"/>
        <w:outlineLvl w:val="2"/>
        <w:rPr>
          <w:rFonts w:ascii="Times New Roman" w:hAnsi="Times New Roman" w:cs="Times New Roman"/>
          <w:sz w:val="24"/>
          <w:szCs w:val="24"/>
        </w:rPr>
      </w:pPr>
    </w:p>
    <w:p w14:paraId="29EEB16E" w14:textId="77777777" w:rsidR="00F644BD" w:rsidRPr="00C16FE2" w:rsidRDefault="00F644BD" w:rsidP="00F644BD">
      <w:pPr>
        <w:pStyle w:val="ConsPlusNormal"/>
        <w:jc w:val="right"/>
        <w:outlineLvl w:val="2"/>
        <w:rPr>
          <w:rFonts w:ascii="Times New Roman" w:hAnsi="Times New Roman" w:cs="Times New Roman"/>
          <w:sz w:val="24"/>
          <w:szCs w:val="24"/>
        </w:rPr>
      </w:pPr>
    </w:p>
    <w:p w14:paraId="45198FD8" w14:textId="77777777" w:rsidR="00F644BD" w:rsidRPr="00C16FE2" w:rsidRDefault="00F644BD" w:rsidP="00F644BD">
      <w:pPr>
        <w:pStyle w:val="ConsPlusNormal"/>
        <w:jc w:val="right"/>
        <w:outlineLvl w:val="2"/>
        <w:rPr>
          <w:rFonts w:ascii="Times New Roman" w:hAnsi="Times New Roman" w:cs="Times New Roman"/>
          <w:sz w:val="24"/>
          <w:szCs w:val="24"/>
        </w:rPr>
      </w:pPr>
    </w:p>
    <w:p w14:paraId="00B024DE" w14:textId="77777777" w:rsidR="00F644BD" w:rsidRPr="00C16FE2" w:rsidRDefault="00F644BD" w:rsidP="00F644BD">
      <w:pPr>
        <w:pStyle w:val="ConsPlusNormal"/>
        <w:jc w:val="right"/>
        <w:outlineLvl w:val="2"/>
        <w:rPr>
          <w:rFonts w:ascii="Times New Roman" w:hAnsi="Times New Roman" w:cs="Times New Roman"/>
          <w:sz w:val="24"/>
          <w:szCs w:val="24"/>
        </w:rPr>
      </w:pPr>
    </w:p>
    <w:p w14:paraId="0083127F" w14:textId="77777777" w:rsidR="00F644BD" w:rsidRPr="00C16FE2" w:rsidRDefault="00F644BD" w:rsidP="00F644BD">
      <w:pPr>
        <w:pStyle w:val="ConsPlusNormal"/>
        <w:jc w:val="right"/>
        <w:outlineLvl w:val="2"/>
        <w:rPr>
          <w:rFonts w:ascii="Times New Roman" w:hAnsi="Times New Roman" w:cs="Times New Roman"/>
          <w:sz w:val="24"/>
          <w:szCs w:val="24"/>
        </w:rPr>
      </w:pPr>
    </w:p>
    <w:p w14:paraId="3F694E4E" w14:textId="77777777" w:rsidR="00F644BD" w:rsidRPr="00C16FE2" w:rsidRDefault="00F644BD" w:rsidP="00F644BD">
      <w:pPr>
        <w:pStyle w:val="ConsPlusNormal"/>
        <w:jc w:val="right"/>
        <w:outlineLvl w:val="2"/>
        <w:rPr>
          <w:rFonts w:ascii="Times New Roman" w:hAnsi="Times New Roman" w:cs="Times New Roman"/>
          <w:sz w:val="24"/>
          <w:szCs w:val="24"/>
        </w:rPr>
      </w:pPr>
    </w:p>
    <w:p w14:paraId="45EDE634" w14:textId="77777777" w:rsidR="00F644BD" w:rsidRPr="00C16FE2" w:rsidRDefault="00F644BD" w:rsidP="00F644BD">
      <w:pPr>
        <w:pStyle w:val="ConsPlusNormal"/>
        <w:jc w:val="right"/>
        <w:outlineLvl w:val="2"/>
        <w:rPr>
          <w:rFonts w:ascii="Times New Roman" w:hAnsi="Times New Roman" w:cs="Times New Roman"/>
          <w:sz w:val="24"/>
          <w:szCs w:val="24"/>
        </w:rPr>
      </w:pPr>
    </w:p>
    <w:p w14:paraId="52A53EA4" w14:textId="77777777" w:rsidR="00F644BD" w:rsidRPr="00C16FE2" w:rsidRDefault="00F644BD" w:rsidP="00F644BD">
      <w:pPr>
        <w:pStyle w:val="ConsPlusNormal"/>
        <w:jc w:val="right"/>
        <w:outlineLvl w:val="2"/>
        <w:rPr>
          <w:rFonts w:ascii="Times New Roman" w:hAnsi="Times New Roman" w:cs="Times New Roman"/>
          <w:sz w:val="24"/>
          <w:szCs w:val="24"/>
        </w:rPr>
      </w:pPr>
    </w:p>
    <w:p w14:paraId="28610D0B" w14:textId="77777777" w:rsidR="00F644BD" w:rsidRPr="00C16FE2" w:rsidRDefault="00F644BD" w:rsidP="00F644BD">
      <w:pPr>
        <w:pStyle w:val="ConsPlusNormal"/>
        <w:jc w:val="right"/>
        <w:outlineLvl w:val="2"/>
        <w:rPr>
          <w:rFonts w:ascii="Times New Roman" w:hAnsi="Times New Roman" w:cs="Times New Roman"/>
          <w:sz w:val="24"/>
          <w:szCs w:val="24"/>
        </w:rPr>
      </w:pPr>
    </w:p>
    <w:p w14:paraId="2E3E3551" w14:textId="77777777" w:rsidR="00F644BD" w:rsidRPr="00C16FE2" w:rsidRDefault="00F644BD" w:rsidP="00F644BD">
      <w:pPr>
        <w:pStyle w:val="ConsPlusNormal"/>
        <w:jc w:val="right"/>
        <w:outlineLvl w:val="2"/>
        <w:rPr>
          <w:rFonts w:ascii="Times New Roman" w:hAnsi="Times New Roman" w:cs="Times New Roman"/>
          <w:sz w:val="24"/>
          <w:szCs w:val="24"/>
        </w:rPr>
      </w:pPr>
    </w:p>
    <w:p w14:paraId="2390217F" w14:textId="77777777" w:rsidR="00F644BD" w:rsidRPr="00C16FE2" w:rsidRDefault="00F644BD" w:rsidP="00F644BD">
      <w:pPr>
        <w:pStyle w:val="ConsPlusNormal"/>
        <w:jc w:val="right"/>
        <w:outlineLvl w:val="2"/>
        <w:rPr>
          <w:rFonts w:ascii="Times New Roman" w:hAnsi="Times New Roman" w:cs="Times New Roman"/>
          <w:sz w:val="24"/>
          <w:szCs w:val="24"/>
        </w:rPr>
      </w:pPr>
    </w:p>
    <w:p w14:paraId="6B61BA09" w14:textId="77777777" w:rsidR="00F644BD" w:rsidRPr="00C16FE2" w:rsidRDefault="00F644BD" w:rsidP="00F644BD">
      <w:pPr>
        <w:pStyle w:val="ConsPlusNormal"/>
        <w:jc w:val="right"/>
        <w:outlineLvl w:val="2"/>
        <w:rPr>
          <w:rFonts w:ascii="Times New Roman" w:hAnsi="Times New Roman" w:cs="Times New Roman"/>
          <w:sz w:val="24"/>
          <w:szCs w:val="24"/>
        </w:rPr>
      </w:pPr>
    </w:p>
    <w:p w14:paraId="1F2ACE41" w14:textId="77777777" w:rsidR="00F644BD" w:rsidRPr="00C16FE2" w:rsidRDefault="00F644BD" w:rsidP="00F644BD">
      <w:pPr>
        <w:pStyle w:val="ConsPlusNormal"/>
        <w:jc w:val="right"/>
        <w:outlineLvl w:val="2"/>
        <w:rPr>
          <w:rFonts w:ascii="Times New Roman" w:hAnsi="Times New Roman" w:cs="Times New Roman"/>
          <w:sz w:val="24"/>
          <w:szCs w:val="24"/>
        </w:rPr>
      </w:pPr>
    </w:p>
    <w:p w14:paraId="48374524" w14:textId="77777777" w:rsidR="00F644BD" w:rsidRPr="00C16FE2" w:rsidRDefault="00F644BD" w:rsidP="00F644BD">
      <w:pPr>
        <w:pStyle w:val="ConsPlusNormal"/>
        <w:jc w:val="right"/>
        <w:outlineLvl w:val="2"/>
        <w:rPr>
          <w:rFonts w:ascii="Times New Roman" w:hAnsi="Times New Roman" w:cs="Times New Roman"/>
          <w:sz w:val="24"/>
          <w:szCs w:val="24"/>
        </w:rPr>
      </w:pPr>
    </w:p>
    <w:p w14:paraId="0B645265" w14:textId="77777777" w:rsidR="00F644BD" w:rsidRPr="00C16FE2" w:rsidRDefault="00F644BD" w:rsidP="00F644BD">
      <w:pPr>
        <w:pStyle w:val="ConsPlusNormal"/>
        <w:jc w:val="right"/>
        <w:outlineLvl w:val="2"/>
        <w:rPr>
          <w:rFonts w:ascii="Times New Roman" w:hAnsi="Times New Roman" w:cs="Times New Roman"/>
          <w:sz w:val="24"/>
          <w:szCs w:val="24"/>
        </w:rPr>
      </w:pPr>
    </w:p>
    <w:p w14:paraId="22B997C7" w14:textId="77777777" w:rsidR="00F644BD" w:rsidRPr="00C16FE2" w:rsidRDefault="00F644BD" w:rsidP="00F644BD">
      <w:pPr>
        <w:pStyle w:val="ConsPlusNormal"/>
        <w:jc w:val="right"/>
        <w:outlineLvl w:val="2"/>
        <w:rPr>
          <w:rFonts w:ascii="Times New Roman" w:hAnsi="Times New Roman" w:cs="Times New Roman"/>
          <w:sz w:val="24"/>
          <w:szCs w:val="24"/>
        </w:rPr>
      </w:pPr>
    </w:p>
    <w:p w14:paraId="450071C7" w14:textId="77777777" w:rsidR="00F644BD" w:rsidRPr="00C16FE2" w:rsidRDefault="00F644BD" w:rsidP="00F644BD">
      <w:pPr>
        <w:pStyle w:val="ConsPlusNormal"/>
        <w:jc w:val="right"/>
        <w:outlineLvl w:val="2"/>
        <w:rPr>
          <w:rFonts w:ascii="Times New Roman" w:hAnsi="Times New Roman" w:cs="Times New Roman"/>
          <w:sz w:val="24"/>
          <w:szCs w:val="24"/>
        </w:rPr>
      </w:pPr>
    </w:p>
    <w:p w14:paraId="3D19B9E2" w14:textId="77777777" w:rsidR="00F644BD" w:rsidRPr="00C16FE2" w:rsidRDefault="00F644BD" w:rsidP="00F644BD">
      <w:pPr>
        <w:pStyle w:val="ConsPlusNormal"/>
        <w:jc w:val="right"/>
        <w:outlineLvl w:val="2"/>
        <w:rPr>
          <w:rFonts w:ascii="Times New Roman" w:hAnsi="Times New Roman" w:cs="Times New Roman"/>
          <w:sz w:val="24"/>
          <w:szCs w:val="24"/>
        </w:rPr>
      </w:pPr>
    </w:p>
    <w:p w14:paraId="1EFCDDBC" w14:textId="77777777" w:rsidR="00F644BD" w:rsidRPr="00C16FE2" w:rsidRDefault="00F644BD" w:rsidP="00F644BD">
      <w:pPr>
        <w:pStyle w:val="ConsPlusNormal"/>
        <w:jc w:val="right"/>
        <w:outlineLvl w:val="2"/>
        <w:rPr>
          <w:rFonts w:ascii="Times New Roman" w:hAnsi="Times New Roman" w:cs="Times New Roman"/>
          <w:sz w:val="24"/>
          <w:szCs w:val="24"/>
        </w:rPr>
      </w:pPr>
    </w:p>
    <w:p w14:paraId="65D32579" w14:textId="77777777" w:rsidR="00F644BD" w:rsidRPr="00C16FE2" w:rsidRDefault="00F644BD" w:rsidP="00F644BD">
      <w:pPr>
        <w:pStyle w:val="ConsPlusNormal"/>
        <w:jc w:val="right"/>
        <w:outlineLvl w:val="2"/>
        <w:rPr>
          <w:rFonts w:ascii="Times New Roman" w:hAnsi="Times New Roman" w:cs="Times New Roman"/>
          <w:sz w:val="24"/>
          <w:szCs w:val="24"/>
        </w:rPr>
      </w:pPr>
    </w:p>
    <w:p w14:paraId="70518B4A" w14:textId="77777777" w:rsidR="00F644BD" w:rsidRPr="00C16FE2" w:rsidRDefault="00F644BD" w:rsidP="00F644BD">
      <w:pPr>
        <w:pStyle w:val="ConsPlusNormal"/>
        <w:jc w:val="right"/>
        <w:outlineLvl w:val="2"/>
        <w:rPr>
          <w:rFonts w:ascii="Times New Roman" w:hAnsi="Times New Roman" w:cs="Times New Roman"/>
          <w:sz w:val="24"/>
          <w:szCs w:val="24"/>
        </w:rPr>
      </w:pPr>
    </w:p>
    <w:p w14:paraId="03598B26" w14:textId="77777777" w:rsidR="00F644BD" w:rsidRPr="00C16FE2" w:rsidRDefault="00F644BD" w:rsidP="00F644BD">
      <w:pPr>
        <w:pStyle w:val="ConsPlusNormal"/>
        <w:jc w:val="right"/>
        <w:outlineLvl w:val="2"/>
        <w:rPr>
          <w:rFonts w:ascii="Times New Roman" w:hAnsi="Times New Roman" w:cs="Times New Roman"/>
          <w:sz w:val="24"/>
          <w:szCs w:val="24"/>
        </w:rPr>
      </w:pPr>
    </w:p>
    <w:p w14:paraId="1D3BEE9F" w14:textId="77777777" w:rsidR="00F644BD" w:rsidRPr="00C16FE2" w:rsidRDefault="00F644BD" w:rsidP="00F644BD">
      <w:pPr>
        <w:pStyle w:val="ConsPlusNormal"/>
        <w:jc w:val="right"/>
        <w:outlineLvl w:val="2"/>
        <w:rPr>
          <w:rFonts w:ascii="Times New Roman" w:hAnsi="Times New Roman" w:cs="Times New Roman"/>
          <w:sz w:val="24"/>
          <w:szCs w:val="24"/>
        </w:rPr>
      </w:pPr>
    </w:p>
    <w:p w14:paraId="1F3E1DFC" w14:textId="77777777" w:rsidR="00F644BD" w:rsidRPr="00C16FE2" w:rsidRDefault="00F644BD" w:rsidP="00F644BD">
      <w:pPr>
        <w:pStyle w:val="ConsPlusNormal"/>
        <w:jc w:val="right"/>
        <w:outlineLvl w:val="2"/>
        <w:rPr>
          <w:rFonts w:ascii="Times New Roman" w:hAnsi="Times New Roman" w:cs="Times New Roman"/>
          <w:sz w:val="24"/>
          <w:szCs w:val="24"/>
        </w:rPr>
      </w:pPr>
    </w:p>
    <w:p w14:paraId="2D110651" w14:textId="77777777" w:rsidR="00F644BD" w:rsidRPr="00C16FE2" w:rsidRDefault="00F644BD" w:rsidP="00F644BD">
      <w:pPr>
        <w:pStyle w:val="ConsPlusNormal"/>
        <w:jc w:val="right"/>
        <w:outlineLvl w:val="2"/>
        <w:rPr>
          <w:rFonts w:ascii="Times New Roman" w:hAnsi="Times New Roman" w:cs="Times New Roman"/>
          <w:sz w:val="24"/>
          <w:szCs w:val="24"/>
        </w:rPr>
      </w:pPr>
    </w:p>
    <w:p w14:paraId="012C2CFE" w14:textId="77777777" w:rsidR="00F644BD" w:rsidRPr="00C16FE2" w:rsidRDefault="00F644BD" w:rsidP="00F644BD">
      <w:pPr>
        <w:pStyle w:val="ConsPlusNormal"/>
        <w:jc w:val="right"/>
        <w:outlineLvl w:val="2"/>
        <w:rPr>
          <w:rFonts w:ascii="Times New Roman" w:hAnsi="Times New Roman" w:cs="Times New Roman"/>
          <w:sz w:val="24"/>
          <w:szCs w:val="24"/>
        </w:rPr>
      </w:pPr>
    </w:p>
    <w:p w14:paraId="16C6BE67" w14:textId="77777777" w:rsidR="00F644BD" w:rsidRPr="00C16FE2" w:rsidRDefault="00F644BD" w:rsidP="00F644BD">
      <w:pPr>
        <w:pStyle w:val="ConsPlusNormal"/>
        <w:jc w:val="right"/>
        <w:outlineLvl w:val="2"/>
        <w:rPr>
          <w:rFonts w:ascii="Times New Roman" w:hAnsi="Times New Roman" w:cs="Times New Roman"/>
          <w:sz w:val="24"/>
          <w:szCs w:val="24"/>
        </w:rPr>
      </w:pPr>
    </w:p>
    <w:p w14:paraId="61833CC0" w14:textId="77777777" w:rsidR="00F644BD" w:rsidRPr="00C16FE2" w:rsidRDefault="00F644BD" w:rsidP="00F644BD">
      <w:pPr>
        <w:pStyle w:val="ConsPlusNormal"/>
        <w:jc w:val="right"/>
        <w:outlineLvl w:val="2"/>
        <w:rPr>
          <w:rFonts w:ascii="Times New Roman" w:hAnsi="Times New Roman" w:cs="Times New Roman"/>
          <w:sz w:val="24"/>
          <w:szCs w:val="24"/>
        </w:rPr>
      </w:pPr>
    </w:p>
    <w:p w14:paraId="02BE7419" w14:textId="77777777" w:rsidR="00F644BD" w:rsidRPr="00C16FE2" w:rsidRDefault="00F644BD" w:rsidP="00F644BD">
      <w:pPr>
        <w:pStyle w:val="ConsPlusNormal"/>
        <w:jc w:val="right"/>
        <w:outlineLvl w:val="2"/>
        <w:rPr>
          <w:rFonts w:ascii="Times New Roman" w:hAnsi="Times New Roman" w:cs="Times New Roman"/>
          <w:sz w:val="24"/>
          <w:szCs w:val="24"/>
        </w:rPr>
      </w:pPr>
    </w:p>
    <w:p w14:paraId="5F7892E2" w14:textId="77777777" w:rsidR="00F644BD" w:rsidRPr="00C16FE2" w:rsidRDefault="00F644BD" w:rsidP="00F644BD">
      <w:pPr>
        <w:pStyle w:val="ConsPlusNormal"/>
        <w:outlineLvl w:val="2"/>
        <w:rPr>
          <w:rFonts w:ascii="Times New Roman" w:hAnsi="Times New Roman" w:cs="Times New Roman"/>
          <w:sz w:val="24"/>
          <w:szCs w:val="24"/>
        </w:rPr>
      </w:pPr>
    </w:p>
    <w:p w14:paraId="2FA7E3F6" w14:textId="77777777" w:rsidR="00F644BD" w:rsidRPr="00C16FE2" w:rsidRDefault="00F644BD" w:rsidP="00F644BD">
      <w:pPr>
        <w:pStyle w:val="ConsPlusNormal"/>
        <w:outlineLvl w:val="2"/>
        <w:rPr>
          <w:rFonts w:ascii="Times New Roman" w:hAnsi="Times New Roman" w:cs="Times New Roman"/>
          <w:sz w:val="24"/>
          <w:szCs w:val="24"/>
        </w:rPr>
      </w:pPr>
    </w:p>
    <w:p w14:paraId="56E12883"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Приложение № 7</w:t>
      </w:r>
    </w:p>
    <w:p w14:paraId="16DC02C2"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к договору аренды объектов</w:t>
      </w:r>
    </w:p>
    <w:p w14:paraId="116285CD"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недвижимого имущества</w:t>
      </w:r>
    </w:p>
    <w:p w14:paraId="0BB3BB3B" w14:textId="77777777" w:rsidR="00F644BD" w:rsidRPr="002F39F9"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2F39F9">
        <w:rPr>
          <w:rFonts w:ascii="Times New Roman" w:eastAsia="Times New Roman" w:hAnsi="Times New Roman"/>
          <w:szCs w:val="24"/>
          <w:lang w:eastAsia="ru-RU"/>
        </w:rPr>
        <w:t xml:space="preserve">от </w:t>
      </w:r>
      <w:r>
        <w:rPr>
          <w:rFonts w:ascii="Times New Roman" w:eastAsia="Times New Roman" w:hAnsi="Times New Roman"/>
          <w:szCs w:val="24"/>
          <w:lang w:eastAsia="ru-RU"/>
        </w:rPr>
        <w:t>«__</w:t>
      </w:r>
      <w:proofErr w:type="gramStart"/>
      <w:r>
        <w:rPr>
          <w:rFonts w:ascii="Times New Roman" w:eastAsia="Times New Roman" w:hAnsi="Times New Roman"/>
          <w:szCs w:val="24"/>
          <w:lang w:eastAsia="ru-RU"/>
        </w:rPr>
        <w:t>_»_</w:t>
      </w:r>
      <w:proofErr w:type="gramEnd"/>
      <w:r>
        <w:rPr>
          <w:rFonts w:ascii="Times New Roman" w:eastAsia="Times New Roman" w:hAnsi="Times New Roman"/>
          <w:szCs w:val="24"/>
          <w:lang w:eastAsia="ru-RU"/>
        </w:rPr>
        <w:t>___________ 2024 г.</w:t>
      </w:r>
    </w:p>
    <w:p w14:paraId="09226AED"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 xml:space="preserve">№ </w:t>
      </w:r>
      <w:r>
        <w:rPr>
          <w:rFonts w:ascii="Times New Roman" w:hAnsi="Times New Roman" w:cs="Times New Roman"/>
          <w:sz w:val="24"/>
          <w:szCs w:val="24"/>
        </w:rPr>
        <w:t>___-32-АРН-24</w:t>
      </w:r>
    </w:p>
    <w:p w14:paraId="086CCB2F" w14:textId="77777777" w:rsidR="00F644BD" w:rsidRPr="002F39F9" w:rsidRDefault="00F644BD" w:rsidP="00F644BD">
      <w:pPr>
        <w:pStyle w:val="ConsPlusNormal"/>
        <w:outlineLvl w:val="2"/>
        <w:rPr>
          <w:rFonts w:ascii="Times New Roman" w:hAnsi="Times New Roman" w:cs="Times New Roman"/>
          <w:sz w:val="24"/>
          <w:szCs w:val="24"/>
        </w:rPr>
      </w:pPr>
    </w:p>
    <w:p w14:paraId="50BB8FAF" w14:textId="77777777" w:rsidR="00F644BD" w:rsidRPr="002F39F9" w:rsidRDefault="00F644BD" w:rsidP="00F644BD">
      <w:pPr>
        <w:pStyle w:val="ConsPlusNormal"/>
        <w:jc w:val="center"/>
        <w:rPr>
          <w:rFonts w:ascii="Times New Roman" w:hAnsi="Times New Roman" w:cs="Times New Roman"/>
          <w:b/>
          <w:sz w:val="24"/>
          <w:szCs w:val="24"/>
        </w:rPr>
      </w:pPr>
      <w:r w:rsidRPr="002F39F9">
        <w:rPr>
          <w:rFonts w:ascii="Times New Roman" w:hAnsi="Times New Roman" w:cs="Times New Roman"/>
          <w:b/>
          <w:sz w:val="24"/>
          <w:szCs w:val="24"/>
        </w:rPr>
        <w:t>Перечень и стоимость дополнительных услуг</w:t>
      </w:r>
    </w:p>
    <w:p w14:paraId="4683FC99" w14:textId="77777777" w:rsidR="00F644BD" w:rsidRPr="002F39F9" w:rsidRDefault="00F644BD" w:rsidP="00F644BD">
      <w:pPr>
        <w:pStyle w:val="ConsPlusNormal"/>
        <w:outlineLvl w:val="2"/>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103"/>
        <w:gridCol w:w="1557"/>
        <w:gridCol w:w="1845"/>
        <w:gridCol w:w="1523"/>
      </w:tblGrid>
      <w:tr w:rsidR="00F644BD" w:rsidRPr="002F39F9" w14:paraId="2561745D"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507E531F"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п/п</w:t>
            </w: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1947A86D"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Наименование услуги</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6D15211B"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Стоимость услуг в т.ч. НДС, в руб.</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5EA3FBE6"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Период</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54038065"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3258E0B1"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26B9ED2D"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1.</w:t>
            </w: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45CCA593" w14:textId="77777777" w:rsidR="00F644BD" w:rsidRPr="007B76B6" w:rsidRDefault="00F644BD" w:rsidP="00BA5EC4">
            <w:pPr>
              <w:suppressAutoHyphens/>
              <w:spacing w:line="240" w:lineRule="auto"/>
              <w:rPr>
                <w:rFonts w:ascii="Times New Roman" w:hAnsi="Times New Roman"/>
                <w:szCs w:val="24"/>
              </w:rPr>
            </w:pPr>
            <w:r w:rsidRPr="00DC3DBD">
              <w:rPr>
                <w:rFonts w:ascii="Times New Roman" w:hAnsi="Times New Roman"/>
                <w:szCs w:val="24"/>
              </w:rPr>
              <w:t xml:space="preserve">Услуги по оформлению </w:t>
            </w:r>
            <w:r>
              <w:rPr>
                <w:rFonts w:ascii="Times New Roman" w:hAnsi="Times New Roman"/>
                <w:szCs w:val="24"/>
              </w:rPr>
              <w:t xml:space="preserve">постоянного </w:t>
            </w:r>
            <w:r w:rsidRPr="00DC3DBD">
              <w:rPr>
                <w:rFonts w:ascii="Times New Roman" w:hAnsi="Times New Roman"/>
                <w:szCs w:val="24"/>
              </w:rPr>
              <w:t xml:space="preserve">пропуска для прохода на территорию Арендодателя </w:t>
            </w:r>
            <w:r>
              <w:rPr>
                <w:rFonts w:ascii="Times New Roman" w:hAnsi="Times New Roman"/>
                <w:szCs w:val="24"/>
              </w:rPr>
              <w:t xml:space="preserve">работников и </w:t>
            </w:r>
            <w:r w:rsidRPr="00DC3DBD">
              <w:rPr>
                <w:rFonts w:ascii="Times New Roman" w:hAnsi="Times New Roman"/>
                <w:szCs w:val="24"/>
              </w:rPr>
              <w:t>посетителей</w:t>
            </w:r>
            <w:r>
              <w:rPr>
                <w:rFonts w:ascii="Times New Roman" w:hAnsi="Times New Roman"/>
                <w:szCs w:val="24"/>
              </w:rPr>
              <w:t>.</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56F8C427"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300,00</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2089FE83"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На время действия договора</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68F5A21B"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2C4D38AB"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16B0BBF2"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2.</w:t>
            </w: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1526FDFF" w14:textId="77777777" w:rsidR="00F644BD" w:rsidRPr="002F39F9" w:rsidRDefault="00F644BD" w:rsidP="00BA5EC4">
            <w:pPr>
              <w:suppressAutoHyphens/>
              <w:spacing w:line="240" w:lineRule="auto"/>
              <w:rPr>
                <w:rFonts w:ascii="Times New Roman" w:hAnsi="Times New Roman"/>
                <w:szCs w:val="24"/>
              </w:rPr>
            </w:pPr>
            <w:r w:rsidRPr="00DC3DBD">
              <w:rPr>
                <w:rFonts w:ascii="Times New Roman" w:hAnsi="Times New Roman"/>
                <w:szCs w:val="24"/>
              </w:rPr>
              <w:t xml:space="preserve">Услуги по оформлению </w:t>
            </w:r>
            <w:r>
              <w:rPr>
                <w:rFonts w:ascii="Times New Roman" w:hAnsi="Times New Roman"/>
                <w:szCs w:val="24"/>
              </w:rPr>
              <w:t xml:space="preserve">разового </w:t>
            </w:r>
            <w:r w:rsidRPr="00DC3DBD">
              <w:rPr>
                <w:rFonts w:ascii="Times New Roman" w:hAnsi="Times New Roman"/>
                <w:szCs w:val="24"/>
              </w:rPr>
              <w:t>пропуска для прохода на территорию Арендодателя посетителей</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13EAD344" w14:textId="77777777" w:rsidR="00F644BD" w:rsidRPr="002F39F9" w:rsidRDefault="00F644BD" w:rsidP="00BA5EC4">
            <w:pPr>
              <w:suppressAutoHyphens/>
              <w:spacing w:line="240" w:lineRule="auto"/>
              <w:jc w:val="center"/>
              <w:rPr>
                <w:rFonts w:ascii="Times New Roman" w:hAnsi="Times New Roman"/>
                <w:szCs w:val="24"/>
              </w:rPr>
            </w:pPr>
          </w:p>
          <w:p w14:paraId="32B790F3" w14:textId="77777777" w:rsidR="00F644BD" w:rsidRPr="002F39F9" w:rsidRDefault="00F644BD" w:rsidP="00BA5EC4">
            <w:pPr>
              <w:suppressAutoHyphens/>
              <w:spacing w:line="240" w:lineRule="auto"/>
              <w:jc w:val="center"/>
              <w:rPr>
                <w:rFonts w:ascii="Times New Roman" w:hAnsi="Times New Roman"/>
                <w:szCs w:val="24"/>
              </w:rPr>
            </w:pPr>
          </w:p>
          <w:p w14:paraId="47408B6D"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1231A393"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Бесплатно</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155D031D"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3CF8CBA2" w14:textId="77777777" w:rsidTr="00BA5EC4">
        <w:tc>
          <w:tcPr>
            <w:tcW w:w="9569" w:type="dxa"/>
            <w:gridSpan w:val="5"/>
            <w:tcBorders>
              <w:top w:val="single" w:sz="4" w:space="0" w:color="auto"/>
              <w:left w:val="single" w:sz="4" w:space="0" w:color="auto"/>
              <w:bottom w:val="single" w:sz="4" w:space="0" w:color="auto"/>
              <w:right w:val="single" w:sz="4" w:space="0" w:color="auto"/>
            </w:tcBorders>
            <w:shd w:val="clear" w:color="auto" w:fill="auto"/>
            <w:hideMark/>
          </w:tcPr>
          <w:p w14:paraId="2983B663" w14:textId="77777777" w:rsidR="00F644BD" w:rsidRPr="002F39F9" w:rsidRDefault="00F644BD" w:rsidP="00BA5EC4">
            <w:pPr>
              <w:suppressAutoHyphens/>
              <w:spacing w:line="240" w:lineRule="auto"/>
              <w:jc w:val="center"/>
              <w:rPr>
                <w:rFonts w:ascii="Times New Roman" w:hAnsi="Times New Roman"/>
                <w:b/>
                <w:szCs w:val="24"/>
              </w:rPr>
            </w:pPr>
            <w:r w:rsidRPr="002F39F9">
              <w:rPr>
                <w:rFonts w:ascii="Times New Roman" w:hAnsi="Times New Roman"/>
                <w:b/>
                <w:szCs w:val="24"/>
              </w:rPr>
              <w:t>Услуги по обеспечению в течение месяца въезда и перемещению по территории                     АО «МРТИ РАН» с целью доставки (ввоза) и вывоза материальных ценностей и др.:</w:t>
            </w:r>
          </w:p>
        </w:tc>
      </w:tr>
      <w:tr w:rsidR="00F644BD" w:rsidRPr="002F39F9" w14:paraId="09615ABE"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2FA8CD42"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1.</w:t>
            </w: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79D73AC9"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На легковой автомобиль</w:t>
            </w:r>
          </w:p>
          <w:p w14:paraId="50F71ABE"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(пребывание с 08.00 до 20.00)</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32C9D041"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2 500,00</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0347104E"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584926C6"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267C0B39"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76E2E936"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2.</w:t>
            </w: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7A19B3AD"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На легковой автомобиль с круглосуточным пребыванием</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470EE5D0"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4 500,00</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2193410B"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29330CBA"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53B201DC"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7FC74067"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3.</w:t>
            </w: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19FEA030"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Грузовой автомобиль </w:t>
            </w:r>
          </w:p>
          <w:p w14:paraId="58541326"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(разрешенная максимальная масса превышает 3500 </w:t>
            </w:r>
            <w:proofErr w:type="gramStart"/>
            <w:r w:rsidRPr="002F39F9">
              <w:rPr>
                <w:rFonts w:ascii="Times New Roman" w:hAnsi="Times New Roman"/>
                <w:szCs w:val="24"/>
              </w:rPr>
              <w:t>кг</w:t>
            </w:r>
            <w:proofErr w:type="gramEnd"/>
            <w:r w:rsidRPr="002F39F9">
              <w:rPr>
                <w:rFonts w:ascii="Times New Roman" w:hAnsi="Times New Roman"/>
                <w:szCs w:val="24"/>
              </w:rPr>
              <w:t xml:space="preserve"> но не более 7500 кг)</w:t>
            </w:r>
          </w:p>
          <w:p w14:paraId="2C6F7E1C"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(въезд с 08.00 до 20.00)</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4C45C1D3"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3 500,00</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2B29AAB3"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78864FD8"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59728199" w14:textId="77777777" w:rsidTr="00BA5EC4">
        <w:trPr>
          <w:trHeight w:val="1422"/>
        </w:trPr>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6EFE4071"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4.</w:t>
            </w:r>
          </w:p>
        </w:tc>
        <w:tc>
          <w:tcPr>
            <w:tcW w:w="4103" w:type="dxa"/>
            <w:tcBorders>
              <w:top w:val="single" w:sz="4" w:space="0" w:color="auto"/>
              <w:left w:val="single" w:sz="4" w:space="0" w:color="auto"/>
              <w:bottom w:val="single" w:sz="4" w:space="0" w:color="auto"/>
              <w:right w:val="single" w:sz="4" w:space="0" w:color="auto"/>
            </w:tcBorders>
            <w:shd w:val="clear" w:color="auto" w:fill="auto"/>
          </w:tcPr>
          <w:p w14:paraId="2AFB21FE"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Грузовой автомобиль с круглосуточным пребыванием (разрешенная максимальная масса превышает 3500 </w:t>
            </w:r>
            <w:proofErr w:type="gramStart"/>
            <w:r w:rsidRPr="002F39F9">
              <w:rPr>
                <w:rFonts w:ascii="Times New Roman" w:hAnsi="Times New Roman"/>
                <w:szCs w:val="24"/>
              </w:rPr>
              <w:t>кг</w:t>
            </w:r>
            <w:proofErr w:type="gramEnd"/>
            <w:r w:rsidRPr="002F39F9">
              <w:rPr>
                <w:rFonts w:ascii="Times New Roman" w:hAnsi="Times New Roman"/>
                <w:szCs w:val="24"/>
              </w:rPr>
              <w:t xml:space="preserve"> но не более 7500 кг)</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7F53D952"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5 500,00</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4EC52D01"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hideMark/>
          </w:tcPr>
          <w:p w14:paraId="7D5C4FE8"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Размещение на открытой площадке около стр. 8 (корпус 3)</w:t>
            </w:r>
          </w:p>
        </w:tc>
      </w:tr>
      <w:tr w:rsidR="00F644BD" w:rsidRPr="002F39F9" w14:paraId="28A0EF82"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18E2B06A"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5.</w:t>
            </w: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4B968037"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Грузовой автомобиль с прицепом (автомобили </w:t>
            </w:r>
            <w:proofErr w:type="gramStart"/>
            <w:r w:rsidRPr="002F39F9">
              <w:rPr>
                <w:rFonts w:ascii="Times New Roman" w:hAnsi="Times New Roman"/>
                <w:szCs w:val="24"/>
              </w:rPr>
              <w:t>категории ”С</w:t>
            </w:r>
            <w:proofErr w:type="gramEnd"/>
            <w:r w:rsidRPr="002F39F9">
              <w:rPr>
                <w:rFonts w:ascii="Times New Roman" w:hAnsi="Times New Roman"/>
                <w:szCs w:val="24"/>
              </w:rPr>
              <w:t>”, сцепленные с прицепом, разрешенная максимальная масса которого превышает 750 кг).</w:t>
            </w:r>
          </w:p>
          <w:p w14:paraId="67C1902D"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(въезд с 08.00 до 20.00)</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07C4F228"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5 000,00</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298A99E9"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hideMark/>
          </w:tcPr>
          <w:p w14:paraId="453F4E05"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Размещение на открытой площадке около стр. 8 (корпус 3)</w:t>
            </w:r>
          </w:p>
        </w:tc>
      </w:tr>
      <w:tr w:rsidR="00F644BD" w:rsidRPr="002F39F9" w14:paraId="52616F58"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411111F6"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6.</w:t>
            </w: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46EAEC00"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Грузовой автомобиль с прицепом (автомобили </w:t>
            </w:r>
            <w:proofErr w:type="gramStart"/>
            <w:r w:rsidRPr="002F39F9">
              <w:rPr>
                <w:rFonts w:ascii="Times New Roman" w:hAnsi="Times New Roman"/>
                <w:szCs w:val="24"/>
              </w:rPr>
              <w:t>категории ”С</w:t>
            </w:r>
            <w:proofErr w:type="gramEnd"/>
            <w:r w:rsidRPr="002F39F9">
              <w:rPr>
                <w:rFonts w:ascii="Times New Roman" w:hAnsi="Times New Roman"/>
                <w:szCs w:val="24"/>
              </w:rPr>
              <w:t>”, сцепленные с прицепом, разрешенная максимальная масса которого превышает 750 кг). Круглосуточный въезд</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3D6C897A"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8 000,00</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07E2E01F"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hideMark/>
          </w:tcPr>
          <w:p w14:paraId="25BCADBA"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Размещение на открытой площадке около стр. 8 (корпус 3)</w:t>
            </w:r>
          </w:p>
        </w:tc>
      </w:tr>
      <w:tr w:rsidR="00F644BD" w:rsidRPr="002F39F9" w14:paraId="3C39AC6B"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7EF95456"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7.</w:t>
            </w: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3E25717C"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Небольшие грузовики (до 3,5 тонн разрешенная масса которых не превышает 3500 кг и число сидячих мест, которых помимо сидения водителя не превышает восьми) (въезд с 08.00 до 20.00)</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3D7F80D5"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3 500,00</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5F7E3C99"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08E7B5E4"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5BDEBBC8"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0B984E61"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8.</w:t>
            </w: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6D0399FB"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Небольшие грузовики (до 3,5 тонн разрешенная масса которых не превышает 3500 кг и число сидячих мест, которых помимо сидения водителя не превышает восьми) круглосуточный въезд</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3E371B9C"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5 500,00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632AF906"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hideMark/>
          </w:tcPr>
          <w:p w14:paraId="02A054B8"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Размещение на открытой площадке около стр. 8 (корпус 3)</w:t>
            </w:r>
          </w:p>
        </w:tc>
      </w:tr>
      <w:tr w:rsidR="00F644BD" w:rsidRPr="002F39F9" w14:paraId="62B3959B"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0AD6D68E"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9.</w:t>
            </w: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6EF1C978"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Автобусы, небольшие автобусы с прицепом (автомобили подкатегории </w:t>
            </w:r>
            <w:r w:rsidRPr="002F39F9">
              <w:rPr>
                <w:rFonts w:ascii="Times New Roman" w:hAnsi="Times New Roman"/>
                <w:szCs w:val="24"/>
                <w:lang w:val="en-US"/>
              </w:rPr>
              <w:t>D</w:t>
            </w:r>
            <w:r w:rsidRPr="002F39F9">
              <w:rPr>
                <w:rFonts w:ascii="Times New Roman" w:hAnsi="Times New Roman"/>
                <w:szCs w:val="24"/>
              </w:rPr>
              <w:t>1, сцепленные с прицепом, который не предназначен для перевозки пассажиров, разрешенная максимальная масса которого превышает 750 кг, но не превышает массы автомобиля без нагрузки)</w:t>
            </w:r>
          </w:p>
          <w:p w14:paraId="4CCAF029"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(въезд с 08.00 до 20.00)</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206C4092"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5 000,00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73F5D530"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hideMark/>
          </w:tcPr>
          <w:p w14:paraId="39007C76"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Размещение на открытой площадке около стр. 8 (корпус 3)</w:t>
            </w:r>
          </w:p>
        </w:tc>
      </w:tr>
      <w:tr w:rsidR="00F644BD" w:rsidRPr="002F39F9" w14:paraId="39CB5655"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1E7F33E0"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10.</w:t>
            </w: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10F5E6AE"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Автобусы, небольшие автобусы с прицепом (автомобили подкатегории </w:t>
            </w:r>
            <w:r w:rsidRPr="002F39F9">
              <w:rPr>
                <w:rFonts w:ascii="Times New Roman" w:hAnsi="Times New Roman"/>
                <w:szCs w:val="24"/>
                <w:lang w:val="en-US"/>
              </w:rPr>
              <w:t>D</w:t>
            </w:r>
            <w:r w:rsidRPr="002F39F9">
              <w:rPr>
                <w:rFonts w:ascii="Times New Roman" w:hAnsi="Times New Roman"/>
                <w:szCs w:val="24"/>
              </w:rPr>
              <w:t>1, сцепленные с прицепом, который не предназначен для перевозки пассажиров, разрешенная максимальная масса которого превышает 750 кг, но не превышает массы автомобиля без нагрузки)</w:t>
            </w:r>
          </w:p>
          <w:p w14:paraId="449F4D92"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Круглосуточный въезд</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2E6FA1E6"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8 000,00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0BA2AF74"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hideMark/>
          </w:tcPr>
          <w:p w14:paraId="7B319FC6"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Размещение на открытой площадке около стр. 8 (корпус 3)</w:t>
            </w:r>
          </w:p>
        </w:tc>
      </w:tr>
      <w:tr w:rsidR="00F644BD" w:rsidRPr="002F39F9" w14:paraId="54A733A6"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48BBC7D4"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11. </w:t>
            </w:r>
          </w:p>
        </w:tc>
        <w:tc>
          <w:tcPr>
            <w:tcW w:w="4103" w:type="dxa"/>
            <w:tcBorders>
              <w:top w:val="single" w:sz="4" w:space="0" w:color="auto"/>
              <w:left w:val="single" w:sz="4" w:space="0" w:color="auto"/>
              <w:bottom w:val="single" w:sz="4" w:space="0" w:color="auto"/>
              <w:right w:val="single" w:sz="4" w:space="0" w:color="auto"/>
            </w:tcBorders>
            <w:shd w:val="clear" w:color="auto" w:fill="auto"/>
          </w:tcPr>
          <w:p w14:paraId="66EDFEC2"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Мотоциклы, легкие мотоциклы (мотоциклы с рабочим объемом </w:t>
            </w:r>
            <w:proofErr w:type="gramStart"/>
            <w:r w:rsidRPr="002F39F9">
              <w:rPr>
                <w:rFonts w:ascii="Times New Roman" w:hAnsi="Times New Roman"/>
                <w:szCs w:val="24"/>
              </w:rPr>
              <w:t>двигателя</w:t>
            </w:r>
            <w:proofErr w:type="gramEnd"/>
            <w:r w:rsidRPr="002F39F9">
              <w:rPr>
                <w:rFonts w:ascii="Times New Roman" w:hAnsi="Times New Roman"/>
                <w:szCs w:val="24"/>
              </w:rPr>
              <w:t xml:space="preserve"> не превышающим 125 кубических сантиметров), трициклы (квадроциклы), мопеды, велосипеды</w:t>
            </w:r>
          </w:p>
          <w:p w14:paraId="53534426"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(пребывание с 08.00 до 20.00)</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3C6A4052"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1 250,00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53324D73"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4BD20F71"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3B5A9086"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2D7539BA"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12.</w:t>
            </w:r>
          </w:p>
        </w:tc>
        <w:tc>
          <w:tcPr>
            <w:tcW w:w="4103" w:type="dxa"/>
            <w:tcBorders>
              <w:top w:val="single" w:sz="4" w:space="0" w:color="auto"/>
              <w:left w:val="single" w:sz="4" w:space="0" w:color="auto"/>
              <w:bottom w:val="single" w:sz="4" w:space="0" w:color="auto"/>
              <w:right w:val="single" w:sz="4" w:space="0" w:color="auto"/>
            </w:tcBorders>
            <w:shd w:val="clear" w:color="auto" w:fill="auto"/>
          </w:tcPr>
          <w:p w14:paraId="053466EC"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Мотоциклы, легкие мотоциклы (мотоциклы с рабочим объемом </w:t>
            </w:r>
            <w:proofErr w:type="gramStart"/>
            <w:r w:rsidRPr="002F39F9">
              <w:rPr>
                <w:rFonts w:ascii="Times New Roman" w:hAnsi="Times New Roman"/>
                <w:szCs w:val="24"/>
              </w:rPr>
              <w:t>двигателя</w:t>
            </w:r>
            <w:proofErr w:type="gramEnd"/>
            <w:r w:rsidRPr="002F39F9">
              <w:rPr>
                <w:rFonts w:ascii="Times New Roman" w:hAnsi="Times New Roman"/>
                <w:szCs w:val="24"/>
              </w:rPr>
              <w:t xml:space="preserve"> не превышающим 125 кубических сантиметров), трициклы, мопеды с Круглосуточный въезд </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465D10C0"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2 000,00</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7B58653F"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09311761"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31CF3FCD"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1C672592"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13.</w:t>
            </w: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3C19110E"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Средние грузовики (автомобили за исключением автомобилей </w:t>
            </w:r>
            <w:proofErr w:type="gramStart"/>
            <w:r w:rsidRPr="002F39F9">
              <w:rPr>
                <w:rFonts w:ascii="Times New Roman" w:hAnsi="Times New Roman"/>
                <w:szCs w:val="24"/>
              </w:rPr>
              <w:t>категории ”</w:t>
            </w:r>
            <w:r w:rsidRPr="002F39F9">
              <w:rPr>
                <w:rFonts w:ascii="Times New Roman" w:hAnsi="Times New Roman"/>
                <w:szCs w:val="24"/>
                <w:lang w:val="en-US"/>
              </w:rPr>
              <w:t>D</w:t>
            </w:r>
            <w:proofErr w:type="gramEnd"/>
            <w:r w:rsidRPr="002F39F9">
              <w:rPr>
                <w:rFonts w:ascii="Times New Roman" w:hAnsi="Times New Roman"/>
                <w:szCs w:val="24"/>
              </w:rPr>
              <w:t xml:space="preserve">” </w:t>
            </w:r>
            <w:proofErr w:type="spellStart"/>
            <w:r w:rsidRPr="002F39F9">
              <w:rPr>
                <w:rFonts w:ascii="Times New Roman" w:hAnsi="Times New Roman"/>
                <w:szCs w:val="24"/>
              </w:rPr>
              <w:t>разрещенная</w:t>
            </w:r>
            <w:proofErr w:type="spellEnd"/>
            <w:r w:rsidRPr="002F39F9">
              <w:rPr>
                <w:rFonts w:ascii="Times New Roman" w:hAnsi="Times New Roman"/>
                <w:szCs w:val="24"/>
              </w:rPr>
              <w:t xml:space="preserve"> максимальная масса которых превышает 3500 кг, но </w:t>
            </w:r>
            <w:proofErr w:type="spellStart"/>
            <w:r w:rsidRPr="002F39F9">
              <w:rPr>
                <w:rFonts w:ascii="Times New Roman" w:hAnsi="Times New Roman"/>
                <w:szCs w:val="24"/>
              </w:rPr>
              <w:t>непревышает</w:t>
            </w:r>
            <w:proofErr w:type="spellEnd"/>
            <w:r w:rsidRPr="002F39F9">
              <w:rPr>
                <w:rFonts w:ascii="Times New Roman" w:hAnsi="Times New Roman"/>
                <w:szCs w:val="24"/>
              </w:rPr>
              <w:t xml:space="preserve"> 7500 кг )</w:t>
            </w:r>
          </w:p>
          <w:p w14:paraId="28B016B6"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(въезд с 08.00 до 20.00)</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066408AE"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4 000,00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46ADB667"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hideMark/>
          </w:tcPr>
          <w:p w14:paraId="113B7A4B"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Размещение на открытой площадке около стр. 8 (корпус 3)</w:t>
            </w:r>
          </w:p>
        </w:tc>
      </w:tr>
      <w:tr w:rsidR="00F644BD" w:rsidRPr="002F39F9" w14:paraId="00E61453"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tcPr>
          <w:p w14:paraId="76CF69EB" w14:textId="77777777" w:rsidR="00F644BD" w:rsidRPr="002F39F9" w:rsidRDefault="00F644BD" w:rsidP="00BA5EC4">
            <w:pPr>
              <w:suppressAutoHyphens/>
              <w:spacing w:line="240" w:lineRule="auto"/>
              <w:rPr>
                <w:rFonts w:ascii="Times New Roman" w:hAnsi="Times New Roman"/>
                <w:szCs w:val="24"/>
              </w:rPr>
            </w:pP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0E1F6365"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Средние грузовики (автомобили за исключением автомобилей </w:t>
            </w:r>
            <w:proofErr w:type="gramStart"/>
            <w:r w:rsidRPr="002F39F9">
              <w:rPr>
                <w:rFonts w:ascii="Times New Roman" w:hAnsi="Times New Roman"/>
                <w:szCs w:val="24"/>
              </w:rPr>
              <w:t>категории ”</w:t>
            </w:r>
            <w:r w:rsidRPr="002F39F9">
              <w:rPr>
                <w:rFonts w:ascii="Times New Roman" w:hAnsi="Times New Roman"/>
                <w:szCs w:val="24"/>
                <w:lang w:val="en-US"/>
              </w:rPr>
              <w:t>D</w:t>
            </w:r>
            <w:proofErr w:type="gramEnd"/>
            <w:r w:rsidRPr="002F39F9">
              <w:rPr>
                <w:rFonts w:ascii="Times New Roman" w:hAnsi="Times New Roman"/>
                <w:szCs w:val="24"/>
              </w:rPr>
              <w:t xml:space="preserve">” </w:t>
            </w:r>
            <w:proofErr w:type="spellStart"/>
            <w:r w:rsidRPr="002F39F9">
              <w:rPr>
                <w:rFonts w:ascii="Times New Roman" w:hAnsi="Times New Roman"/>
                <w:szCs w:val="24"/>
              </w:rPr>
              <w:t>разрещенная</w:t>
            </w:r>
            <w:proofErr w:type="spellEnd"/>
            <w:r w:rsidRPr="002F39F9">
              <w:rPr>
                <w:rFonts w:ascii="Times New Roman" w:hAnsi="Times New Roman"/>
                <w:szCs w:val="24"/>
              </w:rPr>
              <w:t xml:space="preserve"> максимальная масса которых превышает 3500 кг, но </w:t>
            </w:r>
            <w:proofErr w:type="spellStart"/>
            <w:r w:rsidRPr="002F39F9">
              <w:rPr>
                <w:rFonts w:ascii="Times New Roman" w:hAnsi="Times New Roman"/>
                <w:szCs w:val="24"/>
              </w:rPr>
              <w:t>непревышает</w:t>
            </w:r>
            <w:proofErr w:type="spellEnd"/>
            <w:r w:rsidRPr="002F39F9">
              <w:rPr>
                <w:rFonts w:ascii="Times New Roman" w:hAnsi="Times New Roman"/>
                <w:szCs w:val="24"/>
              </w:rPr>
              <w:t xml:space="preserve"> 7500 кг )</w:t>
            </w:r>
          </w:p>
          <w:p w14:paraId="6534D974"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 Круглосуточный въезд</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37872716"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7 500,00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56F338B4"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hideMark/>
          </w:tcPr>
          <w:p w14:paraId="4BD336B1"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Размещение на открытой площадке около стр. 8 (корпус 3)</w:t>
            </w:r>
          </w:p>
        </w:tc>
      </w:tr>
      <w:tr w:rsidR="00F644BD" w:rsidRPr="002F39F9" w14:paraId="018572E4"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15A65679"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14.</w:t>
            </w:r>
          </w:p>
        </w:tc>
        <w:tc>
          <w:tcPr>
            <w:tcW w:w="4103" w:type="dxa"/>
            <w:tcBorders>
              <w:top w:val="single" w:sz="4" w:space="0" w:color="auto"/>
              <w:left w:val="single" w:sz="4" w:space="0" w:color="auto"/>
              <w:bottom w:val="single" w:sz="4" w:space="0" w:color="auto"/>
              <w:right w:val="single" w:sz="4" w:space="0" w:color="auto"/>
            </w:tcBorders>
            <w:shd w:val="clear" w:color="auto" w:fill="auto"/>
            <w:hideMark/>
          </w:tcPr>
          <w:p w14:paraId="29501AC7"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 Грузовики с прицепом (автомобили подкатегории </w:t>
            </w:r>
            <w:r w:rsidRPr="002F39F9">
              <w:rPr>
                <w:rFonts w:ascii="Times New Roman" w:hAnsi="Times New Roman"/>
                <w:szCs w:val="24"/>
                <w:lang w:val="en-US"/>
              </w:rPr>
              <w:t>C</w:t>
            </w:r>
            <w:r w:rsidRPr="002F39F9">
              <w:rPr>
                <w:rFonts w:ascii="Times New Roman" w:hAnsi="Times New Roman"/>
                <w:szCs w:val="24"/>
              </w:rPr>
              <w:t>, сцепленные с прицепом, разрешенная максимальная масса которых превышает 750 кг)</w:t>
            </w:r>
          </w:p>
          <w:p w14:paraId="012019D4"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(въезд с 08.00 до 20.00)</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478B8776"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4 500,00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4ED886DB"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hideMark/>
          </w:tcPr>
          <w:p w14:paraId="63BA6A1B"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Размещение на открытой площадке около стр. 8 (корпус 3)</w:t>
            </w:r>
          </w:p>
        </w:tc>
      </w:tr>
      <w:tr w:rsidR="00F644BD" w:rsidRPr="002F39F9" w14:paraId="0C6FA0B0" w14:textId="77777777" w:rsidTr="00BA5EC4">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77954993"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15.</w:t>
            </w:r>
          </w:p>
        </w:tc>
        <w:tc>
          <w:tcPr>
            <w:tcW w:w="4103" w:type="dxa"/>
            <w:tcBorders>
              <w:top w:val="single" w:sz="4" w:space="0" w:color="auto"/>
              <w:left w:val="single" w:sz="4" w:space="0" w:color="auto"/>
              <w:bottom w:val="single" w:sz="4" w:space="0" w:color="auto"/>
              <w:right w:val="single" w:sz="4" w:space="0" w:color="auto"/>
            </w:tcBorders>
            <w:shd w:val="clear" w:color="auto" w:fill="auto"/>
          </w:tcPr>
          <w:p w14:paraId="353487D0"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Средние грузовики с прицепом (автомобили подкатегории </w:t>
            </w:r>
            <w:r w:rsidRPr="002F39F9">
              <w:rPr>
                <w:rFonts w:ascii="Times New Roman" w:hAnsi="Times New Roman"/>
                <w:szCs w:val="24"/>
                <w:lang w:val="en-US"/>
              </w:rPr>
              <w:t>C</w:t>
            </w:r>
            <w:r w:rsidRPr="002F39F9">
              <w:rPr>
                <w:rFonts w:ascii="Times New Roman" w:hAnsi="Times New Roman"/>
                <w:szCs w:val="24"/>
              </w:rPr>
              <w:t>, сцепленные с прицепом, разрешенная максимальная масса которых превышает 750 кг)</w:t>
            </w:r>
          </w:p>
          <w:p w14:paraId="3B4AFBDF"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 Круглосуточный въезд </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46AD7486"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8 000,00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075C22B5"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В месяц</w:t>
            </w:r>
          </w:p>
        </w:tc>
        <w:tc>
          <w:tcPr>
            <w:tcW w:w="1523" w:type="dxa"/>
            <w:tcBorders>
              <w:top w:val="single" w:sz="4" w:space="0" w:color="auto"/>
              <w:left w:val="single" w:sz="4" w:space="0" w:color="auto"/>
              <w:bottom w:val="single" w:sz="4" w:space="0" w:color="auto"/>
              <w:right w:val="single" w:sz="4" w:space="0" w:color="auto"/>
            </w:tcBorders>
            <w:shd w:val="clear" w:color="auto" w:fill="auto"/>
            <w:hideMark/>
          </w:tcPr>
          <w:p w14:paraId="74AC2E0D"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Размещение на открытой площадке около стр. 8 (корпус 3)</w:t>
            </w:r>
          </w:p>
        </w:tc>
      </w:tr>
      <w:tr w:rsidR="00F644BD" w:rsidRPr="002F39F9" w14:paraId="50CB87DA" w14:textId="77777777" w:rsidTr="00BA5EC4">
        <w:tc>
          <w:tcPr>
            <w:tcW w:w="9569" w:type="dxa"/>
            <w:gridSpan w:val="5"/>
            <w:tcBorders>
              <w:top w:val="single" w:sz="4" w:space="0" w:color="auto"/>
              <w:left w:val="single" w:sz="4" w:space="0" w:color="auto"/>
              <w:bottom w:val="single" w:sz="4" w:space="0" w:color="auto"/>
              <w:right w:val="single" w:sz="4" w:space="0" w:color="auto"/>
            </w:tcBorders>
            <w:shd w:val="clear" w:color="auto" w:fill="auto"/>
            <w:hideMark/>
          </w:tcPr>
          <w:p w14:paraId="31742C12" w14:textId="77777777" w:rsidR="00F644BD" w:rsidRPr="002F39F9" w:rsidRDefault="00F644BD" w:rsidP="00BA5EC4">
            <w:pPr>
              <w:suppressAutoHyphens/>
              <w:spacing w:line="240" w:lineRule="auto"/>
              <w:jc w:val="center"/>
              <w:rPr>
                <w:rFonts w:ascii="Times New Roman" w:hAnsi="Times New Roman"/>
                <w:b/>
                <w:szCs w:val="24"/>
              </w:rPr>
            </w:pPr>
            <w:r w:rsidRPr="002F39F9">
              <w:rPr>
                <w:rFonts w:ascii="Times New Roman" w:hAnsi="Times New Roman"/>
                <w:b/>
                <w:szCs w:val="24"/>
              </w:rPr>
              <w:t>Услуги по обеспечению разового въезда и перемещению по территории                            АО «МРТИ РАН» с целью доставки (ввоза) и вывоза материальных ценностей.</w:t>
            </w:r>
          </w:p>
        </w:tc>
      </w:tr>
      <w:tr w:rsidR="00F644BD" w:rsidRPr="002F39F9" w14:paraId="3755E8A3" w14:textId="77777777" w:rsidTr="00BA5EC4">
        <w:trPr>
          <w:trHeight w:val="555"/>
        </w:trPr>
        <w:tc>
          <w:tcPr>
            <w:tcW w:w="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B27A3D1"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1.</w:t>
            </w:r>
          </w:p>
        </w:tc>
        <w:tc>
          <w:tcPr>
            <w:tcW w:w="410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AC458CD"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За въезд мотоцикла, легкого мотоцикла, трицикла, велосипеда, </w:t>
            </w:r>
            <w:proofErr w:type="spellStart"/>
            <w:r w:rsidRPr="002F39F9">
              <w:rPr>
                <w:rFonts w:ascii="Times New Roman" w:hAnsi="Times New Roman"/>
                <w:szCs w:val="24"/>
              </w:rPr>
              <w:t>электросамоката</w:t>
            </w:r>
            <w:proofErr w:type="spellEnd"/>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498F7C13"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50,00</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2097C94F"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С 08.00 до 20.00 часов в рабочие дни</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auto"/>
          </w:tcPr>
          <w:p w14:paraId="7A129E75"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06EE257A" w14:textId="77777777" w:rsidTr="00BA5EC4">
        <w:trPr>
          <w:trHeight w:val="5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CA920C" w14:textId="77777777" w:rsidR="00F644BD" w:rsidRPr="002F39F9" w:rsidRDefault="00F644BD" w:rsidP="00BA5EC4">
            <w:pPr>
              <w:suppressAutoHyphens/>
              <w:spacing w:line="240" w:lineRule="auto"/>
              <w:rPr>
                <w:rFonts w:ascii="Times New Roman" w:hAnsi="Times New Roman"/>
                <w:szCs w:val="24"/>
              </w:rPr>
            </w:pPr>
          </w:p>
        </w:tc>
        <w:tc>
          <w:tcPr>
            <w:tcW w:w="4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51D895" w14:textId="77777777" w:rsidR="00F644BD" w:rsidRPr="002F39F9" w:rsidRDefault="00F644BD" w:rsidP="00BA5EC4">
            <w:pPr>
              <w:suppressAutoHyphens/>
              <w:spacing w:line="240" w:lineRule="auto"/>
              <w:rPr>
                <w:rFonts w:ascii="Times New Roman" w:hAnsi="Times New Roman"/>
                <w:szCs w:val="24"/>
              </w:rPr>
            </w:pP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19EEC0A5"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100,00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77613ECC"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В рабочие дни в ночное время </w:t>
            </w:r>
          </w:p>
          <w:p w14:paraId="68B3158A"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(с 20.00 до 08.00), выходные и праздничные дни до 20.00</w:t>
            </w:r>
          </w:p>
        </w:tc>
        <w:tc>
          <w:tcPr>
            <w:tcW w:w="15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4E2BAC"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40B241F2" w14:textId="77777777" w:rsidTr="00BA5EC4">
        <w:trPr>
          <w:trHeight w:val="278"/>
        </w:trPr>
        <w:tc>
          <w:tcPr>
            <w:tcW w:w="541" w:type="dxa"/>
            <w:vMerge w:val="restart"/>
            <w:tcBorders>
              <w:top w:val="single" w:sz="4" w:space="0" w:color="auto"/>
              <w:left w:val="single" w:sz="4" w:space="0" w:color="auto"/>
              <w:bottom w:val="single" w:sz="4" w:space="0" w:color="auto"/>
              <w:right w:val="single" w:sz="4" w:space="0" w:color="auto"/>
            </w:tcBorders>
            <w:shd w:val="clear" w:color="auto" w:fill="auto"/>
          </w:tcPr>
          <w:p w14:paraId="79207170"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2.</w:t>
            </w:r>
          </w:p>
          <w:p w14:paraId="6CACD7C3" w14:textId="77777777" w:rsidR="00F644BD" w:rsidRPr="002F39F9" w:rsidRDefault="00F644BD" w:rsidP="00BA5EC4">
            <w:pPr>
              <w:suppressAutoHyphens/>
              <w:spacing w:line="240" w:lineRule="auto"/>
              <w:rPr>
                <w:rFonts w:ascii="Times New Roman" w:hAnsi="Times New Roman"/>
                <w:szCs w:val="24"/>
              </w:rPr>
            </w:pPr>
          </w:p>
        </w:tc>
        <w:tc>
          <w:tcPr>
            <w:tcW w:w="4103" w:type="dxa"/>
            <w:vMerge w:val="restart"/>
            <w:tcBorders>
              <w:top w:val="single" w:sz="4" w:space="0" w:color="auto"/>
              <w:left w:val="single" w:sz="4" w:space="0" w:color="auto"/>
              <w:bottom w:val="single" w:sz="4" w:space="0" w:color="auto"/>
              <w:right w:val="single" w:sz="4" w:space="0" w:color="auto"/>
            </w:tcBorders>
            <w:shd w:val="clear" w:color="auto" w:fill="auto"/>
          </w:tcPr>
          <w:p w14:paraId="3DDE3A44"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За въезд легкового автомобиля</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116E283C"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150,00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4A0A3DFE"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С 08.00 до 20.00 часов в рабочие дни</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auto"/>
          </w:tcPr>
          <w:p w14:paraId="05F91BF5"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3AB72DCF" w14:textId="77777777" w:rsidTr="00BA5EC4">
        <w:trPr>
          <w:trHeight w:val="2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98C6BF" w14:textId="77777777" w:rsidR="00F644BD" w:rsidRPr="002F39F9" w:rsidRDefault="00F644BD" w:rsidP="00BA5EC4">
            <w:pPr>
              <w:suppressAutoHyphens/>
              <w:spacing w:line="240" w:lineRule="auto"/>
              <w:rPr>
                <w:rFonts w:ascii="Times New Roman" w:hAnsi="Times New Roman"/>
                <w:szCs w:val="24"/>
              </w:rPr>
            </w:pPr>
          </w:p>
        </w:tc>
        <w:tc>
          <w:tcPr>
            <w:tcW w:w="4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0D3B18" w14:textId="77777777" w:rsidR="00F644BD" w:rsidRPr="002F39F9" w:rsidRDefault="00F644BD" w:rsidP="00BA5EC4">
            <w:pPr>
              <w:suppressAutoHyphens/>
              <w:spacing w:line="240" w:lineRule="auto"/>
              <w:rPr>
                <w:rFonts w:ascii="Times New Roman" w:hAnsi="Times New Roman"/>
                <w:szCs w:val="24"/>
              </w:rPr>
            </w:pP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6FA0D9EA"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300,00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08D4C9D1"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В рабочие дни в ночное время </w:t>
            </w:r>
          </w:p>
          <w:p w14:paraId="664F084D"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(с 20.00 до 08.00), выходные и праздничные дни до 20.00</w:t>
            </w:r>
          </w:p>
        </w:tc>
        <w:tc>
          <w:tcPr>
            <w:tcW w:w="15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FE66B7"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3D08AC54" w14:textId="77777777" w:rsidTr="00BA5EC4">
        <w:trPr>
          <w:trHeight w:val="1692"/>
        </w:trPr>
        <w:tc>
          <w:tcPr>
            <w:tcW w:w="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06521F0"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3.</w:t>
            </w:r>
          </w:p>
        </w:tc>
        <w:tc>
          <w:tcPr>
            <w:tcW w:w="4103" w:type="dxa"/>
            <w:vMerge w:val="restart"/>
            <w:tcBorders>
              <w:top w:val="single" w:sz="4" w:space="0" w:color="auto"/>
              <w:left w:val="single" w:sz="4" w:space="0" w:color="auto"/>
              <w:bottom w:val="single" w:sz="4" w:space="0" w:color="auto"/>
              <w:right w:val="single" w:sz="4" w:space="0" w:color="auto"/>
            </w:tcBorders>
            <w:shd w:val="clear" w:color="auto" w:fill="auto"/>
          </w:tcPr>
          <w:p w14:paraId="62D3BAEB"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За въезд грузового автомобиля </w:t>
            </w:r>
          </w:p>
          <w:p w14:paraId="6FB6B531"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(разрешенная максимальная масса превышает 3500 кг, но не более 7500 кг),</w:t>
            </w:r>
          </w:p>
          <w:p w14:paraId="4F520140"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небольшого грузовика (до 3,5 тонн разрешенная масса которых не превышает 3500 кг и число сидячих мест, которых помимо сидения водителя не превышает восьми)</w:t>
            </w:r>
          </w:p>
          <w:p w14:paraId="1806D62F" w14:textId="77777777" w:rsidR="00F644BD" w:rsidRPr="002F39F9" w:rsidRDefault="00F644BD" w:rsidP="00BA5EC4">
            <w:pPr>
              <w:suppressAutoHyphens/>
              <w:spacing w:line="240" w:lineRule="auto"/>
              <w:rPr>
                <w:rFonts w:ascii="Times New Roman" w:hAnsi="Times New Roman"/>
                <w:szCs w:val="24"/>
              </w:rPr>
            </w:pP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59538C0F"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300,00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7531041F"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С 08.00 до 20.00 часов в рабочие дни</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auto"/>
          </w:tcPr>
          <w:p w14:paraId="74780FF2"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2B6D0719" w14:textId="77777777" w:rsidTr="00BA5EC4">
        <w:trPr>
          <w:trHeight w:val="193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C7DE45" w14:textId="77777777" w:rsidR="00F644BD" w:rsidRPr="002F39F9" w:rsidRDefault="00F644BD" w:rsidP="00BA5EC4">
            <w:pPr>
              <w:suppressAutoHyphens/>
              <w:spacing w:line="240" w:lineRule="auto"/>
              <w:rPr>
                <w:rFonts w:ascii="Times New Roman" w:hAnsi="Times New Roman"/>
                <w:szCs w:val="24"/>
              </w:rPr>
            </w:pPr>
          </w:p>
        </w:tc>
        <w:tc>
          <w:tcPr>
            <w:tcW w:w="4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A6C90B" w14:textId="77777777" w:rsidR="00F644BD" w:rsidRPr="002F39F9" w:rsidRDefault="00F644BD" w:rsidP="00BA5EC4">
            <w:pPr>
              <w:suppressAutoHyphens/>
              <w:spacing w:line="240" w:lineRule="auto"/>
              <w:rPr>
                <w:rFonts w:ascii="Times New Roman" w:hAnsi="Times New Roman"/>
                <w:szCs w:val="24"/>
              </w:rPr>
            </w:pP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3F7B8BE1"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375,00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01B20B43"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В рабочие дни в ночное время </w:t>
            </w:r>
          </w:p>
          <w:p w14:paraId="2666B89F"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(с 20.00 до 08.00), выходные и праздничные дни до 20.00</w:t>
            </w:r>
          </w:p>
        </w:tc>
        <w:tc>
          <w:tcPr>
            <w:tcW w:w="15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C576D7"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494AFAF7" w14:textId="77777777" w:rsidTr="00BA5EC4">
        <w:trPr>
          <w:trHeight w:val="1658"/>
        </w:trPr>
        <w:tc>
          <w:tcPr>
            <w:tcW w:w="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0B620A1"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4.</w:t>
            </w:r>
          </w:p>
        </w:tc>
        <w:tc>
          <w:tcPr>
            <w:tcW w:w="4103" w:type="dxa"/>
            <w:vMerge w:val="restart"/>
            <w:tcBorders>
              <w:top w:val="single" w:sz="4" w:space="0" w:color="auto"/>
              <w:left w:val="single" w:sz="4" w:space="0" w:color="auto"/>
              <w:bottom w:val="single" w:sz="4" w:space="0" w:color="auto"/>
              <w:right w:val="single" w:sz="4" w:space="0" w:color="auto"/>
            </w:tcBorders>
            <w:shd w:val="clear" w:color="auto" w:fill="auto"/>
          </w:tcPr>
          <w:p w14:paraId="360E6C19"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Автобусы.</w:t>
            </w:r>
          </w:p>
          <w:p w14:paraId="6255C9FB"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 Небольшие автобусы с прицепом (автомобили подкатегории </w:t>
            </w:r>
            <w:r w:rsidRPr="002F39F9">
              <w:rPr>
                <w:rFonts w:ascii="Times New Roman" w:hAnsi="Times New Roman"/>
                <w:szCs w:val="24"/>
                <w:lang w:val="en-US"/>
              </w:rPr>
              <w:t>D</w:t>
            </w:r>
            <w:r w:rsidRPr="002F39F9">
              <w:rPr>
                <w:rFonts w:ascii="Times New Roman" w:hAnsi="Times New Roman"/>
                <w:szCs w:val="24"/>
              </w:rPr>
              <w:t>1, сцепленные с прицепом, который не предназначен для перевозки пассажиров, разрешенная максимальная масса которого превышает 750 кг, но не превышает массы автомобиля без нагрузки)</w:t>
            </w:r>
          </w:p>
          <w:p w14:paraId="1032864B" w14:textId="77777777" w:rsidR="00F644BD" w:rsidRPr="002F39F9" w:rsidRDefault="00F644BD" w:rsidP="00BA5EC4">
            <w:pPr>
              <w:suppressAutoHyphens/>
              <w:spacing w:line="240" w:lineRule="auto"/>
              <w:rPr>
                <w:rFonts w:ascii="Times New Roman" w:hAnsi="Times New Roman"/>
                <w:szCs w:val="24"/>
              </w:rPr>
            </w:pP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7D569221"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500,00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7D31069A"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С 08.00 до 20.00 часов в рабочие дни</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auto"/>
          </w:tcPr>
          <w:p w14:paraId="5CD743A5"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2B097918" w14:textId="77777777" w:rsidTr="00BA5EC4">
        <w:trPr>
          <w:trHeight w:val="165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8AB064" w14:textId="77777777" w:rsidR="00F644BD" w:rsidRPr="002F39F9" w:rsidRDefault="00F644BD" w:rsidP="00BA5EC4">
            <w:pPr>
              <w:suppressAutoHyphens/>
              <w:spacing w:line="240" w:lineRule="auto"/>
              <w:rPr>
                <w:rFonts w:ascii="Times New Roman" w:hAnsi="Times New Roman"/>
                <w:szCs w:val="24"/>
              </w:rPr>
            </w:pPr>
          </w:p>
        </w:tc>
        <w:tc>
          <w:tcPr>
            <w:tcW w:w="4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9DE44A" w14:textId="77777777" w:rsidR="00F644BD" w:rsidRPr="002F39F9" w:rsidRDefault="00F644BD" w:rsidP="00BA5EC4">
            <w:pPr>
              <w:suppressAutoHyphens/>
              <w:spacing w:line="240" w:lineRule="auto"/>
              <w:rPr>
                <w:rFonts w:ascii="Times New Roman" w:hAnsi="Times New Roman"/>
                <w:szCs w:val="24"/>
              </w:rPr>
            </w:pP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774BBD4D"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550,00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2FAA2BAF"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В рабочие дни в ночное время </w:t>
            </w:r>
          </w:p>
          <w:p w14:paraId="2E5AA407"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(с 20.00 до 08.00), выходные и праздничные дни до 20.00</w:t>
            </w:r>
          </w:p>
        </w:tc>
        <w:tc>
          <w:tcPr>
            <w:tcW w:w="15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537702"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6023A78F" w14:textId="77777777" w:rsidTr="00BA5EC4">
        <w:trPr>
          <w:trHeight w:val="2070"/>
        </w:trPr>
        <w:tc>
          <w:tcPr>
            <w:tcW w:w="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57760BE"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5.</w:t>
            </w:r>
          </w:p>
        </w:tc>
        <w:tc>
          <w:tcPr>
            <w:tcW w:w="4103" w:type="dxa"/>
            <w:vMerge w:val="restart"/>
            <w:tcBorders>
              <w:top w:val="single" w:sz="4" w:space="0" w:color="auto"/>
              <w:left w:val="single" w:sz="4" w:space="0" w:color="auto"/>
              <w:bottom w:val="single" w:sz="4" w:space="0" w:color="auto"/>
              <w:right w:val="single" w:sz="4" w:space="0" w:color="auto"/>
            </w:tcBorders>
            <w:shd w:val="clear" w:color="auto" w:fill="auto"/>
          </w:tcPr>
          <w:p w14:paraId="6FC71663"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 xml:space="preserve">Средние грузовики с прицепом (автомобили подкатегории </w:t>
            </w:r>
            <w:r w:rsidRPr="002F39F9">
              <w:rPr>
                <w:rFonts w:ascii="Times New Roman" w:hAnsi="Times New Roman"/>
                <w:szCs w:val="24"/>
                <w:lang w:val="en-US"/>
              </w:rPr>
              <w:t>C</w:t>
            </w:r>
            <w:r w:rsidRPr="002F39F9">
              <w:rPr>
                <w:rFonts w:ascii="Times New Roman" w:hAnsi="Times New Roman"/>
                <w:szCs w:val="24"/>
              </w:rPr>
              <w:t>1, сцепленные с прицепом, разрешенная максимальная масса которых превышает 750 кг, но не превышает массы автомобиля без нагрузки).</w:t>
            </w:r>
          </w:p>
          <w:p w14:paraId="43B2CB1A" w14:textId="77777777" w:rsidR="00F644BD" w:rsidRPr="002F39F9" w:rsidRDefault="00F644BD" w:rsidP="00BA5EC4">
            <w:pPr>
              <w:suppressAutoHyphens/>
              <w:spacing w:line="240" w:lineRule="auto"/>
              <w:rPr>
                <w:rFonts w:ascii="Times New Roman" w:hAnsi="Times New Roman"/>
                <w:szCs w:val="24"/>
              </w:rPr>
            </w:pPr>
            <w:r w:rsidRPr="002F39F9">
              <w:rPr>
                <w:rFonts w:ascii="Times New Roman" w:hAnsi="Times New Roman"/>
                <w:szCs w:val="24"/>
              </w:rPr>
              <w:t>Грузовой автомобиль с прицепом (автомобиль категории “С”, сцепленный с прицепом разрешенная максимальная масса которого превышает 750 кг)</w:t>
            </w: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3D267717"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500,00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07B3949C"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С 08.00 до 20.00 часов в рабочие дни</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auto"/>
          </w:tcPr>
          <w:p w14:paraId="0F58E3B1" w14:textId="77777777" w:rsidR="00F644BD" w:rsidRPr="002F39F9" w:rsidRDefault="00F644BD" w:rsidP="00BA5EC4">
            <w:pPr>
              <w:suppressAutoHyphens/>
              <w:spacing w:line="240" w:lineRule="auto"/>
              <w:rPr>
                <w:rFonts w:ascii="Times New Roman" w:hAnsi="Times New Roman"/>
                <w:szCs w:val="24"/>
              </w:rPr>
            </w:pPr>
          </w:p>
        </w:tc>
      </w:tr>
      <w:tr w:rsidR="00F644BD" w:rsidRPr="002F39F9" w14:paraId="75AF5177" w14:textId="77777777" w:rsidTr="00BA5EC4">
        <w:trPr>
          <w:trHeight w:val="20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E003DF" w14:textId="77777777" w:rsidR="00F644BD" w:rsidRPr="002F39F9" w:rsidRDefault="00F644BD" w:rsidP="00BA5EC4">
            <w:pPr>
              <w:suppressAutoHyphens/>
              <w:spacing w:line="240" w:lineRule="auto"/>
              <w:rPr>
                <w:rFonts w:ascii="Times New Roman" w:hAnsi="Times New Roman"/>
                <w:szCs w:val="24"/>
              </w:rPr>
            </w:pPr>
          </w:p>
        </w:tc>
        <w:tc>
          <w:tcPr>
            <w:tcW w:w="4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016391" w14:textId="77777777" w:rsidR="00F644BD" w:rsidRPr="002F39F9" w:rsidRDefault="00F644BD" w:rsidP="00BA5EC4">
            <w:pPr>
              <w:suppressAutoHyphens/>
              <w:spacing w:line="240" w:lineRule="auto"/>
              <w:rPr>
                <w:rFonts w:ascii="Times New Roman" w:hAnsi="Times New Roman"/>
                <w:szCs w:val="24"/>
              </w:rPr>
            </w:pPr>
          </w:p>
        </w:tc>
        <w:tc>
          <w:tcPr>
            <w:tcW w:w="1557" w:type="dxa"/>
            <w:tcBorders>
              <w:top w:val="single" w:sz="4" w:space="0" w:color="auto"/>
              <w:left w:val="single" w:sz="4" w:space="0" w:color="auto"/>
              <w:bottom w:val="single" w:sz="4" w:space="0" w:color="auto"/>
              <w:right w:val="single" w:sz="4" w:space="0" w:color="auto"/>
            </w:tcBorders>
            <w:shd w:val="clear" w:color="auto" w:fill="auto"/>
            <w:hideMark/>
          </w:tcPr>
          <w:p w14:paraId="0B559E8D"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550,00 </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6EB037D9"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 xml:space="preserve">В рабочие дни в ночное время </w:t>
            </w:r>
          </w:p>
          <w:p w14:paraId="795B7B9C" w14:textId="77777777" w:rsidR="00F644BD" w:rsidRPr="002F39F9" w:rsidRDefault="00F644BD" w:rsidP="00BA5EC4">
            <w:pPr>
              <w:suppressAutoHyphens/>
              <w:spacing w:line="240" w:lineRule="auto"/>
              <w:jc w:val="center"/>
              <w:rPr>
                <w:rFonts w:ascii="Times New Roman" w:hAnsi="Times New Roman"/>
                <w:szCs w:val="24"/>
              </w:rPr>
            </w:pPr>
            <w:r w:rsidRPr="002F39F9">
              <w:rPr>
                <w:rFonts w:ascii="Times New Roman" w:hAnsi="Times New Roman"/>
                <w:szCs w:val="24"/>
              </w:rPr>
              <w:t>(с 20.00 до 08.00), выходные и праздничные дни до 20.00</w:t>
            </w:r>
          </w:p>
        </w:tc>
        <w:tc>
          <w:tcPr>
            <w:tcW w:w="15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A21292" w14:textId="77777777" w:rsidR="00F644BD" w:rsidRPr="002F39F9" w:rsidRDefault="00F644BD" w:rsidP="00BA5EC4">
            <w:pPr>
              <w:suppressAutoHyphens/>
              <w:spacing w:line="240" w:lineRule="auto"/>
              <w:rPr>
                <w:rFonts w:ascii="Times New Roman" w:hAnsi="Times New Roman"/>
                <w:szCs w:val="24"/>
              </w:rPr>
            </w:pPr>
          </w:p>
        </w:tc>
      </w:tr>
    </w:tbl>
    <w:p w14:paraId="61D527AF" w14:textId="77777777" w:rsidR="00F644BD" w:rsidRPr="002F39F9" w:rsidRDefault="00F644BD" w:rsidP="00F644BD">
      <w:pPr>
        <w:spacing w:line="240" w:lineRule="auto"/>
        <w:rPr>
          <w:rFonts w:ascii="Times New Roman" w:hAnsi="Times New Roman"/>
          <w:szCs w:val="24"/>
        </w:rPr>
      </w:pPr>
    </w:p>
    <w:tbl>
      <w:tblPr>
        <w:tblW w:w="96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1E0" w:firstRow="1" w:lastRow="1" w:firstColumn="1" w:lastColumn="1" w:noHBand="0" w:noVBand="0"/>
      </w:tblPr>
      <w:tblGrid>
        <w:gridCol w:w="699"/>
        <w:gridCol w:w="3696"/>
        <w:gridCol w:w="1932"/>
        <w:gridCol w:w="3313"/>
      </w:tblGrid>
      <w:tr w:rsidR="00F644BD" w:rsidRPr="002F39F9" w14:paraId="0BF6BDCE" w14:textId="77777777" w:rsidTr="00BA5EC4">
        <w:trPr>
          <w:cantSplit/>
          <w:trHeight w:val="517"/>
        </w:trPr>
        <w:tc>
          <w:tcPr>
            <w:tcW w:w="9640" w:type="dxa"/>
            <w:gridSpan w:val="4"/>
            <w:tcBorders>
              <w:top w:val="single" w:sz="4" w:space="0" w:color="auto"/>
              <w:left w:val="single" w:sz="4" w:space="0" w:color="auto"/>
              <w:bottom w:val="single" w:sz="4" w:space="0" w:color="auto"/>
              <w:right w:val="single" w:sz="4" w:space="0" w:color="auto"/>
            </w:tcBorders>
          </w:tcPr>
          <w:p w14:paraId="49603C51" w14:textId="77777777" w:rsidR="00F644BD" w:rsidRPr="002F39F9" w:rsidRDefault="00F644BD" w:rsidP="00BA5EC4">
            <w:pPr>
              <w:keepNext/>
              <w:tabs>
                <w:tab w:val="left" w:pos="1276"/>
              </w:tabs>
              <w:spacing w:line="240" w:lineRule="auto"/>
              <w:jc w:val="center"/>
              <w:rPr>
                <w:rFonts w:ascii="Times New Roman" w:hAnsi="Times New Roman"/>
                <w:b/>
                <w:color w:val="FF0000"/>
                <w:szCs w:val="24"/>
              </w:rPr>
            </w:pPr>
            <w:r w:rsidRPr="002F39F9">
              <w:rPr>
                <w:rFonts w:ascii="Times New Roman" w:hAnsi="Times New Roman"/>
                <w:b/>
                <w:szCs w:val="24"/>
              </w:rPr>
              <w:t>Стоимость возмещения затрат на почтовые услуги</w:t>
            </w:r>
          </w:p>
        </w:tc>
      </w:tr>
      <w:tr w:rsidR="00F644BD" w:rsidRPr="002F39F9" w14:paraId="77BC5359" w14:textId="77777777" w:rsidTr="00BA5EC4">
        <w:trPr>
          <w:cantSplit/>
        </w:trPr>
        <w:tc>
          <w:tcPr>
            <w:tcW w:w="699" w:type="dxa"/>
            <w:tcBorders>
              <w:top w:val="single" w:sz="4" w:space="0" w:color="auto"/>
              <w:left w:val="single" w:sz="4" w:space="0" w:color="auto"/>
              <w:bottom w:val="single" w:sz="4" w:space="0" w:color="auto"/>
              <w:right w:val="single" w:sz="4" w:space="0" w:color="auto"/>
            </w:tcBorders>
          </w:tcPr>
          <w:p w14:paraId="13DC3B2A" w14:textId="77777777" w:rsidR="00F644BD" w:rsidRPr="002F39F9" w:rsidRDefault="00F644BD" w:rsidP="00BA5EC4">
            <w:pPr>
              <w:tabs>
                <w:tab w:val="left" w:pos="1276"/>
              </w:tabs>
              <w:ind w:left="57" w:right="57"/>
              <w:jc w:val="center"/>
              <w:rPr>
                <w:rFonts w:ascii="Times New Roman" w:hAnsi="Times New Roman"/>
                <w:szCs w:val="24"/>
              </w:rPr>
            </w:pPr>
            <w:r w:rsidRPr="002F39F9">
              <w:rPr>
                <w:rFonts w:ascii="Times New Roman" w:hAnsi="Times New Roman"/>
                <w:szCs w:val="24"/>
              </w:rPr>
              <w:t>№</w:t>
            </w:r>
          </w:p>
        </w:tc>
        <w:tc>
          <w:tcPr>
            <w:tcW w:w="3696" w:type="dxa"/>
            <w:tcBorders>
              <w:top w:val="single" w:sz="4" w:space="0" w:color="auto"/>
              <w:left w:val="single" w:sz="4" w:space="0" w:color="auto"/>
              <w:bottom w:val="single" w:sz="4" w:space="0" w:color="auto"/>
              <w:right w:val="single" w:sz="4" w:space="0" w:color="auto"/>
            </w:tcBorders>
          </w:tcPr>
          <w:p w14:paraId="02D67DFF" w14:textId="77777777" w:rsidR="00F644BD" w:rsidRPr="002F39F9" w:rsidRDefault="00F644BD" w:rsidP="00BA5EC4">
            <w:pPr>
              <w:tabs>
                <w:tab w:val="left" w:pos="1276"/>
              </w:tabs>
              <w:spacing w:line="240" w:lineRule="auto"/>
              <w:ind w:left="57" w:right="57"/>
              <w:rPr>
                <w:rFonts w:ascii="Times New Roman" w:hAnsi="Times New Roman"/>
                <w:szCs w:val="24"/>
              </w:rPr>
            </w:pPr>
            <w:r w:rsidRPr="002F39F9">
              <w:rPr>
                <w:rFonts w:ascii="Times New Roman" w:hAnsi="Times New Roman"/>
                <w:szCs w:val="24"/>
              </w:rPr>
              <w:t>Наименование услуг</w:t>
            </w:r>
          </w:p>
        </w:tc>
        <w:tc>
          <w:tcPr>
            <w:tcW w:w="1932" w:type="dxa"/>
            <w:tcBorders>
              <w:top w:val="single" w:sz="4" w:space="0" w:color="auto"/>
              <w:left w:val="single" w:sz="4" w:space="0" w:color="auto"/>
              <w:bottom w:val="single" w:sz="4" w:space="0" w:color="auto"/>
              <w:right w:val="single" w:sz="4" w:space="0" w:color="auto"/>
            </w:tcBorders>
            <w:vAlign w:val="center"/>
          </w:tcPr>
          <w:p w14:paraId="79AC5AE7" w14:textId="77777777" w:rsidR="00F644BD" w:rsidRPr="002F39F9" w:rsidRDefault="00F644BD" w:rsidP="00BA5EC4">
            <w:pPr>
              <w:tabs>
                <w:tab w:val="left" w:pos="1276"/>
              </w:tabs>
              <w:spacing w:line="240" w:lineRule="auto"/>
              <w:ind w:left="57" w:right="57"/>
              <w:jc w:val="center"/>
              <w:rPr>
                <w:rFonts w:ascii="Times New Roman" w:hAnsi="Times New Roman"/>
                <w:szCs w:val="24"/>
              </w:rPr>
            </w:pPr>
            <w:r w:rsidRPr="002F39F9">
              <w:rPr>
                <w:rFonts w:ascii="Times New Roman" w:hAnsi="Times New Roman"/>
                <w:szCs w:val="24"/>
              </w:rPr>
              <w:t>Стоимость, в руб.</w:t>
            </w:r>
          </w:p>
        </w:tc>
        <w:tc>
          <w:tcPr>
            <w:tcW w:w="3313" w:type="dxa"/>
            <w:tcBorders>
              <w:top w:val="single" w:sz="4" w:space="0" w:color="auto"/>
              <w:left w:val="single" w:sz="4" w:space="0" w:color="auto"/>
              <w:bottom w:val="single" w:sz="4" w:space="0" w:color="auto"/>
              <w:right w:val="single" w:sz="4" w:space="0" w:color="auto"/>
            </w:tcBorders>
            <w:vAlign w:val="center"/>
          </w:tcPr>
          <w:p w14:paraId="642843C2" w14:textId="77777777" w:rsidR="00F644BD" w:rsidRPr="002F39F9" w:rsidRDefault="00F644BD" w:rsidP="00BA5EC4">
            <w:pPr>
              <w:tabs>
                <w:tab w:val="left" w:pos="1276"/>
              </w:tabs>
              <w:spacing w:line="240" w:lineRule="auto"/>
              <w:ind w:left="57" w:right="57"/>
              <w:jc w:val="center"/>
              <w:rPr>
                <w:rFonts w:ascii="Times New Roman" w:hAnsi="Times New Roman"/>
                <w:szCs w:val="24"/>
              </w:rPr>
            </w:pPr>
            <w:r w:rsidRPr="002F39F9">
              <w:rPr>
                <w:rFonts w:ascii="Times New Roman" w:hAnsi="Times New Roman"/>
                <w:szCs w:val="24"/>
              </w:rPr>
              <w:t>Период</w:t>
            </w:r>
          </w:p>
        </w:tc>
      </w:tr>
      <w:tr w:rsidR="00F644BD" w:rsidRPr="002F39F9" w14:paraId="53A3B913" w14:textId="77777777" w:rsidTr="00BA5EC4">
        <w:trPr>
          <w:cantSplit/>
        </w:trPr>
        <w:tc>
          <w:tcPr>
            <w:tcW w:w="9640" w:type="dxa"/>
            <w:gridSpan w:val="4"/>
            <w:tcBorders>
              <w:top w:val="single" w:sz="4" w:space="0" w:color="auto"/>
              <w:left w:val="single" w:sz="4" w:space="0" w:color="auto"/>
              <w:bottom w:val="single" w:sz="4" w:space="0" w:color="auto"/>
              <w:right w:val="single" w:sz="4" w:space="0" w:color="auto"/>
            </w:tcBorders>
          </w:tcPr>
          <w:p w14:paraId="0ED6706D" w14:textId="77777777" w:rsidR="00F644BD" w:rsidRPr="002F39F9" w:rsidRDefault="00F644BD" w:rsidP="00BA5EC4">
            <w:pPr>
              <w:tabs>
                <w:tab w:val="left" w:pos="1276"/>
              </w:tabs>
              <w:spacing w:line="240" w:lineRule="auto"/>
              <w:ind w:left="57" w:right="57"/>
              <w:jc w:val="center"/>
              <w:rPr>
                <w:rFonts w:ascii="Times New Roman" w:hAnsi="Times New Roman"/>
                <w:szCs w:val="24"/>
              </w:rPr>
            </w:pPr>
            <w:r w:rsidRPr="002F39F9">
              <w:rPr>
                <w:rFonts w:ascii="Times New Roman" w:hAnsi="Times New Roman"/>
                <w:b/>
                <w:szCs w:val="24"/>
              </w:rPr>
              <w:t>Стоимость возмещения затрат на почтовые услуги</w:t>
            </w:r>
          </w:p>
        </w:tc>
      </w:tr>
      <w:tr w:rsidR="00F644BD" w:rsidRPr="002F39F9" w14:paraId="25C23F99" w14:textId="77777777" w:rsidTr="00BA5EC4">
        <w:trPr>
          <w:cantSplit/>
        </w:trPr>
        <w:tc>
          <w:tcPr>
            <w:tcW w:w="699" w:type="dxa"/>
            <w:tcBorders>
              <w:top w:val="single" w:sz="4" w:space="0" w:color="auto"/>
              <w:left w:val="single" w:sz="4" w:space="0" w:color="auto"/>
              <w:bottom w:val="single" w:sz="4" w:space="0" w:color="auto"/>
              <w:right w:val="single" w:sz="4" w:space="0" w:color="auto"/>
            </w:tcBorders>
          </w:tcPr>
          <w:p w14:paraId="4AFFDF93" w14:textId="77777777" w:rsidR="00F644BD" w:rsidRPr="002F39F9" w:rsidRDefault="00F644BD" w:rsidP="00BA5EC4">
            <w:pPr>
              <w:tabs>
                <w:tab w:val="left" w:pos="1276"/>
              </w:tabs>
              <w:ind w:left="57" w:right="57"/>
              <w:jc w:val="center"/>
              <w:rPr>
                <w:rFonts w:ascii="Times New Roman" w:hAnsi="Times New Roman"/>
                <w:szCs w:val="24"/>
              </w:rPr>
            </w:pPr>
            <w:r w:rsidRPr="002F39F9">
              <w:rPr>
                <w:rFonts w:ascii="Times New Roman" w:hAnsi="Times New Roman"/>
                <w:szCs w:val="24"/>
              </w:rPr>
              <w:t>1</w:t>
            </w:r>
          </w:p>
        </w:tc>
        <w:tc>
          <w:tcPr>
            <w:tcW w:w="3696" w:type="dxa"/>
            <w:tcBorders>
              <w:top w:val="single" w:sz="4" w:space="0" w:color="auto"/>
              <w:left w:val="single" w:sz="4" w:space="0" w:color="auto"/>
              <w:bottom w:val="single" w:sz="4" w:space="0" w:color="auto"/>
              <w:right w:val="single" w:sz="4" w:space="0" w:color="auto"/>
            </w:tcBorders>
          </w:tcPr>
          <w:p w14:paraId="5530E3CA" w14:textId="77777777" w:rsidR="00F644BD" w:rsidRPr="002F39F9" w:rsidRDefault="00F644BD" w:rsidP="00BA5EC4">
            <w:pPr>
              <w:tabs>
                <w:tab w:val="left" w:pos="1276"/>
              </w:tabs>
              <w:spacing w:line="240" w:lineRule="auto"/>
              <w:ind w:left="57" w:right="57"/>
              <w:rPr>
                <w:rFonts w:ascii="Times New Roman" w:hAnsi="Times New Roman"/>
                <w:szCs w:val="24"/>
              </w:rPr>
            </w:pPr>
            <w:r w:rsidRPr="002F39F9">
              <w:rPr>
                <w:rFonts w:ascii="Times New Roman" w:hAnsi="Times New Roman"/>
                <w:szCs w:val="24"/>
              </w:rPr>
              <w:t>Доставка почты из почтового отделения</w:t>
            </w:r>
          </w:p>
        </w:tc>
        <w:tc>
          <w:tcPr>
            <w:tcW w:w="1932" w:type="dxa"/>
            <w:tcBorders>
              <w:top w:val="single" w:sz="4" w:space="0" w:color="auto"/>
              <w:left w:val="single" w:sz="4" w:space="0" w:color="auto"/>
              <w:bottom w:val="single" w:sz="4" w:space="0" w:color="auto"/>
              <w:right w:val="single" w:sz="4" w:space="0" w:color="auto"/>
            </w:tcBorders>
            <w:vAlign w:val="center"/>
          </w:tcPr>
          <w:p w14:paraId="4F9FB0F8" w14:textId="77777777" w:rsidR="00F644BD" w:rsidRPr="002F39F9" w:rsidRDefault="00F644BD" w:rsidP="00BA5EC4">
            <w:pPr>
              <w:tabs>
                <w:tab w:val="left" w:pos="1276"/>
              </w:tabs>
              <w:spacing w:line="240" w:lineRule="auto"/>
              <w:ind w:left="57" w:right="57"/>
              <w:jc w:val="center"/>
              <w:rPr>
                <w:rFonts w:ascii="Times New Roman" w:hAnsi="Times New Roman"/>
                <w:szCs w:val="24"/>
              </w:rPr>
            </w:pPr>
            <w:r w:rsidRPr="002F39F9">
              <w:rPr>
                <w:rFonts w:ascii="Times New Roman" w:hAnsi="Times New Roman"/>
                <w:szCs w:val="24"/>
              </w:rPr>
              <w:t>1000,00</w:t>
            </w:r>
          </w:p>
        </w:tc>
        <w:tc>
          <w:tcPr>
            <w:tcW w:w="3313" w:type="dxa"/>
            <w:tcBorders>
              <w:top w:val="single" w:sz="4" w:space="0" w:color="auto"/>
              <w:left w:val="single" w:sz="4" w:space="0" w:color="auto"/>
              <w:bottom w:val="single" w:sz="4" w:space="0" w:color="auto"/>
              <w:right w:val="single" w:sz="4" w:space="0" w:color="auto"/>
            </w:tcBorders>
            <w:vAlign w:val="center"/>
          </w:tcPr>
          <w:p w14:paraId="3C550C36" w14:textId="77777777" w:rsidR="00F644BD" w:rsidRPr="002F39F9" w:rsidRDefault="00F644BD" w:rsidP="00BA5EC4">
            <w:pPr>
              <w:tabs>
                <w:tab w:val="left" w:pos="1276"/>
              </w:tabs>
              <w:spacing w:line="240" w:lineRule="auto"/>
              <w:ind w:left="57" w:right="57"/>
              <w:jc w:val="center"/>
              <w:rPr>
                <w:rFonts w:ascii="Times New Roman" w:hAnsi="Times New Roman"/>
                <w:szCs w:val="24"/>
              </w:rPr>
            </w:pPr>
            <w:r w:rsidRPr="002F39F9">
              <w:rPr>
                <w:rFonts w:ascii="Times New Roman" w:hAnsi="Times New Roman"/>
                <w:szCs w:val="24"/>
              </w:rPr>
              <w:t>В месяц</w:t>
            </w:r>
          </w:p>
        </w:tc>
      </w:tr>
      <w:tr w:rsidR="00F644BD" w:rsidRPr="002F39F9" w14:paraId="50FB38F7" w14:textId="77777777" w:rsidTr="00BA5EC4">
        <w:trPr>
          <w:cantSplit/>
        </w:trPr>
        <w:tc>
          <w:tcPr>
            <w:tcW w:w="9640" w:type="dxa"/>
            <w:gridSpan w:val="4"/>
            <w:tcBorders>
              <w:top w:val="single" w:sz="4" w:space="0" w:color="auto"/>
              <w:left w:val="single" w:sz="4" w:space="0" w:color="auto"/>
              <w:bottom w:val="single" w:sz="4" w:space="0" w:color="auto"/>
              <w:right w:val="single" w:sz="4" w:space="0" w:color="auto"/>
            </w:tcBorders>
          </w:tcPr>
          <w:p w14:paraId="280E8B1A" w14:textId="77777777" w:rsidR="00F644BD" w:rsidRPr="002F39F9" w:rsidRDefault="00F644BD" w:rsidP="00BA5EC4">
            <w:pPr>
              <w:tabs>
                <w:tab w:val="left" w:pos="1276"/>
              </w:tabs>
              <w:spacing w:line="240" w:lineRule="auto"/>
              <w:ind w:left="57" w:right="57"/>
              <w:jc w:val="center"/>
              <w:rPr>
                <w:rFonts w:ascii="Times New Roman" w:hAnsi="Times New Roman"/>
                <w:b/>
                <w:szCs w:val="24"/>
              </w:rPr>
            </w:pPr>
            <w:r w:rsidRPr="002F39F9">
              <w:rPr>
                <w:rFonts w:ascii="Times New Roman" w:hAnsi="Times New Roman"/>
                <w:b/>
                <w:szCs w:val="24"/>
              </w:rPr>
              <w:t>Стоимость услуг по предоставлению юридического адреса</w:t>
            </w:r>
          </w:p>
        </w:tc>
      </w:tr>
      <w:tr w:rsidR="00F644BD" w:rsidRPr="002F39F9" w14:paraId="1C232269" w14:textId="77777777" w:rsidTr="00BA5EC4">
        <w:trPr>
          <w:cantSplit/>
        </w:trPr>
        <w:tc>
          <w:tcPr>
            <w:tcW w:w="699" w:type="dxa"/>
            <w:tcBorders>
              <w:top w:val="single" w:sz="4" w:space="0" w:color="auto"/>
              <w:left w:val="single" w:sz="4" w:space="0" w:color="auto"/>
              <w:bottom w:val="single" w:sz="4" w:space="0" w:color="auto"/>
              <w:right w:val="single" w:sz="4" w:space="0" w:color="auto"/>
            </w:tcBorders>
          </w:tcPr>
          <w:p w14:paraId="50C5315F" w14:textId="77777777" w:rsidR="00F644BD" w:rsidRPr="002F39F9" w:rsidRDefault="00F644BD" w:rsidP="00BA5EC4">
            <w:pPr>
              <w:tabs>
                <w:tab w:val="left" w:pos="1276"/>
              </w:tabs>
              <w:ind w:left="57" w:right="57"/>
              <w:jc w:val="center"/>
              <w:rPr>
                <w:rFonts w:ascii="Times New Roman" w:hAnsi="Times New Roman"/>
                <w:szCs w:val="24"/>
              </w:rPr>
            </w:pPr>
            <w:r w:rsidRPr="002F39F9">
              <w:rPr>
                <w:rFonts w:ascii="Times New Roman" w:hAnsi="Times New Roman"/>
                <w:szCs w:val="24"/>
              </w:rPr>
              <w:t>1</w:t>
            </w:r>
          </w:p>
        </w:tc>
        <w:tc>
          <w:tcPr>
            <w:tcW w:w="3696" w:type="dxa"/>
            <w:tcBorders>
              <w:top w:val="single" w:sz="4" w:space="0" w:color="auto"/>
              <w:left w:val="single" w:sz="4" w:space="0" w:color="auto"/>
              <w:bottom w:val="single" w:sz="4" w:space="0" w:color="auto"/>
              <w:right w:val="single" w:sz="4" w:space="0" w:color="auto"/>
            </w:tcBorders>
          </w:tcPr>
          <w:p w14:paraId="3803FAF4" w14:textId="77777777" w:rsidR="00F644BD" w:rsidRPr="002F39F9" w:rsidRDefault="00F644BD" w:rsidP="00BA5EC4">
            <w:pPr>
              <w:tabs>
                <w:tab w:val="left" w:pos="1276"/>
              </w:tabs>
              <w:spacing w:line="240" w:lineRule="auto"/>
              <w:ind w:left="57" w:right="57"/>
              <w:rPr>
                <w:rFonts w:ascii="Times New Roman" w:hAnsi="Times New Roman"/>
                <w:szCs w:val="24"/>
              </w:rPr>
            </w:pPr>
            <w:r w:rsidRPr="002F39F9">
              <w:rPr>
                <w:rFonts w:ascii="Times New Roman" w:hAnsi="Times New Roman"/>
                <w:szCs w:val="24"/>
              </w:rPr>
              <w:t>Стоимость услуг по предоставлению юридического адреса</w:t>
            </w:r>
          </w:p>
          <w:p w14:paraId="0BBF3CA2" w14:textId="77777777" w:rsidR="00F644BD" w:rsidRPr="002F39F9" w:rsidRDefault="00F644BD" w:rsidP="00BA5EC4">
            <w:pPr>
              <w:tabs>
                <w:tab w:val="left" w:pos="1276"/>
              </w:tabs>
              <w:spacing w:line="240" w:lineRule="auto"/>
              <w:ind w:left="57" w:right="57"/>
              <w:rPr>
                <w:rFonts w:ascii="Times New Roman" w:hAnsi="Times New Roman"/>
                <w:szCs w:val="24"/>
              </w:rPr>
            </w:pPr>
            <w:r w:rsidRPr="005972A6">
              <w:rPr>
                <w:rFonts w:ascii="Times New Roman" w:hAnsi="Times New Roman"/>
                <w:szCs w:val="24"/>
              </w:rPr>
              <w:t>* - стоимость услуг по предоставлению юридического адреса на следующий период оплачивается дополнительно на основании счета Арендодателя.</w:t>
            </w:r>
          </w:p>
        </w:tc>
        <w:tc>
          <w:tcPr>
            <w:tcW w:w="1932" w:type="dxa"/>
            <w:tcBorders>
              <w:top w:val="single" w:sz="4" w:space="0" w:color="auto"/>
              <w:left w:val="single" w:sz="4" w:space="0" w:color="auto"/>
              <w:bottom w:val="single" w:sz="4" w:space="0" w:color="auto"/>
              <w:right w:val="single" w:sz="4" w:space="0" w:color="auto"/>
            </w:tcBorders>
            <w:vAlign w:val="center"/>
          </w:tcPr>
          <w:p w14:paraId="4285CC19" w14:textId="77777777" w:rsidR="00F644BD" w:rsidRPr="002F39F9" w:rsidRDefault="00F644BD" w:rsidP="00BA5EC4">
            <w:pPr>
              <w:tabs>
                <w:tab w:val="left" w:pos="1276"/>
              </w:tabs>
              <w:spacing w:line="240" w:lineRule="auto"/>
              <w:ind w:left="57" w:right="57"/>
              <w:jc w:val="center"/>
              <w:rPr>
                <w:rFonts w:ascii="Times New Roman" w:hAnsi="Times New Roman"/>
                <w:szCs w:val="24"/>
              </w:rPr>
            </w:pPr>
            <w:r w:rsidRPr="005972A6">
              <w:rPr>
                <w:rFonts w:ascii="Times New Roman" w:hAnsi="Times New Roman"/>
                <w:szCs w:val="24"/>
              </w:rPr>
              <w:t>42</w:t>
            </w:r>
            <w:r>
              <w:rPr>
                <w:rFonts w:ascii="Times New Roman" w:hAnsi="Times New Roman"/>
                <w:szCs w:val="24"/>
              </w:rPr>
              <w:t> </w:t>
            </w:r>
            <w:r w:rsidRPr="005972A6">
              <w:rPr>
                <w:rFonts w:ascii="Times New Roman" w:hAnsi="Times New Roman"/>
                <w:szCs w:val="24"/>
              </w:rPr>
              <w:t>000,00</w:t>
            </w:r>
          </w:p>
        </w:tc>
        <w:tc>
          <w:tcPr>
            <w:tcW w:w="3313" w:type="dxa"/>
            <w:tcBorders>
              <w:top w:val="single" w:sz="4" w:space="0" w:color="auto"/>
              <w:left w:val="single" w:sz="4" w:space="0" w:color="auto"/>
              <w:bottom w:val="single" w:sz="4" w:space="0" w:color="auto"/>
              <w:right w:val="single" w:sz="4" w:space="0" w:color="auto"/>
            </w:tcBorders>
            <w:vAlign w:val="center"/>
          </w:tcPr>
          <w:p w14:paraId="21F3AC3B" w14:textId="77777777" w:rsidR="00F644BD" w:rsidRPr="002F39F9" w:rsidRDefault="00F644BD" w:rsidP="00BA5EC4">
            <w:pPr>
              <w:tabs>
                <w:tab w:val="left" w:pos="1276"/>
              </w:tabs>
              <w:spacing w:line="240" w:lineRule="auto"/>
              <w:ind w:left="57" w:right="57"/>
              <w:jc w:val="center"/>
              <w:rPr>
                <w:rFonts w:ascii="Times New Roman" w:hAnsi="Times New Roman"/>
                <w:szCs w:val="24"/>
              </w:rPr>
            </w:pPr>
            <w:r w:rsidRPr="005972A6">
              <w:rPr>
                <w:rFonts w:ascii="Times New Roman" w:hAnsi="Times New Roman"/>
                <w:szCs w:val="24"/>
              </w:rPr>
              <w:t>На период действия договора</w:t>
            </w:r>
          </w:p>
        </w:tc>
      </w:tr>
      <w:tr w:rsidR="00F644BD" w:rsidRPr="002F39F9" w14:paraId="1537CCB1" w14:textId="77777777" w:rsidTr="00BA5EC4">
        <w:trPr>
          <w:cantSplit/>
        </w:trPr>
        <w:tc>
          <w:tcPr>
            <w:tcW w:w="9640" w:type="dxa"/>
            <w:gridSpan w:val="4"/>
            <w:tcBorders>
              <w:top w:val="single" w:sz="4" w:space="0" w:color="auto"/>
              <w:left w:val="single" w:sz="4" w:space="0" w:color="auto"/>
              <w:bottom w:val="single" w:sz="4" w:space="0" w:color="auto"/>
              <w:right w:val="single" w:sz="4" w:space="0" w:color="auto"/>
            </w:tcBorders>
          </w:tcPr>
          <w:p w14:paraId="0AEBDADB" w14:textId="77777777" w:rsidR="00F644BD" w:rsidRPr="002F39F9" w:rsidRDefault="00F644BD" w:rsidP="00BA5EC4">
            <w:pPr>
              <w:tabs>
                <w:tab w:val="left" w:pos="1276"/>
              </w:tabs>
              <w:spacing w:line="240" w:lineRule="auto"/>
              <w:ind w:left="57" w:right="57"/>
              <w:jc w:val="center"/>
              <w:rPr>
                <w:rFonts w:ascii="Times New Roman" w:hAnsi="Times New Roman"/>
                <w:szCs w:val="24"/>
              </w:rPr>
            </w:pPr>
            <w:r w:rsidRPr="002F39F9">
              <w:rPr>
                <w:rFonts w:ascii="Times New Roman" w:hAnsi="Times New Roman"/>
                <w:b/>
                <w:szCs w:val="24"/>
              </w:rPr>
              <w:t>Стоимость услуг по установки электросчетчика (для арендуемого помещения)</w:t>
            </w:r>
          </w:p>
        </w:tc>
      </w:tr>
      <w:tr w:rsidR="00F644BD" w:rsidRPr="002F39F9" w14:paraId="391524C3" w14:textId="77777777" w:rsidTr="00BA5EC4">
        <w:trPr>
          <w:cantSplit/>
        </w:trPr>
        <w:tc>
          <w:tcPr>
            <w:tcW w:w="699" w:type="dxa"/>
            <w:tcBorders>
              <w:top w:val="single" w:sz="4" w:space="0" w:color="auto"/>
              <w:left w:val="single" w:sz="4" w:space="0" w:color="auto"/>
              <w:bottom w:val="single" w:sz="4" w:space="0" w:color="auto"/>
              <w:right w:val="single" w:sz="4" w:space="0" w:color="auto"/>
            </w:tcBorders>
          </w:tcPr>
          <w:p w14:paraId="18B46092" w14:textId="77777777" w:rsidR="00F644BD" w:rsidRPr="002F39F9" w:rsidRDefault="00F644BD" w:rsidP="00BA5EC4">
            <w:pPr>
              <w:tabs>
                <w:tab w:val="left" w:pos="1276"/>
              </w:tabs>
              <w:ind w:left="57" w:right="57"/>
              <w:jc w:val="center"/>
              <w:rPr>
                <w:rFonts w:ascii="Times New Roman" w:hAnsi="Times New Roman"/>
                <w:szCs w:val="24"/>
              </w:rPr>
            </w:pPr>
            <w:r w:rsidRPr="002F39F9">
              <w:rPr>
                <w:rFonts w:ascii="Times New Roman" w:hAnsi="Times New Roman"/>
                <w:szCs w:val="24"/>
              </w:rPr>
              <w:t>1</w:t>
            </w:r>
          </w:p>
        </w:tc>
        <w:tc>
          <w:tcPr>
            <w:tcW w:w="3696" w:type="dxa"/>
            <w:tcBorders>
              <w:top w:val="single" w:sz="4" w:space="0" w:color="auto"/>
              <w:left w:val="single" w:sz="4" w:space="0" w:color="auto"/>
              <w:bottom w:val="single" w:sz="4" w:space="0" w:color="auto"/>
              <w:right w:val="single" w:sz="4" w:space="0" w:color="auto"/>
            </w:tcBorders>
          </w:tcPr>
          <w:p w14:paraId="5AE97257" w14:textId="77777777" w:rsidR="00F644BD" w:rsidRPr="002F39F9" w:rsidRDefault="00F644BD" w:rsidP="00BA5EC4">
            <w:pPr>
              <w:tabs>
                <w:tab w:val="left" w:pos="1276"/>
              </w:tabs>
              <w:spacing w:line="240" w:lineRule="auto"/>
              <w:ind w:left="57" w:right="57"/>
              <w:rPr>
                <w:rFonts w:ascii="Times New Roman" w:hAnsi="Times New Roman"/>
                <w:szCs w:val="24"/>
              </w:rPr>
            </w:pPr>
            <w:r w:rsidRPr="002F39F9">
              <w:rPr>
                <w:rFonts w:ascii="Times New Roman" w:hAnsi="Times New Roman"/>
                <w:szCs w:val="24"/>
              </w:rPr>
              <w:t>Услуги по установк</w:t>
            </w:r>
            <w:r>
              <w:rPr>
                <w:rFonts w:ascii="Times New Roman" w:hAnsi="Times New Roman"/>
                <w:szCs w:val="24"/>
              </w:rPr>
              <w:t>е</w:t>
            </w:r>
            <w:r w:rsidRPr="002F39F9">
              <w:rPr>
                <w:rFonts w:ascii="Times New Roman" w:hAnsi="Times New Roman"/>
                <w:szCs w:val="24"/>
              </w:rPr>
              <w:t xml:space="preserve"> электросчетчика (стоимость электросчетчика включена)</w:t>
            </w:r>
          </w:p>
        </w:tc>
        <w:tc>
          <w:tcPr>
            <w:tcW w:w="1932" w:type="dxa"/>
            <w:tcBorders>
              <w:top w:val="single" w:sz="4" w:space="0" w:color="auto"/>
              <w:left w:val="single" w:sz="4" w:space="0" w:color="auto"/>
              <w:bottom w:val="single" w:sz="4" w:space="0" w:color="auto"/>
              <w:right w:val="single" w:sz="4" w:space="0" w:color="auto"/>
            </w:tcBorders>
            <w:vAlign w:val="center"/>
          </w:tcPr>
          <w:p w14:paraId="48D46160" w14:textId="77777777" w:rsidR="00F644BD" w:rsidRPr="002F39F9" w:rsidRDefault="00F644BD" w:rsidP="00BA5EC4">
            <w:pPr>
              <w:tabs>
                <w:tab w:val="left" w:pos="1276"/>
              </w:tabs>
              <w:spacing w:line="240" w:lineRule="auto"/>
              <w:ind w:left="57" w:right="57"/>
              <w:jc w:val="center"/>
              <w:rPr>
                <w:rFonts w:ascii="Times New Roman" w:hAnsi="Times New Roman"/>
                <w:szCs w:val="24"/>
              </w:rPr>
            </w:pPr>
            <w:r w:rsidRPr="002F39F9">
              <w:rPr>
                <w:rFonts w:ascii="Times New Roman" w:hAnsi="Times New Roman"/>
                <w:szCs w:val="24"/>
              </w:rPr>
              <w:t xml:space="preserve">От 10 000,00 </w:t>
            </w:r>
          </w:p>
          <w:p w14:paraId="16A87DB0" w14:textId="77777777" w:rsidR="00F644BD" w:rsidRPr="002F39F9" w:rsidRDefault="00F644BD" w:rsidP="00BA5EC4">
            <w:pPr>
              <w:tabs>
                <w:tab w:val="left" w:pos="1276"/>
              </w:tabs>
              <w:spacing w:line="240" w:lineRule="auto"/>
              <w:ind w:left="57" w:right="57"/>
              <w:jc w:val="center"/>
              <w:rPr>
                <w:rFonts w:ascii="Times New Roman" w:hAnsi="Times New Roman"/>
                <w:szCs w:val="24"/>
              </w:rPr>
            </w:pPr>
            <w:r w:rsidRPr="002F39F9">
              <w:rPr>
                <w:rFonts w:ascii="Times New Roman" w:hAnsi="Times New Roman"/>
                <w:szCs w:val="24"/>
              </w:rPr>
              <w:t>(в зависимости электрических сетей)</w:t>
            </w:r>
          </w:p>
        </w:tc>
        <w:tc>
          <w:tcPr>
            <w:tcW w:w="3313" w:type="dxa"/>
            <w:tcBorders>
              <w:top w:val="single" w:sz="4" w:space="0" w:color="auto"/>
              <w:left w:val="single" w:sz="4" w:space="0" w:color="auto"/>
              <w:bottom w:val="single" w:sz="4" w:space="0" w:color="auto"/>
              <w:right w:val="single" w:sz="4" w:space="0" w:color="auto"/>
            </w:tcBorders>
            <w:vAlign w:val="center"/>
          </w:tcPr>
          <w:p w14:paraId="58EA8C4C" w14:textId="77777777" w:rsidR="00F644BD" w:rsidRPr="002F39F9" w:rsidRDefault="00F644BD" w:rsidP="00BA5EC4">
            <w:pPr>
              <w:tabs>
                <w:tab w:val="left" w:pos="1276"/>
              </w:tabs>
              <w:spacing w:line="240" w:lineRule="auto"/>
              <w:ind w:left="57" w:right="57"/>
              <w:jc w:val="center"/>
              <w:rPr>
                <w:rFonts w:ascii="Times New Roman" w:hAnsi="Times New Roman"/>
                <w:szCs w:val="24"/>
              </w:rPr>
            </w:pPr>
            <w:r w:rsidRPr="002F39F9">
              <w:rPr>
                <w:rFonts w:ascii="Times New Roman" w:hAnsi="Times New Roman"/>
                <w:szCs w:val="24"/>
              </w:rPr>
              <w:t>Единоразово</w:t>
            </w:r>
          </w:p>
        </w:tc>
      </w:tr>
    </w:tbl>
    <w:p w14:paraId="7B302EEB" w14:textId="77777777" w:rsidR="00F644BD" w:rsidRPr="002F39F9" w:rsidRDefault="00F644BD" w:rsidP="00F644BD">
      <w:pPr>
        <w:pStyle w:val="ConsPlusNormal"/>
        <w:outlineLvl w:val="2"/>
        <w:rPr>
          <w:rFonts w:ascii="Times New Roman" w:hAnsi="Times New Roman" w:cs="Times New Roman"/>
          <w:sz w:val="24"/>
          <w:szCs w:val="24"/>
        </w:rPr>
      </w:pPr>
    </w:p>
    <w:p w14:paraId="0284E4A9" w14:textId="77777777" w:rsidR="00F644BD" w:rsidRPr="002F39F9" w:rsidRDefault="00F644BD" w:rsidP="00F644BD">
      <w:pPr>
        <w:pStyle w:val="ConsPlusNormal"/>
        <w:outlineLvl w:val="2"/>
        <w:rPr>
          <w:rFonts w:ascii="Times New Roman" w:hAnsi="Times New Roman" w:cs="Times New Roman"/>
          <w:sz w:val="24"/>
          <w:szCs w:val="24"/>
        </w:rPr>
      </w:pPr>
    </w:p>
    <w:tbl>
      <w:tblPr>
        <w:tblW w:w="9498" w:type="dxa"/>
        <w:tblLayout w:type="fixed"/>
        <w:tblCellMar>
          <w:left w:w="0" w:type="dxa"/>
          <w:right w:w="0" w:type="dxa"/>
        </w:tblCellMar>
        <w:tblLook w:val="01E0" w:firstRow="1" w:lastRow="1" w:firstColumn="1" w:lastColumn="1" w:noHBand="0" w:noVBand="0"/>
      </w:tblPr>
      <w:tblGrid>
        <w:gridCol w:w="5103"/>
        <w:gridCol w:w="4395"/>
      </w:tblGrid>
      <w:tr w:rsidR="00F644BD" w:rsidRPr="002F39F9" w14:paraId="10A6A036" w14:textId="77777777" w:rsidTr="00BA5EC4">
        <w:tc>
          <w:tcPr>
            <w:tcW w:w="5103" w:type="dxa"/>
          </w:tcPr>
          <w:p w14:paraId="3F44E177"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Арендодатель:</w:t>
            </w:r>
          </w:p>
          <w:p w14:paraId="508A634E"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Генеральный директор</w:t>
            </w:r>
          </w:p>
          <w:p w14:paraId="68108658" w14:textId="77777777" w:rsidR="00F644BD"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АО «МРТИ РАН»</w:t>
            </w:r>
          </w:p>
          <w:p w14:paraId="5CFEC418"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p>
        </w:tc>
        <w:tc>
          <w:tcPr>
            <w:tcW w:w="4395" w:type="dxa"/>
          </w:tcPr>
          <w:p w14:paraId="34B5BCAA"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Арендатор:</w:t>
            </w:r>
          </w:p>
          <w:p w14:paraId="3B138778" w14:textId="77777777" w:rsidR="00F644BD" w:rsidRPr="00232DA1" w:rsidRDefault="00F644BD" w:rsidP="00BA5EC4">
            <w:pPr>
              <w:pStyle w:val="ConsPlusNormal"/>
              <w:rPr>
                <w:rFonts w:ascii="Times New Roman" w:hAnsi="Times New Roman" w:cs="Times New Roman"/>
                <w:sz w:val="24"/>
                <w:szCs w:val="24"/>
              </w:rPr>
            </w:pPr>
            <w:r w:rsidRPr="00232DA1">
              <w:rPr>
                <w:rFonts w:ascii="Times New Roman" w:hAnsi="Times New Roman" w:cs="Times New Roman"/>
                <w:sz w:val="24"/>
                <w:szCs w:val="24"/>
              </w:rPr>
              <w:t>________________________________</w:t>
            </w:r>
          </w:p>
          <w:p w14:paraId="7740EBE5" w14:textId="77777777" w:rsidR="00F644BD" w:rsidRPr="002F39F9" w:rsidRDefault="00F644BD" w:rsidP="00BA5EC4">
            <w:pPr>
              <w:spacing w:line="240" w:lineRule="auto"/>
              <w:ind w:right="-328"/>
              <w:rPr>
                <w:rFonts w:ascii="Times New Roman" w:eastAsia="Times New Roman" w:hAnsi="Times New Roman"/>
                <w:szCs w:val="24"/>
              </w:rPr>
            </w:pPr>
            <w:r w:rsidRPr="00232DA1">
              <w:rPr>
                <w:rFonts w:ascii="Times New Roman" w:hAnsi="Times New Roman"/>
                <w:szCs w:val="24"/>
              </w:rPr>
              <w:t>________________________________</w:t>
            </w:r>
          </w:p>
        </w:tc>
      </w:tr>
      <w:tr w:rsidR="00F644BD" w:rsidRPr="002F39F9" w14:paraId="2B35E917" w14:textId="77777777" w:rsidTr="00BA5EC4">
        <w:tc>
          <w:tcPr>
            <w:tcW w:w="5103" w:type="dxa"/>
          </w:tcPr>
          <w:p w14:paraId="635D005F"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____________________/В.В. Володченко/</w:t>
            </w:r>
          </w:p>
          <w:p w14:paraId="01E424AB"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c>
          <w:tcPr>
            <w:tcW w:w="4395" w:type="dxa"/>
          </w:tcPr>
          <w:p w14:paraId="285F53AB"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_____________________/</w:t>
            </w:r>
            <w:r>
              <w:rPr>
                <w:rFonts w:ascii="Times New Roman" w:hAnsi="Times New Roman"/>
                <w:szCs w:val="24"/>
              </w:rPr>
              <w:t>/_____________/</w:t>
            </w:r>
            <w:r w:rsidRPr="002F39F9">
              <w:rPr>
                <w:rFonts w:ascii="Times New Roman" w:eastAsia="Times New Roman" w:hAnsi="Times New Roman"/>
                <w:szCs w:val="24"/>
                <w:lang w:eastAsia="ru-RU"/>
              </w:rPr>
              <w:t>/</w:t>
            </w:r>
          </w:p>
          <w:p w14:paraId="6C198CA8"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r>
    </w:tbl>
    <w:p w14:paraId="4E3BEC19" w14:textId="77777777" w:rsidR="00F644BD" w:rsidRPr="002F39F9" w:rsidRDefault="00F644BD" w:rsidP="00F644BD">
      <w:pPr>
        <w:pStyle w:val="ConsPlusNormal"/>
        <w:jc w:val="right"/>
        <w:outlineLvl w:val="2"/>
        <w:rPr>
          <w:rFonts w:ascii="Times New Roman" w:hAnsi="Times New Roman" w:cs="Times New Roman"/>
          <w:sz w:val="24"/>
          <w:szCs w:val="24"/>
        </w:rPr>
      </w:pPr>
    </w:p>
    <w:p w14:paraId="6BDD65A1" w14:textId="77777777" w:rsidR="00F644BD" w:rsidRPr="002F39F9" w:rsidRDefault="00F644BD" w:rsidP="00F644BD">
      <w:pPr>
        <w:pStyle w:val="ConsPlusNormal"/>
        <w:outlineLvl w:val="2"/>
        <w:rPr>
          <w:rFonts w:ascii="Times New Roman" w:hAnsi="Times New Roman" w:cs="Times New Roman"/>
          <w:sz w:val="24"/>
          <w:szCs w:val="24"/>
        </w:rPr>
      </w:pPr>
    </w:p>
    <w:p w14:paraId="2790B692"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Приложение № 8</w:t>
      </w:r>
    </w:p>
    <w:p w14:paraId="75B8B3DC"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к договору аренды объектов</w:t>
      </w:r>
    </w:p>
    <w:p w14:paraId="49D9014C"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недвижимого имущества</w:t>
      </w:r>
    </w:p>
    <w:p w14:paraId="25139C8C" w14:textId="77777777" w:rsidR="00F644BD" w:rsidRPr="002F39F9"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2F39F9">
        <w:rPr>
          <w:rFonts w:ascii="Times New Roman" w:eastAsia="Times New Roman" w:hAnsi="Times New Roman"/>
          <w:szCs w:val="24"/>
          <w:lang w:eastAsia="ru-RU"/>
        </w:rPr>
        <w:t xml:space="preserve">от </w:t>
      </w:r>
      <w:r>
        <w:rPr>
          <w:rFonts w:ascii="Times New Roman" w:eastAsia="Times New Roman" w:hAnsi="Times New Roman"/>
          <w:szCs w:val="24"/>
          <w:lang w:eastAsia="ru-RU"/>
        </w:rPr>
        <w:t>«__</w:t>
      </w:r>
      <w:proofErr w:type="gramStart"/>
      <w:r>
        <w:rPr>
          <w:rFonts w:ascii="Times New Roman" w:eastAsia="Times New Roman" w:hAnsi="Times New Roman"/>
          <w:szCs w:val="24"/>
          <w:lang w:eastAsia="ru-RU"/>
        </w:rPr>
        <w:t>_»_</w:t>
      </w:r>
      <w:proofErr w:type="gramEnd"/>
      <w:r>
        <w:rPr>
          <w:rFonts w:ascii="Times New Roman" w:eastAsia="Times New Roman" w:hAnsi="Times New Roman"/>
          <w:szCs w:val="24"/>
          <w:lang w:eastAsia="ru-RU"/>
        </w:rPr>
        <w:t>___________ 2024 г.</w:t>
      </w:r>
    </w:p>
    <w:p w14:paraId="7C697BD3"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 xml:space="preserve">                                                                                                                           № </w:t>
      </w:r>
      <w:r>
        <w:rPr>
          <w:rFonts w:ascii="Times New Roman" w:hAnsi="Times New Roman" w:cs="Times New Roman"/>
          <w:sz w:val="24"/>
          <w:szCs w:val="24"/>
        </w:rPr>
        <w:t>___-32-АРН-24</w:t>
      </w:r>
    </w:p>
    <w:p w14:paraId="75C04D1A" w14:textId="77777777" w:rsidR="00F644BD" w:rsidRPr="002F39F9" w:rsidRDefault="00F644BD" w:rsidP="00F644BD">
      <w:pPr>
        <w:pStyle w:val="ConsPlusNormal"/>
        <w:jc w:val="right"/>
        <w:outlineLvl w:val="2"/>
        <w:rPr>
          <w:rFonts w:ascii="Times New Roman" w:hAnsi="Times New Roman" w:cs="Times New Roman"/>
          <w:sz w:val="24"/>
          <w:szCs w:val="24"/>
        </w:rPr>
      </w:pPr>
    </w:p>
    <w:p w14:paraId="6D5ADD99" w14:textId="77777777" w:rsidR="00F644BD" w:rsidRPr="002F39F9" w:rsidRDefault="00F644BD" w:rsidP="00F644BD">
      <w:pPr>
        <w:pStyle w:val="ConsPlusNormal"/>
        <w:jc w:val="right"/>
        <w:outlineLvl w:val="2"/>
        <w:rPr>
          <w:rFonts w:ascii="Times New Roman" w:hAnsi="Times New Roman" w:cs="Times New Roman"/>
          <w:sz w:val="24"/>
          <w:szCs w:val="24"/>
        </w:rPr>
      </w:pPr>
    </w:p>
    <w:p w14:paraId="51F419DC" w14:textId="77777777" w:rsidR="00F644BD" w:rsidRPr="002F39F9" w:rsidRDefault="00F644BD" w:rsidP="00F644BD">
      <w:pPr>
        <w:spacing w:line="240" w:lineRule="auto"/>
        <w:jc w:val="center"/>
        <w:rPr>
          <w:rFonts w:ascii="Times New Roman" w:hAnsi="Times New Roman"/>
          <w:b/>
          <w:bCs/>
          <w:szCs w:val="24"/>
        </w:rPr>
      </w:pPr>
      <w:r w:rsidRPr="002F39F9">
        <w:rPr>
          <w:rFonts w:ascii="Times New Roman" w:hAnsi="Times New Roman"/>
          <w:b/>
          <w:bCs/>
          <w:szCs w:val="24"/>
        </w:rPr>
        <w:t>Методика определения потребляемой тепловой</w:t>
      </w:r>
    </w:p>
    <w:p w14:paraId="1C9100B0" w14:textId="77777777" w:rsidR="00F644BD" w:rsidRPr="002F39F9" w:rsidRDefault="00F644BD" w:rsidP="00F644BD">
      <w:pPr>
        <w:spacing w:line="240" w:lineRule="auto"/>
        <w:jc w:val="center"/>
        <w:rPr>
          <w:rFonts w:ascii="Times New Roman" w:hAnsi="Times New Roman"/>
          <w:b/>
          <w:bCs/>
          <w:szCs w:val="24"/>
        </w:rPr>
      </w:pPr>
      <w:r w:rsidRPr="002F39F9">
        <w:rPr>
          <w:rFonts w:ascii="Times New Roman" w:hAnsi="Times New Roman"/>
          <w:b/>
          <w:bCs/>
          <w:szCs w:val="24"/>
        </w:rPr>
        <w:t>энергии по арендуемой площади.</w:t>
      </w:r>
    </w:p>
    <w:p w14:paraId="01D42BC5" w14:textId="77777777" w:rsidR="00F644BD" w:rsidRPr="002F39F9" w:rsidRDefault="00F644BD" w:rsidP="00F644BD">
      <w:pPr>
        <w:spacing w:line="240" w:lineRule="auto"/>
        <w:rPr>
          <w:rFonts w:ascii="Times New Roman" w:hAnsi="Times New Roman"/>
          <w:b/>
          <w:bCs/>
          <w:szCs w:val="24"/>
        </w:rPr>
      </w:pPr>
      <w:r w:rsidRPr="002F39F9">
        <w:rPr>
          <w:rFonts w:ascii="Times New Roman" w:hAnsi="Times New Roman"/>
          <w:b/>
          <w:bCs/>
          <w:szCs w:val="24"/>
        </w:rPr>
        <w:t xml:space="preserve">                                     </w:t>
      </w:r>
    </w:p>
    <w:p w14:paraId="439FD126" w14:textId="77777777" w:rsidR="00F644BD" w:rsidRPr="002F39F9" w:rsidRDefault="00F644BD" w:rsidP="00F644BD">
      <w:pPr>
        <w:spacing w:line="240" w:lineRule="auto"/>
        <w:jc w:val="center"/>
        <w:rPr>
          <w:rFonts w:ascii="Times New Roman" w:hAnsi="Times New Roman"/>
          <w:b/>
          <w:bCs/>
          <w:szCs w:val="24"/>
        </w:rPr>
      </w:pPr>
      <w:r w:rsidRPr="002F39F9">
        <w:rPr>
          <w:rFonts w:ascii="Times New Roman" w:hAnsi="Times New Roman"/>
          <w:b/>
          <w:bCs/>
          <w:szCs w:val="24"/>
        </w:rPr>
        <w:t>Плата за потребляемую тепловую энергию.</w:t>
      </w:r>
    </w:p>
    <w:p w14:paraId="65277B91" w14:textId="77777777" w:rsidR="00F644BD" w:rsidRPr="002F39F9" w:rsidRDefault="00F644BD" w:rsidP="00F644BD">
      <w:pPr>
        <w:jc w:val="center"/>
        <w:rPr>
          <w:rFonts w:ascii="Times New Roman" w:hAnsi="Times New Roman"/>
          <w:b/>
          <w:bCs/>
          <w:szCs w:val="24"/>
        </w:rPr>
      </w:pPr>
    </w:p>
    <w:p w14:paraId="36BC5593" w14:textId="77777777" w:rsidR="00F644BD" w:rsidRPr="002F39F9" w:rsidRDefault="00F644BD" w:rsidP="00F644BD">
      <w:pPr>
        <w:jc w:val="center"/>
        <w:rPr>
          <w:rFonts w:ascii="Times New Roman" w:hAnsi="Times New Roman"/>
          <w:b/>
          <w:bCs/>
          <w:szCs w:val="24"/>
        </w:rPr>
      </w:pPr>
    </w:p>
    <w:p w14:paraId="722BB174" w14:textId="77777777" w:rsidR="00F644BD" w:rsidRPr="002F39F9" w:rsidRDefault="00F644BD" w:rsidP="00F644BD">
      <w:pPr>
        <w:jc w:val="center"/>
        <w:rPr>
          <w:rFonts w:ascii="Times New Roman" w:hAnsi="Times New Roman"/>
          <w:b/>
          <w:bCs/>
          <w:szCs w:val="24"/>
        </w:rPr>
      </w:pPr>
    </w:p>
    <w:p w14:paraId="1143B32B" w14:textId="77777777" w:rsidR="00F644BD" w:rsidRPr="002F39F9" w:rsidRDefault="00F644BD" w:rsidP="00F644BD">
      <w:pPr>
        <w:spacing w:line="240" w:lineRule="auto"/>
        <w:rPr>
          <w:rFonts w:ascii="Times New Roman" w:hAnsi="Times New Roman"/>
          <w:b/>
          <w:bCs/>
          <w:szCs w:val="24"/>
        </w:rPr>
      </w:pPr>
      <w:r w:rsidRPr="002F39F9">
        <w:rPr>
          <w:rFonts w:ascii="Times New Roman" w:hAnsi="Times New Roman"/>
          <w:b/>
          <w:bCs/>
          <w:szCs w:val="24"/>
        </w:rPr>
        <w:t>АПпер1</w:t>
      </w:r>
      <w:r w:rsidRPr="002F39F9">
        <w:rPr>
          <w:rFonts w:ascii="Times New Roman" w:hAnsi="Times New Roman"/>
          <w:b/>
          <w:bCs/>
          <w:szCs w:val="24"/>
          <w:lang w:val="en-US"/>
        </w:rPr>
        <w:t>s</w:t>
      </w:r>
      <w:r w:rsidRPr="002F39F9">
        <w:rPr>
          <w:rFonts w:ascii="Times New Roman" w:hAnsi="Times New Roman"/>
          <w:b/>
          <w:bCs/>
          <w:szCs w:val="24"/>
        </w:rPr>
        <w:t xml:space="preserve"> = </w:t>
      </w:r>
      <w:r w:rsidRPr="002F39F9">
        <w:rPr>
          <w:rFonts w:ascii="Times New Roman" w:hAnsi="Times New Roman"/>
          <w:b/>
          <w:bCs/>
          <w:szCs w:val="24"/>
          <w:lang w:val="en-US"/>
        </w:rPr>
        <w:t>S</w:t>
      </w:r>
      <w:r w:rsidRPr="002F39F9">
        <w:rPr>
          <w:rFonts w:ascii="Times New Roman" w:hAnsi="Times New Roman"/>
          <w:b/>
          <w:bCs/>
          <w:szCs w:val="24"/>
        </w:rPr>
        <w:t xml:space="preserve"> х </w:t>
      </w:r>
      <w:r w:rsidRPr="002F39F9">
        <w:rPr>
          <w:rFonts w:ascii="Times New Roman" w:hAnsi="Times New Roman"/>
          <w:b/>
          <w:bCs/>
          <w:szCs w:val="24"/>
          <w:lang w:val="en-US"/>
        </w:rPr>
        <w:t>K</w:t>
      </w:r>
      <w:r w:rsidRPr="002F39F9">
        <w:rPr>
          <w:rFonts w:ascii="Times New Roman" w:hAnsi="Times New Roman"/>
          <w:b/>
          <w:bCs/>
          <w:szCs w:val="24"/>
        </w:rPr>
        <w:t xml:space="preserve">1 х </w:t>
      </w:r>
      <w:r w:rsidRPr="002F39F9">
        <w:rPr>
          <w:rFonts w:ascii="Times New Roman" w:hAnsi="Times New Roman"/>
          <w:b/>
          <w:bCs/>
          <w:szCs w:val="24"/>
          <w:lang w:val="en-US"/>
        </w:rPr>
        <w:t>T</w:t>
      </w:r>
      <w:r w:rsidRPr="002F39F9">
        <w:rPr>
          <w:rFonts w:ascii="Times New Roman" w:hAnsi="Times New Roman"/>
          <w:b/>
          <w:bCs/>
          <w:szCs w:val="24"/>
        </w:rPr>
        <w:t xml:space="preserve"> х </w:t>
      </w:r>
      <w:r w:rsidRPr="002F39F9">
        <w:rPr>
          <w:rFonts w:ascii="Times New Roman" w:hAnsi="Times New Roman"/>
          <w:b/>
          <w:bCs/>
          <w:szCs w:val="24"/>
          <w:lang w:val="en-US"/>
        </w:rPr>
        <w:t>K</w:t>
      </w:r>
      <w:r w:rsidRPr="002F39F9">
        <w:rPr>
          <w:rFonts w:ascii="Times New Roman" w:hAnsi="Times New Roman"/>
          <w:b/>
          <w:bCs/>
          <w:szCs w:val="24"/>
        </w:rPr>
        <w:t>2</w:t>
      </w:r>
    </w:p>
    <w:p w14:paraId="6D3D2E31" w14:textId="77777777" w:rsidR="00F644BD" w:rsidRPr="002F39F9" w:rsidRDefault="00F644BD" w:rsidP="00F644BD">
      <w:pPr>
        <w:spacing w:line="240" w:lineRule="auto"/>
        <w:rPr>
          <w:rFonts w:ascii="Times New Roman" w:hAnsi="Times New Roman"/>
          <w:b/>
          <w:bCs/>
          <w:szCs w:val="24"/>
        </w:rPr>
      </w:pPr>
    </w:p>
    <w:p w14:paraId="5F220922"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S</w:t>
      </w:r>
      <w:r w:rsidRPr="002F39F9">
        <w:rPr>
          <w:rFonts w:ascii="Times New Roman" w:hAnsi="Times New Roman"/>
          <w:szCs w:val="24"/>
        </w:rPr>
        <w:t xml:space="preserve"> - арендуемая площадь</w:t>
      </w:r>
    </w:p>
    <w:p w14:paraId="37C53698"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K</w:t>
      </w:r>
      <w:r w:rsidRPr="002F39F9">
        <w:rPr>
          <w:rFonts w:ascii="Times New Roman" w:hAnsi="Times New Roman"/>
          <w:b/>
          <w:bCs/>
          <w:szCs w:val="24"/>
        </w:rPr>
        <w:t xml:space="preserve">1 </w:t>
      </w:r>
      <w:r w:rsidRPr="002F39F9">
        <w:rPr>
          <w:rFonts w:ascii="Times New Roman" w:hAnsi="Times New Roman"/>
          <w:szCs w:val="24"/>
        </w:rPr>
        <w:t xml:space="preserve">- коэффициент, предусматривающий компенсацию за обслуживание отопительной системы    </w:t>
      </w:r>
      <w:r w:rsidRPr="002F39F9">
        <w:rPr>
          <w:rFonts w:ascii="Times New Roman" w:hAnsi="Times New Roman"/>
          <w:b/>
          <w:bCs/>
          <w:szCs w:val="24"/>
        </w:rPr>
        <w:t>К1 = 1,05</w:t>
      </w:r>
    </w:p>
    <w:p w14:paraId="23CC2582"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T</w:t>
      </w:r>
      <w:r w:rsidRPr="002F39F9">
        <w:rPr>
          <w:rFonts w:ascii="Times New Roman" w:hAnsi="Times New Roman"/>
          <w:szCs w:val="24"/>
        </w:rPr>
        <w:t xml:space="preserve"> - тариф ПАО «МОЭК» в перерасчете на кв. м. отапливаемой площади</w:t>
      </w:r>
    </w:p>
    <w:p w14:paraId="69C7C038" w14:textId="77777777" w:rsidR="00F644BD" w:rsidRPr="002F39F9" w:rsidRDefault="00F644BD" w:rsidP="00F644BD">
      <w:pPr>
        <w:spacing w:line="240" w:lineRule="auto"/>
        <w:rPr>
          <w:rFonts w:ascii="Times New Roman" w:hAnsi="Times New Roman"/>
          <w:b/>
          <w:bCs/>
          <w:szCs w:val="24"/>
        </w:rPr>
      </w:pPr>
      <w:r>
        <w:rPr>
          <w:rFonts w:ascii="Times New Roman" w:hAnsi="Times New Roman"/>
          <w:b/>
          <w:bCs/>
          <w:szCs w:val="24"/>
        </w:rPr>
        <w:t>(</w:t>
      </w:r>
      <w:r w:rsidRPr="002F39F9">
        <w:rPr>
          <w:rFonts w:ascii="Times New Roman" w:hAnsi="Times New Roman"/>
          <w:b/>
          <w:bCs/>
          <w:szCs w:val="24"/>
        </w:rPr>
        <w:t xml:space="preserve">28,35 </w:t>
      </w:r>
      <w:proofErr w:type="spellStart"/>
      <w:r w:rsidRPr="002F39F9">
        <w:rPr>
          <w:rFonts w:ascii="Times New Roman" w:hAnsi="Times New Roman"/>
          <w:b/>
          <w:bCs/>
          <w:szCs w:val="24"/>
        </w:rPr>
        <w:t>руб</w:t>
      </w:r>
      <w:proofErr w:type="spellEnd"/>
      <w:r w:rsidRPr="002F39F9">
        <w:rPr>
          <w:rFonts w:ascii="Times New Roman" w:hAnsi="Times New Roman"/>
          <w:b/>
          <w:bCs/>
          <w:szCs w:val="24"/>
        </w:rPr>
        <w:t>/кв. м. в 2023 г.</w:t>
      </w:r>
      <w:r>
        <w:rPr>
          <w:rFonts w:ascii="Times New Roman" w:hAnsi="Times New Roman"/>
          <w:b/>
          <w:bCs/>
          <w:szCs w:val="24"/>
        </w:rPr>
        <w:t>)</w:t>
      </w:r>
    </w:p>
    <w:p w14:paraId="2F2615F0" w14:textId="77777777" w:rsidR="00F644BD" w:rsidRPr="002F39F9" w:rsidRDefault="00F644BD" w:rsidP="00F644BD">
      <w:pPr>
        <w:spacing w:line="240" w:lineRule="auto"/>
        <w:rPr>
          <w:rFonts w:ascii="Times New Roman" w:hAnsi="Times New Roman"/>
          <w:b/>
          <w:bCs/>
          <w:szCs w:val="24"/>
        </w:rPr>
      </w:pPr>
      <w:r w:rsidRPr="002F39F9">
        <w:rPr>
          <w:rFonts w:ascii="Times New Roman" w:hAnsi="Times New Roman"/>
          <w:b/>
          <w:bCs/>
          <w:szCs w:val="24"/>
          <w:lang w:val="en-US"/>
        </w:rPr>
        <w:t>K</w:t>
      </w:r>
      <w:r w:rsidRPr="002F39F9">
        <w:rPr>
          <w:rFonts w:ascii="Times New Roman" w:hAnsi="Times New Roman"/>
          <w:b/>
          <w:bCs/>
          <w:szCs w:val="24"/>
        </w:rPr>
        <w:t>2 -</w:t>
      </w:r>
      <w:r w:rsidRPr="002F39F9">
        <w:rPr>
          <w:rFonts w:ascii="Times New Roman" w:hAnsi="Times New Roman"/>
          <w:szCs w:val="24"/>
        </w:rPr>
        <w:t>коэффициент, учитывающий расход ресурса на долю мест общего пользования</w:t>
      </w:r>
      <w:r w:rsidRPr="002F39F9">
        <w:rPr>
          <w:rFonts w:ascii="Times New Roman" w:hAnsi="Times New Roman"/>
          <w:b/>
          <w:bCs/>
          <w:szCs w:val="24"/>
        </w:rPr>
        <w:t xml:space="preserve"> </w:t>
      </w:r>
    </w:p>
    <w:p w14:paraId="632459BF" w14:textId="77777777" w:rsidR="00F644BD" w:rsidRPr="002F39F9" w:rsidRDefault="00F644BD" w:rsidP="00F644BD">
      <w:pPr>
        <w:pStyle w:val="ConsPlusNormal"/>
        <w:outlineLvl w:val="2"/>
        <w:rPr>
          <w:rFonts w:ascii="Times New Roman" w:hAnsi="Times New Roman" w:cs="Times New Roman"/>
          <w:b/>
          <w:bCs/>
          <w:sz w:val="24"/>
          <w:szCs w:val="24"/>
        </w:rPr>
      </w:pPr>
      <w:r w:rsidRPr="002F39F9">
        <w:rPr>
          <w:rFonts w:ascii="Times New Roman" w:hAnsi="Times New Roman" w:cs="Times New Roman"/>
          <w:b/>
          <w:bCs/>
          <w:sz w:val="24"/>
          <w:szCs w:val="24"/>
        </w:rPr>
        <w:t>К2 = 1,54.</w:t>
      </w:r>
    </w:p>
    <w:p w14:paraId="0493F21F" w14:textId="77777777" w:rsidR="00F644BD" w:rsidRPr="002F39F9" w:rsidRDefault="00F644BD" w:rsidP="00F644BD">
      <w:pPr>
        <w:pStyle w:val="ConsPlusNormal"/>
        <w:outlineLvl w:val="2"/>
        <w:rPr>
          <w:rFonts w:ascii="Times New Roman" w:hAnsi="Times New Roman" w:cs="Times New Roman"/>
          <w:b/>
          <w:bCs/>
          <w:sz w:val="24"/>
          <w:szCs w:val="24"/>
        </w:rPr>
      </w:pPr>
    </w:p>
    <w:p w14:paraId="3ABC3ACC" w14:textId="77777777" w:rsidR="00F644BD" w:rsidRPr="002F39F9" w:rsidRDefault="00F644BD" w:rsidP="00F644BD">
      <w:pPr>
        <w:pStyle w:val="ConsPlusNormal"/>
        <w:outlineLvl w:val="2"/>
        <w:rPr>
          <w:rFonts w:ascii="Times New Roman" w:hAnsi="Times New Roman" w:cs="Times New Roman"/>
          <w:b/>
          <w:bCs/>
          <w:sz w:val="24"/>
          <w:szCs w:val="24"/>
        </w:rPr>
      </w:pPr>
    </w:p>
    <w:p w14:paraId="62286C0A" w14:textId="77777777" w:rsidR="00F644BD" w:rsidRPr="002F39F9" w:rsidRDefault="00F644BD" w:rsidP="00F644BD">
      <w:pPr>
        <w:pStyle w:val="ConsPlusNormal"/>
        <w:outlineLvl w:val="2"/>
        <w:rPr>
          <w:rFonts w:ascii="Times New Roman" w:hAnsi="Times New Roman" w:cs="Times New Roman"/>
          <w:b/>
          <w:bCs/>
          <w:sz w:val="24"/>
          <w:szCs w:val="24"/>
        </w:rPr>
      </w:pPr>
    </w:p>
    <w:p w14:paraId="43C5A3DC" w14:textId="77777777" w:rsidR="00F644BD" w:rsidRPr="002F39F9" w:rsidRDefault="00F644BD" w:rsidP="00F644BD">
      <w:pPr>
        <w:pStyle w:val="ConsPlusNormal"/>
        <w:outlineLvl w:val="2"/>
        <w:rPr>
          <w:rFonts w:ascii="Times New Roman" w:hAnsi="Times New Roman" w:cs="Times New Roman"/>
          <w:b/>
          <w:bCs/>
          <w:sz w:val="24"/>
          <w:szCs w:val="24"/>
        </w:rPr>
      </w:pPr>
    </w:p>
    <w:tbl>
      <w:tblPr>
        <w:tblW w:w="9356" w:type="dxa"/>
        <w:tblLayout w:type="fixed"/>
        <w:tblCellMar>
          <w:left w:w="0" w:type="dxa"/>
          <w:right w:w="0" w:type="dxa"/>
        </w:tblCellMar>
        <w:tblLook w:val="01E0" w:firstRow="1" w:lastRow="1" w:firstColumn="1" w:lastColumn="1" w:noHBand="0" w:noVBand="0"/>
      </w:tblPr>
      <w:tblGrid>
        <w:gridCol w:w="4678"/>
        <w:gridCol w:w="4678"/>
      </w:tblGrid>
      <w:tr w:rsidR="00F644BD" w:rsidRPr="002F39F9" w14:paraId="1BAD64F5" w14:textId="77777777" w:rsidTr="00BA5EC4">
        <w:tc>
          <w:tcPr>
            <w:tcW w:w="4678" w:type="dxa"/>
          </w:tcPr>
          <w:p w14:paraId="102BFBCD"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Арендодатель:</w:t>
            </w:r>
          </w:p>
          <w:p w14:paraId="0267A8E4"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Генеральный директор</w:t>
            </w:r>
          </w:p>
          <w:p w14:paraId="5DC6D5E5" w14:textId="77777777" w:rsidR="00F644BD"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АО «МРТИ РАН»</w:t>
            </w:r>
          </w:p>
          <w:p w14:paraId="30088C55"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p>
        </w:tc>
        <w:tc>
          <w:tcPr>
            <w:tcW w:w="4678" w:type="dxa"/>
          </w:tcPr>
          <w:p w14:paraId="52FC7710"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Арендатор:</w:t>
            </w:r>
          </w:p>
          <w:p w14:paraId="3A708704" w14:textId="77777777" w:rsidR="00F644BD" w:rsidRPr="00232DA1" w:rsidRDefault="00F644BD" w:rsidP="00BA5EC4">
            <w:pPr>
              <w:pStyle w:val="ConsPlusNormal"/>
              <w:rPr>
                <w:rFonts w:ascii="Times New Roman" w:hAnsi="Times New Roman" w:cs="Times New Roman"/>
                <w:sz w:val="24"/>
                <w:szCs w:val="24"/>
              </w:rPr>
            </w:pPr>
            <w:r w:rsidRPr="00232DA1">
              <w:rPr>
                <w:rFonts w:ascii="Times New Roman" w:hAnsi="Times New Roman" w:cs="Times New Roman"/>
                <w:sz w:val="24"/>
                <w:szCs w:val="24"/>
              </w:rPr>
              <w:t>________________________________</w:t>
            </w:r>
          </w:p>
          <w:p w14:paraId="09F87501" w14:textId="77777777" w:rsidR="00F644BD" w:rsidRPr="002F39F9" w:rsidRDefault="00F644BD" w:rsidP="00BA5EC4">
            <w:pPr>
              <w:spacing w:line="240" w:lineRule="auto"/>
              <w:ind w:right="-328"/>
              <w:rPr>
                <w:rFonts w:ascii="Times New Roman" w:eastAsia="Times New Roman" w:hAnsi="Times New Roman"/>
                <w:szCs w:val="24"/>
              </w:rPr>
            </w:pPr>
            <w:r w:rsidRPr="00232DA1">
              <w:rPr>
                <w:rFonts w:ascii="Times New Roman" w:hAnsi="Times New Roman"/>
                <w:szCs w:val="24"/>
              </w:rPr>
              <w:t>________________________________</w:t>
            </w:r>
          </w:p>
        </w:tc>
      </w:tr>
      <w:tr w:rsidR="00F644BD" w:rsidRPr="002F39F9" w14:paraId="4E9E3A91" w14:textId="77777777" w:rsidTr="00BA5EC4">
        <w:tc>
          <w:tcPr>
            <w:tcW w:w="4678" w:type="dxa"/>
          </w:tcPr>
          <w:p w14:paraId="6606CA51"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____________________/В.В. Володченко/</w:t>
            </w:r>
          </w:p>
          <w:p w14:paraId="2D8C71EC"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c>
          <w:tcPr>
            <w:tcW w:w="4678" w:type="dxa"/>
          </w:tcPr>
          <w:p w14:paraId="7FFB452B"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_____________________/</w:t>
            </w:r>
            <w:r>
              <w:rPr>
                <w:rFonts w:ascii="Times New Roman" w:hAnsi="Times New Roman"/>
                <w:szCs w:val="24"/>
              </w:rPr>
              <w:t>/_____________/</w:t>
            </w:r>
            <w:r w:rsidRPr="002F39F9">
              <w:rPr>
                <w:rFonts w:ascii="Times New Roman" w:eastAsia="Times New Roman" w:hAnsi="Times New Roman"/>
                <w:szCs w:val="24"/>
                <w:lang w:eastAsia="ru-RU"/>
              </w:rPr>
              <w:t>/</w:t>
            </w:r>
          </w:p>
          <w:p w14:paraId="65998C0A"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r>
    </w:tbl>
    <w:p w14:paraId="2739ABD6" w14:textId="77777777" w:rsidR="00F644BD" w:rsidRPr="002F39F9" w:rsidRDefault="00F644BD" w:rsidP="00F644BD">
      <w:pPr>
        <w:pStyle w:val="ConsPlusNormal"/>
        <w:outlineLvl w:val="2"/>
        <w:rPr>
          <w:rFonts w:ascii="Times New Roman" w:hAnsi="Times New Roman" w:cs="Times New Roman"/>
          <w:sz w:val="24"/>
          <w:szCs w:val="24"/>
        </w:rPr>
      </w:pPr>
    </w:p>
    <w:p w14:paraId="6A81FE71" w14:textId="77777777" w:rsidR="00F644BD" w:rsidRPr="002F39F9" w:rsidRDefault="00F644BD" w:rsidP="00F644BD">
      <w:pPr>
        <w:pStyle w:val="ConsPlusNormal"/>
        <w:outlineLvl w:val="2"/>
        <w:rPr>
          <w:rFonts w:ascii="Times New Roman" w:hAnsi="Times New Roman" w:cs="Times New Roman"/>
          <w:sz w:val="24"/>
          <w:szCs w:val="24"/>
        </w:rPr>
      </w:pPr>
    </w:p>
    <w:p w14:paraId="180B1CC1" w14:textId="77777777" w:rsidR="00F644BD" w:rsidRPr="002F39F9" w:rsidRDefault="00F644BD" w:rsidP="00F644BD">
      <w:pPr>
        <w:pStyle w:val="ConsPlusNormal"/>
        <w:outlineLvl w:val="2"/>
        <w:rPr>
          <w:rFonts w:ascii="Times New Roman" w:hAnsi="Times New Roman" w:cs="Times New Roman"/>
          <w:sz w:val="24"/>
          <w:szCs w:val="24"/>
        </w:rPr>
      </w:pPr>
    </w:p>
    <w:p w14:paraId="7D5ADA92" w14:textId="77777777" w:rsidR="00F644BD" w:rsidRPr="002F39F9" w:rsidRDefault="00F644BD" w:rsidP="00F644BD">
      <w:pPr>
        <w:pStyle w:val="ConsPlusNormal"/>
        <w:outlineLvl w:val="2"/>
        <w:rPr>
          <w:rFonts w:ascii="Times New Roman" w:hAnsi="Times New Roman" w:cs="Times New Roman"/>
          <w:sz w:val="24"/>
          <w:szCs w:val="24"/>
        </w:rPr>
      </w:pPr>
    </w:p>
    <w:p w14:paraId="218017AA" w14:textId="77777777" w:rsidR="00F644BD" w:rsidRPr="002F39F9" w:rsidRDefault="00F644BD" w:rsidP="00F644BD">
      <w:pPr>
        <w:pStyle w:val="ConsPlusNormal"/>
        <w:outlineLvl w:val="2"/>
        <w:rPr>
          <w:rFonts w:ascii="Times New Roman" w:hAnsi="Times New Roman" w:cs="Times New Roman"/>
          <w:sz w:val="24"/>
          <w:szCs w:val="24"/>
        </w:rPr>
      </w:pPr>
    </w:p>
    <w:p w14:paraId="4A189BB7" w14:textId="77777777" w:rsidR="00F644BD" w:rsidRPr="002F39F9" w:rsidRDefault="00F644BD" w:rsidP="00F644BD">
      <w:pPr>
        <w:pStyle w:val="ConsPlusNormal"/>
        <w:outlineLvl w:val="2"/>
        <w:rPr>
          <w:rFonts w:ascii="Times New Roman" w:hAnsi="Times New Roman" w:cs="Times New Roman"/>
          <w:sz w:val="24"/>
          <w:szCs w:val="24"/>
        </w:rPr>
      </w:pPr>
    </w:p>
    <w:p w14:paraId="2D1A95D8" w14:textId="77777777" w:rsidR="00F644BD" w:rsidRPr="002F39F9" w:rsidRDefault="00F644BD" w:rsidP="00F644BD">
      <w:pPr>
        <w:pStyle w:val="ConsPlusNormal"/>
        <w:outlineLvl w:val="2"/>
        <w:rPr>
          <w:rFonts w:ascii="Times New Roman" w:hAnsi="Times New Roman" w:cs="Times New Roman"/>
          <w:sz w:val="24"/>
          <w:szCs w:val="24"/>
        </w:rPr>
      </w:pPr>
    </w:p>
    <w:p w14:paraId="6FF35B8E" w14:textId="77777777" w:rsidR="00F644BD" w:rsidRPr="002F39F9" w:rsidRDefault="00F644BD" w:rsidP="00F644BD">
      <w:pPr>
        <w:pStyle w:val="ConsPlusNormal"/>
        <w:outlineLvl w:val="2"/>
        <w:rPr>
          <w:rFonts w:ascii="Times New Roman" w:hAnsi="Times New Roman" w:cs="Times New Roman"/>
          <w:sz w:val="24"/>
          <w:szCs w:val="24"/>
        </w:rPr>
      </w:pPr>
    </w:p>
    <w:p w14:paraId="660C397D" w14:textId="77777777" w:rsidR="00F644BD" w:rsidRPr="002F39F9" w:rsidRDefault="00F644BD" w:rsidP="00F644BD">
      <w:pPr>
        <w:pStyle w:val="ConsPlusNormal"/>
        <w:outlineLvl w:val="2"/>
        <w:rPr>
          <w:rFonts w:ascii="Times New Roman" w:hAnsi="Times New Roman" w:cs="Times New Roman"/>
          <w:sz w:val="24"/>
          <w:szCs w:val="24"/>
        </w:rPr>
      </w:pPr>
    </w:p>
    <w:p w14:paraId="7E06679E" w14:textId="77777777" w:rsidR="00F644BD" w:rsidRPr="002F39F9" w:rsidRDefault="00F644BD" w:rsidP="00F644BD">
      <w:pPr>
        <w:pStyle w:val="ConsPlusNormal"/>
        <w:outlineLvl w:val="2"/>
        <w:rPr>
          <w:rFonts w:ascii="Times New Roman" w:hAnsi="Times New Roman" w:cs="Times New Roman"/>
          <w:sz w:val="24"/>
          <w:szCs w:val="24"/>
        </w:rPr>
      </w:pPr>
    </w:p>
    <w:p w14:paraId="56C2183A" w14:textId="77777777" w:rsidR="00F644BD" w:rsidRPr="002F39F9" w:rsidRDefault="00F644BD" w:rsidP="00F644BD">
      <w:pPr>
        <w:pStyle w:val="ConsPlusNormal"/>
        <w:outlineLvl w:val="2"/>
        <w:rPr>
          <w:rFonts w:ascii="Times New Roman" w:hAnsi="Times New Roman" w:cs="Times New Roman"/>
          <w:sz w:val="24"/>
          <w:szCs w:val="24"/>
        </w:rPr>
      </w:pPr>
    </w:p>
    <w:p w14:paraId="6F283E69" w14:textId="77777777" w:rsidR="00F644BD" w:rsidRPr="002F39F9" w:rsidRDefault="00F644BD" w:rsidP="00F644BD">
      <w:pPr>
        <w:pStyle w:val="ConsPlusNormal"/>
        <w:outlineLvl w:val="2"/>
        <w:rPr>
          <w:rFonts w:ascii="Times New Roman" w:hAnsi="Times New Roman" w:cs="Times New Roman"/>
          <w:sz w:val="24"/>
          <w:szCs w:val="24"/>
        </w:rPr>
      </w:pPr>
    </w:p>
    <w:p w14:paraId="75EF3E13" w14:textId="77777777" w:rsidR="00F644BD" w:rsidRPr="002F39F9" w:rsidRDefault="00F644BD" w:rsidP="00F644BD">
      <w:pPr>
        <w:pStyle w:val="ConsPlusNormal"/>
        <w:outlineLvl w:val="2"/>
        <w:rPr>
          <w:rFonts w:ascii="Times New Roman" w:hAnsi="Times New Roman" w:cs="Times New Roman"/>
          <w:sz w:val="24"/>
          <w:szCs w:val="24"/>
        </w:rPr>
      </w:pPr>
    </w:p>
    <w:p w14:paraId="762D4986" w14:textId="77777777" w:rsidR="00F644BD" w:rsidRPr="002F39F9" w:rsidRDefault="00F644BD" w:rsidP="00F644BD">
      <w:pPr>
        <w:pStyle w:val="ConsPlusNormal"/>
        <w:outlineLvl w:val="2"/>
        <w:rPr>
          <w:rFonts w:ascii="Times New Roman" w:hAnsi="Times New Roman" w:cs="Times New Roman"/>
          <w:sz w:val="24"/>
          <w:szCs w:val="24"/>
        </w:rPr>
      </w:pPr>
      <w:r>
        <w:rPr>
          <w:rFonts w:ascii="Times New Roman" w:hAnsi="Times New Roman" w:cs="Times New Roman"/>
          <w:sz w:val="24"/>
          <w:szCs w:val="24"/>
        </w:rPr>
        <w:br w:type="page"/>
      </w:r>
    </w:p>
    <w:p w14:paraId="426A85CD"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Приложение № 9</w:t>
      </w:r>
    </w:p>
    <w:p w14:paraId="0B9BE783"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к договору аренды объектов</w:t>
      </w:r>
    </w:p>
    <w:p w14:paraId="770D3E7D"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недвижимого имущества</w:t>
      </w:r>
    </w:p>
    <w:p w14:paraId="52234090" w14:textId="77777777" w:rsidR="00F644BD" w:rsidRPr="002F39F9"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2F39F9">
        <w:rPr>
          <w:rFonts w:ascii="Times New Roman" w:eastAsia="Times New Roman" w:hAnsi="Times New Roman"/>
          <w:szCs w:val="24"/>
          <w:lang w:eastAsia="ru-RU"/>
        </w:rPr>
        <w:t xml:space="preserve">от </w:t>
      </w:r>
      <w:r>
        <w:rPr>
          <w:rFonts w:ascii="Times New Roman" w:eastAsia="Times New Roman" w:hAnsi="Times New Roman"/>
          <w:szCs w:val="24"/>
          <w:lang w:eastAsia="ru-RU"/>
        </w:rPr>
        <w:t>«__</w:t>
      </w:r>
      <w:proofErr w:type="gramStart"/>
      <w:r>
        <w:rPr>
          <w:rFonts w:ascii="Times New Roman" w:eastAsia="Times New Roman" w:hAnsi="Times New Roman"/>
          <w:szCs w:val="24"/>
          <w:lang w:eastAsia="ru-RU"/>
        </w:rPr>
        <w:t>_»_</w:t>
      </w:r>
      <w:proofErr w:type="gramEnd"/>
      <w:r>
        <w:rPr>
          <w:rFonts w:ascii="Times New Roman" w:eastAsia="Times New Roman" w:hAnsi="Times New Roman"/>
          <w:szCs w:val="24"/>
          <w:lang w:eastAsia="ru-RU"/>
        </w:rPr>
        <w:t>___________ 2024 г.</w:t>
      </w:r>
      <w:r w:rsidRPr="002F39F9">
        <w:rPr>
          <w:rFonts w:ascii="Times New Roman" w:eastAsia="Times New Roman" w:hAnsi="Times New Roman"/>
          <w:szCs w:val="24"/>
          <w:lang w:eastAsia="ru-RU"/>
        </w:rPr>
        <w:t xml:space="preserve"> </w:t>
      </w:r>
    </w:p>
    <w:p w14:paraId="2D70B798"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 xml:space="preserve">№ </w:t>
      </w:r>
      <w:r>
        <w:rPr>
          <w:rFonts w:ascii="Times New Roman" w:hAnsi="Times New Roman" w:cs="Times New Roman"/>
          <w:sz w:val="24"/>
          <w:szCs w:val="24"/>
        </w:rPr>
        <w:t>___-32-АРН-24</w:t>
      </w:r>
    </w:p>
    <w:p w14:paraId="58400F8B" w14:textId="77777777" w:rsidR="00F644BD" w:rsidRPr="002F39F9" w:rsidRDefault="00F644BD" w:rsidP="00F644BD">
      <w:pPr>
        <w:pStyle w:val="ConsPlusNormal"/>
        <w:outlineLvl w:val="2"/>
        <w:rPr>
          <w:rFonts w:ascii="Times New Roman" w:hAnsi="Times New Roman" w:cs="Times New Roman"/>
          <w:sz w:val="24"/>
          <w:szCs w:val="24"/>
        </w:rPr>
      </w:pPr>
    </w:p>
    <w:p w14:paraId="2CA132B8" w14:textId="77777777" w:rsidR="00F644BD" w:rsidRPr="002F39F9" w:rsidRDefault="00F644BD" w:rsidP="00F644BD">
      <w:pPr>
        <w:pStyle w:val="ConsPlusNormal"/>
        <w:outlineLvl w:val="2"/>
        <w:rPr>
          <w:rFonts w:ascii="Times New Roman" w:hAnsi="Times New Roman" w:cs="Times New Roman"/>
          <w:sz w:val="24"/>
          <w:szCs w:val="24"/>
        </w:rPr>
      </w:pPr>
    </w:p>
    <w:p w14:paraId="3F2393E9" w14:textId="77777777" w:rsidR="00F644BD" w:rsidRPr="002F39F9" w:rsidRDefault="00F644BD" w:rsidP="00F644BD">
      <w:pPr>
        <w:pStyle w:val="ConsPlusNormal"/>
        <w:outlineLvl w:val="2"/>
        <w:rPr>
          <w:rFonts w:ascii="Times New Roman" w:hAnsi="Times New Roman" w:cs="Times New Roman"/>
          <w:sz w:val="24"/>
          <w:szCs w:val="24"/>
        </w:rPr>
      </w:pPr>
    </w:p>
    <w:p w14:paraId="52EE2E08" w14:textId="77777777" w:rsidR="00F644BD" w:rsidRPr="002F39F9" w:rsidRDefault="00F644BD" w:rsidP="00F644BD">
      <w:pPr>
        <w:spacing w:line="240" w:lineRule="auto"/>
        <w:jc w:val="center"/>
        <w:rPr>
          <w:rFonts w:ascii="Times New Roman" w:hAnsi="Times New Roman"/>
          <w:b/>
          <w:bCs/>
          <w:szCs w:val="24"/>
        </w:rPr>
      </w:pPr>
      <w:r w:rsidRPr="002F39F9">
        <w:rPr>
          <w:rFonts w:ascii="Times New Roman" w:hAnsi="Times New Roman"/>
          <w:b/>
          <w:bCs/>
          <w:szCs w:val="24"/>
        </w:rPr>
        <w:t>Методика определения фактически оказанных услуг по отведению сточных вод.</w:t>
      </w:r>
    </w:p>
    <w:p w14:paraId="1668C153" w14:textId="77777777" w:rsidR="00F644BD" w:rsidRPr="002F39F9" w:rsidRDefault="00F644BD" w:rsidP="00F644BD">
      <w:pPr>
        <w:spacing w:line="240" w:lineRule="auto"/>
        <w:jc w:val="center"/>
        <w:rPr>
          <w:rFonts w:ascii="Times New Roman" w:hAnsi="Times New Roman"/>
          <w:b/>
          <w:bCs/>
          <w:szCs w:val="24"/>
        </w:rPr>
      </w:pPr>
    </w:p>
    <w:p w14:paraId="4BCD4D84" w14:textId="77777777" w:rsidR="00F644BD" w:rsidRPr="002F39F9" w:rsidRDefault="00F644BD" w:rsidP="00F644BD">
      <w:pPr>
        <w:spacing w:line="240" w:lineRule="auto"/>
        <w:jc w:val="center"/>
        <w:rPr>
          <w:rFonts w:ascii="Times New Roman" w:hAnsi="Times New Roman"/>
          <w:b/>
          <w:bCs/>
          <w:szCs w:val="24"/>
        </w:rPr>
      </w:pPr>
      <w:r w:rsidRPr="002F39F9">
        <w:rPr>
          <w:rFonts w:ascii="Times New Roman" w:hAnsi="Times New Roman"/>
          <w:b/>
          <w:bCs/>
          <w:szCs w:val="24"/>
        </w:rPr>
        <w:t>Плата за отведение сточных вод в месяц</w:t>
      </w:r>
    </w:p>
    <w:p w14:paraId="1E239BEB" w14:textId="77777777" w:rsidR="00F644BD" w:rsidRPr="002F39F9" w:rsidRDefault="00F644BD" w:rsidP="00F644BD">
      <w:pPr>
        <w:rPr>
          <w:rFonts w:ascii="Times New Roman" w:hAnsi="Times New Roman"/>
          <w:b/>
          <w:bCs/>
          <w:szCs w:val="24"/>
        </w:rPr>
      </w:pPr>
    </w:p>
    <w:p w14:paraId="57214D7A" w14:textId="77777777" w:rsidR="00F644BD" w:rsidRPr="002F39F9" w:rsidRDefault="00F644BD" w:rsidP="00F644BD">
      <w:pPr>
        <w:rPr>
          <w:rFonts w:ascii="Times New Roman" w:hAnsi="Times New Roman"/>
          <w:b/>
          <w:bCs/>
          <w:szCs w:val="24"/>
        </w:rPr>
      </w:pPr>
    </w:p>
    <w:p w14:paraId="33A6299F" w14:textId="77777777" w:rsidR="00F644BD" w:rsidRPr="002F39F9" w:rsidRDefault="00F644BD" w:rsidP="00F644BD">
      <w:pPr>
        <w:spacing w:line="240" w:lineRule="auto"/>
        <w:rPr>
          <w:rFonts w:ascii="Times New Roman" w:hAnsi="Times New Roman"/>
          <w:b/>
          <w:bCs/>
          <w:szCs w:val="24"/>
        </w:rPr>
      </w:pPr>
      <w:r w:rsidRPr="002F39F9">
        <w:rPr>
          <w:rFonts w:ascii="Times New Roman" w:hAnsi="Times New Roman"/>
          <w:b/>
          <w:bCs/>
          <w:szCs w:val="24"/>
        </w:rPr>
        <w:t xml:space="preserve">АПпер3 = </w:t>
      </w:r>
      <w:r w:rsidRPr="002F39F9">
        <w:rPr>
          <w:rFonts w:ascii="Times New Roman" w:hAnsi="Times New Roman"/>
          <w:b/>
          <w:bCs/>
          <w:szCs w:val="24"/>
          <w:lang w:val="en-US"/>
        </w:rPr>
        <w:t>S</w:t>
      </w:r>
      <w:r w:rsidRPr="002F39F9">
        <w:rPr>
          <w:rFonts w:ascii="Times New Roman" w:hAnsi="Times New Roman"/>
          <w:b/>
          <w:bCs/>
          <w:szCs w:val="24"/>
        </w:rPr>
        <w:t xml:space="preserve"> х </w:t>
      </w:r>
      <w:r w:rsidRPr="002F39F9">
        <w:rPr>
          <w:rFonts w:ascii="Times New Roman" w:hAnsi="Times New Roman"/>
          <w:b/>
          <w:bCs/>
          <w:szCs w:val="24"/>
          <w:lang w:val="en-US"/>
        </w:rPr>
        <w:t>K</w:t>
      </w:r>
      <w:r w:rsidRPr="002F39F9">
        <w:rPr>
          <w:rFonts w:ascii="Times New Roman" w:hAnsi="Times New Roman"/>
          <w:b/>
          <w:bCs/>
          <w:szCs w:val="24"/>
        </w:rPr>
        <w:t xml:space="preserve">1 х </w:t>
      </w:r>
      <w:r w:rsidRPr="002F39F9">
        <w:rPr>
          <w:rFonts w:ascii="Times New Roman" w:hAnsi="Times New Roman"/>
          <w:b/>
          <w:bCs/>
          <w:szCs w:val="24"/>
          <w:lang w:val="en-US"/>
        </w:rPr>
        <w:t>T</w:t>
      </w:r>
      <w:r w:rsidRPr="002F39F9">
        <w:rPr>
          <w:rFonts w:ascii="Times New Roman" w:hAnsi="Times New Roman"/>
          <w:b/>
          <w:bCs/>
          <w:szCs w:val="24"/>
        </w:rPr>
        <w:t xml:space="preserve"> х </w:t>
      </w:r>
      <w:r w:rsidRPr="002F39F9">
        <w:rPr>
          <w:rFonts w:ascii="Times New Roman" w:hAnsi="Times New Roman"/>
          <w:b/>
          <w:bCs/>
          <w:szCs w:val="24"/>
          <w:lang w:val="en-US"/>
        </w:rPr>
        <w:t>K</w:t>
      </w:r>
      <w:r w:rsidRPr="002F39F9">
        <w:rPr>
          <w:rFonts w:ascii="Times New Roman" w:hAnsi="Times New Roman"/>
          <w:b/>
          <w:bCs/>
          <w:szCs w:val="24"/>
        </w:rPr>
        <w:t>2</w:t>
      </w:r>
    </w:p>
    <w:p w14:paraId="08978C9C" w14:textId="77777777" w:rsidR="00F644BD" w:rsidRPr="002F39F9" w:rsidRDefault="00F644BD" w:rsidP="00F644BD">
      <w:pPr>
        <w:spacing w:line="240" w:lineRule="auto"/>
        <w:rPr>
          <w:rFonts w:ascii="Times New Roman" w:hAnsi="Times New Roman"/>
          <w:b/>
          <w:bCs/>
          <w:szCs w:val="24"/>
        </w:rPr>
      </w:pPr>
    </w:p>
    <w:p w14:paraId="38F9F9F7"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rPr>
        <w:t xml:space="preserve">АПпер3 – </w:t>
      </w:r>
      <w:r w:rsidRPr="002F39F9">
        <w:rPr>
          <w:rFonts w:ascii="Times New Roman" w:hAnsi="Times New Roman"/>
          <w:szCs w:val="24"/>
        </w:rPr>
        <w:t>переменная часть арендной платы за отведение сточных вод</w:t>
      </w:r>
    </w:p>
    <w:p w14:paraId="68F74288"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S</w:t>
      </w:r>
      <w:r w:rsidRPr="002F39F9">
        <w:rPr>
          <w:rFonts w:ascii="Times New Roman" w:hAnsi="Times New Roman"/>
          <w:b/>
          <w:bCs/>
          <w:szCs w:val="24"/>
        </w:rPr>
        <w:t xml:space="preserve"> - </w:t>
      </w:r>
      <w:r w:rsidRPr="002F39F9">
        <w:rPr>
          <w:rFonts w:ascii="Times New Roman" w:hAnsi="Times New Roman"/>
          <w:szCs w:val="24"/>
        </w:rPr>
        <w:t>арендуемая площадь в кв. м.</w:t>
      </w:r>
    </w:p>
    <w:p w14:paraId="70C05862"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K</w:t>
      </w:r>
      <w:r w:rsidRPr="002F39F9">
        <w:rPr>
          <w:rFonts w:ascii="Times New Roman" w:hAnsi="Times New Roman"/>
          <w:b/>
          <w:bCs/>
          <w:szCs w:val="24"/>
        </w:rPr>
        <w:t xml:space="preserve">1 – </w:t>
      </w:r>
      <w:r w:rsidRPr="002F39F9">
        <w:rPr>
          <w:rFonts w:ascii="Times New Roman" w:hAnsi="Times New Roman"/>
          <w:szCs w:val="24"/>
        </w:rPr>
        <w:t xml:space="preserve">коэффициент, предусматривающий компенсацию за обслуживание водоотвод. сетей </w:t>
      </w:r>
    </w:p>
    <w:p w14:paraId="1E0BA6E8" w14:textId="77777777" w:rsidR="00F644BD" w:rsidRPr="002F39F9" w:rsidRDefault="00F644BD" w:rsidP="00F644BD">
      <w:pPr>
        <w:spacing w:line="240" w:lineRule="auto"/>
        <w:rPr>
          <w:rFonts w:ascii="Times New Roman" w:hAnsi="Times New Roman"/>
          <w:b/>
          <w:bCs/>
          <w:szCs w:val="24"/>
        </w:rPr>
      </w:pPr>
      <w:r w:rsidRPr="002F39F9">
        <w:rPr>
          <w:rFonts w:ascii="Times New Roman" w:hAnsi="Times New Roman"/>
          <w:b/>
          <w:bCs/>
          <w:szCs w:val="24"/>
        </w:rPr>
        <w:t>К = 1,05</w:t>
      </w:r>
    </w:p>
    <w:p w14:paraId="400EDD23" w14:textId="77777777" w:rsidR="00F644BD" w:rsidRPr="002F39F9" w:rsidRDefault="00F644BD" w:rsidP="00F644BD">
      <w:pPr>
        <w:spacing w:line="240" w:lineRule="auto"/>
        <w:rPr>
          <w:rFonts w:ascii="Times New Roman" w:hAnsi="Times New Roman"/>
          <w:b/>
          <w:bCs/>
          <w:szCs w:val="24"/>
        </w:rPr>
      </w:pPr>
      <w:r w:rsidRPr="002F39F9">
        <w:rPr>
          <w:rFonts w:ascii="Times New Roman" w:hAnsi="Times New Roman"/>
          <w:b/>
          <w:bCs/>
          <w:szCs w:val="24"/>
          <w:lang w:val="en-US"/>
        </w:rPr>
        <w:t>T</w:t>
      </w:r>
      <w:r w:rsidRPr="002F39F9">
        <w:rPr>
          <w:rFonts w:ascii="Times New Roman" w:hAnsi="Times New Roman"/>
          <w:b/>
          <w:bCs/>
          <w:szCs w:val="24"/>
        </w:rPr>
        <w:t xml:space="preserve"> – </w:t>
      </w:r>
      <w:r w:rsidRPr="002F39F9">
        <w:rPr>
          <w:rFonts w:ascii="Times New Roman" w:hAnsi="Times New Roman"/>
          <w:szCs w:val="24"/>
        </w:rPr>
        <w:t xml:space="preserve">тариф АО «Мосводосток» за кв. м. обслуживаемой площади– </w:t>
      </w:r>
      <w:r w:rsidRPr="002F39F9">
        <w:rPr>
          <w:rFonts w:ascii="Times New Roman" w:hAnsi="Times New Roman"/>
          <w:b/>
          <w:bCs/>
          <w:szCs w:val="24"/>
        </w:rPr>
        <w:t>1,22 руб./кв. м.</w:t>
      </w:r>
    </w:p>
    <w:p w14:paraId="15464CCD" w14:textId="77777777" w:rsidR="00F644BD" w:rsidRPr="002F39F9" w:rsidRDefault="00F644BD" w:rsidP="00F644BD">
      <w:pPr>
        <w:pStyle w:val="ConsPlusNormal"/>
        <w:outlineLvl w:val="2"/>
        <w:rPr>
          <w:rFonts w:ascii="Times New Roman" w:hAnsi="Times New Roman" w:cs="Times New Roman"/>
          <w:sz w:val="24"/>
          <w:szCs w:val="24"/>
        </w:rPr>
      </w:pPr>
      <w:r w:rsidRPr="002F39F9">
        <w:rPr>
          <w:rFonts w:ascii="Times New Roman" w:hAnsi="Times New Roman" w:cs="Times New Roman"/>
          <w:b/>
          <w:bCs/>
          <w:sz w:val="24"/>
          <w:szCs w:val="24"/>
          <w:lang w:val="en-US"/>
        </w:rPr>
        <w:t>K</w:t>
      </w:r>
      <w:r w:rsidRPr="002F39F9">
        <w:rPr>
          <w:rFonts w:ascii="Times New Roman" w:hAnsi="Times New Roman" w:cs="Times New Roman"/>
          <w:b/>
          <w:bCs/>
          <w:sz w:val="24"/>
          <w:szCs w:val="24"/>
        </w:rPr>
        <w:t xml:space="preserve">2 - </w:t>
      </w:r>
      <w:r w:rsidRPr="002F39F9">
        <w:rPr>
          <w:rFonts w:ascii="Times New Roman" w:hAnsi="Times New Roman" w:cs="Times New Roman"/>
          <w:sz w:val="24"/>
          <w:szCs w:val="24"/>
        </w:rPr>
        <w:t xml:space="preserve">коэффициент, учитывающий долю мест общего пользования на 1 кв. м. арендуемой </w:t>
      </w:r>
    </w:p>
    <w:p w14:paraId="44FD1A15" w14:textId="77777777" w:rsidR="00F644BD" w:rsidRPr="002F39F9" w:rsidRDefault="00F644BD" w:rsidP="00F644BD">
      <w:pPr>
        <w:pStyle w:val="ConsPlusNormal"/>
        <w:outlineLvl w:val="2"/>
        <w:rPr>
          <w:rFonts w:ascii="Times New Roman" w:hAnsi="Times New Roman" w:cs="Times New Roman"/>
          <w:b/>
          <w:bCs/>
          <w:sz w:val="24"/>
          <w:szCs w:val="24"/>
        </w:rPr>
      </w:pPr>
      <w:r w:rsidRPr="002F39F9">
        <w:rPr>
          <w:rFonts w:ascii="Times New Roman" w:hAnsi="Times New Roman" w:cs="Times New Roman"/>
          <w:sz w:val="24"/>
          <w:szCs w:val="24"/>
        </w:rPr>
        <w:t xml:space="preserve">площади </w:t>
      </w:r>
      <w:r w:rsidRPr="002F39F9">
        <w:rPr>
          <w:rFonts w:ascii="Times New Roman" w:hAnsi="Times New Roman" w:cs="Times New Roman"/>
          <w:b/>
          <w:bCs/>
          <w:sz w:val="24"/>
          <w:szCs w:val="24"/>
        </w:rPr>
        <w:t>1,54.</w:t>
      </w:r>
    </w:p>
    <w:p w14:paraId="3CDE67A7" w14:textId="77777777" w:rsidR="00F644BD" w:rsidRPr="002F39F9" w:rsidRDefault="00F644BD" w:rsidP="00F644BD">
      <w:pPr>
        <w:pStyle w:val="ConsPlusNormal"/>
        <w:outlineLvl w:val="2"/>
        <w:rPr>
          <w:rFonts w:ascii="Times New Roman" w:hAnsi="Times New Roman" w:cs="Times New Roman"/>
          <w:b/>
          <w:bCs/>
          <w:sz w:val="24"/>
          <w:szCs w:val="24"/>
        </w:rPr>
      </w:pPr>
    </w:p>
    <w:p w14:paraId="3B3B4B35" w14:textId="77777777" w:rsidR="00F644BD" w:rsidRPr="002F39F9" w:rsidRDefault="00F644BD" w:rsidP="00F644BD">
      <w:pPr>
        <w:pStyle w:val="ConsPlusNormal"/>
        <w:outlineLvl w:val="2"/>
        <w:rPr>
          <w:rFonts w:ascii="Times New Roman" w:hAnsi="Times New Roman" w:cs="Times New Roman"/>
          <w:b/>
          <w:bCs/>
          <w:sz w:val="24"/>
          <w:szCs w:val="24"/>
        </w:rPr>
      </w:pPr>
    </w:p>
    <w:p w14:paraId="6CC10C6A" w14:textId="77777777" w:rsidR="00F644BD" w:rsidRPr="002F39F9" w:rsidRDefault="00F644BD" w:rsidP="00F644BD">
      <w:pPr>
        <w:pStyle w:val="ConsPlusNormal"/>
        <w:outlineLvl w:val="2"/>
        <w:rPr>
          <w:rFonts w:ascii="Times New Roman" w:hAnsi="Times New Roman" w:cs="Times New Roman"/>
          <w:b/>
          <w:bCs/>
          <w:sz w:val="24"/>
          <w:szCs w:val="24"/>
        </w:rPr>
      </w:pPr>
    </w:p>
    <w:p w14:paraId="45062862" w14:textId="77777777" w:rsidR="00F644BD" w:rsidRPr="002F39F9" w:rsidRDefault="00F644BD" w:rsidP="00F644BD">
      <w:pPr>
        <w:pStyle w:val="ConsPlusNormal"/>
        <w:outlineLvl w:val="2"/>
        <w:rPr>
          <w:rFonts w:ascii="Times New Roman" w:hAnsi="Times New Roman" w:cs="Times New Roman"/>
          <w:b/>
          <w:bCs/>
          <w:sz w:val="24"/>
          <w:szCs w:val="24"/>
        </w:rPr>
      </w:pPr>
    </w:p>
    <w:p w14:paraId="18480468" w14:textId="77777777" w:rsidR="00F644BD" w:rsidRPr="002F39F9" w:rsidRDefault="00F644BD" w:rsidP="00F644BD">
      <w:pPr>
        <w:pStyle w:val="ConsPlusNormal"/>
        <w:outlineLvl w:val="2"/>
        <w:rPr>
          <w:rFonts w:ascii="Times New Roman" w:hAnsi="Times New Roman" w:cs="Times New Roman"/>
          <w:b/>
          <w:bCs/>
          <w:sz w:val="24"/>
          <w:szCs w:val="24"/>
        </w:rPr>
      </w:pPr>
    </w:p>
    <w:tbl>
      <w:tblPr>
        <w:tblW w:w="9356" w:type="dxa"/>
        <w:tblLayout w:type="fixed"/>
        <w:tblCellMar>
          <w:left w:w="0" w:type="dxa"/>
          <w:right w:w="0" w:type="dxa"/>
        </w:tblCellMar>
        <w:tblLook w:val="01E0" w:firstRow="1" w:lastRow="1" w:firstColumn="1" w:lastColumn="1" w:noHBand="0" w:noVBand="0"/>
      </w:tblPr>
      <w:tblGrid>
        <w:gridCol w:w="4678"/>
        <w:gridCol w:w="4678"/>
      </w:tblGrid>
      <w:tr w:rsidR="00F644BD" w:rsidRPr="002F39F9" w14:paraId="3239E3AB" w14:textId="77777777" w:rsidTr="00BA5EC4">
        <w:tc>
          <w:tcPr>
            <w:tcW w:w="4678" w:type="dxa"/>
          </w:tcPr>
          <w:p w14:paraId="1DDDC43A"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Арендодатель:</w:t>
            </w:r>
          </w:p>
          <w:p w14:paraId="5FBDB29F"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Генеральный директор</w:t>
            </w:r>
          </w:p>
          <w:p w14:paraId="0B7A5788" w14:textId="77777777" w:rsidR="00F644BD"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АО «МРТИ РАН»</w:t>
            </w:r>
          </w:p>
          <w:p w14:paraId="6F7CA0BE"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p>
        </w:tc>
        <w:tc>
          <w:tcPr>
            <w:tcW w:w="4678" w:type="dxa"/>
          </w:tcPr>
          <w:p w14:paraId="1B2F9CE6"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Арендатор:</w:t>
            </w:r>
          </w:p>
          <w:p w14:paraId="0CA2F169" w14:textId="77777777" w:rsidR="00F644BD" w:rsidRPr="00232DA1" w:rsidRDefault="00F644BD" w:rsidP="00BA5EC4">
            <w:pPr>
              <w:pStyle w:val="ConsPlusNormal"/>
              <w:rPr>
                <w:rFonts w:ascii="Times New Roman" w:hAnsi="Times New Roman" w:cs="Times New Roman"/>
                <w:sz w:val="24"/>
                <w:szCs w:val="24"/>
              </w:rPr>
            </w:pPr>
            <w:r w:rsidRPr="00232DA1">
              <w:rPr>
                <w:rFonts w:ascii="Times New Roman" w:hAnsi="Times New Roman" w:cs="Times New Roman"/>
                <w:sz w:val="24"/>
                <w:szCs w:val="24"/>
              </w:rPr>
              <w:t>________________________________</w:t>
            </w:r>
          </w:p>
          <w:p w14:paraId="6213F20E" w14:textId="77777777" w:rsidR="00F644BD" w:rsidRPr="002F39F9" w:rsidRDefault="00F644BD" w:rsidP="00BA5EC4">
            <w:pPr>
              <w:spacing w:line="240" w:lineRule="auto"/>
              <w:ind w:right="-328"/>
              <w:rPr>
                <w:rFonts w:ascii="Times New Roman" w:eastAsia="Times New Roman" w:hAnsi="Times New Roman"/>
                <w:szCs w:val="24"/>
              </w:rPr>
            </w:pPr>
            <w:r w:rsidRPr="00232DA1">
              <w:rPr>
                <w:rFonts w:ascii="Times New Roman" w:hAnsi="Times New Roman"/>
                <w:szCs w:val="24"/>
              </w:rPr>
              <w:t>________________________________</w:t>
            </w:r>
          </w:p>
        </w:tc>
      </w:tr>
      <w:tr w:rsidR="00F644BD" w:rsidRPr="002F39F9" w14:paraId="137B77E3" w14:textId="77777777" w:rsidTr="00BA5EC4">
        <w:tc>
          <w:tcPr>
            <w:tcW w:w="4678" w:type="dxa"/>
          </w:tcPr>
          <w:p w14:paraId="71DFF621"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____________________/В.В. Володченко/</w:t>
            </w:r>
          </w:p>
          <w:p w14:paraId="37F2361E"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c>
          <w:tcPr>
            <w:tcW w:w="4678" w:type="dxa"/>
          </w:tcPr>
          <w:p w14:paraId="6212E68D"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_____________________/</w:t>
            </w:r>
            <w:r>
              <w:rPr>
                <w:rFonts w:ascii="Times New Roman" w:hAnsi="Times New Roman"/>
                <w:szCs w:val="24"/>
              </w:rPr>
              <w:t>/_____________/</w:t>
            </w:r>
            <w:r w:rsidRPr="002F39F9">
              <w:rPr>
                <w:rFonts w:ascii="Times New Roman" w:eastAsia="Times New Roman" w:hAnsi="Times New Roman"/>
                <w:szCs w:val="24"/>
                <w:lang w:eastAsia="ru-RU"/>
              </w:rPr>
              <w:t>/</w:t>
            </w:r>
          </w:p>
          <w:p w14:paraId="0A239E45"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r>
    </w:tbl>
    <w:p w14:paraId="02B30980" w14:textId="77777777" w:rsidR="00F644BD" w:rsidRPr="002F39F9" w:rsidRDefault="00F644BD" w:rsidP="00F644BD">
      <w:pPr>
        <w:pStyle w:val="ConsPlusNormal"/>
        <w:outlineLvl w:val="2"/>
        <w:rPr>
          <w:rFonts w:ascii="Times New Roman" w:hAnsi="Times New Roman" w:cs="Times New Roman"/>
          <w:sz w:val="24"/>
          <w:szCs w:val="24"/>
        </w:rPr>
      </w:pPr>
    </w:p>
    <w:p w14:paraId="2980124C" w14:textId="77777777" w:rsidR="00F644BD" w:rsidRPr="002F39F9" w:rsidRDefault="00F644BD" w:rsidP="00F644BD">
      <w:pPr>
        <w:pStyle w:val="ConsPlusNormal"/>
        <w:outlineLvl w:val="2"/>
        <w:rPr>
          <w:rFonts w:ascii="Times New Roman" w:hAnsi="Times New Roman" w:cs="Times New Roman"/>
          <w:sz w:val="24"/>
          <w:szCs w:val="24"/>
        </w:rPr>
      </w:pPr>
    </w:p>
    <w:p w14:paraId="314ABA31" w14:textId="77777777" w:rsidR="00F644BD" w:rsidRPr="002F39F9" w:rsidRDefault="00F644BD" w:rsidP="00F644BD">
      <w:pPr>
        <w:pStyle w:val="ConsPlusNormal"/>
        <w:outlineLvl w:val="2"/>
        <w:rPr>
          <w:rFonts w:ascii="Times New Roman" w:hAnsi="Times New Roman" w:cs="Times New Roman"/>
          <w:sz w:val="24"/>
          <w:szCs w:val="24"/>
        </w:rPr>
      </w:pPr>
      <w:r>
        <w:rPr>
          <w:rFonts w:ascii="Times New Roman" w:hAnsi="Times New Roman" w:cs="Times New Roman"/>
          <w:sz w:val="24"/>
          <w:szCs w:val="24"/>
        </w:rPr>
        <w:br w:type="page"/>
      </w:r>
    </w:p>
    <w:p w14:paraId="1AD5A658"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Приложение № 10</w:t>
      </w:r>
    </w:p>
    <w:p w14:paraId="115B4ED2"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к договору аренды объектов</w:t>
      </w:r>
    </w:p>
    <w:p w14:paraId="76EB8163"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недвижимого имущества</w:t>
      </w:r>
    </w:p>
    <w:p w14:paraId="43CFAE86" w14:textId="77777777" w:rsidR="00F644BD" w:rsidRPr="002F39F9"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2F39F9">
        <w:rPr>
          <w:rFonts w:ascii="Times New Roman" w:eastAsia="Times New Roman" w:hAnsi="Times New Roman"/>
          <w:szCs w:val="24"/>
          <w:lang w:eastAsia="ru-RU"/>
        </w:rPr>
        <w:t xml:space="preserve">от </w:t>
      </w:r>
      <w:r>
        <w:rPr>
          <w:rFonts w:ascii="Times New Roman" w:eastAsia="Times New Roman" w:hAnsi="Times New Roman"/>
          <w:szCs w:val="24"/>
          <w:lang w:eastAsia="ru-RU"/>
        </w:rPr>
        <w:t>«__</w:t>
      </w:r>
      <w:proofErr w:type="gramStart"/>
      <w:r>
        <w:rPr>
          <w:rFonts w:ascii="Times New Roman" w:eastAsia="Times New Roman" w:hAnsi="Times New Roman"/>
          <w:szCs w:val="24"/>
          <w:lang w:eastAsia="ru-RU"/>
        </w:rPr>
        <w:t>_»_</w:t>
      </w:r>
      <w:proofErr w:type="gramEnd"/>
      <w:r>
        <w:rPr>
          <w:rFonts w:ascii="Times New Roman" w:eastAsia="Times New Roman" w:hAnsi="Times New Roman"/>
          <w:szCs w:val="24"/>
          <w:lang w:eastAsia="ru-RU"/>
        </w:rPr>
        <w:t>___________ 2024 г.</w:t>
      </w:r>
    </w:p>
    <w:p w14:paraId="11671264"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 xml:space="preserve">№ </w:t>
      </w:r>
      <w:r>
        <w:rPr>
          <w:rFonts w:ascii="Times New Roman" w:hAnsi="Times New Roman" w:cs="Times New Roman"/>
          <w:sz w:val="24"/>
          <w:szCs w:val="24"/>
        </w:rPr>
        <w:t>___-32-АРН-24</w:t>
      </w:r>
    </w:p>
    <w:p w14:paraId="3A393349" w14:textId="77777777" w:rsidR="00F644BD" w:rsidRPr="002F39F9" w:rsidRDefault="00F644BD" w:rsidP="00F644BD">
      <w:pPr>
        <w:pStyle w:val="ConsPlusNormal"/>
        <w:outlineLvl w:val="2"/>
        <w:rPr>
          <w:rFonts w:ascii="Times New Roman" w:hAnsi="Times New Roman" w:cs="Times New Roman"/>
          <w:sz w:val="24"/>
          <w:szCs w:val="24"/>
        </w:rPr>
      </w:pPr>
    </w:p>
    <w:p w14:paraId="3F7150C2" w14:textId="77777777" w:rsidR="00F644BD" w:rsidRPr="002F39F9" w:rsidRDefault="00F644BD" w:rsidP="00F644BD">
      <w:pPr>
        <w:pStyle w:val="ConsPlusNormal"/>
        <w:outlineLvl w:val="2"/>
        <w:rPr>
          <w:rFonts w:ascii="Times New Roman" w:hAnsi="Times New Roman" w:cs="Times New Roman"/>
          <w:sz w:val="24"/>
          <w:szCs w:val="24"/>
        </w:rPr>
      </w:pPr>
    </w:p>
    <w:p w14:paraId="79340920" w14:textId="77777777" w:rsidR="00F644BD" w:rsidRPr="002F39F9" w:rsidRDefault="00F644BD" w:rsidP="00F644BD">
      <w:pPr>
        <w:pStyle w:val="ConsPlusNormal"/>
        <w:outlineLvl w:val="2"/>
        <w:rPr>
          <w:rFonts w:ascii="Times New Roman" w:hAnsi="Times New Roman" w:cs="Times New Roman"/>
          <w:sz w:val="24"/>
          <w:szCs w:val="24"/>
        </w:rPr>
      </w:pPr>
    </w:p>
    <w:p w14:paraId="5C4F0AFB" w14:textId="77777777" w:rsidR="00F644BD" w:rsidRPr="002F39F9" w:rsidRDefault="00F644BD" w:rsidP="00F644BD">
      <w:pPr>
        <w:pStyle w:val="ConsPlusNormal"/>
        <w:outlineLvl w:val="2"/>
        <w:rPr>
          <w:rFonts w:ascii="Times New Roman" w:hAnsi="Times New Roman" w:cs="Times New Roman"/>
          <w:sz w:val="24"/>
          <w:szCs w:val="24"/>
        </w:rPr>
      </w:pPr>
    </w:p>
    <w:p w14:paraId="5F6530D9" w14:textId="77777777" w:rsidR="00F644BD" w:rsidRPr="002F39F9" w:rsidRDefault="00F644BD" w:rsidP="00F644BD">
      <w:pPr>
        <w:spacing w:line="240" w:lineRule="auto"/>
        <w:jc w:val="center"/>
        <w:rPr>
          <w:rFonts w:ascii="Times New Roman" w:hAnsi="Times New Roman"/>
          <w:b/>
          <w:bCs/>
          <w:szCs w:val="24"/>
        </w:rPr>
      </w:pPr>
      <w:r w:rsidRPr="002F39F9">
        <w:rPr>
          <w:rFonts w:ascii="Times New Roman" w:hAnsi="Times New Roman"/>
          <w:b/>
          <w:bCs/>
          <w:szCs w:val="24"/>
        </w:rPr>
        <w:t>Методика определения фактически оказанных услуг по водоснабжению и водоотведению (канализации) для арендаторов с п. у.</w:t>
      </w:r>
    </w:p>
    <w:p w14:paraId="480FE3BA" w14:textId="77777777" w:rsidR="00F644BD" w:rsidRPr="002F39F9" w:rsidRDefault="00F644BD" w:rsidP="00F644BD">
      <w:pPr>
        <w:jc w:val="center"/>
        <w:rPr>
          <w:rFonts w:ascii="Times New Roman" w:hAnsi="Times New Roman"/>
          <w:b/>
          <w:bCs/>
          <w:szCs w:val="24"/>
        </w:rPr>
      </w:pPr>
    </w:p>
    <w:p w14:paraId="24A029D1" w14:textId="77777777" w:rsidR="00F644BD" w:rsidRPr="002F39F9" w:rsidRDefault="00F644BD" w:rsidP="00F644BD">
      <w:pPr>
        <w:jc w:val="center"/>
        <w:rPr>
          <w:rFonts w:ascii="Times New Roman" w:hAnsi="Times New Roman"/>
          <w:b/>
          <w:bCs/>
          <w:szCs w:val="24"/>
        </w:rPr>
      </w:pPr>
      <w:r w:rsidRPr="002F39F9">
        <w:rPr>
          <w:rFonts w:ascii="Times New Roman" w:hAnsi="Times New Roman"/>
          <w:b/>
          <w:bCs/>
          <w:szCs w:val="24"/>
        </w:rPr>
        <w:t>Плата за водоснабжение и водоотведению (канализацию)</w:t>
      </w:r>
    </w:p>
    <w:p w14:paraId="2F710933" w14:textId="77777777" w:rsidR="00F644BD" w:rsidRPr="002F39F9" w:rsidRDefault="00F644BD" w:rsidP="00F644BD">
      <w:pPr>
        <w:rPr>
          <w:rFonts w:ascii="Times New Roman" w:hAnsi="Times New Roman"/>
          <w:b/>
          <w:bCs/>
          <w:szCs w:val="24"/>
        </w:rPr>
      </w:pPr>
    </w:p>
    <w:p w14:paraId="1E7AADF0" w14:textId="77777777" w:rsidR="00F644BD" w:rsidRPr="002F39F9" w:rsidRDefault="00F644BD" w:rsidP="00F644BD">
      <w:pPr>
        <w:spacing w:line="240" w:lineRule="auto"/>
        <w:rPr>
          <w:rFonts w:ascii="Times New Roman" w:hAnsi="Times New Roman"/>
          <w:b/>
          <w:bCs/>
          <w:szCs w:val="24"/>
        </w:rPr>
      </w:pPr>
      <w:r w:rsidRPr="002F39F9">
        <w:rPr>
          <w:rFonts w:ascii="Times New Roman" w:hAnsi="Times New Roman"/>
          <w:b/>
          <w:bCs/>
          <w:szCs w:val="24"/>
        </w:rPr>
        <w:t xml:space="preserve">АПпер2 = </w:t>
      </w:r>
      <w:r w:rsidRPr="002F39F9">
        <w:rPr>
          <w:rFonts w:ascii="Times New Roman" w:hAnsi="Times New Roman"/>
          <w:b/>
          <w:bCs/>
          <w:szCs w:val="24"/>
          <w:lang w:val="en-US"/>
        </w:rPr>
        <w:t>Q</w:t>
      </w:r>
      <w:proofErr w:type="spellStart"/>
      <w:r w:rsidRPr="002F39F9">
        <w:rPr>
          <w:rFonts w:ascii="Times New Roman" w:hAnsi="Times New Roman"/>
          <w:b/>
          <w:bCs/>
          <w:szCs w:val="24"/>
        </w:rPr>
        <w:t>куб.м</w:t>
      </w:r>
      <w:proofErr w:type="spellEnd"/>
      <w:r w:rsidRPr="002F39F9">
        <w:rPr>
          <w:rFonts w:ascii="Times New Roman" w:hAnsi="Times New Roman"/>
          <w:b/>
          <w:bCs/>
          <w:szCs w:val="24"/>
        </w:rPr>
        <w:t xml:space="preserve">. х </w:t>
      </w:r>
      <w:r w:rsidRPr="002F39F9">
        <w:rPr>
          <w:rFonts w:ascii="Times New Roman" w:hAnsi="Times New Roman"/>
          <w:b/>
          <w:bCs/>
          <w:szCs w:val="24"/>
          <w:lang w:val="en-US"/>
        </w:rPr>
        <w:t>T</w:t>
      </w:r>
      <w:r w:rsidRPr="002F39F9">
        <w:rPr>
          <w:rFonts w:ascii="Times New Roman" w:hAnsi="Times New Roman"/>
          <w:b/>
          <w:bCs/>
          <w:szCs w:val="24"/>
        </w:rPr>
        <w:t xml:space="preserve"> х </w:t>
      </w:r>
      <w:r w:rsidRPr="002F39F9">
        <w:rPr>
          <w:rFonts w:ascii="Times New Roman" w:hAnsi="Times New Roman"/>
          <w:b/>
          <w:bCs/>
          <w:szCs w:val="24"/>
          <w:lang w:val="en-US"/>
        </w:rPr>
        <w:t>K</w:t>
      </w:r>
      <w:r w:rsidRPr="002F39F9">
        <w:rPr>
          <w:rFonts w:ascii="Times New Roman" w:hAnsi="Times New Roman"/>
          <w:b/>
          <w:bCs/>
          <w:szCs w:val="24"/>
        </w:rPr>
        <w:t xml:space="preserve">1 х </w:t>
      </w:r>
      <w:r w:rsidRPr="002F39F9">
        <w:rPr>
          <w:rFonts w:ascii="Times New Roman" w:hAnsi="Times New Roman"/>
          <w:b/>
          <w:bCs/>
          <w:szCs w:val="24"/>
          <w:lang w:val="en-US"/>
        </w:rPr>
        <w:t>K</w:t>
      </w:r>
      <w:r w:rsidRPr="002F39F9">
        <w:rPr>
          <w:rFonts w:ascii="Times New Roman" w:hAnsi="Times New Roman"/>
          <w:b/>
          <w:bCs/>
          <w:szCs w:val="24"/>
        </w:rPr>
        <w:t>2</w:t>
      </w:r>
    </w:p>
    <w:p w14:paraId="636FA3CE" w14:textId="77777777" w:rsidR="00F644BD" w:rsidRPr="002F39F9" w:rsidRDefault="00F644BD" w:rsidP="00F644BD">
      <w:pPr>
        <w:spacing w:line="240" w:lineRule="auto"/>
        <w:rPr>
          <w:rFonts w:ascii="Times New Roman" w:hAnsi="Times New Roman"/>
          <w:b/>
          <w:bCs/>
          <w:szCs w:val="24"/>
        </w:rPr>
      </w:pPr>
    </w:p>
    <w:p w14:paraId="4CEC0AF3"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Q</w:t>
      </w:r>
      <w:r w:rsidRPr="002F39F9">
        <w:rPr>
          <w:rFonts w:ascii="Times New Roman" w:hAnsi="Times New Roman"/>
          <w:b/>
          <w:bCs/>
          <w:szCs w:val="24"/>
        </w:rPr>
        <w:t xml:space="preserve"> – </w:t>
      </w:r>
      <w:r w:rsidRPr="002F39F9">
        <w:rPr>
          <w:rFonts w:ascii="Times New Roman" w:hAnsi="Times New Roman"/>
          <w:szCs w:val="24"/>
        </w:rPr>
        <w:t>объем воды, потребленный арендатором в течение месяца по переменной части в                куб. м.</w:t>
      </w:r>
    </w:p>
    <w:p w14:paraId="166CE273" w14:textId="77777777" w:rsidR="00F644BD" w:rsidRPr="002F39F9" w:rsidRDefault="00F644BD" w:rsidP="00F644BD">
      <w:pPr>
        <w:spacing w:line="240" w:lineRule="auto"/>
        <w:rPr>
          <w:rFonts w:ascii="Times New Roman" w:hAnsi="Times New Roman"/>
          <w:szCs w:val="24"/>
        </w:rPr>
      </w:pPr>
      <w:bookmarkStart w:id="4" w:name="_Hlk146705607"/>
      <w:r w:rsidRPr="002F39F9">
        <w:rPr>
          <w:rFonts w:ascii="Times New Roman" w:hAnsi="Times New Roman"/>
          <w:b/>
          <w:bCs/>
          <w:szCs w:val="24"/>
          <w:lang w:val="en-US"/>
        </w:rPr>
        <w:t>T</w:t>
      </w:r>
      <w:r w:rsidRPr="002F39F9">
        <w:rPr>
          <w:rFonts w:ascii="Times New Roman" w:hAnsi="Times New Roman"/>
          <w:szCs w:val="24"/>
        </w:rPr>
        <w:t xml:space="preserve"> – тариф поставщика АО «Мосводоканал» - 90,9 руб./куб. м.</w:t>
      </w:r>
    </w:p>
    <w:bookmarkEnd w:id="4"/>
    <w:p w14:paraId="6A3804E8"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K</w:t>
      </w:r>
      <w:r w:rsidRPr="002F39F9">
        <w:rPr>
          <w:rFonts w:ascii="Times New Roman" w:hAnsi="Times New Roman"/>
          <w:b/>
          <w:bCs/>
          <w:szCs w:val="24"/>
        </w:rPr>
        <w:t xml:space="preserve">1 - </w:t>
      </w:r>
      <w:bookmarkStart w:id="5" w:name="_Hlk146705574"/>
      <w:r w:rsidRPr="002F39F9">
        <w:rPr>
          <w:rFonts w:ascii="Times New Roman" w:hAnsi="Times New Roman"/>
          <w:szCs w:val="24"/>
        </w:rPr>
        <w:t xml:space="preserve">коэффициент, предусматривающий компенсацию за обслуживание водопроводных и канализационных сетей   </w:t>
      </w:r>
      <w:r w:rsidRPr="002F39F9">
        <w:rPr>
          <w:rFonts w:ascii="Times New Roman" w:hAnsi="Times New Roman"/>
          <w:b/>
          <w:bCs/>
          <w:szCs w:val="24"/>
        </w:rPr>
        <w:t>К1 = 1,05</w:t>
      </w:r>
    </w:p>
    <w:bookmarkEnd w:id="5"/>
    <w:p w14:paraId="02211BCA" w14:textId="77777777" w:rsidR="00F644BD" w:rsidRPr="002F39F9" w:rsidRDefault="00F644BD" w:rsidP="00F644BD">
      <w:pPr>
        <w:spacing w:line="240" w:lineRule="auto"/>
        <w:rPr>
          <w:rFonts w:ascii="Times New Roman" w:hAnsi="Times New Roman"/>
          <w:b/>
          <w:bCs/>
          <w:szCs w:val="24"/>
        </w:rPr>
      </w:pPr>
      <w:r w:rsidRPr="002F39F9">
        <w:rPr>
          <w:rFonts w:ascii="Times New Roman" w:hAnsi="Times New Roman"/>
          <w:b/>
          <w:bCs/>
          <w:szCs w:val="24"/>
        </w:rPr>
        <w:t xml:space="preserve">АПпер2 – </w:t>
      </w:r>
      <w:r w:rsidRPr="002F39F9">
        <w:rPr>
          <w:rFonts w:ascii="Times New Roman" w:hAnsi="Times New Roman"/>
          <w:szCs w:val="24"/>
        </w:rPr>
        <w:t>переменная часть за водоснабжение и канализацию по п. у.</w:t>
      </w:r>
    </w:p>
    <w:p w14:paraId="4B33D040" w14:textId="77777777" w:rsidR="00F644BD" w:rsidRPr="002F39F9" w:rsidRDefault="00F644BD" w:rsidP="00F644BD">
      <w:pPr>
        <w:pStyle w:val="ConsPlusNormal"/>
        <w:outlineLvl w:val="2"/>
        <w:rPr>
          <w:rFonts w:ascii="Times New Roman" w:hAnsi="Times New Roman" w:cs="Times New Roman"/>
          <w:sz w:val="24"/>
          <w:szCs w:val="24"/>
        </w:rPr>
      </w:pPr>
      <w:r w:rsidRPr="002F39F9">
        <w:rPr>
          <w:rFonts w:ascii="Times New Roman" w:hAnsi="Times New Roman" w:cs="Times New Roman"/>
          <w:b/>
          <w:bCs/>
          <w:sz w:val="24"/>
          <w:szCs w:val="24"/>
          <w:lang w:val="en-US"/>
        </w:rPr>
        <w:t>K</w:t>
      </w:r>
      <w:r w:rsidRPr="002F39F9">
        <w:rPr>
          <w:rFonts w:ascii="Times New Roman" w:hAnsi="Times New Roman" w:cs="Times New Roman"/>
          <w:b/>
          <w:bCs/>
          <w:sz w:val="24"/>
          <w:szCs w:val="24"/>
        </w:rPr>
        <w:t xml:space="preserve">2 – </w:t>
      </w:r>
      <w:r w:rsidRPr="002F39F9">
        <w:rPr>
          <w:rFonts w:ascii="Times New Roman" w:hAnsi="Times New Roman" w:cs="Times New Roman"/>
          <w:sz w:val="24"/>
          <w:szCs w:val="24"/>
        </w:rPr>
        <w:t xml:space="preserve">коэффициент, учитывающий расход водоснабжения и водоотведения на долю мест общего пользования </w:t>
      </w:r>
      <w:r w:rsidRPr="002F39F9">
        <w:rPr>
          <w:rFonts w:ascii="Times New Roman" w:hAnsi="Times New Roman" w:cs="Times New Roman"/>
          <w:b/>
          <w:bCs/>
          <w:sz w:val="24"/>
          <w:szCs w:val="24"/>
        </w:rPr>
        <w:t>1,54.</w:t>
      </w:r>
    </w:p>
    <w:p w14:paraId="1DC9061D" w14:textId="77777777" w:rsidR="00F644BD" w:rsidRPr="002F39F9" w:rsidRDefault="00F644BD" w:rsidP="00F644BD">
      <w:pPr>
        <w:pStyle w:val="ConsPlusNormal"/>
        <w:outlineLvl w:val="2"/>
        <w:rPr>
          <w:rFonts w:ascii="Times New Roman" w:hAnsi="Times New Roman" w:cs="Times New Roman"/>
          <w:sz w:val="24"/>
          <w:szCs w:val="24"/>
        </w:rPr>
      </w:pPr>
    </w:p>
    <w:p w14:paraId="43FC4F5E" w14:textId="77777777" w:rsidR="00F644BD" w:rsidRPr="002F39F9" w:rsidRDefault="00F644BD" w:rsidP="00F644BD">
      <w:pPr>
        <w:pStyle w:val="ConsPlusNormal"/>
        <w:outlineLvl w:val="2"/>
        <w:rPr>
          <w:rFonts w:ascii="Times New Roman" w:hAnsi="Times New Roman" w:cs="Times New Roman"/>
          <w:sz w:val="24"/>
          <w:szCs w:val="24"/>
        </w:rPr>
      </w:pPr>
    </w:p>
    <w:p w14:paraId="417D91E7" w14:textId="77777777" w:rsidR="00F644BD" w:rsidRPr="002F39F9" w:rsidRDefault="00F644BD" w:rsidP="00F644BD">
      <w:pPr>
        <w:pStyle w:val="ConsPlusNormal"/>
        <w:outlineLvl w:val="2"/>
        <w:rPr>
          <w:rFonts w:ascii="Times New Roman" w:hAnsi="Times New Roman" w:cs="Times New Roman"/>
          <w:sz w:val="24"/>
          <w:szCs w:val="24"/>
        </w:rPr>
      </w:pPr>
    </w:p>
    <w:p w14:paraId="09533312" w14:textId="77777777" w:rsidR="00F644BD" w:rsidRPr="002F39F9" w:rsidRDefault="00F644BD" w:rsidP="00F644BD">
      <w:pPr>
        <w:pStyle w:val="ConsPlusNormal"/>
        <w:outlineLvl w:val="2"/>
        <w:rPr>
          <w:rFonts w:ascii="Times New Roman" w:hAnsi="Times New Roman" w:cs="Times New Roman"/>
          <w:sz w:val="24"/>
          <w:szCs w:val="24"/>
        </w:rPr>
      </w:pPr>
    </w:p>
    <w:p w14:paraId="57DAFF72" w14:textId="77777777" w:rsidR="00F644BD" w:rsidRPr="002F39F9" w:rsidRDefault="00F644BD" w:rsidP="00F644BD">
      <w:pPr>
        <w:pStyle w:val="ConsPlusNormal"/>
        <w:outlineLvl w:val="2"/>
        <w:rPr>
          <w:rFonts w:ascii="Times New Roman" w:hAnsi="Times New Roman" w:cs="Times New Roman"/>
          <w:sz w:val="24"/>
          <w:szCs w:val="24"/>
        </w:rPr>
      </w:pPr>
    </w:p>
    <w:p w14:paraId="0786A451" w14:textId="77777777" w:rsidR="00F644BD" w:rsidRPr="002F39F9" w:rsidRDefault="00F644BD" w:rsidP="00F644BD">
      <w:pPr>
        <w:pStyle w:val="ConsPlusNormal"/>
        <w:outlineLvl w:val="2"/>
        <w:rPr>
          <w:rFonts w:ascii="Times New Roman" w:hAnsi="Times New Roman" w:cs="Times New Roman"/>
          <w:sz w:val="24"/>
          <w:szCs w:val="24"/>
        </w:rPr>
      </w:pPr>
    </w:p>
    <w:p w14:paraId="535A5A1E" w14:textId="77777777" w:rsidR="00F644BD" w:rsidRPr="002F39F9" w:rsidRDefault="00F644BD" w:rsidP="00F644BD">
      <w:pPr>
        <w:pStyle w:val="ConsPlusNormal"/>
        <w:outlineLvl w:val="2"/>
        <w:rPr>
          <w:rFonts w:ascii="Times New Roman" w:hAnsi="Times New Roman" w:cs="Times New Roman"/>
          <w:sz w:val="24"/>
          <w:szCs w:val="24"/>
        </w:rPr>
      </w:pPr>
    </w:p>
    <w:tbl>
      <w:tblPr>
        <w:tblW w:w="9356" w:type="dxa"/>
        <w:tblLayout w:type="fixed"/>
        <w:tblCellMar>
          <w:left w:w="0" w:type="dxa"/>
          <w:right w:w="0" w:type="dxa"/>
        </w:tblCellMar>
        <w:tblLook w:val="01E0" w:firstRow="1" w:lastRow="1" w:firstColumn="1" w:lastColumn="1" w:noHBand="0" w:noVBand="0"/>
      </w:tblPr>
      <w:tblGrid>
        <w:gridCol w:w="4678"/>
        <w:gridCol w:w="4678"/>
      </w:tblGrid>
      <w:tr w:rsidR="00F644BD" w:rsidRPr="002F39F9" w14:paraId="7620D4FC" w14:textId="77777777" w:rsidTr="00BA5EC4">
        <w:tc>
          <w:tcPr>
            <w:tcW w:w="4678" w:type="dxa"/>
          </w:tcPr>
          <w:p w14:paraId="4C400E8F"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Арендодатель:</w:t>
            </w:r>
          </w:p>
          <w:p w14:paraId="507B5FBC"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Генеральный директор</w:t>
            </w:r>
          </w:p>
          <w:p w14:paraId="28149CB2" w14:textId="77777777" w:rsidR="00F644BD"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АО «МРТИ РАН»</w:t>
            </w:r>
          </w:p>
          <w:p w14:paraId="39CC13A2"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p>
        </w:tc>
        <w:tc>
          <w:tcPr>
            <w:tcW w:w="4678" w:type="dxa"/>
          </w:tcPr>
          <w:p w14:paraId="651A05D1"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Арендатор:</w:t>
            </w:r>
          </w:p>
          <w:p w14:paraId="325E0635" w14:textId="77777777" w:rsidR="00F644BD" w:rsidRPr="002F39F9" w:rsidRDefault="00F644BD" w:rsidP="00BA5EC4">
            <w:pPr>
              <w:pStyle w:val="ConsPlusNormal"/>
              <w:jc w:val="both"/>
              <w:rPr>
                <w:rFonts w:ascii="Times New Roman" w:hAnsi="Times New Roman" w:cs="Times New Roman"/>
                <w:sz w:val="24"/>
                <w:szCs w:val="24"/>
              </w:rPr>
            </w:pPr>
            <w:r w:rsidRPr="002F39F9">
              <w:rPr>
                <w:rFonts w:ascii="Times New Roman" w:hAnsi="Times New Roman" w:cs="Times New Roman"/>
                <w:sz w:val="24"/>
                <w:szCs w:val="24"/>
              </w:rPr>
              <w:t>Генеральный директор</w:t>
            </w:r>
          </w:p>
          <w:p w14:paraId="5C20EC94" w14:textId="77777777" w:rsidR="00F644BD" w:rsidRPr="002F39F9" w:rsidRDefault="00F644BD" w:rsidP="00BA5EC4">
            <w:pPr>
              <w:spacing w:line="240" w:lineRule="auto"/>
              <w:ind w:right="-328"/>
              <w:rPr>
                <w:rFonts w:ascii="Times New Roman" w:eastAsia="Times New Roman" w:hAnsi="Times New Roman"/>
                <w:szCs w:val="24"/>
              </w:rPr>
            </w:pPr>
            <w:r>
              <w:rPr>
                <w:rFonts w:ascii="Times New Roman" w:eastAsia="Times New Roman" w:hAnsi="Times New Roman"/>
                <w:szCs w:val="24"/>
              </w:rPr>
              <w:t xml:space="preserve"> «_________________________» </w:t>
            </w:r>
          </w:p>
        </w:tc>
      </w:tr>
      <w:tr w:rsidR="00F644BD" w:rsidRPr="002F39F9" w14:paraId="3AF62233" w14:textId="77777777" w:rsidTr="00BA5EC4">
        <w:tc>
          <w:tcPr>
            <w:tcW w:w="4678" w:type="dxa"/>
          </w:tcPr>
          <w:p w14:paraId="6497C4FA"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____________________/В.В. Володченко/</w:t>
            </w:r>
          </w:p>
          <w:p w14:paraId="2D6C875C"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c>
          <w:tcPr>
            <w:tcW w:w="4678" w:type="dxa"/>
          </w:tcPr>
          <w:p w14:paraId="37919469"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_____________________/</w:t>
            </w:r>
            <w:r>
              <w:rPr>
                <w:rFonts w:ascii="Times New Roman" w:hAnsi="Times New Roman"/>
                <w:szCs w:val="24"/>
              </w:rPr>
              <w:t>/_____________/</w:t>
            </w:r>
            <w:r w:rsidRPr="002F39F9">
              <w:rPr>
                <w:rFonts w:ascii="Times New Roman" w:eastAsia="Times New Roman" w:hAnsi="Times New Roman"/>
                <w:szCs w:val="24"/>
                <w:lang w:eastAsia="ru-RU"/>
              </w:rPr>
              <w:t>/</w:t>
            </w:r>
          </w:p>
          <w:p w14:paraId="66F75EA1"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r>
    </w:tbl>
    <w:p w14:paraId="0F8AE4F5" w14:textId="77777777" w:rsidR="00F644BD" w:rsidRPr="002F39F9" w:rsidRDefault="00F644BD" w:rsidP="00F644BD">
      <w:pPr>
        <w:pStyle w:val="ConsPlusNormal"/>
        <w:outlineLvl w:val="2"/>
        <w:rPr>
          <w:rFonts w:ascii="Times New Roman" w:hAnsi="Times New Roman" w:cs="Times New Roman"/>
          <w:sz w:val="24"/>
          <w:szCs w:val="24"/>
        </w:rPr>
      </w:pPr>
    </w:p>
    <w:p w14:paraId="5E7E4A18" w14:textId="77777777" w:rsidR="00F644BD" w:rsidRPr="002F39F9" w:rsidRDefault="00F644BD" w:rsidP="00F644BD">
      <w:pPr>
        <w:pStyle w:val="ConsPlusNormal"/>
        <w:outlineLvl w:val="2"/>
        <w:rPr>
          <w:rFonts w:ascii="Times New Roman" w:hAnsi="Times New Roman" w:cs="Times New Roman"/>
          <w:sz w:val="24"/>
          <w:szCs w:val="24"/>
        </w:rPr>
      </w:pPr>
    </w:p>
    <w:p w14:paraId="2DED5250" w14:textId="77777777" w:rsidR="00F644BD" w:rsidRPr="002F39F9" w:rsidRDefault="00F644BD" w:rsidP="00F644BD">
      <w:pPr>
        <w:pStyle w:val="ConsPlusNormal"/>
        <w:outlineLvl w:val="2"/>
        <w:rPr>
          <w:rFonts w:ascii="Times New Roman" w:hAnsi="Times New Roman" w:cs="Times New Roman"/>
          <w:sz w:val="24"/>
          <w:szCs w:val="24"/>
        </w:rPr>
      </w:pPr>
    </w:p>
    <w:p w14:paraId="047B8781" w14:textId="77777777" w:rsidR="00F644BD" w:rsidRPr="002F39F9" w:rsidRDefault="00F644BD" w:rsidP="00F644BD">
      <w:pPr>
        <w:pStyle w:val="ConsPlusNormal"/>
        <w:outlineLvl w:val="2"/>
        <w:rPr>
          <w:rFonts w:ascii="Times New Roman" w:hAnsi="Times New Roman" w:cs="Times New Roman"/>
          <w:sz w:val="24"/>
          <w:szCs w:val="24"/>
        </w:rPr>
      </w:pPr>
    </w:p>
    <w:p w14:paraId="120A1B6F" w14:textId="77777777" w:rsidR="00F644BD" w:rsidRPr="002F39F9" w:rsidRDefault="00F644BD" w:rsidP="00F644BD">
      <w:pPr>
        <w:pStyle w:val="ConsPlusNormal"/>
        <w:outlineLvl w:val="2"/>
        <w:rPr>
          <w:rFonts w:ascii="Times New Roman" w:hAnsi="Times New Roman" w:cs="Times New Roman"/>
          <w:sz w:val="24"/>
          <w:szCs w:val="24"/>
        </w:rPr>
      </w:pPr>
    </w:p>
    <w:p w14:paraId="28CB3450" w14:textId="77777777" w:rsidR="00F644BD" w:rsidRPr="002F39F9" w:rsidRDefault="00F644BD" w:rsidP="00F644BD">
      <w:pPr>
        <w:pStyle w:val="ConsPlusNormal"/>
        <w:outlineLvl w:val="2"/>
        <w:rPr>
          <w:rFonts w:ascii="Times New Roman" w:hAnsi="Times New Roman" w:cs="Times New Roman"/>
          <w:sz w:val="24"/>
          <w:szCs w:val="24"/>
        </w:rPr>
      </w:pPr>
    </w:p>
    <w:p w14:paraId="16A2A360" w14:textId="77777777" w:rsidR="00F644BD" w:rsidRPr="002F39F9" w:rsidRDefault="00F644BD" w:rsidP="00F644BD">
      <w:pPr>
        <w:pStyle w:val="ConsPlusNormal"/>
        <w:outlineLvl w:val="2"/>
        <w:rPr>
          <w:rFonts w:ascii="Times New Roman" w:hAnsi="Times New Roman" w:cs="Times New Roman"/>
          <w:sz w:val="24"/>
          <w:szCs w:val="24"/>
        </w:rPr>
      </w:pPr>
      <w:r>
        <w:rPr>
          <w:rFonts w:ascii="Times New Roman" w:hAnsi="Times New Roman" w:cs="Times New Roman"/>
          <w:sz w:val="24"/>
          <w:szCs w:val="24"/>
        </w:rPr>
        <w:br w:type="page"/>
      </w:r>
    </w:p>
    <w:p w14:paraId="78626A32"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Приложение № 11</w:t>
      </w:r>
    </w:p>
    <w:p w14:paraId="7290F593"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к договору аренды объектов</w:t>
      </w:r>
    </w:p>
    <w:p w14:paraId="3E29FA85"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недвижимого имущества</w:t>
      </w:r>
    </w:p>
    <w:p w14:paraId="6B7C8C5E" w14:textId="77777777" w:rsidR="00F644BD" w:rsidRPr="002F39F9"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2F39F9">
        <w:rPr>
          <w:rFonts w:ascii="Times New Roman" w:eastAsia="Times New Roman" w:hAnsi="Times New Roman"/>
          <w:szCs w:val="24"/>
          <w:lang w:eastAsia="ru-RU"/>
        </w:rPr>
        <w:t xml:space="preserve">от </w:t>
      </w:r>
      <w:r>
        <w:rPr>
          <w:rFonts w:ascii="Times New Roman" w:eastAsia="Times New Roman" w:hAnsi="Times New Roman"/>
          <w:szCs w:val="24"/>
          <w:lang w:eastAsia="ru-RU"/>
        </w:rPr>
        <w:t>«__</w:t>
      </w:r>
      <w:proofErr w:type="gramStart"/>
      <w:r>
        <w:rPr>
          <w:rFonts w:ascii="Times New Roman" w:eastAsia="Times New Roman" w:hAnsi="Times New Roman"/>
          <w:szCs w:val="24"/>
          <w:lang w:eastAsia="ru-RU"/>
        </w:rPr>
        <w:t>_»_</w:t>
      </w:r>
      <w:proofErr w:type="gramEnd"/>
      <w:r>
        <w:rPr>
          <w:rFonts w:ascii="Times New Roman" w:eastAsia="Times New Roman" w:hAnsi="Times New Roman"/>
          <w:szCs w:val="24"/>
          <w:lang w:eastAsia="ru-RU"/>
        </w:rPr>
        <w:t>___________ 2024 г.</w:t>
      </w:r>
    </w:p>
    <w:p w14:paraId="2421DA00"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 xml:space="preserve">№ </w:t>
      </w:r>
      <w:r>
        <w:rPr>
          <w:rFonts w:ascii="Times New Roman" w:hAnsi="Times New Roman" w:cs="Times New Roman"/>
          <w:sz w:val="24"/>
          <w:szCs w:val="24"/>
        </w:rPr>
        <w:t>___-32-АРН-24</w:t>
      </w:r>
    </w:p>
    <w:p w14:paraId="41B5028C" w14:textId="77777777" w:rsidR="00F644BD" w:rsidRPr="002F39F9" w:rsidRDefault="00F644BD" w:rsidP="00F644BD">
      <w:pPr>
        <w:pStyle w:val="ConsPlusNormal"/>
        <w:outlineLvl w:val="2"/>
        <w:rPr>
          <w:rFonts w:ascii="Times New Roman" w:hAnsi="Times New Roman" w:cs="Times New Roman"/>
          <w:sz w:val="24"/>
          <w:szCs w:val="24"/>
        </w:rPr>
      </w:pPr>
    </w:p>
    <w:p w14:paraId="582F98D0" w14:textId="77777777" w:rsidR="00F644BD" w:rsidRPr="002F39F9" w:rsidRDefault="00F644BD" w:rsidP="00F644BD">
      <w:pPr>
        <w:pStyle w:val="ConsPlusNormal"/>
        <w:outlineLvl w:val="2"/>
        <w:rPr>
          <w:rFonts w:ascii="Times New Roman" w:hAnsi="Times New Roman" w:cs="Times New Roman"/>
          <w:sz w:val="24"/>
          <w:szCs w:val="24"/>
        </w:rPr>
      </w:pPr>
    </w:p>
    <w:p w14:paraId="3506493E" w14:textId="77777777" w:rsidR="00F644BD" w:rsidRPr="002F39F9" w:rsidRDefault="00F644BD" w:rsidP="00F644BD">
      <w:pPr>
        <w:spacing w:line="240" w:lineRule="auto"/>
        <w:jc w:val="center"/>
        <w:rPr>
          <w:rFonts w:ascii="Times New Roman" w:hAnsi="Times New Roman"/>
          <w:b/>
          <w:bCs/>
          <w:szCs w:val="24"/>
        </w:rPr>
      </w:pPr>
      <w:r w:rsidRPr="002F39F9">
        <w:rPr>
          <w:rFonts w:ascii="Times New Roman" w:hAnsi="Times New Roman"/>
          <w:b/>
          <w:bCs/>
          <w:szCs w:val="24"/>
        </w:rPr>
        <w:t>Методика определения фактически оказанных услуг по водоснабжению и водоотведению (канализации) от занимаемой площади</w:t>
      </w:r>
    </w:p>
    <w:p w14:paraId="4D3495A8" w14:textId="77777777" w:rsidR="00F644BD" w:rsidRPr="002F39F9" w:rsidRDefault="00F644BD" w:rsidP="00F644BD">
      <w:pPr>
        <w:spacing w:line="240" w:lineRule="auto"/>
        <w:jc w:val="center"/>
        <w:rPr>
          <w:rFonts w:ascii="Times New Roman" w:hAnsi="Times New Roman"/>
          <w:b/>
          <w:bCs/>
          <w:szCs w:val="24"/>
        </w:rPr>
      </w:pPr>
    </w:p>
    <w:p w14:paraId="755E2877" w14:textId="77777777" w:rsidR="00F644BD" w:rsidRPr="002F39F9" w:rsidRDefault="00F644BD" w:rsidP="00F644BD">
      <w:pPr>
        <w:spacing w:line="240" w:lineRule="auto"/>
        <w:jc w:val="center"/>
        <w:rPr>
          <w:rFonts w:ascii="Times New Roman" w:hAnsi="Times New Roman"/>
          <w:b/>
          <w:bCs/>
          <w:szCs w:val="24"/>
        </w:rPr>
      </w:pPr>
      <w:r w:rsidRPr="002F39F9">
        <w:rPr>
          <w:rFonts w:ascii="Times New Roman" w:hAnsi="Times New Roman"/>
          <w:b/>
          <w:bCs/>
          <w:szCs w:val="24"/>
        </w:rPr>
        <w:t>Плата за водоснабжение и водоотведение (канализацию)</w:t>
      </w:r>
    </w:p>
    <w:p w14:paraId="384366A6" w14:textId="77777777" w:rsidR="00F644BD" w:rsidRPr="002F39F9" w:rsidRDefault="00F644BD" w:rsidP="00F644BD">
      <w:pPr>
        <w:rPr>
          <w:rFonts w:ascii="Times New Roman" w:hAnsi="Times New Roman"/>
          <w:b/>
          <w:bCs/>
          <w:szCs w:val="24"/>
        </w:rPr>
      </w:pPr>
    </w:p>
    <w:p w14:paraId="0CC5CD3E" w14:textId="77777777" w:rsidR="00F644BD" w:rsidRPr="002F39F9" w:rsidRDefault="00F644BD" w:rsidP="00F644BD">
      <w:pPr>
        <w:rPr>
          <w:rFonts w:ascii="Times New Roman" w:hAnsi="Times New Roman"/>
          <w:b/>
          <w:bCs/>
          <w:szCs w:val="24"/>
        </w:rPr>
      </w:pPr>
      <w:bookmarkStart w:id="6" w:name="_Hlk146705738"/>
      <w:r w:rsidRPr="002F39F9">
        <w:rPr>
          <w:rFonts w:ascii="Times New Roman" w:hAnsi="Times New Roman"/>
          <w:b/>
          <w:bCs/>
          <w:szCs w:val="24"/>
        </w:rPr>
        <w:t>АПпер2</w:t>
      </w:r>
      <w:r w:rsidRPr="002F39F9">
        <w:rPr>
          <w:rFonts w:ascii="Times New Roman" w:hAnsi="Times New Roman"/>
          <w:b/>
          <w:bCs/>
          <w:szCs w:val="24"/>
          <w:lang w:val="en-US"/>
        </w:rPr>
        <w:t>S</w:t>
      </w:r>
      <w:bookmarkEnd w:id="6"/>
      <w:r w:rsidRPr="002F39F9">
        <w:rPr>
          <w:rFonts w:ascii="Times New Roman" w:hAnsi="Times New Roman"/>
          <w:b/>
          <w:bCs/>
          <w:szCs w:val="24"/>
        </w:rPr>
        <w:t xml:space="preserve"> = </w:t>
      </w:r>
      <w:r w:rsidRPr="002F39F9">
        <w:rPr>
          <w:rFonts w:ascii="Times New Roman" w:hAnsi="Times New Roman"/>
          <w:b/>
          <w:bCs/>
          <w:szCs w:val="24"/>
          <w:lang w:val="en-US"/>
        </w:rPr>
        <w:t>S</w:t>
      </w:r>
      <w:r w:rsidRPr="002F39F9">
        <w:rPr>
          <w:rFonts w:ascii="Times New Roman" w:hAnsi="Times New Roman"/>
          <w:b/>
          <w:bCs/>
          <w:szCs w:val="24"/>
        </w:rPr>
        <w:t xml:space="preserve"> х </w:t>
      </w:r>
      <w:r w:rsidRPr="002F39F9">
        <w:rPr>
          <w:rFonts w:ascii="Times New Roman" w:hAnsi="Times New Roman"/>
          <w:b/>
          <w:bCs/>
          <w:szCs w:val="24"/>
          <w:lang w:val="en-US"/>
        </w:rPr>
        <w:t>K</w:t>
      </w:r>
      <w:r w:rsidRPr="002F39F9">
        <w:rPr>
          <w:rFonts w:ascii="Times New Roman" w:hAnsi="Times New Roman"/>
          <w:b/>
          <w:bCs/>
          <w:szCs w:val="24"/>
        </w:rPr>
        <w:t xml:space="preserve">1 </w:t>
      </w:r>
      <w:r w:rsidRPr="002F39F9">
        <w:rPr>
          <w:rFonts w:ascii="Times New Roman" w:hAnsi="Times New Roman"/>
          <w:b/>
          <w:bCs/>
          <w:szCs w:val="24"/>
          <w:lang w:val="en-US"/>
        </w:rPr>
        <w:t>x</w:t>
      </w:r>
      <w:r w:rsidRPr="002F39F9">
        <w:rPr>
          <w:rFonts w:ascii="Times New Roman" w:hAnsi="Times New Roman"/>
          <w:b/>
          <w:bCs/>
          <w:szCs w:val="24"/>
        </w:rPr>
        <w:t xml:space="preserve"> </w:t>
      </w:r>
      <w:r w:rsidRPr="002F39F9">
        <w:rPr>
          <w:rFonts w:ascii="Times New Roman" w:hAnsi="Times New Roman"/>
          <w:b/>
          <w:bCs/>
          <w:szCs w:val="24"/>
          <w:lang w:val="en-US"/>
        </w:rPr>
        <w:t>T</w:t>
      </w:r>
      <w:r w:rsidRPr="002F39F9">
        <w:rPr>
          <w:rFonts w:ascii="Times New Roman" w:hAnsi="Times New Roman"/>
          <w:b/>
          <w:bCs/>
          <w:szCs w:val="24"/>
        </w:rPr>
        <w:t xml:space="preserve"> х </w:t>
      </w:r>
      <w:r w:rsidRPr="002F39F9">
        <w:rPr>
          <w:rFonts w:ascii="Times New Roman" w:hAnsi="Times New Roman"/>
          <w:b/>
          <w:bCs/>
          <w:szCs w:val="24"/>
          <w:lang w:val="en-US"/>
        </w:rPr>
        <w:t>K</w:t>
      </w:r>
      <w:r w:rsidRPr="002F39F9">
        <w:rPr>
          <w:rFonts w:ascii="Times New Roman" w:hAnsi="Times New Roman"/>
          <w:b/>
          <w:bCs/>
          <w:szCs w:val="24"/>
        </w:rPr>
        <w:t>2</w:t>
      </w:r>
    </w:p>
    <w:p w14:paraId="1B5F7C52"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S</w:t>
      </w:r>
      <w:r w:rsidRPr="002F39F9">
        <w:rPr>
          <w:rFonts w:ascii="Times New Roman" w:hAnsi="Times New Roman"/>
          <w:b/>
          <w:bCs/>
          <w:szCs w:val="24"/>
        </w:rPr>
        <w:t xml:space="preserve"> – </w:t>
      </w:r>
      <w:r w:rsidRPr="002F39F9">
        <w:rPr>
          <w:rFonts w:ascii="Times New Roman" w:hAnsi="Times New Roman"/>
          <w:szCs w:val="24"/>
        </w:rPr>
        <w:t>арендуемая площадь в кв. м.</w:t>
      </w:r>
    </w:p>
    <w:p w14:paraId="3931237E"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K</w:t>
      </w:r>
      <w:r w:rsidRPr="002F39F9">
        <w:rPr>
          <w:rFonts w:ascii="Times New Roman" w:hAnsi="Times New Roman"/>
          <w:b/>
          <w:bCs/>
          <w:szCs w:val="24"/>
        </w:rPr>
        <w:t xml:space="preserve">1 - </w:t>
      </w:r>
      <w:r w:rsidRPr="002F39F9">
        <w:rPr>
          <w:rFonts w:ascii="Times New Roman" w:hAnsi="Times New Roman"/>
          <w:szCs w:val="24"/>
        </w:rPr>
        <w:t xml:space="preserve">коэффициент, предусматривающий компенсацию за обслуживание водопроводных и канализационных сетей   </w:t>
      </w:r>
      <w:r w:rsidRPr="002F39F9">
        <w:rPr>
          <w:rFonts w:ascii="Times New Roman" w:hAnsi="Times New Roman"/>
          <w:b/>
          <w:bCs/>
          <w:szCs w:val="24"/>
        </w:rPr>
        <w:t>К1 = 1,05</w:t>
      </w:r>
    </w:p>
    <w:p w14:paraId="2D2B5A1D" w14:textId="77777777" w:rsidR="00F644BD" w:rsidRPr="002F39F9" w:rsidRDefault="00F644BD" w:rsidP="00F644BD">
      <w:pPr>
        <w:spacing w:line="240" w:lineRule="auto"/>
        <w:rPr>
          <w:rFonts w:ascii="Times New Roman" w:hAnsi="Times New Roman"/>
          <w:b/>
          <w:bCs/>
          <w:szCs w:val="24"/>
        </w:rPr>
      </w:pPr>
      <w:r w:rsidRPr="002F39F9">
        <w:rPr>
          <w:rFonts w:ascii="Times New Roman" w:hAnsi="Times New Roman"/>
          <w:b/>
          <w:bCs/>
          <w:szCs w:val="24"/>
          <w:lang w:val="en-US"/>
        </w:rPr>
        <w:t>T</w:t>
      </w:r>
      <w:r w:rsidRPr="002F39F9">
        <w:rPr>
          <w:rFonts w:ascii="Times New Roman" w:hAnsi="Times New Roman"/>
          <w:szCs w:val="24"/>
        </w:rPr>
        <w:t xml:space="preserve"> – тариф поставщика АО «Мосводоканал» за кв. м. обслуживаемой площади -                         </w:t>
      </w:r>
      <w:r w:rsidRPr="002F39F9">
        <w:rPr>
          <w:rFonts w:ascii="Times New Roman" w:hAnsi="Times New Roman"/>
          <w:b/>
          <w:bCs/>
          <w:szCs w:val="24"/>
        </w:rPr>
        <w:t xml:space="preserve">3,13 </w:t>
      </w:r>
      <w:proofErr w:type="spellStart"/>
      <w:r w:rsidRPr="002F39F9">
        <w:rPr>
          <w:rFonts w:ascii="Times New Roman" w:hAnsi="Times New Roman"/>
          <w:b/>
          <w:bCs/>
          <w:szCs w:val="24"/>
        </w:rPr>
        <w:t>руб</w:t>
      </w:r>
      <w:proofErr w:type="spellEnd"/>
      <w:r w:rsidRPr="002F39F9">
        <w:rPr>
          <w:rFonts w:ascii="Times New Roman" w:hAnsi="Times New Roman"/>
          <w:b/>
          <w:bCs/>
          <w:szCs w:val="24"/>
        </w:rPr>
        <w:t>/кв. м.</w:t>
      </w:r>
    </w:p>
    <w:p w14:paraId="732CCCFE"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rPr>
        <w:t>АПпер2</w:t>
      </w:r>
      <w:r w:rsidRPr="002F39F9">
        <w:rPr>
          <w:rFonts w:ascii="Times New Roman" w:hAnsi="Times New Roman"/>
          <w:b/>
          <w:bCs/>
          <w:szCs w:val="24"/>
          <w:lang w:val="en-US"/>
        </w:rPr>
        <w:t>S</w:t>
      </w:r>
      <w:r w:rsidRPr="002F39F9">
        <w:rPr>
          <w:rFonts w:ascii="Times New Roman" w:hAnsi="Times New Roman"/>
          <w:b/>
          <w:bCs/>
          <w:szCs w:val="24"/>
        </w:rPr>
        <w:t xml:space="preserve"> – </w:t>
      </w:r>
      <w:r w:rsidRPr="002F39F9">
        <w:rPr>
          <w:rFonts w:ascii="Times New Roman" w:hAnsi="Times New Roman"/>
          <w:szCs w:val="24"/>
        </w:rPr>
        <w:t>переменная часть арендной платы за водоснабжение и канализацию</w:t>
      </w:r>
    </w:p>
    <w:p w14:paraId="18C130E6" w14:textId="77777777" w:rsidR="00F644BD" w:rsidRPr="002F39F9" w:rsidRDefault="00F644BD" w:rsidP="00F644BD">
      <w:pPr>
        <w:pStyle w:val="ConsPlusNormal"/>
        <w:outlineLvl w:val="2"/>
        <w:rPr>
          <w:rFonts w:ascii="Times New Roman" w:hAnsi="Times New Roman" w:cs="Times New Roman"/>
          <w:sz w:val="24"/>
          <w:szCs w:val="24"/>
        </w:rPr>
      </w:pPr>
      <w:r w:rsidRPr="002F39F9">
        <w:rPr>
          <w:rFonts w:ascii="Times New Roman" w:hAnsi="Times New Roman" w:cs="Times New Roman"/>
          <w:b/>
          <w:bCs/>
          <w:sz w:val="24"/>
          <w:szCs w:val="24"/>
          <w:lang w:val="en-US"/>
        </w:rPr>
        <w:t>K</w:t>
      </w:r>
      <w:r w:rsidRPr="002F39F9">
        <w:rPr>
          <w:rFonts w:ascii="Times New Roman" w:hAnsi="Times New Roman" w:cs="Times New Roman"/>
          <w:b/>
          <w:bCs/>
          <w:sz w:val="24"/>
          <w:szCs w:val="24"/>
        </w:rPr>
        <w:t xml:space="preserve">2 – </w:t>
      </w:r>
      <w:r w:rsidRPr="002F39F9">
        <w:rPr>
          <w:rFonts w:ascii="Times New Roman" w:hAnsi="Times New Roman" w:cs="Times New Roman"/>
          <w:sz w:val="24"/>
          <w:szCs w:val="24"/>
        </w:rPr>
        <w:t xml:space="preserve">коэффициент, учитывающий расход водоснабжения и водоотведения на долю мест общего пользования </w:t>
      </w:r>
      <w:r w:rsidRPr="002F39F9">
        <w:rPr>
          <w:rFonts w:ascii="Times New Roman" w:hAnsi="Times New Roman" w:cs="Times New Roman"/>
          <w:b/>
          <w:bCs/>
          <w:sz w:val="24"/>
          <w:szCs w:val="24"/>
        </w:rPr>
        <w:t>1,54.</w:t>
      </w:r>
    </w:p>
    <w:p w14:paraId="467DAE83" w14:textId="77777777" w:rsidR="00F644BD" w:rsidRPr="002F39F9" w:rsidRDefault="00F644BD" w:rsidP="00F644BD">
      <w:pPr>
        <w:pStyle w:val="ConsPlusNormal"/>
        <w:outlineLvl w:val="2"/>
        <w:rPr>
          <w:rFonts w:ascii="Times New Roman" w:hAnsi="Times New Roman" w:cs="Times New Roman"/>
          <w:sz w:val="24"/>
          <w:szCs w:val="24"/>
        </w:rPr>
      </w:pPr>
    </w:p>
    <w:p w14:paraId="5E9CB1F4" w14:textId="77777777" w:rsidR="00F644BD" w:rsidRPr="002F39F9" w:rsidRDefault="00F644BD" w:rsidP="00F644BD">
      <w:pPr>
        <w:pStyle w:val="ConsPlusNormal"/>
        <w:outlineLvl w:val="2"/>
        <w:rPr>
          <w:rFonts w:ascii="Times New Roman" w:hAnsi="Times New Roman" w:cs="Times New Roman"/>
          <w:sz w:val="24"/>
          <w:szCs w:val="24"/>
        </w:rPr>
      </w:pPr>
    </w:p>
    <w:p w14:paraId="3C63B9BA" w14:textId="77777777" w:rsidR="00F644BD" w:rsidRPr="002F39F9" w:rsidRDefault="00F644BD" w:rsidP="00F644BD">
      <w:pPr>
        <w:pStyle w:val="ConsPlusNormal"/>
        <w:outlineLvl w:val="2"/>
        <w:rPr>
          <w:rFonts w:ascii="Times New Roman" w:hAnsi="Times New Roman" w:cs="Times New Roman"/>
          <w:sz w:val="24"/>
          <w:szCs w:val="24"/>
        </w:rPr>
      </w:pPr>
    </w:p>
    <w:p w14:paraId="58D8F779" w14:textId="77777777" w:rsidR="00F644BD" w:rsidRPr="002F39F9" w:rsidRDefault="00F644BD" w:rsidP="00F644BD">
      <w:pPr>
        <w:pStyle w:val="ConsPlusNormal"/>
        <w:outlineLvl w:val="2"/>
        <w:rPr>
          <w:rFonts w:ascii="Times New Roman" w:hAnsi="Times New Roman" w:cs="Times New Roman"/>
          <w:sz w:val="24"/>
          <w:szCs w:val="24"/>
        </w:rPr>
      </w:pPr>
    </w:p>
    <w:p w14:paraId="169AD42C" w14:textId="77777777" w:rsidR="00F644BD" w:rsidRPr="002F39F9" w:rsidRDefault="00F644BD" w:rsidP="00F644BD">
      <w:pPr>
        <w:pStyle w:val="ConsPlusNormal"/>
        <w:outlineLvl w:val="2"/>
        <w:rPr>
          <w:rFonts w:ascii="Times New Roman" w:hAnsi="Times New Roman" w:cs="Times New Roman"/>
          <w:sz w:val="24"/>
          <w:szCs w:val="24"/>
        </w:rPr>
      </w:pPr>
    </w:p>
    <w:p w14:paraId="4CCA4F16" w14:textId="77777777" w:rsidR="00F644BD" w:rsidRPr="002F39F9" w:rsidRDefault="00F644BD" w:rsidP="00F644BD">
      <w:pPr>
        <w:pStyle w:val="ConsPlusNormal"/>
        <w:outlineLvl w:val="2"/>
        <w:rPr>
          <w:rFonts w:ascii="Times New Roman" w:hAnsi="Times New Roman" w:cs="Times New Roman"/>
          <w:sz w:val="24"/>
          <w:szCs w:val="24"/>
        </w:rPr>
      </w:pPr>
    </w:p>
    <w:p w14:paraId="0848D430" w14:textId="77777777" w:rsidR="00F644BD" w:rsidRPr="002F39F9" w:rsidRDefault="00F644BD" w:rsidP="00F644BD">
      <w:pPr>
        <w:pStyle w:val="ConsPlusNormal"/>
        <w:outlineLvl w:val="2"/>
        <w:rPr>
          <w:rFonts w:ascii="Times New Roman" w:hAnsi="Times New Roman" w:cs="Times New Roman"/>
          <w:sz w:val="24"/>
          <w:szCs w:val="24"/>
        </w:rPr>
      </w:pPr>
    </w:p>
    <w:p w14:paraId="6D00FD11" w14:textId="77777777" w:rsidR="00F644BD" w:rsidRPr="002F39F9" w:rsidRDefault="00F644BD" w:rsidP="00F644BD">
      <w:pPr>
        <w:pStyle w:val="ConsPlusNormal"/>
        <w:outlineLvl w:val="2"/>
        <w:rPr>
          <w:rFonts w:ascii="Times New Roman" w:hAnsi="Times New Roman" w:cs="Times New Roman"/>
          <w:sz w:val="24"/>
          <w:szCs w:val="24"/>
        </w:rPr>
      </w:pPr>
    </w:p>
    <w:p w14:paraId="59F967E4" w14:textId="77777777" w:rsidR="00F644BD" w:rsidRPr="002F39F9" w:rsidRDefault="00F644BD" w:rsidP="00F644BD">
      <w:pPr>
        <w:pStyle w:val="ConsPlusNormal"/>
        <w:outlineLvl w:val="2"/>
        <w:rPr>
          <w:rFonts w:ascii="Times New Roman" w:hAnsi="Times New Roman" w:cs="Times New Roman"/>
          <w:sz w:val="24"/>
          <w:szCs w:val="24"/>
        </w:rPr>
      </w:pPr>
    </w:p>
    <w:tbl>
      <w:tblPr>
        <w:tblW w:w="9356" w:type="dxa"/>
        <w:tblLayout w:type="fixed"/>
        <w:tblCellMar>
          <w:left w:w="0" w:type="dxa"/>
          <w:right w:w="0" w:type="dxa"/>
        </w:tblCellMar>
        <w:tblLook w:val="01E0" w:firstRow="1" w:lastRow="1" w:firstColumn="1" w:lastColumn="1" w:noHBand="0" w:noVBand="0"/>
      </w:tblPr>
      <w:tblGrid>
        <w:gridCol w:w="4678"/>
        <w:gridCol w:w="4678"/>
      </w:tblGrid>
      <w:tr w:rsidR="00F644BD" w:rsidRPr="002F39F9" w14:paraId="366E87BE" w14:textId="77777777" w:rsidTr="00BA5EC4">
        <w:tc>
          <w:tcPr>
            <w:tcW w:w="4678" w:type="dxa"/>
          </w:tcPr>
          <w:p w14:paraId="50137343"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Арендодатель:</w:t>
            </w:r>
          </w:p>
          <w:p w14:paraId="1539BE97"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Генеральный директор</w:t>
            </w:r>
          </w:p>
          <w:p w14:paraId="635153E3" w14:textId="77777777" w:rsidR="00F644BD"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АО «МРТИ РАН»</w:t>
            </w:r>
          </w:p>
          <w:p w14:paraId="420C0BAC"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p>
        </w:tc>
        <w:tc>
          <w:tcPr>
            <w:tcW w:w="4678" w:type="dxa"/>
          </w:tcPr>
          <w:p w14:paraId="6328A803"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Арендатор:</w:t>
            </w:r>
          </w:p>
          <w:p w14:paraId="29C275D3" w14:textId="77777777" w:rsidR="00F644BD" w:rsidRPr="00232DA1" w:rsidRDefault="00F644BD" w:rsidP="00BA5EC4">
            <w:pPr>
              <w:pStyle w:val="ConsPlusNormal"/>
              <w:rPr>
                <w:rFonts w:ascii="Times New Roman" w:hAnsi="Times New Roman" w:cs="Times New Roman"/>
                <w:sz w:val="24"/>
                <w:szCs w:val="24"/>
              </w:rPr>
            </w:pPr>
            <w:r w:rsidRPr="00232DA1">
              <w:rPr>
                <w:rFonts w:ascii="Times New Roman" w:hAnsi="Times New Roman" w:cs="Times New Roman"/>
                <w:sz w:val="24"/>
                <w:szCs w:val="24"/>
              </w:rPr>
              <w:t>________________________________</w:t>
            </w:r>
          </w:p>
          <w:p w14:paraId="242EE75C" w14:textId="77777777" w:rsidR="00F644BD" w:rsidRPr="002F39F9" w:rsidRDefault="00F644BD" w:rsidP="00BA5EC4">
            <w:pPr>
              <w:spacing w:line="240" w:lineRule="auto"/>
              <w:ind w:right="-328"/>
              <w:rPr>
                <w:rFonts w:ascii="Times New Roman" w:eastAsia="Times New Roman" w:hAnsi="Times New Roman"/>
                <w:szCs w:val="24"/>
              </w:rPr>
            </w:pPr>
            <w:r w:rsidRPr="00232DA1">
              <w:rPr>
                <w:rFonts w:ascii="Times New Roman" w:hAnsi="Times New Roman"/>
                <w:szCs w:val="24"/>
              </w:rPr>
              <w:t>________________________________</w:t>
            </w:r>
          </w:p>
        </w:tc>
      </w:tr>
      <w:tr w:rsidR="00F644BD" w:rsidRPr="002F39F9" w14:paraId="0BF8202D" w14:textId="77777777" w:rsidTr="00BA5EC4">
        <w:tc>
          <w:tcPr>
            <w:tcW w:w="4678" w:type="dxa"/>
          </w:tcPr>
          <w:p w14:paraId="495A5D43"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____________________/В.В. Володченко/</w:t>
            </w:r>
          </w:p>
          <w:p w14:paraId="2AB8B9FE"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c>
          <w:tcPr>
            <w:tcW w:w="4678" w:type="dxa"/>
          </w:tcPr>
          <w:p w14:paraId="0BC41946"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_____________________/</w:t>
            </w:r>
            <w:r>
              <w:rPr>
                <w:rFonts w:ascii="Times New Roman" w:hAnsi="Times New Roman"/>
                <w:szCs w:val="24"/>
              </w:rPr>
              <w:t>/_____________/</w:t>
            </w:r>
            <w:r w:rsidRPr="002F39F9">
              <w:rPr>
                <w:rFonts w:ascii="Times New Roman" w:eastAsia="Times New Roman" w:hAnsi="Times New Roman"/>
                <w:szCs w:val="24"/>
                <w:lang w:eastAsia="ru-RU"/>
              </w:rPr>
              <w:t>/</w:t>
            </w:r>
          </w:p>
          <w:p w14:paraId="7D0A374A"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r>
    </w:tbl>
    <w:p w14:paraId="48F70F6D" w14:textId="77777777" w:rsidR="00F644BD" w:rsidRPr="002F39F9" w:rsidRDefault="00F644BD" w:rsidP="00F644BD">
      <w:pPr>
        <w:pStyle w:val="ConsPlusNormal"/>
        <w:outlineLvl w:val="2"/>
        <w:rPr>
          <w:rFonts w:ascii="Times New Roman" w:hAnsi="Times New Roman" w:cs="Times New Roman"/>
          <w:sz w:val="24"/>
          <w:szCs w:val="24"/>
        </w:rPr>
      </w:pPr>
    </w:p>
    <w:p w14:paraId="4917A176" w14:textId="77777777" w:rsidR="00F644BD" w:rsidRPr="002F39F9" w:rsidRDefault="00F644BD" w:rsidP="00F644BD">
      <w:pPr>
        <w:pStyle w:val="ConsPlusNormal"/>
        <w:outlineLvl w:val="2"/>
        <w:rPr>
          <w:rFonts w:ascii="Times New Roman" w:hAnsi="Times New Roman" w:cs="Times New Roman"/>
          <w:sz w:val="24"/>
          <w:szCs w:val="24"/>
        </w:rPr>
      </w:pPr>
    </w:p>
    <w:p w14:paraId="2A9A160B" w14:textId="77777777" w:rsidR="00F644BD" w:rsidRPr="002F39F9" w:rsidRDefault="00F644BD" w:rsidP="00F644BD">
      <w:pPr>
        <w:pStyle w:val="ConsPlusNormal"/>
        <w:outlineLvl w:val="2"/>
        <w:rPr>
          <w:rFonts w:ascii="Times New Roman" w:hAnsi="Times New Roman" w:cs="Times New Roman"/>
          <w:sz w:val="24"/>
          <w:szCs w:val="24"/>
        </w:rPr>
      </w:pPr>
    </w:p>
    <w:p w14:paraId="744C663B" w14:textId="77777777" w:rsidR="00F644BD" w:rsidRPr="002F39F9" w:rsidRDefault="00F644BD" w:rsidP="00F644BD">
      <w:pPr>
        <w:pStyle w:val="ConsPlusNormal"/>
        <w:outlineLvl w:val="2"/>
        <w:rPr>
          <w:rFonts w:ascii="Times New Roman" w:hAnsi="Times New Roman" w:cs="Times New Roman"/>
          <w:sz w:val="24"/>
          <w:szCs w:val="24"/>
        </w:rPr>
      </w:pPr>
    </w:p>
    <w:p w14:paraId="31FAD527" w14:textId="77777777" w:rsidR="00F644BD" w:rsidRPr="002F39F9" w:rsidRDefault="00F644BD" w:rsidP="00F644BD">
      <w:pPr>
        <w:pStyle w:val="ConsPlusNormal"/>
        <w:outlineLvl w:val="2"/>
        <w:rPr>
          <w:rFonts w:ascii="Times New Roman" w:hAnsi="Times New Roman" w:cs="Times New Roman"/>
          <w:sz w:val="24"/>
          <w:szCs w:val="24"/>
        </w:rPr>
      </w:pPr>
    </w:p>
    <w:p w14:paraId="7ED00C69" w14:textId="77777777" w:rsidR="00F644BD" w:rsidRPr="002F39F9" w:rsidRDefault="00F644BD" w:rsidP="00F644BD">
      <w:pPr>
        <w:pStyle w:val="ConsPlusNormal"/>
        <w:jc w:val="right"/>
        <w:outlineLvl w:val="2"/>
        <w:rPr>
          <w:rFonts w:ascii="Times New Roman" w:hAnsi="Times New Roman" w:cs="Times New Roman"/>
          <w:sz w:val="24"/>
          <w:szCs w:val="24"/>
        </w:rPr>
      </w:pPr>
    </w:p>
    <w:p w14:paraId="0E7910C8" w14:textId="77777777" w:rsidR="00F644BD" w:rsidRPr="002F39F9" w:rsidRDefault="00F644BD" w:rsidP="00F644BD">
      <w:pPr>
        <w:pStyle w:val="ConsPlusNormal"/>
        <w:jc w:val="right"/>
        <w:outlineLvl w:val="2"/>
        <w:rPr>
          <w:rFonts w:ascii="Times New Roman" w:hAnsi="Times New Roman" w:cs="Times New Roman"/>
          <w:sz w:val="24"/>
          <w:szCs w:val="24"/>
        </w:rPr>
      </w:pPr>
    </w:p>
    <w:p w14:paraId="55858D37" w14:textId="77777777" w:rsidR="00F644BD" w:rsidRPr="002F39F9" w:rsidRDefault="00F644BD" w:rsidP="00F644BD">
      <w:pPr>
        <w:pStyle w:val="ConsPlusNormal"/>
        <w:jc w:val="right"/>
        <w:outlineLvl w:val="2"/>
        <w:rPr>
          <w:rFonts w:ascii="Times New Roman" w:hAnsi="Times New Roman" w:cs="Times New Roman"/>
          <w:sz w:val="24"/>
          <w:szCs w:val="24"/>
        </w:rPr>
      </w:pPr>
    </w:p>
    <w:p w14:paraId="7F875889" w14:textId="77777777" w:rsidR="00F644BD" w:rsidRPr="002F39F9" w:rsidRDefault="00F644BD" w:rsidP="00F644BD">
      <w:pPr>
        <w:pStyle w:val="ConsPlusNormal"/>
        <w:jc w:val="right"/>
        <w:outlineLvl w:val="2"/>
        <w:rPr>
          <w:rFonts w:ascii="Times New Roman" w:hAnsi="Times New Roman" w:cs="Times New Roman"/>
          <w:sz w:val="24"/>
          <w:szCs w:val="24"/>
        </w:rPr>
      </w:pPr>
    </w:p>
    <w:p w14:paraId="065C6CA5" w14:textId="77777777" w:rsidR="00F644BD" w:rsidRPr="002F39F9" w:rsidRDefault="00F644BD" w:rsidP="00F644BD">
      <w:pPr>
        <w:pStyle w:val="ConsPlusNormal"/>
        <w:jc w:val="right"/>
        <w:outlineLvl w:val="2"/>
        <w:rPr>
          <w:rFonts w:ascii="Times New Roman" w:hAnsi="Times New Roman" w:cs="Times New Roman"/>
          <w:sz w:val="24"/>
          <w:szCs w:val="24"/>
        </w:rPr>
      </w:pPr>
    </w:p>
    <w:p w14:paraId="22C0A692" w14:textId="77777777" w:rsidR="00F644BD" w:rsidRPr="002F39F9" w:rsidRDefault="00F644BD" w:rsidP="00F644BD">
      <w:pPr>
        <w:pStyle w:val="ConsPlusNormal"/>
        <w:jc w:val="right"/>
        <w:outlineLvl w:val="2"/>
        <w:rPr>
          <w:rFonts w:ascii="Times New Roman" w:hAnsi="Times New Roman" w:cs="Times New Roman"/>
          <w:sz w:val="24"/>
          <w:szCs w:val="24"/>
        </w:rPr>
      </w:pPr>
      <w:r>
        <w:rPr>
          <w:rFonts w:ascii="Times New Roman" w:hAnsi="Times New Roman" w:cs="Times New Roman"/>
          <w:sz w:val="24"/>
          <w:szCs w:val="24"/>
        </w:rPr>
        <w:br w:type="page"/>
      </w:r>
    </w:p>
    <w:p w14:paraId="53C30475"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Приложение № 12</w:t>
      </w:r>
    </w:p>
    <w:p w14:paraId="7B8ED909"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к договору аренды объектов</w:t>
      </w:r>
    </w:p>
    <w:p w14:paraId="32293AFC"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недвижимого имущества</w:t>
      </w:r>
    </w:p>
    <w:p w14:paraId="72C8B42E" w14:textId="77777777" w:rsidR="00F644BD" w:rsidRPr="002F39F9"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2F39F9">
        <w:rPr>
          <w:rFonts w:ascii="Times New Roman" w:eastAsia="Times New Roman" w:hAnsi="Times New Roman"/>
          <w:szCs w:val="24"/>
          <w:lang w:eastAsia="ru-RU"/>
        </w:rPr>
        <w:t xml:space="preserve">от </w:t>
      </w:r>
      <w:r>
        <w:rPr>
          <w:rFonts w:ascii="Times New Roman" w:eastAsia="Times New Roman" w:hAnsi="Times New Roman"/>
          <w:szCs w:val="24"/>
          <w:lang w:eastAsia="ru-RU"/>
        </w:rPr>
        <w:t>«__</w:t>
      </w:r>
      <w:proofErr w:type="gramStart"/>
      <w:r>
        <w:rPr>
          <w:rFonts w:ascii="Times New Roman" w:eastAsia="Times New Roman" w:hAnsi="Times New Roman"/>
          <w:szCs w:val="24"/>
          <w:lang w:eastAsia="ru-RU"/>
        </w:rPr>
        <w:t>_»_</w:t>
      </w:r>
      <w:proofErr w:type="gramEnd"/>
      <w:r>
        <w:rPr>
          <w:rFonts w:ascii="Times New Roman" w:eastAsia="Times New Roman" w:hAnsi="Times New Roman"/>
          <w:szCs w:val="24"/>
          <w:lang w:eastAsia="ru-RU"/>
        </w:rPr>
        <w:t>___________ 2024 г.</w:t>
      </w:r>
    </w:p>
    <w:p w14:paraId="18B5325D"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 xml:space="preserve">№ </w:t>
      </w:r>
      <w:r>
        <w:rPr>
          <w:rFonts w:ascii="Times New Roman" w:hAnsi="Times New Roman" w:cs="Times New Roman"/>
          <w:sz w:val="24"/>
          <w:szCs w:val="24"/>
        </w:rPr>
        <w:t>___-32-АРН-24</w:t>
      </w:r>
    </w:p>
    <w:p w14:paraId="7A59D1C1" w14:textId="77777777" w:rsidR="00F644BD" w:rsidRPr="002F39F9" w:rsidRDefault="00F644BD" w:rsidP="00F644BD">
      <w:pPr>
        <w:pStyle w:val="ConsPlusNormal"/>
        <w:jc w:val="right"/>
        <w:outlineLvl w:val="2"/>
        <w:rPr>
          <w:rFonts w:ascii="Times New Roman" w:hAnsi="Times New Roman" w:cs="Times New Roman"/>
          <w:sz w:val="24"/>
          <w:szCs w:val="24"/>
        </w:rPr>
      </w:pPr>
    </w:p>
    <w:p w14:paraId="62D0CD40" w14:textId="77777777" w:rsidR="00F644BD" w:rsidRPr="002F39F9" w:rsidRDefault="00F644BD" w:rsidP="00F644BD">
      <w:pPr>
        <w:pStyle w:val="ConsPlusNormal"/>
        <w:jc w:val="right"/>
        <w:outlineLvl w:val="2"/>
        <w:rPr>
          <w:rFonts w:ascii="Times New Roman" w:hAnsi="Times New Roman" w:cs="Times New Roman"/>
          <w:sz w:val="24"/>
          <w:szCs w:val="24"/>
        </w:rPr>
      </w:pPr>
    </w:p>
    <w:p w14:paraId="7F5EFF11" w14:textId="77777777" w:rsidR="00F644BD" w:rsidRPr="002F39F9" w:rsidRDefault="00F644BD" w:rsidP="00F644BD">
      <w:pPr>
        <w:pStyle w:val="ConsPlusNormal"/>
        <w:outlineLvl w:val="2"/>
        <w:rPr>
          <w:rFonts w:ascii="Times New Roman" w:hAnsi="Times New Roman" w:cs="Times New Roman"/>
          <w:sz w:val="24"/>
          <w:szCs w:val="24"/>
        </w:rPr>
      </w:pPr>
    </w:p>
    <w:p w14:paraId="7A6C21D0" w14:textId="77777777" w:rsidR="00F644BD" w:rsidRPr="002F39F9" w:rsidRDefault="00F644BD" w:rsidP="00F644BD">
      <w:pPr>
        <w:pStyle w:val="ConsPlusNormal"/>
        <w:outlineLvl w:val="2"/>
        <w:rPr>
          <w:rFonts w:ascii="Times New Roman" w:hAnsi="Times New Roman" w:cs="Times New Roman"/>
          <w:sz w:val="24"/>
          <w:szCs w:val="24"/>
        </w:rPr>
      </w:pPr>
    </w:p>
    <w:p w14:paraId="215A2578" w14:textId="77777777" w:rsidR="00F644BD" w:rsidRPr="002F39F9" w:rsidRDefault="00F644BD" w:rsidP="00F644BD">
      <w:pPr>
        <w:spacing w:line="240" w:lineRule="auto"/>
        <w:jc w:val="center"/>
        <w:rPr>
          <w:rFonts w:ascii="Times New Roman" w:hAnsi="Times New Roman"/>
          <w:b/>
          <w:bCs/>
          <w:szCs w:val="24"/>
        </w:rPr>
      </w:pPr>
      <w:r w:rsidRPr="002F39F9">
        <w:rPr>
          <w:rFonts w:ascii="Times New Roman" w:hAnsi="Times New Roman"/>
          <w:b/>
          <w:bCs/>
          <w:szCs w:val="24"/>
        </w:rPr>
        <w:t>Методика определения фактически оказанных услуг по объему электрической энергии (без п. у.)</w:t>
      </w:r>
    </w:p>
    <w:p w14:paraId="1A5C3EA5" w14:textId="77777777" w:rsidR="00F644BD" w:rsidRPr="002F39F9" w:rsidRDefault="00F644BD" w:rsidP="00F644BD">
      <w:pPr>
        <w:spacing w:line="240" w:lineRule="auto"/>
        <w:jc w:val="center"/>
        <w:rPr>
          <w:rFonts w:ascii="Times New Roman" w:hAnsi="Times New Roman"/>
          <w:b/>
          <w:bCs/>
          <w:szCs w:val="24"/>
        </w:rPr>
      </w:pPr>
    </w:p>
    <w:p w14:paraId="5FDBEF72" w14:textId="77777777" w:rsidR="00F644BD" w:rsidRPr="002F39F9" w:rsidRDefault="00F644BD" w:rsidP="00F644BD">
      <w:pPr>
        <w:spacing w:line="240" w:lineRule="auto"/>
        <w:jc w:val="center"/>
        <w:rPr>
          <w:rFonts w:ascii="Times New Roman" w:hAnsi="Times New Roman"/>
          <w:b/>
          <w:bCs/>
          <w:szCs w:val="24"/>
        </w:rPr>
      </w:pPr>
      <w:r w:rsidRPr="002F39F9">
        <w:rPr>
          <w:rFonts w:ascii="Times New Roman" w:hAnsi="Times New Roman"/>
          <w:b/>
          <w:bCs/>
          <w:szCs w:val="24"/>
        </w:rPr>
        <w:t>Плата за потребляемую электроэнергию</w:t>
      </w:r>
    </w:p>
    <w:p w14:paraId="137DC866" w14:textId="77777777" w:rsidR="00F644BD" w:rsidRPr="002F39F9" w:rsidRDefault="00F644BD" w:rsidP="00F644BD">
      <w:pPr>
        <w:jc w:val="center"/>
        <w:rPr>
          <w:rFonts w:ascii="Times New Roman" w:hAnsi="Times New Roman"/>
          <w:b/>
          <w:bCs/>
          <w:szCs w:val="24"/>
        </w:rPr>
      </w:pPr>
    </w:p>
    <w:p w14:paraId="5B7DBEAE" w14:textId="77777777" w:rsidR="00F644BD" w:rsidRPr="002F39F9" w:rsidRDefault="00F644BD" w:rsidP="00F644BD">
      <w:pPr>
        <w:rPr>
          <w:rFonts w:ascii="Times New Roman" w:hAnsi="Times New Roman"/>
          <w:szCs w:val="24"/>
        </w:rPr>
      </w:pPr>
    </w:p>
    <w:p w14:paraId="0208F9F3" w14:textId="77777777" w:rsidR="00F644BD" w:rsidRPr="002F39F9" w:rsidRDefault="00F644BD" w:rsidP="00F644BD">
      <w:pPr>
        <w:rPr>
          <w:rFonts w:ascii="Times New Roman" w:hAnsi="Times New Roman"/>
          <w:b/>
          <w:bCs/>
          <w:szCs w:val="24"/>
        </w:rPr>
      </w:pPr>
      <w:proofErr w:type="spellStart"/>
      <w:r w:rsidRPr="002F39F9">
        <w:rPr>
          <w:rFonts w:ascii="Times New Roman" w:hAnsi="Times New Roman"/>
          <w:b/>
          <w:bCs/>
          <w:szCs w:val="24"/>
        </w:rPr>
        <w:t>АПпер</w:t>
      </w:r>
      <w:proofErr w:type="spellEnd"/>
      <w:r w:rsidRPr="002F39F9">
        <w:rPr>
          <w:rFonts w:ascii="Times New Roman" w:hAnsi="Times New Roman"/>
          <w:b/>
          <w:bCs/>
          <w:szCs w:val="24"/>
          <w:lang w:val="en-US"/>
        </w:rPr>
        <w:t>S</w:t>
      </w:r>
      <w:r w:rsidRPr="002F39F9">
        <w:rPr>
          <w:rFonts w:ascii="Times New Roman" w:hAnsi="Times New Roman"/>
          <w:b/>
          <w:bCs/>
          <w:szCs w:val="24"/>
        </w:rPr>
        <w:t xml:space="preserve">1 = </w:t>
      </w:r>
      <w:r w:rsidRPr="002F39F9">
        <w:rPr>
          <w:rFonts w:ascii="Times New Roman" w:hAnsi="Times New Roman"/>
          <w:b/>
          <w:bCs/>
          <w:szCs w:val="24"/>
          <w:lang w:val="en-US"/>
        </w:rPr>
        <w:t>S</w:t>
      </w:r>
      <w:r w:rsidRPr="002F39F9">
        <w:rPr>
          <w:rFonts w:ascii="Times New Roman" w:hAnsi="Times New Roman"/>
          <w:b/>
          <w:bCs/>
          <w:szCs w:val="24"/>
        </w:rPr>
        <w:t xml:space="preserve"> х </w:t>
      </w:r>
      <w:r w:rsidRPr="002F39F9">
        <w:rPr>
          <w:rFonts w:ascii="Times New Roman" w:hAnsi="Times New Roman"/>
          <w:b/>
          <w:bCs/>
          <w:szCs w:val="24"/>
          <w:lang w:val="en-US"/>
        </w:rPr>
        <w:t>K</w:t>
      </w:r>
      <w:r w:rsidRPr="002F39F9">
        <w:rPr>
          <w:rFonts w:ascii="Times New Roman" w:hAnsi="Times New Roman"/>
          <w:b/>
          <w:bCs/>
          <w:szCs w:val="24"/>
        </w:rPr>
        <w:t xml:space="preserve">1 </w:t>
      </w:r>
      <w:r w:rsidRPr="002F39F9">
        <w:rPr>
          <w:rFonts w:ascii="Times New Roman" w:hAnsi="Times New Roman"/>
          <w:b/>
          <w:bCs/>
          <w:szCs w:val="24"/>
          <w:lang w:val="en-US"/>
        </w:rPr>
        <w:t>x</w:t>
      </w:r>
      <w:r w:rsidRPr="002F39F9">
        <w:rPr>
          <w:rFonts w:ascii="Times New Roman" w:hAnsi="Times New Roman"/>
          <w:b/>
          <w:bCs/>
          <w:szCs w:val="24"/>
        </w:rPr>
        <w:t xml:space="preserve"> </w:t>
      </w:r>
      <w:r w:rsidRPr="002F39F9">
        <w:rPr>
          <w:rFonts w:ascii="Times New Roman" w:hAnsi="Times New Roman"/>
          <w:b/>
          <w:bCs/>
          <w:szCs w:val="24"/>
          <w:lang w:val="en-US"/>
        </w:rPr>
        <w:t>T</w:t>
      </w:r>
      <w:r w:rsidRPr="002F39F9">
        <w:rPr>
          <w:rFonts w:ascii="Times New Roman" w:hAnsi="Times New Roman"/>
          <w:b/>
          <w:bCs/>
          <w:szCs w:val="24"/>
        </w:rPr>
        <w:t xml:space="preserve"> х </w:t>
      </w:r>
      <w:r w:rsidRPr="002F39F9">
        <w:rPr>
          <w:rFonts w:ascii="Times New Roman" w:hAnsi="Times New Roman"/>
          <w:b/>
          <w:bCs/>
          <w:szCs w:val="24"/>
          <w:lang w:val="en-US"/>
        </w:rPr>
        <w:t>K</w:t>
      </w:r>
      <w:r w:rsidRPr="002F39F9">
        <w:rPr>
          <w:rFonts w:ascii="Times New Roman" w:hAnsi="Times New Roman"/>
          <w:b/>
          <w:bCs/>
          <w:szCs w:val="24"/>
        </w:rPr>
        <w:t>2</w:t>
      </w:r>
    </w:p>
    <w:p w14:paraId="2D697F7F"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S</w:t>
      </w:r>
      <w:r w:rsidRPr="002F39F9">
        <w:rPr>
          <w:rFonts w:ascii="Times New Roman" w:hAnsi="Times New Roman"/>
          <w:b/>
          <w:bCs/>
          <w:szCs w:val="24"/>
        </w:rPr>
        <w:t xml:space="preserve"> – </w:t>
      </w:r>
      <w:r w:rsidRPr="002F39F9">
        <w:rPr>
          <w:rFonts w:ascii="Times New Roman" w:hAnsi="Times New Roman"/>
          <w:szCs w:val="24"/>
        </w:rPr>
        <w:t>арендуемая площадь в кв. м.</w:t>
      </w:r>
    </w:p>
    <w:p w14:paraId="434D0906"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K</w:t>
      </w:r>
      <w:r w:rsidRPr="002F39F9">
        <w:rPr>
          <w:rFonts w:ascii="Times New Roman" w:hAnsi="Times New Roman"/>
          <w:b/>
          <w:bCs/>
          <w:szCs w:val="24"/>
        </w:rPr>
        <w:t xml:space="preserve">1 - </w:t>
      </w:r>
      <w:r w:rsidRPr="002F39F9">
        <w:rPr>
          <w:rFonts w:ascii="Times New Roman" w:hAnsi="Times New Roman"/>
          <w:szCs w:val="24"/>
        </w:rPr>
        <w:t xml:space="preserve">коэффициент, предусматривающий компенсацию за обслуживание электросетей </w:t>
      </w:r>
      <w:r w:rsidRPr="002F39F9">
        <w:rPr>
          <w:rFonts w:ascii="Times New Roman" w:hAnsi="Times New Roman"/>
          <w:b/>
          <w:bCs/>
          <w:szCs w:val="24"/>
        </w:rPr>
        <w:t>1,28</w:t>
      </w:r>
    </w:p>
    <w:p w14:paraId="7D600C82" w14:textId="77777777" w:rsidR="00F644BD" w:rsidRPr="002F39F9" w:rsidRDefault="00F644BD" w:rsidP="00F644BD">
      <w:pPr>
        <w:spacing w:line="240" w:lineRule="auto"/>
        <w:rPr>
          <w:rFonts w:ascii="Times New Roman" w:hAnsi="Times New Roman"/>
          <w:b/>
          <w:bCs/>
          <w:szCs w:val="24"/>
        </w:rPr>
      </w:pPr>
      <w:r w:rsidRPr="002F39F9">
        <w:rPr>
          <w:rFonts w:ascii="Times New Roman" w:hAnsi="Times New Roman"/>
          <w:b/>
          <w:bCs/>
          <w:szCs w:val="24"/>
          <w:lang w:val="en-US"/>
        </w:rPr>
        <w:t>T</w:t>
      </w:r>
      <w:r w:rsidRPr="002F39F9">
        <w:rPr>
          <w:rFonts w:ascii="Times New Roman" w:hAnsi="Times New Roman"/>
          <w:szCs w:val="24"/>
        </w:rPr>
        <w:t xml:space="preserve"> – тариф поставщика АО «Мосэнергосбыт» за 1 кв. м. обслуживаемой площади 20,4</w:t>
      </w:r>
    </w:p>
    <w:p w14:paraId="68CCD58E"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K</w:t>
      </w:r>
      <w:r w:rsidRPr="002F39F9">
        <w:rPr>
          <w:rFonts w:ascii="Times New Roman" w:hAnsi="Times New Roman"/>
          <w:b/>
          <w:bCs/>
          <w:szCs w:val="24"/>
        </w:rPr>
        <w:t xml:space="preserve">2 – </w:t>
      </w:r>
      <w:r w:rsidRPr="002F39F9">
        <w:rPr>
          <w:rFonts w:ascii="Times New Roman" w:hAnsi="Times New Roman"/>
          <w:szCs w:val="24"/>
        </w:rPr>
        <w:t xml:space="preserve">коэффициент, учитывающий расход электроэнергии на долю мест общего пользования на 1 </w:t>
      </w:r>
      <w:proofErr w:type="spellStart"/>
      <w:r w:rsidRPr="002F39F9">
        <w:rPr>
          <w:rFonts w:ascii="Times New Roman" w:hAnsi="Times New Roman"/>
          <w:szCs w:val="24"/>
        </w:rPr>
        <w:t>кв.м</w:t>
      </w:r>
      <w:proofErr w:type="spellEnd"/>
      <w:r w:rsidRPr="002F39F9">
        <w:rPr>
          <w:rFonts w:ascii="Times New Roman" w:hAnsi="Times New Roman"/>
          <w:szCs w:val="24"/>
        </w:rPr>
        <w:t xml:space="preserve">. арендуемой площади </w:t>
      </w:r>
      <w:r w:rsidRPr="002F39F9">
        <w:rPr>
          <w:rFonts w:ascii="Times New Roman" w:hAnsi="Times New Roman"/>
          <w:b/>
          <w:bCs/>
          <w:szCs w:val="24"/>
        </w:rPr>
        <w:t>1,54.</w:t>
      </w:r>
    </w:p>
    <w:p w14:paraId="15298C05" w14:textId="77777777" w:rsidR="00F644BD" w:rsidRPr="002F39F9" w:rsidRDefault="00F644BD" w:rsidP="00F644BD">
      <w:pPr>
        <w:pStyle w:val="ConsPlusNormal"/>
        <w:outlineLvl w:val="2"/>
        <w:rPr>
          <w:rFonts w:ascii="Times New Roman" w:hAnsi="Times New Roman" w:cs="Times New Roman"/>
          <w:sz w:val="24"/>
          <w:szCs w:val="24"/>
        </w:rPr>
      </w:pPr>
      <w:proofErr w:type="spellStart"/>
      <w:r w:rsidRPr="002F39F9">
        <w:rPr>
          <w:rFonts w:ascii="Times New Roman" w:hAnsi="Times New Roman" w:cs="Times New Roman"/>
          <w:b/>
          <w:bCs/>
          <w:sz w:val="24"/>
          <w:szCs w:val="24"/>
        </w:rPr>
        <w:t>АПпер</w:t>
      </w:r>
      <w:proofErr w:type="spellEnd"/>
      <w:r w:rsidRPr="002F39F9">
        <w:rPr>
          <w:rFonts w:ascii="Times New Roman" w:hAnsi="Times New Roman" w:cs="Times New Roman"/>
          <w:b/>
          <w:bCs/>
          <w:sz w:val="24"/>
          <w:szCs w:val="24"/>
          <w:lang w:val="en-US"/>
        </w:rPr>
        <w:t>S</w:t>
      </w:r>
      <w:r w:rsidRPr="002F39F9">
        <w:rPr>
          <w:rFonts w:ascii="Times New Roman" w:hAnsi="Times New Roman" w:cs="Times New Roman"/>
          <w:b/>
          <w:bCs/>
          <w:sz w:val="24"/>
          <w:szCs w:val="24"/>
        </w:rPr>
        <w:t xml:space="preserve">1 – </w:t>
      </w:r>
      <w:r w:rsidRPr="002F39F9">
        <w:rPr>
          <w:rFonts w:ascii="Times New Roman" w:hAnsi="Times New Roman" w:cs="Times New Roman"/>
          <w:sz w:val="24"/>
          <w:szCs w:val="24"/>
        </w:rPr>
        <w:t>переменная часть арендной платы</w:t>
      </w:r>
    </w:p>
    <w:p w14:paraId="75ED50B6" w14:textId="77777777" w:rsidR="00F644BD" w:rsidRPr="002F39F9" w:rsidRDefault="00F644BD" w:rsidP="00F644BD">
      <w:pPr>
        <w:pStyle w:val="ConsPlusNormal"/>
        <w:outlineLvl w:val="2"/>
        <w:rPr>
          <w:rFonts w:ascii="Times New Roman" w:hAnsi="Times New Roman" w:cs="Times New Roman"/>
          <w:sz w:val="24"/>
          <w:szCs w:val="24"/>
        </w:rPr>
      </w:pPr>
    </w:p>
    <w:p w14:paraId="2C3E5F76" w14:textId="77777777" w:rsidR="00F644BD" w:rsidRPr="002F39F9" w:rsidRDefault="00F644BD" w:rsidP="00F644BD">
      <w:pPr>
        <w:pStyle w:val="ConsPlusNormal"/>
        <w:outlineLvl w:val="2"/>
        <w:rPr>
          <w:rFonts w:ascii="Times New Roman" w:hAnsi="Times New Roman" w:cs="Times New Roman"/>
          <w:sz w:val="24"/>
          <w:szCs w:val="24"/>
        </w:rPr>
      </w:pPr>
    </w:p>
    <w:p w14:paraId="6FE109C1" w14:textId="77777777" w:rsidR="00F644BD" w:rsidRPr="002F39F9" w:rsidRDefault="00F644BD" w:rsidP="00F644BD">
      <w:pPr>
        <w:pStyle w:val="ConsPlusNormal"/>
        <w:outlineLvl w:val="2"/>
        <w:rPr>
          <w:rFonts w:ascii="Times New Roman" w:hAnsi="Times New Roman" w:cs="Times New Roman"/>
          <w:sz w:val="24"/>
          <w:szCs w:val="24"/>
        </w:rPr>
      </w:pPr>
    </w:p>
    <w:p w14:paraId="274033CA" w14:textId="77777777" w:rsidR="00F644BD" w:rsidRPr="002F39F9" w:rsidRDefault="00F644BD" w:rsidP="00F644BD">
      <w:pPr>
        <w:pStyle w:val="ConsPlusNormal"/>
        <w:outlineLvl w:val="2"/>
        <w:rPr>
          <w:rFonts w:ascii="Times New Roman" w:hAnsi="Times New Roman" w:cs="Times New Roman"/>
          <w:sz w:val="24"/>
          <w:szCs w:val="24"/>
        </w:rPr>
      </w:pPr>
    </w:p>
    <w:p w14:paraId="650F9DD4" w14:textId="77777777" w:rsidR="00F644BD" w:rsidRPr="002F39F9" w:rsidRDefault="00F644BD" w:rsidP="00F644BD">
      <w:pPr>
        <w:pStyle w:val="ConsPlusNormal"/>
        <w:outlineLvl w:val="2"/>
        <w:rPr>
          <w:rFonts w:ascii="Times New Roman" w:hAnsi="Times New Roman" w:cs="Times New Roman"/>
          <w:sz w:val="24"/>
          <w:szCs w:val="24"/>
        </w:rPr>
      </w:pPr>
    </w:p>
    <w:p w14:paraId="2326B8DE" w14:textId="77777777" w:rsidR="00F644BD" w:rsidRPr="002F39F9" w:rsidRDefault="00F644BD" w:rsidP="00F644BD">
      <w:pPr>
        <w:pStyle w:val="ConsPlusNormal"/>
        <w:outlineLvl w:val="2"/>
        <w:rPr>
          <w:rFonts w:ascii="Times New Roman" w:hAnsi="Times New Roman" w:cs="Times New Roman"/>
          <w:sz w:val="24"/>
          <w:szCs w:val="24"/>
        </w:rPr>
      </w:pPr>
    </w:p>
    <w:p w14:paraId="1F8ED0E0" w14:textId="77777777" w:rsidR="00F644BD" w:rsidRPr="002F39F9" w:rsidRDefault="00F644BD" w:rsidP="00F644BD">
      <w:pPr>
        <w:pStyle w:val="ConsPlusNormal"/>
        <w:outlineLvl w:val="2"/>
        <w:rPr>
          <w:rFonts w:ascii="Times New Roman" w:hAnsi="Times New Roman" w:cs="Times New Roman"/>
          <w:sz w:val="24"/>
          <w:szCs w:val="24"/>
        </w:rPr>
      </w:pPr>
    </w:p>
    <w:tbl>
      <w:tblPr>
        <w:tblW w:w="9356" w:type="dxa"/>
        <w:tblLayout w:type="fixed"/>
        <w:tblCellMar>
          <w:left w:w="0" w:type="dxa"/>
          <w:right w:w="0" w:type="dxa"/>
        </w:tblCellMar>
        <w:tblLook w:val="01E0" w:firstRow="1" w:lastRow="1" w:firstColumn="1" w:lastColumn="1" w:noHBand="0" w:noVBand="0"/>
      </w:tblPr>
      <w:tblGrid>
        <w:gridCol w:w="4678"/>
        <w:gridCol w:w="4678"/>
      </w:tblGrid>
      <w:tr w:rsidR="00F644BD" w:rsidRPr="002F39F9" w14:paraId="7537A286" w14:textId="77777777" w:rsidTr="00BA5EC4">
        <w:tc>
          <w:tcPr>
            <w:tcW w:w="4678" w:type="dxa"/>
          </w:tcPr>
          <w:p w14:paraId="44EFEC01"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Арендодатель:</w:t>
            </w:r>
          </w:p>
          <w:p w14:paraId="433DB8E8"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Генеральный директор</w:t>
            </w:r>
          </w:p>
          <w:p w14:paraId="31EB6E41" w14:textId="77777777" w:rsidR="00F644BD"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АО «МРТИ РАН»</w:t>
            </w:r>
          </w:p>
          <w:p w14:paraId="2FF18284"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p>
        </w:tc>
        <w:tc>
          <w:tcPr>
            <w:tcW w:w="4678" w:type="dxa"/>
          </w:tcPr>
          <w:p w14:paraId="5F28BFB1"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Арендатор:</w:t>
            </w:r>
          </w:p>
          <w:p w14:paraId="394EDCEA" w14:textId="77777777" w:rsidR="00F644BD" w:rsidRPr="00232DA1" w:rsidRDefault="00F644BD" w:rsidP="00BA5EC4">
            <w:pPr>
              <w:pStyle w:val="ConsPlusNormal"/>
              <w:rPr>
                <w:rFonts w:ascii="Times New Roman" w:hAnsi="Times New Roman" w:cs="Times New Roman"/>
                <w:sz w:val="24"/>
                <w:szCs w:val="24"/>
              </w:rPr>
            </w:pPr>
            <w:r w:rsidRPr="00232DA1">
              <w:rPr>
                <w:rFonts w:ascii="Times New Roman" w:hAnsi="Times New Roman" w:cs="Times New Roman"/>
                <w:sz w:val="24"/>
                <w:szCs w:val="24"/>
              </w:rPr>
              <w:t>________________________________</w:t>
            </w:r>
          </w:p>
          <w:p w14:paraId="217DE144" w14:textId="77777777" w:rsidR="00F644BD" w:rsidRPr="002F39F9" w:rsidRDefault="00F644BD" w:rsidP="00BA5EC4">
            <w:pPr>
              <w:spacing w:line="240" w:lineRule="auto"/>
              <w:ind w:right="-328"/>
              <w:rPr>
                <w:rFonts w:ascii="Times New Roman" w:eastAsia="Times New Roman" w:hAnsi="Times New Roman"/>
                <w:szCs w:val="24"/>
              </w:rPr>
            </w:pPr>
            <w:r w:rsidRPr="00232DA1">
              <w:rPr>
                <w:rFonts w:ascii="Times New Roman" w:hAnsi="Times New Roman"/>
                <w:szCs w:val="24"/>
              </w:rPr>
              <w:t>________________________________</w:t>
            </w:r>
          </w:p>
        </w:tc>
      </w:tr>
      <w:tr w:rsidR="00F644BD" w:rsidRPr="002F39F9" w14:paraId="7CF512CB" w14:textId="77777777" w:rsidTr="00BA5EC4">
        <w:tc>
          <w:tcPr>
            <w:tcW w:w="4678" w:type="dxa"/>
          </w:tcPr>
          <w:p w14:paraId="7262F10D"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____________________/В.В. Володченко/</w:t>
            </w:r>
          </w:p>
          <w:p w14:paraId="58C68206"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c>
          <w:tcPr>
            <w:tcW w:w="4678" w:type="dxa"/>
          </w:tcPr>
          <w:p w14:paraId="5276F539"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_____________________/</w:t>
            </w:r>
            <w:r>
              <w:rPr>
                <w:rFonts w:ascii="Times New Roman" w:hAnsi="Times New Roman"/>
                <w:szCs w:val="24"/>
              </w:rPr>
              <w:t>/_____________/</w:t>
            </w:r>
            <w:r w:rsidRPr="002F39F9">
              <w:rPr>
                <w:rFonts w:ascii="Times New Roman" w:eastAsia="Times New Roman" w:hAnsi="Times New Roman"/>
                <w:szCs w:val="24"/>
                <w:lang w:eastAsia="ru-RU"/>
              </w:rPr>
              <w:t>/</w:t>
            </w:r>
          </w:p>
          <w:p w14:paraId="38AA6BC4"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r>
    </w:tbl>
    <w:p w14:paraId="60DEF8B8" w14:textId="77777777" w:rsidR="00F644BD" w:rsidRPr="002F39F9" w:rsidRDefault="00F644BD" w:rsidP="00F644BD">
      <w:pPr>
        <w:pStyle w:val="ConsPlusNormal"/>
        <w:outlineLvl w:val="2"/>
        <w:rPr>
          <w:rFonts w:ascii="Times New Roman" w:hAnsi="Times New Roman" w:cs="Times New Roman"/>
          <w:sz w:val="24"/>
          <w:szCs w:val="24"/>
        </w:rPr>
      </w:pPr>
    </w:p>
    <w:p w14:paraId="64F8982A" w14:textId="77777777" w:rsidR="00F644BD" w:rsidRPr="002F39F9" w:rsidRDefault="00F644BD" w:rsidP="00F644BD">
      <w:pPr>
        <w:pStyle w:val="ConsPlusNormal"/>
        <w:outlineLvl w:val="2"/>
        <w:rPr>
          <w:rFonts w:ascii="Times New Roman" w:hAnsi="Times New Roman" w:cs="Times New Roman"/>
          <w:sz w:val="24"/>
          <w:szCs w:val="24"/>
        </w:rPr>
      </w:pPr>
    </w:p>
    <w:p w14:paraId="2FF25D9F" w14:textId="77777777" w:rsidR="00F644BD" w:rsidRPr="002F39F9" w:rsidRDefault="00F644BD" w:rsidP="00F644BD">
      <w:pPr>
        <w:pStyle w:val="ConsPlusNormal"/>
        <w:outlineLvl w:val="2"/>
        <w:rPr>
          <w:rFonts w:ascii="Times New Roman" w:hAnsi="Times New Roman" w:cs="Times New Roman"/>
          <w:sz w:val="24"/>
          <w:szCs w:val="24"/>
        </w:rPr>
      </w:pPr>
    </w:p>
    <w:p w14:paraId="7FFE78D8" w14:textId="77777777" w:rsidR="00F644BD" w:rsidRPr="002F39F9" w:rsidRDefault="00F644BD" w:rsidP="00F644BD">
      <w:pPr>
        <w:pStyle w:val="ConsPlusNormal"/>
        <w:outlineLvl w:val="2"/>
        <w:rPr>
          <w:rFonts w:ascii="Times New Roman" w:hAnsi="Times New Roman" w:cs="Times New Roman"/>
          <w:sz w:val="24"/>
          <w:szCs w:val="24"/>
        </w:rPr>
      </w:pPr>
    </w:p>
    <w:p w14:paraId="606EFFBC" w14:textId="77777777" w:rsidR="00F644BD" w:rsidRPr="002F39F9" w:rsidRDefault="00F644BD" w:rsidP="00F644BD">
      <w:pPr>
        <w:pStyle w:val="ConsPlusNormal"/>
        <w:outlineLvl w:val="2"/>
        <w:rPr>
          <w:rFonts w:ascii="Times New Roman" w:hAnsi="Times New Roman" w:cs="Times New Roman"/>
          <w:sz w:val="24"/>
          <w:szCs w:val="24"/>
        </w:rPr>
      </w:pPr>
    </w:p>
    <w:p w14:paraId="1D55C683" w14:textId="77777777" w:rsidR="00F644BD" w:rsidRPr="002F39F9" w:rsidRDefault="00F644BD" w:rsidP="00F644BD">
      <w:pPr>
        <w:pStyle w:val="ConsPlusNormal"/>
        <w:outlineLvl w:val="2"/>
        <w:rPr>
          <w:rFonts w:ascii="Times New Roman" w:hAnsi="Times New Roman" w:cs="Times New Roman"/>
          <w:sz w:val="24"/>
          <w:szCs w:val="24"/>
        </w:rPr>
      </w:pPr>
    </w:p>
    <w:p w14:paraId="7EAD42B0" w14:textId="77777777" w:rsidR="00F644BD" w:rsidRPr="002F39F9" w:rsidRDefault="00F644BD" w:rsidP="00F644BD">
      <w:pPr>
        <w:pStyle w:val="ConsPlusNormal"/>
        <w:outlineLvl w:val="2"/>
        <w:rPr>
          <w:rFonts w:ascii="Times New Roman" w:hAnsi="Times New Roman" w:cs="Times New Roman"/>
          <w:sz w:val="24"/>
          <w:szCs w:val="24"/>
        </w:rPr>
      </w:pPr>
    </w:p>
    <w:p w14:paraId="57E4557E" w14:textId="77777777" w:rsidR="00F644BD" w:rsidRPr="002F39F9" w:rsidRDefault="00F644BD" w:rsidP="00F644BD">
      <w:pPr>
        <w:pStyle w:val="ConsPlusNormal"/>
        <w:outlineLvl w:val="2"/>
        <w:rPr>
          <w:rFonts w:ascii="Times New Roman" w:hAnsi="Times New Roman" w:cs="Times New Roman"/>
          <w:sz w:val="24"/>
          <w:szCs w:val="24"/>
        </w:rPr>
      </w:pPr>
    </w:p>
    <w:p w14:paraId="6DB0B0D7" w14:textId="77777777" w:rsidR="00F644BD" w:rsidRPr="002F39F9" w:rsidRDefault="00F644BD" w:rsidP="00F644BD">
      <w:pPr>
        <w:pStyle w:val="ConsPlusNormal"/>
        <w:outlineLvl w:val="2"/>
        <w:rPr>
          <w:rFonts w:ascii="Times New Roman" w:hAnsi="Times New Roman" w:cs="Times New Roman"/>
          <w:sz w:val="24"/>
          <w:szCs w:val="24"/>
        </w:rPr>
      </w:pPr>
    </w:p>
    <w:p w14:paraId="2E7D21CA" w14:textId="77777777" w:rsidR="00F644BD" w:rsidRPr="002F39F9" w:rsidRDefault="00F644BD" w:rsidP="00F644BD">
      <w:pPr>
        <w:pStyle w:val="ConsPlusNormal"/>
        <w:outlineLvl w:val="2"/>
        <w:rPr>
          <w:rFonts w:ascii="Times New Roman" w:hAnsi="Times New Roman" w:cs="Times New Roman"/>
          <w:sz w:val="24"/>
          <w:szCs w:val="24"/>
        </w:rPr>
      </w:pPr>
    </w:p>
    <w:p w14:paraId="11861BA0" w14:textId="77777777" w:rsidR="00F644BD" w:rsidRPr="002F39F9" w:rsidRDefault="00F644BD" w:rsidP="00F644BD">
      <w:pPr>
        <w:pStyle w:val="ConsPlusNormal"/>
        <w:outlineLvl w:val="2"/>
        <w:rPr>
          <w:rFonts w:ascii="Times New Roman" w:hAnsi="Times New Roman" w:cs="Times New Roman"/>
          <w:sz w:val="24"/>
          <w:szCs w:val="24"/>
        </w:rPr>
      </w:pPr>
    </w:p>
    <w:p w14:paraId="60DE8969" w14:textId="77777777" w:rsidR="00F644BD" w:rsidRPr="002F39F9" w:rsidRDefault="00F644BD" w:rsidP="00F644BD">
      <w:pPr>
        <w:pStyle w:val="ConsPlusNormal"/>
        <w:outlineLvl w:val="2"/>
        <w:rPr>
          <w:rFonts w:ascii="Times New Roman" w:hAnsi="Times New Roman" w:cs="Times New Roman"/>
          <w:sz w:val="24"/>
          <w:szCs w:val="24"/>
        </w:rPr>
      </w:pPr>
    </w:p>
    <w:p w14:paraId="544A7B80" w14:textId="77777777" w:rsidR="00F644BD" w:rsidRPr="002F39F9" w:rsidRDefault="00F644BD" w:rsidP="00F644BD">
      <w:pPr>
        <w:pStyle w:val="ConsPlusNormal"/>
        <w:outlineLvl w:val="2"/>
        <w:rPr>
          <w:rFonts w:ascii="Times New Roman" w:hAnsi="Times New Roman" w:cs="Times New Roman"/>
          <w:sz w:val="24"/>
          <w:szCs w:val="24"/>
        </w:rPr>
      </w:pPr>
    </w:p>
    <w:p w14:paraId="4870CF17" w14:textId="77777777" w:rsidR="00F644BD" w:rsidRPr="002F39F9" w:rsidRDefault="00F644BD" w:rsidP="00F644BD">
      <w:pPr>
        <w:pStyle w:val="ConsPlusNormal"/>
        <w:outlineLvl w:val="2"/>
        <w:rPr>
          <w:rFonts w:ascii="Times New Roman" w:hAnsi="Times New Roman" w:cs="Times New Roman"/>
          <w:sz w:val="24"/>
          <w:szCs w:val="24"/>
        </w:rPr>
      </w:pPr>
      <w:r>
        <w:rPr>
          <w:rFonts w:ascii="Times New Roman" w:hAnsi="Times New Roman" w:cs="Times New Roman"/>
          <w:sz w:val="24"/>
          <w:szCs w:val="24"/>
        </w:rPr>
        <w:br w:type="page"/>
      </w:r>
    </w:p>
    <w:p w14:paraId="2AC58D48"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Приложение № 13</w:t>
      </w:r>
    </w:p>
    <w:p w14:paraId="77C9DA85"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к договору аренды объектов</w:t>
      </w:r>
    </w:p>
    <w:p w14:paraId="15D11894"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недвижимого имущества</w:t>
      </w:r>
    </w:p>
    <w:p w14:paraId="11A8ADC6" w14:textId="77777777" w:rsidR="00F644BD" w:rsidRPr="002F39F9"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2F39F9">
        <w:rPr>
          <w:rFonts w:ascii="Times New Roman" w:eastAsia="Times New Roman" w:hAnsi="Times New Roman"/>
          <w:szCs w:val="24"/>
          <w:lang w:eastAsia="ru-RU"/>
        </w:rPr>
        <w:t xml:space="preserve">от </w:t>
      </w:r>
      <w:r>
        <w:rPr>
          <w:rFonts w:ascii="Times New Roman" w:eastAsia="Times New Roman" w:hAnsi="Times New Roman"/>
          <w:szCs w:val="24"/>
          <w:lang w:eastAsia="ru-RU"/>
        </w:rPr>
        <w:t>«__</w:t>
      </w:r>
      <w:proofErr w:type="gramStart"/>
      <w:r>
        <w:rPr>
          <w:rFonts w:ascii="Times New Roman" w:eastAsia="Times New Roman" w:hAnsi="Times New Roman"/>
          <w:szCs w:val="24"/>
          <w:lang w:eastAsia="ru-RU"/>
        </w:rPr>
        <w:t>_»_</w:t>
      </w:r>
      <w:proofErr w:type="gramEnd"/>
      <w:r>
        <w:rPr>
          <w:rFonts w:ascii="Times New Roman" w:eastAsia="Times New Roman" w:hAnsi="Times New Roman"/>
          <w:szCs w:val="24"/>
          <w:lang w:eastAsia="ru-RU"/>
        </w:rPr>
        <w:t>___________ 2024 г.</w:t>
      </w:r>
    </w:p>
    <w:p w14:paraId="0F1F4DC3"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 xml:space="preserve">№ </w:t>
      </w:r>
      <w:r>
        <w:rPr>
          <w:rFonts w:ascii="Times New Roman" w:hAnsi="Times New Roman" w:cs="Times New Roman"/>
          <w:sz w:val="24"/>
          <w:szCs w:val="24"/>
        </w:rPr>
        <w:t>___-32-АРН-24</w:t>
      </w:r>
    </w:p>
    <w:p w14:paraId="3EF6FA98" w14:textId="77777777" w:rsidR="00F644BD" w:rsidRPr="002F39F9" w:rsidRDefault="00F644BD" w:rsidP="00F644BD">
      <w:pPr>
        <w:pStyle w:val="ConsPlusNormal"/>
        <w:jc w:val="right"/>
        <w:outlineLvl w:val="2"/>
        <w:rPr>
          <w:rFonts w:ascii="Times New Roman" w:hAnsi="Times New Roman" w:cs="Times New Roman"/>
          <w:sz w:val="24"/>
          <w:szCs w:val="24"/>
        </w:rPr>
      </w:pPr>
    </w:p>
    <w:p w14:paraId="23F8815F" w14:textId="77777777" w:rsidR="00F644BD" w:rsidRPr="002F39F9" w:rsidRDefault="00F644BD" w:rsidP="00F644BD">
      <w:pPr>
        <w:pStyle w:val="ConsPlusNormal"/>
        <w:outlineLvl w:val="2"/>
        <w:rPr>
          <w:rFonts w:ascii="Times New Roman" w:hAnsi="Times New Roman" w:cs="Times New Roman"/>
          <w:sz w:val="24"/>
          <w:szCs w:val="24"/>
        </w:rPr>
      </w:pPr>
    </w:p>
    <w:p w14:paraId="0F87DF6C" w14:textId="77777777" w:rsidR="00F644BD" w:rsidRPr="002F39F9" w:rsidRDefault="00F644BD" w:rsidP="00F644BD">
      <w:pPr>
        <w:pStyle w:val="ConsPlusNormal"/>
        <w:outlineLvl w:val="2"/>
        <w:rPr>
          <w:rFonts w:ascii="Times New Roman" w:hAnsi="Times New Roman" w:cs="Times New Roman"/>
          <w:sz w:val="24"/>
          <w:szCs w:val="24"/>
        </w:rPr>
      </w:pPr>
    </w:p>
    <w:p w14:paraId="6A92F7C4" w14:textId="77777777" w:rsidR="00F644BD" w:rsidRPr="002F39F9" w:rsidRDefault="00F644BD" w:rsidP="00F644BD">
      <w:pPr>
        <w:pStyle w:val="ConsPlusNormal"/>
        <w:outlineLvl w:val="2"/>
        <w:rPr>
          <w:rFonts w:ascii="Times New Roman" w:hAnsi="Times New Roman" w:cs="Times New Roman"/>
          <w:sz w:val="24"/>
          <w:szCs w:val="24"/>
        </w:rPr>
      </w:pPr>
    </w:p>
    <w:p w14:paraId="233809A0" w14:textId="77777777" w:rsidR="00F644BD" w:rsidRPr="002F39F9" w:rsidRDefault="00F644BD" w:rsidP="00F644BD">
      <w:pPr>
        <w:spacing w:line="240" w:lineRule="auto"/>
        <w:jc w:val="center"/>
        <w:rPr>
          <w:rFonts w:ascii="Times New Roman" w:hAnsi="Times New Roman"/>
          <w:b/>
          <w:bCs/>
          <w:szCs w:val="24"/>
        </w:rPr>
      </w:pPr>
      <w:r w:rsidRPr="002F39F9">
        <w:rPr>
          <w:rFonts w:ascii="Times New Roman" w:hAnsi="Times New Roman"/>
          <w:b/>
          <w:bCs/>
          <w:szCs w:val="24"/>
        </w:rPr>
        <w:t>Методика определения фактически поставляемого потребителю объема электроэнергии по п. у.</w:t>
      </w:r>
    </w:p>
    <w:p w14:paraId="37D5F66C" w14:textId="77777777" w:rsidR="00F644BD" w:rsidRPr="002F39F9" w:rsidRDefault="00F644BD" w:rsidP="00F644BD">
      <w:pPr>
        <w:spacing w:line="240" w:lineRule="auto"/>
        <w:jc w:val="center"/>
        <w:rPr>
          <w:rFonts w:ascii="Times New Roman" w:hAnsi="Times New Roman"/>
          <w:b/>
          <w:bCs/>
          <w:szCs w:val="24"/>
        </w:rPr>
      </w:pPr>
    </w:p>
    <w:p w14:paraId="265B6906" w14:textId="77777777" w:rsidR="00F644BD" w:rsidRPr="002F39F9" w:rsidRDefault="00F644BD" w:rsidP="00F644BD">
      <w:pPr>
        <w:spacing w:line="240" w:lineRule="auto"/>
        <w:jc w:val="center"/>
        <w:rPr>
          <w:rFonts w:ascii="Times New Roman" w:hAnsi="Times New Roman"/>
          <w:b/>
          <w:bCs/>
          <w:szCs w:val="24"/>
        </w:rPr>
      </w:pPr>
      <w:r w:rsidRPr="002F39F9">
        <w:rPr>
          <w:rFonts w:ascii="Times New Roman" w:hAnsi="Times New Roman"/>
          <w:b/>
          <w:bCs/>
          <w:szCs w:val="24"/>
        </w:rPr>
        <w:t>Плата за потребляемую электроэнергию составит</w:t>
      </w:r>
    </w:p>
    <w:p w14:paraId="1BD8D237" w14:textId="77777777" w:rsidR="00F644BD" w:rsidRPr="002F39F9" w:rsidRDefault="00F644BD" w:rsidP="00F644BD">
      <w:pPr>
        <w:rPr>
          <w:rFonts w:ascii="Times New Roman" w:hAnsi="Times New Roman"/>
          <w:b/>
          <w:bCs/>
          <w:szCs w:val="24"/>
        </w:rPr>
      </w:pPr>
    </w:p>
    <w:p w14:paraId="680542F2" w14:textId="77777777" w:rsidR="00F644BD" w:rsidRPr="002F39F9" w:rsidRDefault="00F644BD" w:rsidP="00F644BD">
      <w:pPr>
        <w:spacing w:line="240" w:lineRule="auto"/>
        <w:rPr>
          <w:rFonts w:ascii="Times New Roman" w:hAnsi="Times New Roman"/>
          <w:b/>
          <w:bCs/>
          <w:szCs w:val="24"/>
        </w:rPr>
      </w:pPr>
      <w:proofErr w:type="spellStart"/>
      <w:r w:rsidRPr="002F39F9">
        <w:rPr>
          <w:rFonts w:ascii="Times New Roman" w:hAnsi="Times New Roman"/>
          <w:b/>
          <w:bCs/>
          <w:szCs w:val="24"/>
        </w:rPr>
        <w:t>АПпер</w:t>
      </w:r>
      <w:proofErr w:type="spellEnd"/>
      <w:r w:rsidRPr="002F39F9">
        <w:rPr>
          <w:rFonts w:ascii="Times New Roman" w:hAnsi="Times New Roman"/>
          <w:b/>
          <w:bCs/>
          <w:szCs w:val="24"/>
          <w:lang w:val="en-US"/>
        </w:rPr>
        <w:t>S</w:t>
      </w:r>
      <w:r w:rsidRPr="002F39F9">
        <w:rPr>
          <w:rFonts w:ascii="Times New Roman" w:hAnsi="Times New Roman"/>
          <w:b/>
          <w:bCs/>
          <w:szCs w:val="24"/>
        </w:rPr>
        <w:t xml:space="preserve">1 = </w:t>
      </w:r>
      <w:r w:rsidRPr="002F39F9">
        <w:rPr>
          <w:rFonts w:ascii="Times New Roman" w:hAnsi="Times New Roman"/>
          <w:b/>
          <w:bCs/>
          <w:szCs w:val="24"/>
          <w:lang w:val="en-US"/>
        </w:rPr>
        <w:t>W</w:t>
      </w:r>
      <w:r w:rsidRPr="002F39F9">
        <w:rPr>
          <w:rFonts w:ascii="Times New Roman" w:hAnsi="Times New Roman"/>
          <w:b/>
          <w:bCs/>
          <w:szCs w:val="24"/>
        </w:rPr>
        <w:t xml:space="preserve"> </w:t>
      </w:r>
      <w:r w:rsidRPr="002F39F9">
        <w:rPr>
          <w:rFonts w:ascii="Times New Roman" w:hAnsi="Times New Roman"/>
          <w:b/>
          <w:bCs/>
          <w:szCs w:val="24"/>
          <w:lang w:val="en-US"/>
        </w:rPr>
        <w:t>x</w:t>
      </w:r>
      <w:r w:rsidRPr="002F39F9">
        <w:rPr>
          <w:rFonts w:ascii="Times New Roman" w:hAnsi="Times New Roman"/>
          <w:b/>
          <w:bCs/>
          <w:szCs w:val="24"/>
        </w:rPr>
        <w:t xml:space="preserve"> (</w:t>
      </w:r>
      <w:r w:rsidRPr="002F39F9">
        <w:rPr>
          <w:rFonts w:ascii="Times New Roman" w:hAnsi="Times New Roman"/>
          <w:b/>
          <w:bCs/>
          <w:szCs w:val="24"/>
          <w:lang w:val="en-US"/>
        </w:rPr>
        <w:t>T</w:t>
      </w:r>
      <w:r w:rsidRPr="002F39F9">
        <w:rPr>
          <w:rFonts w:ascii="Times New Roman" w:hAnsi="Times New Roman"/>
          <w:b/>
          <w:bCs/>
          <w:szCs w:val="24"/>
        </w:rPr>
        <w:t xml:space="preserve"> +</w:t>
      </w:r>
      <w:r w:rsidRPr="002F39F9">
        <w:rPr>
          <w:rFonts w:ascii="Times New Roman" w:hAnsi="Times New Roman"/>
          <w:b/>
          <w:bCs/>
          <w:szCs w:val="24"/>
          <w:lang w:val="en-US"/>
        </w:rPr>
        <w:t>K</w:t>
      </w:r>
      <w:r w:rsidRPr="002F39F9">
        <w:rPr>
          <w:rFonts w:ascii="Times New Roman" w:hAnsi="Times New Roman"/>
          <w:b/>
          <w:bCs/>
          <w:szCs w:val="24"/>
        </w:rPr>
        <w:t>1) + (</w:t>
      </w:r>
      <w:r w:rsidRPr="002F39F9">
        <w:rPr>
          <w:rFonts w:ascii="Times New Roman" w:hAnsi="Times New Roman"/>
          <w:b/>
          <w:bCs/>
          <w:szCs w:val="24"/>
          <w:lang w:val="en-US"/>
        </w:rPr>
        <w:t>W</w:t>
      </w:r>
      <w:r w:rsidRPr="002F39F9">
        <w:rPr>
          <w:rFonts w:ascii="Times New Roman" w:hAnsi="Times New Roman"/>
          <w:b/>
          <w:bCs/>
          <w:szCs w:val="24"/>
        </w:rPr>
        <w:t xml:space="preserve"> </w:t>
      </w:r>
      <w:r w:rsidRPr="002F39F9">
        <w:rPr>
          <w:rFonts w:ascii="Times New Roman" w:hAnsi="Times New Roman"/>
          <w:b/>
          <w:bCs/>
          <w:szCs w:val="24"/>
          <w:lang w:val="en-US"/>
        </w:rPr>
        <w:t>x</w:t>
      </w:r>
      <w:r w:rsidRPr="002F39F9">
        <w:rPr>
          <w:rFonts w:ascii="Times New Roman" w:hAnsi="Times New Roman"/>
          <w:b/>
          <w:bCs/>
          <w:szCs w:val="24"/>
        </w:rPr>
        <w:t xml:space="preserve"> (</w:t>
      </w:r>
      <w:r w:rsidRPr="002F39F9">
        <w:rPr>
          <w:rFonts w:ascii="Times New Roman" w:hAnsi="Times New Roman"/>
          <w:b/>
          <w:bCs/>
          <w:szCs w:val="24"/>
          <w:lang w:val="en-US"/>
        </w:rPr>
        <w:t>T</w:t>
      </w:r>
      <w:r w:rsidRPr="002F39F9">
        <w:rPr>
          <w:rFonts w:ascii="Times New Roman" w:hAnsi="Times New Roman"/>
          <w:b/>
          <w:bCs/>
          <w:szCs w:val="24"/>
        </w:rPr>
        <w:t xml:space="preserve"> + </w:t>
      </w:r>
      <w:r w:rsidRPr="002F39F9">
        <w:rPr>
          <w:rFonts w:ascii="Times New Roman" w:hAnsi="Times New Roman"/>
          <w:b/>
          <w:bCs/>
          <w:szCs w:val="24"/>
          <w:lang w:val="en-US"/>
        </w:rPr>
        <w:t>K</w:t>
      </w:r>
      <w:r w:rsidRPr="002F39F9">
        <w:rPr>
          <w:rFonts w:ascii="Times New Roman" w:hAnsi="Times New Roman"/>
          <w:b/>
          <w:bCs/>
          <w:szCs w:val="24"/>
        </w:rPr>
        <w:t xml:space="preserve">1)) </w:t>
      </w:r>
      <w:r w:rsidRPr="002F39F9">
        <w:rPr>
          <w:rFonts w:ascii="Times New Roman" w:hAnsi="Times New Roman"/>
          <w:b/>
          <w:bCs/>
          <w:szCs w:val="24"/>
          <w:lang w:val="en-US"/>
        </w:rPr>
        <w:t>x</w:t>
      </w:r>
      <w:r w:rsidRPr="002F39F9">
        <w:rPr>
          <w:rFonts w:ascii="Times New Roman" w:hAnsi="Times New Roman"/>
          <w:b/>
          <w:bCs/>
          <w:szCs w:val="24"/>
        </w:rPr>
        <w:t xml:space="preserve"> </w:t>
      </w:r>
      <w:r w:rsidRPr="002F39F9">
        <w:rPr>
          <w:rFonts w:ascii="Times New Roman" w:hAnsi="Times New Roman"/>
          <w:b/>
          <w:bCs/>
          <w:szCs w:val="24"/>
          <w:lang w:val="en-US"/>
        </w:rPr>
        <w:t>K</w:t>
      </w:r>
      <w:r w:rsidRPr="002F39F9">
        <w:rPr>
          <w:rFonts w:ascii="Times New Roman" w:hAnsi="Times New Roman"/>
          <w:b/>
          <w:bCs/>
          <w:szCs w:val="24"/>
        </w:rPr>
        <w:t>2</w:t>
      </w:r>
    </w:p>
    <w:p w14:paraId="2CE63C3F" w14:textId="77777777" w:rsidR="00F644BD" w:rsidRPr="002F39F9" w:rsidRDefault="00F644BD" w:rsidP="00F644BD">
      <w:pPr>
        <w:spacing w:line="240" w:lineRule="auto"/>
        <w:rPr>
          <w:rFonts w:ascii="Times New Roman" w:hAnsi="Times New Roman"/>
          <w:b/>
          <w:bCs/>
          <w:szCs w:val="24"/>
        </w:rPr>
      </w:pPr>
    </w:p>
    <w:p w14:paraId="17A1F9CE"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W</w:t>
      </w:r>
      <w:r w:rsidRPr="002F39F9">
        <w:rPr>
          <w:rFonts w:ascii="Times New Roman" w:hAnsi="Times New Roman"/>
          <w:b/>
          <w:bCs/>
          <w:szCs w:val="24"/>
        </w:rPr>
        <w:t xml:space="preserve"> – </w:t>
      </w:r>
      <w:r w:rsidRPr="002F39F9">
        <w:rPr>
          <w:rFonts w:ascii="Times New Roman" w:hAnsi="Times New Roman"/>
          <w:szCs w:val="24"/>
        </w:rPr>
        <w:t>количество электроэнергии, потребленное арендатором по прибору учет</w:t>
      </w:r>
      <w:r>
        <w:rPr>
          <w:rFonts w:ascii="Times New Roman" w:hAnsi="Times New Roman"/>
          <w:szCs w:val="24"/>
        </w:rPr>
        <w:t>а</w:t>
      </w:r>
      <w:r w:rsidRPr="002F39F9">
        <w:rPr>
          <w:rFonts w:ascii="Times New Roman" w:hAnsi="Times New Roman"/>
          <w:szCs w:val="24"/>
        </w:rPr>
        <w:t xml:space="preserve"> в к</w:t>
      </w:r>
      <w:r>
        <w:rPr>
          <w:rFonts w:ascii="Times New Roman" w:hAnsi="Times New Roman"/>
          <w:szCs w:val="24"/>
        </w:rPr>
        <w:t>В</w:t>
      </w:r>
      <w:r w:rsidRPr="002F39F9">
        <w:rPr>
          <w:rFonts w:ascii="Times New Roman" w:hAnsi="Times New Roman"/>
          <w:szCs w:val="24"/>
        </w:rPr>
        <w:t>т за месяц</w:t>
      </w:r>
    </w:p>
    <w:p w14:paraId="3BF9212A"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K</w:t>
      </w:r>
      <w:r w:rsidRPr="002F39F9">
        <w:rPr>
          <w:rFonts w:ascii="Times New Roman" w:hAnsi="Times New Roman"/>
          <w:b/>
          <w:bCs/>
          <w:szCs w:val="24"/>
        </w:rPr>
        <w:t xml:space="preserve">1 – </w:t>
      </w:r>
      <w:r w:rsidRPr="002F39F9">
        <w:rPr>
          <w:rFonts w:ascii="Times New Roman" w:hAnsi="Times New Roman"/>
          <w:szCs w:val="24"/>
        </w:rPr>
        <w:t xml:space="preserve">коэффициент на обслуживание сетей   </w:t>
      </w:r>
      <w:r w:rsidRPr="002F39F9">
        <w:rPr>
          <w:rFonts w:ascii="Times New Roman" w:hAnsi="Times New Roman"/>
          <w:b/>
          <w:bCs/>
          <w:szCs w:val="24"/>
        </w:rPr>
        <w:t>К1 = 1,28</w:t>
      </w:r>
    </w:p>
    <w:p w14:paraId="5F7A0D1E" w14:textId="77777777" w:rsidR="00F644BD" w:rsidRPr="002F39F9" w:rsidRDefault="00F644BD" w:rsidP="00F644BD">
      <w:pPr>
        <w:spacing w:line="240" w:lineRule="auto"/>
        <w:rPr>
          <w:rFonts w:ascii="Times New Roman" w:hAnsi="Times New Roman"/>
          <w:b/>
          <w:bCs/>
          <w:szCs w:val="24"/>
        </w:rPr>
      </w:pPr>
      <w:r w:rsidRPr="002F39F9">
        <w:rPr>
          <w:rFonts w:ascii="Times New Roman" w:hAnsi="Times New Roman"/>
          <w:b/>
          <w:bCs/>
          <w:szCs w:val="24"/>
          <w:lang w:val="en-US"/>
        </w:rPr>
        <w:t>T</w:t>
      </w:r>
      <w:r w:rsidRPr="002F39F9">
        <w:rPr>
          <w:rFonts w:ascii="Times New Roman" w:hAnsi="Times New Roman"/>
          <w:szCs w:val="24"/>
        </w:rPr>
        <w:t xml:space="preserve"> – тариф поставщика «Мосэнергосбыт»</w:t>
      </w:r>
    </w:p>
    <w:p w14:paraId="68560EF7" w14:textId="77777777" w:rsidR="00F644BD" w:rsidRPr="002F39F9" w:rsidRDefault="00F644BD" w:rsidP="00F644BD">
      <w:pPr>
        <w:pStyle w:val="ConsPlusNormal"/>
        <w:outlineLvl w:val="2"/>
        <w:rPr>
          <w:rFonts w:ascii="Times New Roman" w:hAnsi="Times New Roman" w:cs="Times New Roman"/>
          <w:sz w:val="24"/>
          <w:szCs w:val="24"/>
        </w:rPr>
      </w:pPr>
      <w:r w:rsidRPr="002F39F9">
        <w:rPr>
          <w:rFonts w:ascii="Times New Roman" w:hAnsi="Times New Roman" w:cs="Times New Roman"/>
          <w:b/>
          <w:bCs/>
          <w:sz w:val="24"/>
          <w:szCs w:val="24"/>
          <w:lang w:val="en-US"/>
        </w:rPr>
        <w:t>K</w:t>
      </w:r>
      <w:r w:rsidRPr="002F39F9">
        <w:rPr>
          <w:rFonts w:ascii="Times New Roman" w:hAnsi="Times New Roman" w:cs="Times New Roman"/>
          <w:b/>
          <w:bCs/>
          <w:sz w:val="24"/>
          <w:szCs w:val="24"/>
        </w:rPr>
        <w:t xml:space="preserve">2 – </w:t>
      </w:r>
      <w:r w:rsidRPr="002F39F9">
        <w:rPr>
          <w:rFonts w:ascii="Times New Roman" w:hAnsi="Times New Roman" w:cs="Times New Roman"/>
          <w:sz w:val="24"/>
          <w:szCs w:val="24"/>
        </w:rPr>
        <w:t xml:space="preserve">коэффициент, учитывающий расход электроэнергии на долю мест общего </w:t>
      </w:r>
    </w:p>
    <w:p w14:paraId="4888F61E" w14:textId="77777777" w:rsidR="00F644BD" w:rsidRPr="002F39F9" w:rsidRDefault="00F644BD" w:rsidP="00F644BD">
      <w:pPr>
        <w:pStyle w:val="ConsPlusNormal"/>
        <w:outlineLvl w:val="2"/>
        <w:rPr>
          <w:rFonts w:ascii="Times New Roman" w:hAnsi="Times New Roman" w:cs="Times New Roman"/>
          <w:b/>
          <w:bCs/>
          <w:sz w:val="24"/>
          <w:szCs w:val="24"/>
        </w:rPr>
      </w:pPr>
      <w:r w:rsidRPr="002F39F9">
        <w:rPr>
          <w:rFonts w:ascii="Times New Roman" w:hAnsi="Times New Roman" w:cs="Times New Roman"/>
          <w:sz w:val="24"/>
          <w:szCs w:val="24"/>
        </w:rPr>
        <w:t xml:space="preserve">пользования </w:t>
      </w:r>
      <w:r w:rsidRPr="002F39F9">
        <w:rPr>
          <w:rFonts w:ascii="Times New Roman" w:hAnsi="Times New Roman" w:cs="Times New Roman"/>
          <w:b/>
          <w:bCs/>
          <w:sz w:val="24"/>
          <w:szCs w:val="24"/>
        </w:rPr>
        <w:t>0,54.</w:t>
      </w:r>
    </w:p>
    <w:p w14:paraId="4956B550" w14:textId="77777777" w:rsidR="00F644BD" w:rsidRPr="002F39F9" w:rsidRDefault="00F644BD" w:rsidP="00F644BD">
      <w:pPr>
        <w:pStyle w:val="ConsPlusNormal"/>
        <w:outlineLvl w:val="2"/>
        <w:rPr>
          <w:rFonts w:ascii="Times New Roman" w:hAnsi="Times New Roman" w:cs="Times New Roman"/>
          <w:b/>
          <w:bCs/>
          <w:sz w:val="24"/>
          <w:szCs w:val="24"/>
        </w:rPr>
      </w:pPr>
    </w:p>
    <w:p w14:paraId="1E76A4CB" w14:textId="77777777" w:rsidR="00F644BD" w:rsidRPr="002F39F9" w:rsidRDefault="00F644BD" w:rsidP="00F644BD">
      <w:pPr>
        <w:pStyle w:val="ConsPlusNormal"/>
        <w:outlineLvl w:val="2"/>
        <w:rPr>
          <w:rFonts w:ascii="Times New Roman" w:hAnsi="Times New Roman" w:cs="Times New Roman"/>
          <w:b/>
          <w:bCs/>
          <w:sz w:val="24"/>
          <w:szCs w:val="24"/>
        </w:rPr>
      </w:pPr>
    </w:p>
    <w:p w14:paraId="489CB458" w14:textId="77777777" w:rsidR="00F644BD" w:rsidRPr="002F39F9" w:rsidRDefault="00F644BD" w:rsidP="00F644BD">
      <w:pPr>
        <w:pStyle w:val="ConsPlusNormal"/>
        <w:outlineLvl w:val="2"/>
        <w:rPr>
          <w:rFonts w:ascii="Times New Roman" w:hAnsi="Times New Roman" w:cs="Times New Roman"/>
          <w:b/>
          <w:bCs/>
          <w:sz w:val="24"/>
          <w:szCs w:val="24"/>
        </w:rPr>
      </w:pPr>
    </w:p>
    <w:p w14:paraId="3EBF8170" w14:textId="77777777" w:rsidR="00F644BD" w:rsidRPr="002F39F9" w:rsidRDefault="00F644BD" w:rsidP="00F644BD">
      <w:pPr>
        <w:pStyle w:val="ConsPlusNormal"/>
        <w:outlineLvl w:val="2"/>
        <w:rPr>
          <w:rFonts w:ascii="Times New Roman" w:hAnsi="Times New Roman" w:cs="Times New Roman"/>
          <w:b/>
          <w:bCs/>
          <w:sz w:val="24"/>
          <w:szCs w:val="24"/>
        </w:rPr>
      </w:pPr>
    </w:p>
    <w:p w14:paraId="53D58DFD" w14:textId="77777777" w:rsidR="00F644BD" w:rsidRPr="002F39F9" w:rsidRDefault="00F644BD" w:rsidP="00F644BD">
      <w:pPr>
        <w:pStyle w:val="ConsPlusNormal"/>
        <w:outlineLvl w:val="2"/>
        <w:rPr>
          <w:rFonts w:ascii="Times New Roman" w:hAnsi="Times New Roman" w:cs="Times New Roman"/>
          <w:b/>
          <w:bCs/>
          <w:sz w:val="24"/>
          <w:szCs w:val="24"/>
        </w:rPr>
      </w:pPr>
    </w:p>
    <w:p w14:paraId="42B4F6C1" w14:textId="77777777" w:rsidR="00F644BD" w:rsidRPr="002F39F9" w:rsidRDefault="00F644BD" w:rsidP="00F644BD">
      <w:pPr>
        <w:pStyle w:val="ConsPlusNormal"/>
        <w:outlineLvl w:val="2"/>
        <w:rPr>
          <w:rFonts w:ascii="Times New Roman" w:hAnsi="Times New Roman" w:cs="Times New Roman"/>
          <w:b/>
          <w:bCs/>
          <w:sz w:val="24"/>
          <w:szCs w:val="24"/>
        </w:rPr>
      </w:pPr>
    </w:p>
    <w:p w14:paraId="336B2DC5" w14:textId="77777777" w:rsidR="00F644BD" w:rsidRPr="002F39F9" w:rsidRDefault="00F644BD" w:rsidP="00F644BD">
      <w:pPr>
        <w:pStyle w:val="ConsPlusNormal"/>
        <w:outlineLvl w:val="2"/>
        <w:rPr>
          <w:rFonts w:ascii="Times New Roman" w:hAnsi="Times New Roman" w:cs="Times New Roman"/>
          <w:b/>
          <w:bCs/>
          <w:sz w:val="24"/>
          <w:szCs w:val="24"/>
        </w:rPr>
      </w:pPr>
    </w:p>
    <w:p w14:paraId="31C7A85F" w14:textId="77777777" w:rsidR="00F644BD" w:rsidRPr="002F39F9" w:rsidRDefault="00F644BD" w:rsidP="00F644BD">
      <w:pPr>
        <w:pStyle w:val="ConsPlusNormal"/>
        <w:outlineLvl w:val="2"/>
        <w:rPr>
          <w:rFonts w:ascii="Times New Roman" w:hAnsi="Times New Roman" w:cs="Times New Roman"/>
          <w:b/>
          <w:bCs/>
          <w:sz w:val="24"/>
          <w:szCs w:val="24"/>
        </w:rPr>
      </w:pPr>
    </w:p>
    <w:tbl>
      <w:tblPr>
        <w:tblW w:w="9356" w:type="dxa"/>
        <w:tblLayout w:type="fixed"/>
        <w:tblCellMar>
          <w:left w:w="0" w:type="dxa"/>
          <w:right w:w="0" w:type="dxa"/>
        </w:tblCellMar>
        <w:tblLook w:val="01E0" w:firstRow="1" w:lastRow="1" w:firstColumn="1" w:lastColumn="1" w:noHBand="0" w:noVBand="0"/>
      </w:tblPr>
      <w:tblGrid>
        <w:gridCol w:w="4820"/>
        <w:gridCol w:w="4536"/>
      </w:tblGrid>
      <w:tr w:rsidR="00F644BD" w:rsidRPr="002F39F9" w14:paraId="1A09B54D" w14:textId="77777777" w:rsidTr="00BA5EC4">
        <w:tc>
          <w:tcPr>
            <w:tcW w:w="4820" w:type="dxa"/>
          </w:tcPr>
          <w:p w14:paraId="53931B21"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Арендодатель:</w:t>
            </w:r>
          </w:p>
          <w:p w14:paraId="4D8499ED"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Генеральный директор</w:t>
            </w:r>
          </w:p>
          <w:p w14:paraId="73120A3D" w14:textId="77777777" w:rsidR="00F644BD"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АО «МРТИ РАН»</w:t>
            </w:r>
          </w:p>
          <w:p w14:paraId="161FAAA4"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p>
        </w:tc>
        <w:tc>
          <w:tcPr>
            <w:tcW w:w="4536" w:type="dxa"/>
          </w:tcPr>
          <w:p w14:paraId="57E21F62"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Арендатор:</w:t>
            </w:r>
          </w:p>
          <w:p w14:paraId="18DAC939" w14:textId="77777777" w:rsidR="00F644BD" w:rsidRPr="00232DA1" w:rsidRDefault="00F644BD" w:rsidP="00BA5EC4">
            <w:pPr>
              <w:pStyle w:val="ConsPlusNormal"/>
              <w:rPr>
                <w:rFonts w:ascii="Times New Roman" w:hAnsi="Times New Roman" w:cs="Times New Roman"/>
                <w:sz w:val="24"/>
                <w:szCs w:val="24"/>
              </w:rPr>
            </w:pPr>
            <w:r w:rsidRPr="00232DA1">
              <w:rPr>
                <w:rFonts w:ascii="Times New Roman" w:hAnsi="Times New Roman" w:cs="Times New Roman"/>
                <w:sz w:val="24"/>
                <w:szCs w:val="24"/>
              </w:rPr>
              <w:t>________________________________</w:t>
            </w:r>
          </w:p>
          <w:p w14:paraId="1C664249" w14:textId="77777777" w:rsidR="00F644BD" w:rsidRPr="002F39F9" w:rsidRDefault="00F644BD" w:rsidP="00BA5EC4">
            <w:pPr>
              <w:spacing w:line="240" w:lineRule="auto"/>
              <w:ind w:right="-328"/>
              <w:rPr>
                <w:rFonts w:ascii="Times New Roman" w:eastAsia="Times New Roman" w:hAnsi="Times New Roman"/>
                <w:szCs w:val="24"/>
              </w:rPr>
            </w:pPr>
            <w:r w:rsidRPr="00232DA1">
              <w:rPr>
                <w:rFonts w:ascii="Times New Roman" w:hAnsi="Times New Roman"/>
                <w:szCs w:val="24"/>
              </w:rPr>
              <w:t>________________________________</w:t>
            </w:r>
          </w:p>
        </w:tc>
      </w:tr>
      <w:tr w:rsidR="00F644BD" w:rsidRPr="002F39F9" w14:paraId="20910222" w14:textId="77777777" w:rsidTr="00BA5EC4">
        <w:tc>
          <w:tcPr>
            <w:tcW w:w="4820" w:type="dxa"/>
          </w:tcPr>
          <w:p w14:paraId="017D0918"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____________________/В.В. Володченко/</w:t>
            </w:r>
          </w:p>
          <w:p w14:paraId="34D28116"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c>
          <w:tcPr>
            <w:tcW w:w="4536" w:type="dxa"/>
          </w:tcPr>
          <w:p w14:paraId="0AAEF8A5"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_____________________/</w:t>
            </w:r>
            <w:r>
              <w:rPr>
                <w:rFonts w:ascii="Times New Roman" w:hAnsi="Times New Roman"/>
                <w:szCs w:val="24"/>
              </w:rPr>
              <w:t>/_____________/</w:t>
            </w:r>
            <w:r w:rsidRPr="002F39F9">
              <w:rPr>
                <w:rFonts w:ascii="Times New Roman" w:eastAsia="Times New Roman" w:hAnsi="Times New Roman"/>
                <w:szCs w:val="24"/>
                <w:lang w:eastAsia="ru-RU"/>
              </w:rPr>
              <w:t>/</w:t>
            </w:r>
          </w:p>
          <w:p w14:paraId="75859423"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r>
    </w:tbl>
    <w:p w14:paraId="760B9483" w14:textId="77777777" w:rsidR="00F644BD" w:rsidRPr="002F39F9" w:rsidRDefault="00F644BD" w:rsidP="00F644BD">
      <w:pPr>
        <w:pStyle w:val="ConsPlusNormal"/>
        <w:outlineLvl w:val="2"/>
        <w:rPr>
          <w:rFonts w:ascii="Times New Roman" w:hAnsi="Times New Roman" w:cs="Times New Roman"/>
          <w:sz w:val="24"/>
          <w:szCs w:val="24"/>
        </w:rPr>
      </w:pPr>
    </w:p>
    <w:p w14:paraId="354D4E57" w14:textId="77777777" w:rsidR="00F644BD" w:rsidRPr="002F39F9" w:rsidRDefault="00F644BD" w:rsidP="00F644BD">
      <w:pPr>
        <w:pStyle w:val="ConsPlusNormal"/>
        <w:outlineLvl w:val="2"/>
        <w:rPr>
          <w:rFonts w:ascii="Times New Roman" w:hAnsi="Times New Roman" w:cs="Times New Roman"/>
          <w:sz w:val="24"/>
          <w:szCs w:val="24"/>
        </w:rPr>
      </w:pPr>
    </w:p>
    <w:p w14:paraId="71C3370B" w14:textId="77777777" w:rsidR="00F644BD" w:rsidRPr="002F39F9" w:rsidRDefault="00F644BD" w:rsidP="00F644BD">
      <w:pPr>
        <w:pStyle w:val="ConsPlusNormal"/>
        <w:outlineLvl w:val="2"/>
        <w:rPr>
          <w:rFonts w:ascii="Times New Roman" w:hAnsi="Times New Roman" w:cs="Times New Roman"/>
          <w:sz w:val="24"/>
          <w:szCs w:val="24"/>
        </w:rPr>
      </w:pPr>
    </w:p>
    <w:p w14:paraId="6923A039" w14:textId="77777777" w:rsidR="00F644BD" w:rsidRPr="002F39F9" w:rsidRDefault="00F644BD" w:rsidP="00F644BD">
      <w:pPr>
        <w:pStyle w:val="ConsPlusNormal"/>
        <w:outlineLvl w:val="2"/>
        <w:rPr>
          <w:rFonts w:ascii="Times New Roman" w:hAnsi="Times New Roman" w:cs="Times New Roman"/>
          <w:sz w:val="24"/>
          <w:szCs w:val="24"/>
        </w:rPr>
      </w:pPr>
    </w:p>
    <w:p w14:paraId="16C69508" w14:textId="77777777" w:rsidR="00F644BD" w:rsidRPr="002F39F9" w:rsidRDefault="00F644BD" w:rsidP="00F644BD">
      <w:pPr>
        <w:pStyle w:val="ConsPlusNormal"/>
        <w:outlineLvl w:val="2"/>
        <w:rPr>
          <w:rFonts w:ascii="Times New Roman" w:hAnsi="Times New Roman" w:cs="Times New Roman"/>
          <w:sz w:val="24"/>
          <w:szCs w:val="24"/>
        </w:rPr>
      </w:pPr>
    </w:p>
    <w:p w14:paraId="5B502414" w14:textId="77777777" w:rsidR="00F644BD" w:rsidRPr="002F39F9" w:rsidRDefault="00F644BD" w:rsidP="00F644BD">
      <w:pPr>
        <w:pStyle w:val="ConsPlusNormal"/>
        <w:outlineLvl w:val="2"/>
        <w:rPr>
          <w:rFonts w:ascii="Times New Roman" w:hAnsi="Times New Roman" w:cs="Times New Roman"/>
          <w:sz w:val="24"/>
          <w:szCs w:val="24"/>
        </w:rPr>
      </w:pPr>
    </w:p>
    <w:p w14:paraId="2C84FABE" w14:textId="77777777" w:rsidR="00F644BD" w:rsidRPr="002F39F9" w:rsidRDefault="00F644BD" w:rsidP="00F644BD">
      <w:pPr>
        <w:pStyle w:val="ConsPlusNormal"/>
        <w:outlineLvl w:val="2"/>
        <w:rPr>
          <w:rFonts w:ascii="Times New Roman" w:hAnsi="Times New Roman" w:cs="Times New Roman"/>
          <w:sz w:val="24"/>
          <w:szCs w:val="24"/>
        </w:rPr>
      </w:pPr>
    </w:p>
    <w:p w14:paraId="04941EF2" w14:textId="77777777" w:rsidR="00F644BD" w:rsidRPr="002F39F9" w:rsidRDefault="00F644BD" w:rsidP="00F644BD">
      <w:pPr>
        <w:pStyle w:val="ConsPlusNormal"/>
        <w:outlineLvl w:val="2"/>
        <w:rPr>
          <w:rFonts w:ascii="Times New Roman" w:hAnsi="Times New Roman" w:cs="Times New Roman"/>
          <w:sz w:val="24"/>
          <w:szCs w:val="24"/>
        </w:rPr>
      </w:pPr>
    </w:p>
    <w:p w14:paraId="4173EE2D" w14:textId="77777777" w:rsidR="00F644BD" w:rsidRPr="002F39F9" w:rsidRDefault="00F644BD" w:rsidP="00F644BD">
      <w:pPr>
        <w:pStyle w:val="ConsPlusNormal"/>
        <w:outlineLvl w:val="2"/>
        <w:rPr>
          <w:rFonts w:ascii="Times New Roman" w:hAnsi="Times New Roman" w:cs="Times New Roman"/>
          <w:sz w:val="24"/>
          <w:szCs w:val="24"/>
        </w:rPr>
      </w:pPr>
    </w:p>
    <w:p w14:paraId="1784FA09" w14:textId="77777777" w:rsidR="00F644BD" w:rsidRPr="002F39F9" w:rsidRDefault="00F644BD" w:rsidP="00F644BD">
      <w:pPr>
        <w:pStyle w:val="ConsPlusNormal"/>
        <w:outlineLvl w:val="2"/>
        <w:rPr>
          <w:rFonts w:ascii="Times New Roman" w:hAnsi="Times New Roman" w:cs="Times New Roman"/>
          <w:sz w:val="24"/>
          <w:szCs w:val="24"/>
        </w:rPr>
      </w:pPr>
    </w:p>
    <w:p w14:paraId="6378DBE5" w14:textId="77777777" w:rsidR="00F644BD" w:rsidRPr="002F39F9" w:rsidRDefault="00F644BD" w:rsidP="00F644BD">
      <w:pPr>
        <w:pStyle w:val="ConsPlusNormal"/>
        <w:outlineLvl w:val="2"/>
        <w:rPr>
          <w:rFonts w:ascii="Times New Roman" w:hAnsi="Times New Roman" w:cs="Times New Roman"/>
          <w:sz w:val="24"/>
          <w:szCs w:val="24"/>
        </w:rPr>
      </w:pPr>
    </w:p>
    <w:p w14:paraId="2E98DBF9" w14:textId="77777777" w:rsidR="00F644BD" w:rsidRDefault="00F644BD" w:rsidP="00F644BD">
      <w:pPr>
        <w:pStyle w:val="ConsPlusNormal"/>
        <w:outlineLvl w:val="2"/>
        <w:rPr>
          <w:rFonts w:ascii="Times New Roman" w:hAnsi="Times New Roman" w:cs="Times New Roman"/>
          <w:sz w:val="24"/>
          <w:szCs w:val="24"/>
        </w:rPr>
      </w:pPr>
    </w:p>
    <w:p w14:paraId="393BBBFF" w14:textId="77777777" w:rsidR="00F644BD" w:rsidRPr="002F39F9" w:rsidRDefault="00F644BD" w:rsidP="00F644BD">
      <w:pPr>
        <w:pStyle w:val="ConsPlusNormal"/>
        <w:outlineLvl w:val="2"/>
        <w:rPr>
          <w:rFonts w:ascii="Times New Roman" w:hAnsi="Times New Roman" w:cs="Times New Roman"/>
          <w:sz w:val="24"/>
          <w:szCs w:val="24"/>
        </w:rPr>
      </w:pPr>
    </w:p>
    <w:p w14:paraId="43A7E5A0" w14:textId="77777777" w:rsidR="00F644BD" w:rsidRPr="002F39F9" w:rsidRDefault="00F644BD" w:rsidP="00F644BD">
      <w:pPr>
        <w:pStyle w:val="ConsPlusNormal"/>
        <w:outlineLvl w:val="2"/>
        <w:rPr>
          <w:rFonts w:ascii="Times New Roman" w:hAnsi="Times New Roman" w:cs="Times New Roman"/>
          <w:sz w:val="24"/>
          <w:szCs w:val="24"/>
        </w:rPr>
      </w:pPr>
      <w:r>
        <w:rPr>
          <w:rFonts w:ascii="Times New Roman" w:hAnsi="Times New Roman" w:cs="Times New Roman"/>
          <w:sz w:val="24"/>
          <w:szCs w:val="24"/>
        </w:rPr>
        <w:br w:type="page"/>
      </w:r>
    </w:p>
    <w:p w14:paraId="1B21099D"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Приложение № 14</w:t>
      </w:r>
    </w:p>
    <w:p w14:paraId="5D7A8162"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к договору аренды объектов</w:t>
      </w:r>
    </w:p>
    <w:p w14:paraId="3FC27307" w14:textId="77777777" w:rsidR="00F644BD" w:rsidRPr="002F39F9" w:rsidRDefault="00F644BD" w:rsidP="00F644BD">
      <w:pPr>
        <w:pStyle w:val="ConsPlusNormal"/>
        <w:jc w:val="right"/>
        <w:rPr>
          <w:rFonts w:ascii="Times New Roman" w:hAnsi="Times New Roman" w:cs="Times New Roman"/>
          <w:sz w:val="24"/>
          <w:szCs w:val="24"/>
        </w:rPr>
      </w:pPr>
      <w:r w:rsidRPr="002F39F9">
        <w:rPr>
          <w:rFonts w:ascii="Times New Roman" w:hAnsi="Times New Roman" w:cs="Times New Roman"/>
          <w:sz w:val="24"/>
          <w:szCs w:val="24"/>
        </w:rPr>
        <w:t>недвижимого имущества</w:t>
      </w:r>
    </w:p>
    <w:p w14:paraId="21C3B8FF" w14:textId="77777777" w:rsidR="00F644BD" w:rsidRPr="002F39F9" w:rsidRDefault="00F644BD" w:rsidP="00F644BD">
      <w:pPr>
        <w:widowControl w:val="0"/>
        <w:autoSpaceDE w:val="0"/>
        <w:autoSpaceDN w:val="0"/>
        <w:spacing w:line="240" w:lineRule="auto"/>
        <w:jc w:val="right"/>
        <w:rPr>
          <w:rFonts w:ascii="Times New Roman" w:eastAsia="Times New Roman" w:hAnsi="Times New Roman"/>
          <w:szCs w:val="24"/>
          <w:lang w:eastAsia="ru-RU"/>
        </w:rPr>
      </w:pPr>
      <w:r w:rsidRPr="002F39F9">
        <w:rPr>
          <w:rFonts w:ascii="Times New Roman" w:eastAsia="Times New Roman" w:hAnsi="Times New Roman"/>
          <w:szCs w:val="24"/>
          <w:lang w:eastAsia="ru-RU"/>
        </w:rPr>
        <w:t xml:space="preserve">от </w:t>
      </w:r>
      <w:r>
        <w:rPr>
          <w:rFonts w:ascii="Times New Roman" w:eastAsia="Times New Roman" w:hAnsi="Times New Roman"/>
          <w:szCs w:val="24"/>
          <w:lang w:eastAsia="ru-RU"/>
        </w:rPr>
        <w:t>«__</w:t>
      </w:r>
      <w:proofErr w:type="gramStart"/>
      <w:r>
        <w:rPr>
          <w:rFonts w:ascii="Times New Roman" w:eastAsia="Times New Roman" w:hAnsi="Times New Roman"/>
          <w:szCs w:val="24"/>
          <w:lang w:eastAsia="ru-RU"/>
        </w:rPr>
        <w:t>_»_</w:t>
      </w:r>
      <w:proofErr w:type="gramEnd"/>
      <w:r>
        <w:rPr>
          <w:rFonts w:ascii="Times New Roman" w:eastAsia="Times New Roman" w:hAnsi="Times New Roman"/>
          <w:szCs w:val="24"/>
          <w:lang w:eastAsia="ru-RU"/>
        </w:rPr>
        <w:t>___________ 2024 г.</w:t>
      </w:r>
    </w:p>
    <w:p w14:paraId="6C9CE63A" w14:textId="77777777" w:rsidR="00F644BD" w:rsidRPr="002F39F9" w:rsidRDefault="00F644BD" w:rsidP="00F644BD">
      <w:pPr>
        <w:pStyle w:val="ConsPlusNormal"/>
        <w:jc w:val="right"/>
        <w:outlineLvl w:val="2"/>
        <w:rPr>
          <w:rFonts w:ascii="Times New Roman" w:hAnsi="Times New Roman" w:cs="Times New Roman"/>
          <w:sz w:val="24"/>
          <w:szCs w:val="24"/>
        </w:rPr>
      </w:pPr>
      <w:r w:rsidRPr="002F39F9">
        <w:rPr>
          <w:rFonts w:ascii="Times New Roman" w:hAnsi="Times New Roman" w:cs="Times New Roman"/>
          <w:sz w:val="24"/>
          <w:szCs w:val="24"/>
        </w:rPr>
        <w:t xml:space="preserve">№ </w:t>
      </w:r>
      <w:r>
        <w:rPr>
          <w:rFonts w:ascii="Times New Roman" w:hAnsi="Times New Roman" w:cs="Times New Roman"/>
          <w:sz w:val="24"/>
          <w:szCs w:val="24"/>
        </w:rPr>
        <w:t>___-32-АРН-24</w:t>
      </w:r>
    </w:p>
    <w:p w14:paraId="5A3925DF" w14:textId="77777777" w:rsidR="00F644BD" w:rsidRPr="002F39F9" w:rsidRDefault="00F644BD" w:rsidP="00F644BD">
      <w:pPr>
        <w:pStyle w:val="ConsPlusNormal"/>
        <w:jc w:val="right"/>
        <w:outlineLvl w:val="2"/>
        <w:rPr>
          <w:rFonts w:ascii="Times New Roman" w:hAnsi="Times New Roman" w:cs="Times New Roman"/>
          <w:sz w:val="24"/>
          <w:szCs w:val="24"/>
        </w:rPr>
      </w:pPr>
    </w:p>
    <w:p w14:paraId="5D6EBDF1" w14:textId="77777777" w:rsidR="00F644BD" w:rsidRPr="002F39F9" w:rsidRDefault="00F644BD" w:rsidP="00F644BD">
      <w:pPr>
        <w:pStyle w:val="ConsPlusNormal"/>
        <w:jc w:val="right"/>
        <w:outlineLvl w:val="2"/>
        <w:rPr>
          <w:rFonts w:ascii="Times New Roman" w:hAnsi="Times New Roman" w:cs="Times New Roman"/>
          <w:sz w:val="24"/>
          <w:szCs w:val="24"/>
        </w:rPr>
      </w:pPr>
    </w:p>
    <w:p w14:paraId="7C79AFE6" w14:textId="77777777" w:rsidR="00F644BD" w:rsidRPr="002F39F9" w:rsidRDefault="00F644BD" w:rsidP="00F644BD">
      <w:pPr>
        <w:pStyle w:val="ConsPlusNormal"/>
        <w:jc w:val="right"/>
        <w:outlineLvl w:val="2"/>
        <w:rPr>
          <w:rFonts w:ascii="Times New Roman" w:hAnsi="Times New Roman" w:cs="Times New Roman"/>
          <w:sz w:val="24"/>
          <w:szCs w:val="24"/>
        </w:rPr>
      </w:pPr>
    </w:p>
    <w:p w14:paraId="635DF33A" w14:textId="77777777" w:rsidR="00F644BD" w:rsidRPr="002F39F9" w:rsidRDefault="00F644BD" w:rsidP="00F644BD">
      <w:pPr>
        <w:pStyle w:val="ConsPlusNormal"/>
        <w:outlineLvl w:val="2"/>
        <w:rPr>
          <w:rFonts w:ascii="Times New Roman" w:hAnsi="Times New Roman" w:cs="Times New Roman"/>
          <w:sz w:val="24"/>
          <w:szCs w:val="24"/>
        </w:rPr>
      </w:pPr>
    </w:p>
    <w:p w14:paraId="2648EED5" w14:textId="77777777" w:rsidR="00F644BD" w:rsidRPr="002F39F9" w:rsidRDefault="00F644BD" w:rsidP="00F644BD">
      <w:pPr>
        <w:spacing w:line="240" w:lineRule="auto"/>
        <w:jc w:val="center"/>
        <w:rPr>
          <w:rFonts w:ascii="Times New Roman" w:hAnsi="Times New Roman"/>
          <w:b/>
          <w:bCs/>
          <w:szCs w:val="24"/>
        </w:rPr>
      </w:pPr>
      <w:r w:rsidRPr="002F39F9">
        <w:rPr>
          <w:rFonts w:ascii="Times New Roman" w:hAnsi="Times New Roman"/>
          <w:b/>
          <w:bCs/>
          <w:szCs w:val="24"/>
        </w:rPr>
        <w:t xml:space="preserve">Методика определения фактически оказанных услуг по обращению с твердыми бытовыми отходами </w:t>
      </w:r>
    </w:p>
    <w:p w14:paraId="56FF3765" w14:textId="77777777" w:rsidR="00F644BD" w:rsidRPr="002F39F9" w:rsidRDefault="00F644BD" w:rsidP="00F644BD">
      <w:pPr>
        <w:rPr>
          <w:rFonts w:ascii="Times New Roman" w:hAnsi="Times New Roman"/>
          <w:szCs w:val="24"/>
        </w:rPr>
      </w:pPr>
    </w:p>
    <w:p w14:paraId="17FD0B9D" w14:textId="77777777" w:rsidR="00F644BD" w:rsidRPr="002F39F9" w:rsidRDefault="00F644BD" w:rsidP="00F644BD">
      <w:pPr>
        <w:rPr>
          <w:rFonts w:ascii="Times New Roman" w:hAnsi="Times New Roman"/>
          <w:b/>
          <w:bCs/>
          <w:szCs w:val="24"/>
        </w:rPr>
      </w:pPr>
      <w:proofErr w:type="spellStart"/>
      <w:r w:rsidRPr="002F39F9">
        <w:rPr>
          <w:rFonts w:ascii="Times New Roman" w:hAnsi="Times New Roman"/>
          <w:b/>
          <w:bCs/>
          <w:szCs w:val="24"/>
        </w:rPr>
        <w:t>АПпер</w:t>
      </w:r>
      <w:proofErr w:type="spellEnd"/>
      <w:r w:rsidRPr="002F39F9">
        <w:rPr>
          <w:rFonts w:ascii="Times New Roman" w:hAnsi="Times New Roman"/>
          <w:b/>
          <w:bCs/>
          <w:szCs w:val="24"/>
        </w:rPr>
        <w:t xml:space="preserve"> = </w:t>
      </w:r>
      <w:r w:rsidRPr="002F39F9">
        <w:rPr>
          <w:rFonts w:ascii="Times New Roman" w:hAnsi="Times New Roman"/>
          <w:b/>
          <w:bCs/>
          <w:szCs w:val="24"/>
          <w:lang w:val="en-US"/>
        </w:rPr>
        <w:t>S</w:t>
      </w:r>
      <w:r w:rsidRPr="002F39F9">
        <w:rPr>
          <w:rFonts w:ascii="Times New Roman" w:hAnsi="Times New Roman"/>
          <w:b/>
          <w:bCs/>
          <w:szCs w:val="24"/>
        </w:rPr>
        <w:t xml:space="preserve"> х </w:t>
      </w:r>
      <w:r w:rsidRPr="002F39F9">
        <w:rPr>
          <w:rFonts w:ascii="Times New Roman" w:hAnsi="Times New Roman"/>
          <w:b/>
          <w:bCs/>
          <w:szCs w:val="24"/>
          <w:lang w:val="en-US"/>
        </w:rPr>
        <w:t>T</w:t>
      </w:r>
      <w:r w:rsidRPr="002F39F9">
        <w:rPr>
          <w:rFonts w:ascii="Times New Roman" w:hAnsi="Times New Roman"/>
          <w:b/>
          <w:bCs/>
          <w:szCs w:val="24"/>
        </w:rPr>
        <w:t xml:space="preserve"> х </w:t>
      </w:r>
      <w:r w:rsidRPr="002F39F9">
        <w:rPr>
          <w:rFonts w:ascii="Times New Roman" w:hAnsi="Times New Roman"/>
          <w:b/>
          <w:bCs/>
          <w:szCs w:val="24"/>
          <w:lang w:val="en-US"/>
        </w:rPr>
        <w:t>K</w:t>
      </w:r>
      <w:r w:rsidRPr="002F39F9">
        <w:rPr>
          <w:rFonts w:ascii="Times New Roman" w:hAnsi="Times New Roman"/>
          <w:b/>
          <w:bCs/>
          <w:szCs w:val="24"/>
        </w:rPr>
        <w:t>1</w:t>
      </w:r>
    </w:p>
    <w:p w14:paraId="61B34B6B" w14:textId="77777777" w:rsidR="00F644BD" w:rsidRPr="002F39F9" w:rsidRDefault="00F644BD" w:rsidP="00F644BD">
      <w:pPr>
        <w:spacing w:line="240" w:lineRule="auto"/>
        <w:rPr>
          <w:rFonts w:ascii="Times New Roman" w:hAnsi="Times New Roman"/>
          <w:szCs w:val="24"/>
        </w:rPr>
      </w:pPr>
      <w:r w:rsidRPr="002F39F9">
        <w:rPr>
          <w:rFonts w:ascii="Times New Roman" w:hAnsi="Times New Roman"/>
          <w:b/>
          <w:bCs/>
          <w:szCs w:val="24"/>
          <w:lang w:val="en-US"/>
        </w:rPr>
        <w:t>S</w:t>
      </w:r>
      <w:r w:rsidRPr="002F39F9">
        <w:rPr>
          <w:rFonts w:ascii="Times New Roman" w:hAnsi="Times New Roman"/>
          <w:b/>
          <w:bCs/>
          <w:szCs w:val="24"/>
        </w:rPr>
        <w:t xml:space="preserve"> – </w:t>
      </w:r>
      <w:r w:rsidRPr="002F39F9">
        <w:rPr>
          <w:rFonts w:ascii="Times New Roman" w:hAnsi="Times New Roman"/>
          <w:szCs w:val="24"/>
        </w:rPr>
        <w:t>занимаемая площадь в кв. м.</w:t>
      </w:r>
    </w:p>
    <w:p w14:paraId="3661295B" w14:textId="77777777" w:rsidR="00F644BD" w:rsidRPr="002F39F9" w:rsidRDefault="00F644BD" w:rsidP="00F644BD">
      <w:pPr>
        <w:spacing w:line="240" w:lineRule="auto"/>
        <w:rPr>
          <w:rFonts w:ascii="Times New Roman" w:hAnsi="Times New Roman"/>
          <w:b/>
          <w:bCs/>
          <w:szCs w:val="24"/>
        </w:rPr>
      </w:pPr>
      <w:r w:rsidRPr="002F39F9">
        <w:rPr>
          <w:rFonts w:ascii="Times New Roman" w:hAnsi="Times New Roman"/>
          <w:b/>
          <w:bCs/>
          <w:szCs w:val="24"/>
          <w:lang w:val="en-US"/>
        </w:rPr>
        <w:t>T</w:t>
      </w:r>
      <w:r w:rsidRPr="002F39F9">
        <w:rPr>
          <w:rFonts w:ascii="Times New Roman" w:hAnsi="Times New Roman"/>
          <w:szCs w:val="24"/>
        </w:rPr>
        <w:t xml:space="preserve"> – стоимость вывоза твердых бытовых отходов, пересчитанная на 1 кв. м. арендуемой площади   </w:t>
      </w:r>
      <w:r w:rsidRPr="002F39F9">
        <w:rPr>
          <w:rFonts w:ascii="Times New Roman" w:hAnsi="Times New Roman"/>
          <w:b/>
          <w:bCs/>
          <w:szCs w:val="24"/>
        </w:rPr>
        <w:t>2,256.</w:t>
      </w:r>
    </w:p>
    <w:p w14:paraId="487C4799" w14:textId="77777777" w:rsidR="00F644BD" w:rsidRPr="002F39F9" w:rsidRDefault="00F644BD" w:rsidP="00F644BD">
      <w:pPr>
        <w:pStyle w:val="ConsPlusNormal"/>
        <w:outlineLvl w:val="2"/>
        <w:rPr>
          <w:rFonts w:ascii="Times New Roman" w:hAnsi="Times New Roman" w:cs="Times New Roman"/>
          <w:sz w:val="24"/>
          <w:szCs w:val="24"/>
        </w:rPr>
      </w:pPr>
      <w:r w:rsidRPr="002F39F9">
        <w:rPr>
          <w:rFonts w:ascii="Times New Roman" w:hAnsi="Times New Roman" w:cs="Times New Roman"/>
          <w:b/>
          <w:bCs/>
          <w:sz w:val="24"/>
          <w:szCs w:val="24"/>
          <w:lang w:val="en-US"/>
        </w:rPr>
        <w:t>K</w:t>
      </w:r>
      <w:r w:rsidRPr="002F39F9">
        <w:rPr>
          <w:rFonts w:ascii="Times New Roman" w:hAnsi="Times New Roman" w:cs="Times New Roman"/>
          <w:b/>
          <w:bCs/>
          <w:sz w:val="24"/>
          <w:szCs w:val="24"/>
        </w:rPr>
        <w:t xml:space="preserve">1 - </w:t>
      </w:r>
      <w:r w:rsidRPr="002F39F9">
        <w:rPr>
          <w:rFonts w:ascii="Times New Roman" w:hAnsi="Times New Roman" w:cs="Times New Roman"/>
          <w:sz w:val="24"/>
          <w:szCs w:val="24"/>
        </w:rPr>
        <w:t xml:space="preserve">коэффициент, учитывающий долю мест общего пользования </w:t>
      </w:r>
      <w:r w:rsidRPr="002F39F9">
        <w:rPr>
          <w:rFonts w:ascii="Times New Roman" w:hAnsi="Times New Roman" w:cs="Times New Roman"/>
          <w:b/>
          <w:bCs/>
          <w:sz w:val="24"/>
          <w:szCs w:val="24"/>
        </w:rPr>
        <w:t>1,54.</w:t>
      </w:r>
    </w:p>
    <w:p w14:paraId="62D3939E" w14:textId="77777777" w:rsidR="00F644BD" w:rsidRPr="002F39F9" w:rsidRDefault="00F644BD" w:rsidP="00F644BD">
      <w:pPr>
        <w:pStyle w:val="ConsPlusNormal"/>
        <w:outlineLvl w:val="2"/>
        <w:rPr>
          <w:rFonts w:ascii="Times New Roman" w:hAnsi="Times New Roman" w:cs="Times New Roman"/>
          <w:sz w:val="24"/>
          <w:szCs w:val="24"/>
        </w:rPr>
      </w:pPr>
    </w:p>
    <w:p w14:paraId="69D308D6" w14:textId="77777777" w:rsidR="00F644BD" w:rsidRPr="002F39F9" w:rsidRDefault="00F644BD" w:rsidP="00F644BD">
      <w:pPr>
        <w:pStyle w:val="ConsPlusNormal"/>
        <w:outlineLvl w:val="2"/>
        <w:rPr>
          <w:rFonts w:ascii="Times New Roman" w:hAnsi="Times New Roman" w:cs="Times New Roman"/>
          <w:sz w:val="24"/>
          <w:szCs w:val="24"/>
        </w:rPr>
      </w:pPr>
    </w:p>
    <w:p w14:paraId="6006DDEB" w14:textId="77777777" w:rsidR="00F644BD" w:rsidRPr="002F39F9" w:rsidRDefault="00F644BD" w:rsidP="00F644BD">
      <w:pPr>
        <w:pStyle w:val="ConsPlusNormal"/>
        <w:outlineLvl w:val="2"/>
        <w:rPr>
          <w:rFonts w:ascii="Times New Roman" w:hAnsi="Times New Roman" w:cs="Times New Roman"/>
          <w:sz w:val="24"/>
          <w:szCs w:val="24"/>
        </w:rPr>
      </w:pPr>
    </w:p>
    <w:p w14:paraId="027C7AF5" w14:textId="77777777" w:rsidR="00F644BD" w:rsidRPr="002F39F9" w:rsidRDefault="00F644BD" w:rsidP="00F644BD">
      <w:pPr>
        <w:pStyle w:val="ConsPlusNormal"/>
        <w:outlineLvl w:val="2"/>
        <w:rPr>
          <w:rFonts w:ascii="Times New Roman" w:hAnsi="Times New Roman" w:cs="Times New Roman"/>
          <w:sz w:val="24"/>
          <w:szCs w:val="24"/>
        </w:rPr>
      </w:pPr>
    </w:p>
    <w:p w14:paraId="7C85C2C5" w14:textId="77777777" w:rsidR="00F644BD" w:rsidRPr="002F39F9" w:rsidRDefault="00F644BD" w:rsidP="00F644BD">
      <w:pPr>
        <w:pStyle w:val="ConsPlusNormal"/>
        <w:outlineLvl w:val="2"/>
        <w:rPr>
          <w:rFonts w:ascii="Times New Roman" w:hAnsi="Times New Roman" w:cs="Times New Roman"/>
          <w:sz w:val="24"/>
          <w:szCs w:val="24"/>
        </w:rPr>
      </w:pPr>
    </w:p>
    <w:p w14:paraId="328E017F" w14:textId="77777777" w:rsidR="00F644BD" w:rsidRPr="002F39F9" w:rsidRDefault="00F644BD" w:rsidP="00F644BD">
      <w:pPr>
        <w:pStyle w:val="ConsPlusNormal"/>
        <w:outlineLvl w:val="2"/>
        <w:rPr>
          <w:rFonts w:ascii="Times New Roman" w:hAnsi="Times New Roman" w:cs="Times New Roman"/>
          <w:sz w:val="24"/>
          <w:szCs w:val="24"/>
        </w:rPr>
      </w:pPr>
    </w:p>
    <w:p w14:paraId="0CDC2E58" w14:textId="77777777" w:rsidR="00F644BD" w:rsidRPr="002F39F9" w:rsidRDefault="00F644BD" w:rsidP="00F644BD">
      <w:pPr>
        <w:pStyle w:val="ConsPlusNormal"/>
        <w:outlineLvl w:val="2"/>
        <w:rPr>
          <w:rFonts w:ascii="Times New Roman" w:hAnsi="Times New Roman" w:cs="Times New Roman"/>
          <w:sz w:val="24"/>
          <w:szCs w:val="24"/>
        </w:rPr>
      </w:pPr>
    </w:p>
    <w:tbl>
      <w:tblPr>
        <w:tblW w:w="9356" w:type="dxa"/>
        <w:tblLayout w:type="fixed"/>
        <w:tblCellMar>
          <w:left w:w="0" w:type="dxa"/>
          <w:right w:w="0" w:type="dxa"/>
        </w:tblCellMar>
        <w:tblLook w:val="01E0" w:firstRow="1" w:lastRow="1" w:firstColumn="1" w:lastColumn="1" w:noHBand="0" w:noVBand="0"/>
      </w:tblPr>
      <w:tblGrid>
        <w:gridCol w:w="4678"/>
        <w:gridCol w:w="4678"/>
      </w:tblGrid>
      <w:tr w:rsidR="00F644BD" w:rsidRPr="002F39F9" w14:paraId="3310AB96" w14:textId="77777777" w:rsidTr="00BA5EC4">
        <w:tc>
          <w:tcPr>
            <w:tcW w:w="4678" w:type="dxa"/>
          </w:tcPr>
          <w:p w14:paraId="75EAAB33"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Арендодатель:</w:t>
            </w:r>
          </w:p>
          <w:p w14:paraId="46B6BD70"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Генеральный директор</w:t>
            </w:r>
          </w:p>
          <w:p w14:paraId="6B8E398B" w14:textId="77777777" w:rsidR="00F644BD"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АО «МРТИ РАН»</w:t>
            </w:r>
          </w:p>
          <w:p w14:paraId="4A426AC1"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p>
        </w:tc>
        <w:tc>
          <w:tcPr>
            <w:tcW w:w="4678" w:type="dxa"/>
          </w:tcPr>
          <w:p w14:paraId="71063F42" w14:textId="77777777" w:rsidR="00F644BD" w:rsidRPr="002F39F9" w:rsidRDefault="00F644BD" w:rsidP="00BA5EC4">
            <w:pPr>
              <w:widowControl w:val="0"/>
              <w:autoSpaceDE w:val="0"/>
              <w:autoSpaceDN w:val="0"/>
              <w:spacing w:line="240" w:lineRule="auto"/>
              <w:rPr>
                <w:rFonts w:ascii="Times New Roman" w:eastAsia="Times New Roman" w:hAnsi="Times New Roman"/>
                <w:b/>
                <w:szCs w:val="24"/>
                <w:lang w:eastAsia="ru-RU"/>
              </w:rPr>
            </w:pPr>
            <w:r w:rsidRPr="002F39F9">
              <w:rPr>
                <w:rFonts w:ascii="Times New Roman" w:eastAsia="Times New Roman" w:hAnsi="Times New Roman"/>
                <w:b/>
                <w:szCs w:val="24"/>
                <w:lang w:eastAsia="ru-RU"/>
              </w:rPr>
              <w:t>Арендатор:</w:t>
            </w:r>
          </w:p>
          <w:p w14:paraId="17B5BC51" w14:textId="77777777" w:rsidR="00F644BD" w:rsidRPr="00232DA1" w:rsidRDefault="00F644BD" w:rsidP="00BA5EC4">
            <w:pPr>
              <w:pStyle w:val="ConsPlusNormal"/>
              <w:rPr>
                <w:rFonts w:ascii="Times New Roman" w:hAnsi="Times New Roman" w:cs="Times New Roman"/>
                <w:sz w:val="24"/>
                <w:szCs w:val="24"/>
              </w:rPr>
            </w:pPr>
            <w:r w:rsidRPr="00232DA1">
              <w:rPr>
                <w:rFonts w:ascii="Times New Roman" w:hAnsi="Times New Roman" w:cs="Times New Roman"/>
                <w:sz w:val="24"/>
                <w:szCs w:val="24"/>
              </w:rPr>
              <w:t>________________________________</w:t>
            </w:r>
          </w:p>
          <w:p w14:paraId="32063449" w14:textId="77777777" w:rsidR="00F644BD" w:rsidRPr="002F39F9" w:rsidRDefault="00F644BD" w:rsidP="00BA5EC4">
            <w:pPr>
              <w:spacing w:line="240" w:lineRule="auto"/>
              <w:ind w:right="-328"/>
              <w:rPr>
                <w:rFonts w:ascii="Times New Roman" w:eastAsia="Times New Roman" w:hAnsi="Times New Roman"/>
                <w:szCs w:val="24"/>
              </w:rPr>
            </w:pPr>
            <w:r w:rsidRPr="00232DA1">
              <w:rPr>
                <w:rFonts w:ascii="Times New Roman" w:hAnsi="Times New Roman"/>
                <w:szCs w:val="24"/>
              </w:rPr>
              <w:t>________________________________</w:t>
            </w:r>
          </w:p>
        </w:tc>
      </w:tr>
      <w:tr w:rsidR="00F644BD" w:rsidRPr="002F39F9" w14:paraId="4B9944A3" w14:textId="77777777" w:rsidTr="00BA5EC4">
        <w:tc>
          <w:tcPr>
            <w:tcW w:w="4678" w:type="dxa"/>
          </w:tcPr>
          <w:p w14:paraId="219375E2"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____________________/В.В. Володченко/</w:t>
            </w:r>
          </w:p>
          <w:p w14:paraId="311E1128"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c>
          <w:tcPr>
            <w:tcW w:w="4678" w:type="dxa"/>
          </w:tcPr>
          <w:p w14:paraId="6984EBE4"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_____________________/</w:t>
            </w:r>
            <w:r>
              <w:rPr>
                <w:rFonts w:ascii="Times New Roman" w:hAnsi="Times New Roman"/>
                <w:szCs w:val="24"/>
              </w:rPr>
              <w:t>/_____________/</w:t>
            </w:r>
            <w:r w:rsidRPr="002F39F9">
              <w:rPr>
                <w:rFonts w:ascii="Times New Roman" w:eastAsia="Times New Roman" w:hAnsi="Times New Roman"/>
                <w:szCs w:val="24"/>
                <w:lang w:eastAsia="ru-RU"/>
              </w:rPr>
              <w:t>/</w:t>
            </w:r>
          </w:p>
          <w:p w14:paraId="2B5A8B28" w14:textId="77777777" w:rsidR="00F644BD" w:rsidRPr="002F39F9" w:rsidRDefault="00F644BD" w:rsidP="00BA5EC4">
            <w:pPr>
              <w:widowControl w:val="0"/>
              <w:autoSpaceDE w:val="0"/>
              <w:autoSpaceDN w:val="0"/>
              <w:spacing w:line="240" w:lineRule="auto"/>
              <w:rPr>
                <w:rFonts w:ascii="Times New Roman" w:eastAsia="Times New Roman" w:hAnsi="Times New Roman"/>
                <w:szCs w:val="24"/>
                <w:lang w:eastAsia="ru-RU"/>
              </w:rPr>
            </w:pPr>
            <w:r w:rsidRPr="002F39F9">
              <w:rPr>
                <w:rFonts w:ascii="Times New Roman" w:eastAsia="Times New Roman" w:hAnsi="Times New Roman"/>
                <w:szCs w:val="24"/>
                <w:lang w:eastAsia="ru-RU"/>
              </w:rPr>
              <w:t>М.П.</w:t>
            </w:r>
          </w:p>
        </w:tc>
      </w:tr>
    </w:tbl>
    <w:p w14:paraId="51EB0984" w14:textId="77777777" w:rsidR="00F644BD" w:rsidRPr="002F39F9" w:rsidRDefault="00F644BD" w:rsidP="00F644BD">
      <w:pPr>
        <w:pStyle w:val="ConsPlusNormal"/>
        <w:jc w:val="right"/>
        <w:outlineLvl w:val="2"/>
        <w:rPr>
          <w:rFonts w:ascii="Times New Roman" w:hAnsi="Times New Roman" w:cs="Times New Roman"/>
          <w:sz w:val="24"/>
          <w:szCs w:val="24"/>
        </w:rPr>
      </w:pPr>
    </w:p>
    <w:p w14:paraId="3083AF50" w14:textId="77777777" w:rsidR="006F742F" w:rsidRPr="006F742F" w:rsidRDefault="006F742F" w:rsidP="006F742F">
      <w:pPr>
        <w:widowControl w:val="0"/>
        <w:autoSpaceDE w:val="0"/>
        <w:autoSpaceDN w:val="0"/>
        <w:spacing w:after="0" w:line="240" w:lineRule="auto"/>
        <w:jc w:val="right"/>
        <w:outlineLvl w:val="2"/>
        <w:rPr>
          <w:rFonts w:ascii="Times New Roman" w:eastAsia="Times New Roman" w:hAnsi="Times New Roman" w:cs="Times New Roman"/>
          <w:sz w:val="24"/>
          <w:szCs w:val="24"/>
          <w:lang w:eastAsia="ru-RU"/>
        </w:rPr>
      </w:pPr>
    </w:p>
    <w:p w14:paraId="7FD56681" w14:textId="77777777" w:rsidR="006F742F" w:rsidRDefault="006F742F" w:rsidP="000B3F86">
      <w:pPr>
        <w:jc w:val="center"/>
        <w:rPr>
          <w:rFonts w:ascii="Times New Roman" w:hAnsi="Times New Roman"/>
          <w:b/>
          <w:sz w:val="24"/>
          <w:szCs w:val="24"/>
        </w:rPr>
      </w:pPr>
    </w:p>
    <w:p w14:paraId="38CA7127" w14:textId="77777777" w:rsidR="006F742F" w:rsidRDefault="006F742F" w:rsidP="000B3F86">
      <w:pPr>
        <w:jc w:val="center"/>
        <w:rPr>
          <w:rFonts w:ascii="Times New Roman" w:hAnsi="Times New Roman"/>
          <w:b/>
          <w:sz w:val="24"/>
          <w:szCs w:val="24"/>
        </w:rPr>
      </w:pPr>
    </w:p>
    <w:p w14:paraId="4963BC9C" w14:textId="4F758026" w:rsidR="006F742F" w:rsidRDefault="006F742F">
      <w:pPr>
        <w:spacing w:after="0" w:line="240" w:lineRule="auto"/>
        <w:rPr>
          <w:rFonts w:ascii="Times New Roman" w:hAnsi="Times New Roman"/>
          <w:b/>
          <w:sz w:val="24"/>
          <w:szCs w:val="24"/>
        </w:rPr>
      </w:pPr>
      <w:r>
        <w:rPr>
          <w:rFonts w:ascii="Times New Roman" w:hAnsi="Times New Roman"/>
          <w:b/>
          <w:sz w:val="24"/>
          <w:szCs w:val="24"/>
        </w:rPr>
        <w:br w:type="page"/>
      </w:r>
    </w:p>
    <w:p w14:paraId="7327F864" w14:textId="5AF3CD32" w:rsidR="000B3F86" w:rsidRPr="000B3F86" w:rsidRDefault="000B3F86" w:rsidP="000B3F86">
      <w:pPr>
        <w:jc w:val="center"/>
        <w:rPr>
          <w:rFonts w:ascii="Times New Roman" w:hAnsi="Times New Roman"/>
          <w:b/>
          <w:sz w:val="24"/>
          <w:szCs w:val="24"/>
        </w:rPr>
      </w:pPr>
      <w:r w:rsidRPr="000B3F86">
        <w:rPr>
          <w:rFonts w:ascii="Times New Roman" w:hAnsi="Times New Roman"/>
          <w:b/>
          <w:sz w:val="24"/>
          <w:szCs w:val="24"/>
        </w:rPr>
        <w:t xml:space="preserve">Раздел </w:t>
      </w:r>
      <w:r>
        <w:rPr>
          <w:rFonts w:ascii="Times New Roman" w:hAnsi="Times New Roman"/>
          <w:b/>
          <w:sz w:val="24"/>
          <w:szCs w:val="24"/>
        </w:rPr>
        <w:t>7</w:t>
      </w:r>
      <w:r w:rsidRPr="000B3F86">
        <w:rPr>
          <w:rFonts w:ascii="Times New Roman" w:hAnsi="Times New Roman"/>
          <w:b/>
          <w:sz w:val="24"/>
          <w:szCs w:val="24"/>
        </w:rPr>
        <w:t>. Регламент проведения аукционов на право заключения договоров аренды объектов недвижимого имущества, находящиеся в собственности АО «МРТИ РАН»</w:t>
      </w:r>
    </w:p>
    <w:p w14:paraId="0E504CA0" w14:textId="77777777" w:rsidR="000B3F86" w:rsidRPr="000B3F86" w:rsidRDefault="000B3F86" w:rsidP="000B3F86">
      <w:pPr>
        <w:pStyle w:val="10"/>
        <w:keepNext w:val="0"/>
        <w:widowControl w:val="0"/>
        <w:numPr>
          <w:ilvl w:val="1"/>
          <w:numId w:val="11"/>
        </w:numPr>
        <w:tabs>
          <w:tab w:val="left" w:pos="3865"/>
        </w:tabs>
        <w:autoSpaceDE w:val="0"/>
        <w:autoSpaceDN w:val="0"/>
        <w:spacing w:before="1" w:after="0"/>
        <w:jc w:val="left"/>
        <w:rPr>
          <w:sz w:val="24"/>
          <w:szCs w:val="24"/>
        </w:rPr>
      </w:pPr>
      <w:r w:rsidRPr="000B3F86">
        <w:rPr>
          <w:sz w:val="24"/>
          <w:szCs w:val="24"/>
        </w:rPr>
        <w:t>Общие</w:t>
      </w:r>
      <w:r w:rsidRPr="000B3F86">
        <w:rPr>
          <w:spacing w:val="-5"/>
          <w:sz w:val="24"/>
          <w:szCs w:val="24"/>
        </w:rPr>
        <w:t xml:space="preserve"> </w:t>
      </w:r>
      <w:r w:rsidRPr="000B3F86">
        <w:rPr>
          <w:sz w:val="24"/>
          <w:szCs w:val="24"/>
        </w:rPr>
        <w:t>положения</w:t>
      </w:r>
    </w:p>
    <w:p w14:paraId="399849AD" w14:textId="77777777" w:rsidR="000B3F86" w:rsidRPr="000B3F86" w:rsidRDefault="000B3F86" w:rsidP="000B3F86">
      <w:pPr>
        <w:pStyle w:val="a9"/>
        <w:spacing w:before="5"/>
        <w:rPr>
          <w:b/>
          <w:sz w:val="24"/>
          <w:szCs w:val="24"/>
          <w:lang w:val="ru-RU"/>
        </w:rPr>
      </w:pPr>
    </w:p>
    <w:p w14:paraId="224F4A7D" w14:textId="4CAC229F" w:rsidR="000B3F86" w:rsidRPr="000B3F86" w:rsidRDefault="000B3F86" w:rsidP="000B3F86">
      <w:pPr>
        <w:pStyle w:val="a5"/>
        <w:widowControl w:val="0"/>
        <w:numPr>
          <w:ilvl w:val="1"/>
          <w:numId w:val="12"/>
        </w:numPr>
        <w:tabs>
          <w:tab w:val="left" w:pos="1512"/>
        </w:tabs>
        <w:autoSpaceDE w:val="0"/>
        <w:autoSpaceDN w:val="0"/>
        <w:spacing w:before="1" w:after="0" w:line="240" w:lineRule="auto"/>
        <w:ind w:left="0" w:right="217" w:firstLine="710"/>
        <w:jc w:val="both"/>
        <w:rPr>
          <w:rFonts w:ascii="Times New Roman" w:hAnsi="Times New Roman"/>
          <w:sz w:val="24"/>
          <w:szCs w:val="24"/>
        </w:rPr>
      </w:pPr>
      <w:r w:rsidRPr="000B3F86">
        <w:rPr>
          <w:rFonts w:ascii="Times New Roman" w:hAnsi="Times New Roman"/>
          <w:sz w:val="24"/>
          <w:szCs w:val="24"/>
        </w:rPr>
        <w:t>Настоящий Регламент</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постоянно</w:t>
      </w:r>
      <w:r w:rsidRPr="000B3F86">
        <w:rPr>
          <w:rFonts w:ascii="Times New Roman" w:hAnsi="Times New Roman"/>
          <w:spacing w:val="1"/>
          <w:sz w:val="24"/>
          <w:szCs w:val="24"/>
        </w:rPr>
        <w:t xml:space="preserve"> </w:t>
      </w:r>
      <w:r w:rsidRPr="000B3F86">
        <w:rPr>
          <w:rFonts w:ascii="Times New Roman" w:hAnsi="Times New Roman"/>
          <w:sz w:val="24"/>
          <w:szCs w:val="24"/>
        </w:rPr>
        <w:t>действующей</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 аукционов на право заключения договоров в отношении</w:t>
      </w:r>
      <w:r w:rsidRPr="000B3F86">
        <w:rPr>
          <w:rFonts w:ascii="Times New Roman" w:hAnsi="Times New Roman"/>
          <w:spacing w:val="1"/>
          <w:sz w:val="24"/>
          <w:szCs w:val="24"/>
        </w:rPr>
        <w:t xml:space="preserve"> </w:t>
      </w:r>
      <w:r w:rsidRPr="000B3F86">
        <w:rPr>
          <w:rFonts w:ascii="Times New Roman" w:hAnsi="Times New Roman"/>
          <w:sz w:val="24"/>
          <w:szCs w:val="24"/>
        </w:rPr>
        <w:t>имущества 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(далее</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Регламент)</w:t>
      </w:r>
      <w:r w:rsidRPr="000B3F86">
        <w:rPr>
          <w:rFonts w:ascii="Times New Roman" w:hAnsi="Times New Roman"/>
          <w:spacing w:val="1"/>
          <w:sz w:val="24"/>
          <w:szCs w:val="24"/>
        </w:rPr>
        <w:t xml:space="preserve"> </w:t>
      </w:r>
      <w:r w:rsidRPr="000B3F86">
        <w:rPr>
          <w:rFonts w:ascii="Times New Roman" w:hAnsi="Times New Roman"/>
          <w:sz w:val="24"/>
          <w:szCs w:val="24"/>
        </w:rPr>
        <w:t xml:space="preserve">- </w:t>
      </w:r>
      <w:r w:rsidRPr="000B3F86">
        <w:rPr>
          <w:rFonts w:ascii="Times New Roman" w:hAnsi="Times New Roman"/>
          <w:spacing w:val="-67"/>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0"/>
          <w:sz w:val="24"/>
          <w:szCs w:val="24"/>
        </w:rPr>
        <w:t xml:space="preserve"> </w:t>
      </w:r>
      <w:r w:rsidRPr="000B3F86">
        <w:rPr>
          <w:rFonts w:ascii="Times New Roman" w:hAnsi="Times New Roman"/>
          <w:sz w:val="24"/>
          <w:szCs w:val="24"/>
        </w:rPr>
        <w:t>аукциона,</w:t>
      </w:r>
      <w:r w:rsidRPr="000B3F86">
        <w:rPr>
          <w:rFonts w:ascii="Times New Roman" w:hAnsi="Times New Roman"/>
          <w:spacing w:val="-9"/>
          <w:sz w:val="24"/>
          <w:szCs w:val="24"/>
        </w:rPr>
        <w:t xml:space="preserve"> </w:t>
      </w:r>
      <w:r w:rsidRPr="000B3F86">
        <w:rPr>
          <w:rFonts w:ascii="Times New Roman" w:hAnsi="Times New Roman"/>
          <w:sz w:val="24"/>
          <w:szCs w:val="24"/>
        </w:rPr>
        <w:t>определяет</w:t>
      </w:r>
      <w:r w:rsidRPr="000B3F86">
        <w:rPr>
          <w:rFonts w:ascii="Times New Roman" w:hAnsi="Times New Roman"/>
          <w:spacing w:val="-11"/>
          <w:sz w:val="24"/>
          <w:szCs w:val="24"/>
        </w:rPr>
        <w:t xml:space="preserve"> </w:t>
      </w:r>
      <w:r w:rsidRPr="000B3F86">
        <w:rPr>
          <w:rFonts w:ascii="Times New Roman" w:hAnsi="Times New Roman"/>
          <w:sz w:val="24"/>
          <w:szCs w:val="24"/>
        </w:rPr>
        <w:t>понятие,</w:t>
      </w:r>
      <w:r w:rsidRPr="000B3F86">
        <w:rPr>
          <w:rFonts w:ascii="Times New Roman" w:hAnsi="Times New Roman"/>
          <w:spacing w:val="-8"/>
          <w:sz w:val="24"/>
          <w:szCs w:val="24"/>
        </w:rPr>
        <w:t xml:space="preserve"> </w:t>
      </w:r>
      <w:r w:rsidRPr="000B3F86">
        <w:rPr>
          <w:rFonts w:ascii="Times New Roman" w:hAnsi="Times New Roman"/>
          <w:sz w:val="24"/>
          <w:szCs w:val="24"/>
        </w:rPr>
        <w:t>цели</w:t>
      </w:r>
      <w:r w:rsidRPr="000B3F86">
        <w:rPr>
          <w:rFonts w:ascii="Times New Roman" w:hAnsi="Times New Roman"/>
          <w:spacing w:val="-10"/>
          <w:sz w:val="24"/>
          <w:szCs w:val="24"/>
        </w:rPr>
        <w:t xml:space="preserve"> </w:t>
      </w:r>
      <w:r w:rsidRPr="000B3F86">
        <w:rPr>
          <w:rFonts w:ascii="Times New Roman" w:hAnsi="Times New Roman"/>
          <w:sz w:val="24"/>
          <w:szCs w:val="24"/>
        </w:rPr>
        <w:t>создания,</w:t>
      </w:r>
      <w:r w:rsidRPr="000B3F86">
        <w:rPr>
          <w:rFonts w:ascii="Times New Roman" w:hAnsi="Times New Roman"/>
          <w:spacing w:val="-8"/>
          <w:sz w:val="24"/>
          <w:szCs w:val="24"/>
        </w:rPr>
        <w:t xml:space="preserve"> </w:t>
      </w:r>
      <w:r w:rsidRPr="000B3F86">
        <w:rPr>
          <w:rFonts w:ascii="Times New Roman" w:hAnsi="Times New Roman"/>
          <w:sz w:val="24"/>
          <w:szCs w:val="24"/>
        </w:rPr>
        <w:t>функции,</w:t>
      </w:r>
      <w:r w:rsidRPr="000B3F86">
        <w:rPr>
          <w:rFonts w:ascii="Times New Roman" w:hAnsi="Times New Roman"/>
          <w:spacing w:val="-9"/>
          <w:sz w:val="24"/>
          <w:szCs w:val="24"/>
        </w:rPr>
        <w:t xml:space="preserve"> </w:t>
      </w:r>
      <w:r w:rsidRPr="000B3F86">
        <w:rPr>
          <w:rFonts w:ascii="Times New Roman" w:hAnsi="Times New Roman"/>
          <w:sz w:val="24"/>
          <w:szCs w:val="24"/>
        </w:rPr>
        <w:t>состав</w:t>
      </w:r>
      <w:r w:rsidRPr="000B3F86">
        <w:rPr>
          <w:rFonts w:ascii="Times New Roman" w:hAnsi="Times New Roman"/>
          <w:spacing w:val="-8"/>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порядок</w:t>
      </w:r>
      <w:r w:rsidRPr="000B3F86">
        <w:rPr>
          <w:rFonts w:ascii="Times New Roman" w:hAnsi="Times New Roman"/>
          <w:spacing w:val="1"/>
          <w:sz w:val="24"/>
          <w:szCs w:val="24"/>
        </w:rPr>
        <w:t xml:space="preserve"> </w:t>
      </w:r>
      <w:r w:rsidRPr="000B3F86">
        <w:rPr>
          <w:rFonts w:ascii="Times New Roman" w:hAnsi="Times New Roman"/>
          <w:sz w:val="24"/>
          <w:szCs w:val="24"/>
        </w:rPr>
        <w:t>работы</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1"/>
          <w:sz w:val="24"/>
          <w:szCs w:val="24"/>
        </w:rPr>
        <w:t xml:space="preserve"> </w:t>
      </w:r>
      <w:r w:rsidRPr="000B3F86">
        <w:rPr>
          <w:rFonts w:ascii="Times New Roman" w:hAnsi="Times New Roman"/>
          <w:sz w:val="24"/>
          <w:szCs w:val="24"/>
        </w:rPr>
        <w:t>открытого</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право</w:t>
      </w:r>
      <w:r w:rsidRPr="000B3F86">
        <w:rPr>
          <w:rFonts w:ascii="Times New Roman" w:hAnsi="Times New Roman"/>
          <w:spacing w:val="1"/>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недвижимого</w:t>
      </w:r>
      <w:r w:rsidRPr="000B3F86">
        <w:rPr>
          <w:rFonts w:ascii="Times New Roman" w:hAnsi="Times New Roman"/>
          <w:spacing w:val="1"/>
          <w:sz w:val="24"/>
          <w:szCs w:val="24"/>
        </w:rPr>
        <w:t xml:space="preserve"> </w:t>
      </w:r>
      <w:r w:rsidRPr="000B3F86">
        <w:rPr>
          <w:rFonts w:ascii="Times New Roman" w:hAnsi="Times New Roman"/>
          <w:sz w:val="24"/>
          <w:szCs w:val="24"/>
        </w:rPr>
        <w:t>имущества,</w:t>
      </w:r>
      <w:r w:rsidRPr="000B3F86">
        <w:rPr>
          <w:rFonts w:ascii="Times New Roman" w:hAnsi="Times New Roman"/>
          <w:spacing w:val="1"/>
          <w:sz w:val="24"/>
          <w:szCs w:val="24"/>
        </w:rPr>
        <w:t xml:space="preserve"> </w:t>
      </w:r>
      <w:r w:rsidRPr="000B3F86">
        <w:rPr>
          <w:rFonts w:ascii="Times New Roman" w:hAnsi="Times New Roman"/>
          <w:sz w:val="24"/>
          <w:szCs w:val="24"/>
        </w:rPr>
        <w:t>находящегося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 xml:space="preserve">собственности </w:t>
      </w:r>
      <w:r w:rsidR="00AE6871">
        <w:rPr>
          <w:rFonts w:ascii="Times New Roman" w:hAnsi="Times New Roman"/>
          <w:sz w:val="24"/>
          <w:szCs w:val="24"/>
        </w:rPr>
        <w:t xml:space="preserve"> </w:t>
      </w:r>
      <w:r w:rsidRPr="000B3F86">
        <w:rPr>
          <w:rFonts w:ascii="Times New Roman" w:hAnsi="Times New Roman"/>
          <w:sz w:val="24"/>
          <w:szCs w:val="24"/>
        </w:rPr>
        <w:t>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форме</w:t>
      </w:r>
      <w:r w:rsidRPr="000B3F86">
        <w:rPr>
          <w:rFonts w:ascii="Times New Roman" w:hAnsi="Times New Roman"/>
          <w:spacing w:val="1"/>
          <w:sz w:val="24"/>
          <w:szCs w:val="24"/>
        </w:rPr>
        <w:t xml:space="preserve"> </w:t>
      </w:r>
      <w:r w:rsidRPr="000B3F86">
        <w:rPr>
          <w:rFonts w:ascii="Times New Roman" w:hAnsi="Times New Roman"/>
          <w:sz w:val="24"/>
          <w:szCs w:val="24"/>
        </w:rPr>
        <w:t>аукциона (далее</w:t>
      </w:r>
      <w:r w:rsidRPr="000B3F86">
        <w:rPr>
          <w:rFonts w:ascii="Times New Roman" w:hAnsi="Times New Roman"/>
          <w:spacing w:val="1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p>
    <w:p w14:paraId="56E972AD" w14:textId="77777777" w:rsidR="000B3F86" w:rsidRPr="000B3F86" w:rsidRDefault="000B3F86" w:rsidP="000B3F86">
      <w:pPr>
        <w:pStyle w:val="a5"/>
        <w:widowControl w:val="0"/>
        <w:numPr>
          <w:ilvl w:val="1"/>
          <w:numId w:val="12"/>
        </w:numPr>
        <w:tabs>
          <w:tab w:val="left" w:pos="1531"/>
        </w:tabs>
        <w:autoSpaceDE w:val="0"/>
        <w:autoSpaceDN w:val="0"/>
        <w:spacing w:before="2" w:after="0" w:line="240" w:lineRule="auto"/>
        <w:ind w:left="0" w:right="225" w:firstLine="710"/>
        <w:jc w:val="both"/>
        <w:rPr>
          <w:rFonts w:ascii="Times New Roman" w:hAnsi="Times New Roman"/>
          <w:sz w:val="24"/>
          <w:szCs w:val="24"/>
        </w:rPr>
      </w:pPr>
      <w:r w:rsidRPr="000B3F86">
        <w:rPr>
          <w:rFonts w:ascii="Times New Roman" w:hAnsi="Times New Roman"/>
          <w:sz w:val="24"/>
          <w:szCs w:val="24"/>
        </w:rPr>
        <w:t>Аукцион</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право</w:t>
      </w:r>
      <w:r w:rsidRPr="000B3F86">
        <w:rPr>
          <w:rFonts w:ascii="Times New Roman" w:hAnsi="Times New Roman"/>
          <w:spacing w:val="1"/>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недвижимого</w:t>
      </w:r>
      <w:r w:rsidRPr="000B3F86">
        <w:rPr>
          <w:rFonts w:ascii="Times New Roman" w:hAnsi="Times New Roman"/>
          <w:spacing w:val="1"/>
          <w:sz w:val="24"/>
          <w:szCs w:val="24"/>
        </w:rPr>
        <w:t xml:space="preserve"> </w:t>
      </w:r>
      <w:r w:rsidRPr="000B3F86">
        <w:rPr>
          <w:rFonts w:ascii="Times New Roman" w:hAnsi="Times New Roman"/>
          <w:sz w:val="24"/>
          <w:szCs w:val="24"/>
        </w:rPr>
        <w:t>имущества, находящегося собственности 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проводится</w:t>
      </w:r>
      <w:r w:rsidRPr="000B3F86">
        <w:rPr>
          <w:rFonts w:ascii="Times New Roman" w:hAnsi="Times New Roman"/>
          <w:spacing w:val="1"/>
          <w:sz w:val="24"/>
          <w:szCs w:val="24"/>
        </w:rPr>
        <w:t xml:space="preserve"> </w:t>
      </w:r>
      <w:r w:rsidRPr="000B3F86">
        <w:rPr>
          <w:rFonts w:ascii="Times New Roman" w:hAnsi="Times New Roman"/>
          <w:spacing w:val="-1"/>
          <w:sz w:val="24"/>
          <w:szCs w:val="24"/>
        </w:rPr>
        <w:t>Организатором</w:t>
      </w:r>
      <w:r w:rsidRPr="000B3F86">
        <w:rPr>
          <w:rFonts w:ascii="Times New Roman" w:hAnsi="Times New Roman"/>
          <w:spacing w:val="-15"/>
          <w:sz w:val="24"/>
          <w:szCs w:val="24"/>
        </w:rPr>
        <w:t xml:space="preserve"> </w:t>
      </w:r>
      <w:r w:rsidRPr="000B3F86">
        <w:rPr>
          <w:rFonts w:ascii="Times New Roman" w:hAnsi="Times New Roman"/>
          <w:sz w:val="24"/>
          <w:szCs w:val="24"/>
        </w:rPr>
        <w:t>аукциона.</w:t>
      </w:r>
      <w:r w:rsidRPr="000B3F86">
        <w:rPr>
          <w:rFonts w:ascii="Times New Roman" w:hAnsi="Times New Roman"/>
          <w:spacing w:val="-13"/>
          <w:sz w:val="24"/>
          <w:szCs w:val="24"/>
        </w:rPr>
        <w:t xml:space="preserve"> </w:t>
      </w:r>
      <w:r w:rsidRPr="000B3F86">
        <w:rPr>
          <w:rFonts w:ascii="Times New Roman" w:hAnsi="Times New Roman"/>
          <w:sz w:val="24"/>
          <w:szCs w:val="24"/>
        </w:rPr>
        <w:t>При</w:t>
      </w:r>
      <w:r w:rsidRPr="000B3F86">
        <w:rPr>
          <w:rFonts w:ascii="Times New Roman" w:hAnsi="Times New Roman"/>
          <w:spacing w:val="-15"/>
          <w:sz w:val="24"/>
          <w:szCs w:val="24"/>
        </w:rPr>
        <w:t xml:space="preserve"> </w:t>
      </w:r>
      <w:r w:rsidRPr="000B3F86">
        <w:rPr>
          <w:rFonts w:ascii="Times New Roman" w:hAnsi="Times New Roman"/>
          <w:sz w:val="24"/>
          <w:szCs w:val="24"/>
        </w:rPr>
        <w:t>этом</w:t>
      </w:r>
      <w:r w:rsidRPr="000B3F86">
        <w:rPr>
          <w:rFonts w:ascii="Times New Roman" w:hAnsi="Times New Roman"/>
          <w:spacing w:val="-14"/>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6"/>
          <w:sz w:val="24"/>
          <w:szCs w:val="24"/>
        </w:rPr>
        <w:t xml:space="preserve"> </w:t>
      </w:r>
      <w:r w:rsidRPr="000B3F86">
        <w:rPr>
          <w:rFonts w:ascii="Times New Roman" w:hAnsi="Times New Roman"/>
          <w:sz w:val="24"/>
          <w:szCs w:val="24"/>
        </w:rPr>
        <w:t>аукциона</w:t>
      </w:r>
      <w:r w:rsidRPr="000B3F86">
        <w:rPr>
          <w:rFonts w:ascii="Times New Roman" w:hAnsi="Times New Roman"/>
          <w:spacing w:val="-14"/>
          <w:sz w:val="24"/>
          <w:szCs w:val="24"/>
        </w:rPr>
        <w:t xml:space="preserve"> </w:t>
      </w:r>
      <w:r w:rsidRPr="000B3F86">
        <w:rPr>
          <w:rFonts w:ascii="Times New Roman" w:hAnsi="Times New Roman"/>
          <w:sz w:val="24"/>
          <w:szCs w:val="24"/>
        </w:rPr>
        <w:t>вправе</w:t>
      </w:r>
      <w:r w:rsidRPr="000B3F86">
        <w:rPr>
          <w:rFonts w:ascii="Times New Roman" w:hAnsi="Times New Roman"/>
          <w:spacing w:val="-14"/>
          <w:sz w:val="24"/>
          <w:szCs w:val="24"/>
        </w:rPr>
        <w:t xml:space="preserve"> </w:t>
      </w:r>
      <w:r w:rsidRPr="000B3F86">
        <w:rPr>
          <w:rFonts w:ascii="Times New Roman" w:hAnsi="Times New Roman"/>
          <w:sz w:val="24"/>
          <w:szCs w:val="24"/>
        </w:rPr>
        <w:t>привлечь</w:t>
      </w:r>
      <w:r w:rsidRPr="000B3F86">
        <w:rPr>
          <w:rFonts w:ascii="Times New Roman" w:hAnsi="Times New Roman"/>
          <w:spacing w:val="-17"/>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основе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специализированную</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организацию</w:t>
      </w:r>
      <w:r w:rsidRPr="000B3F86">
        <w:rPr>
          <w:rFonts w:ascii="Times New Roman" w:hAnsi="Times New Roman"/>
          <w:spacing w:val="1"/>
          <w:sz w:val="24"/>
          <w:szCs w:val="24"/>
        </w:rPr>
        <w:t xml:space="preserve"> </w:t>
      </w:r>
      <w:r w:rsidRPr="000B3F86">
        <w:rPr>
          <w:rFonts w:ascii="Times New Roman" w:hAnsi="Times New Roman"/>
          <w:sz w:val="24"/>
          <w:szCs w:val="24"/>
        </w:rPr>
        <w:t>для</w:t>
      </w:r>
      <w:r w:rsidRPr="000B3F86">
        <w:rPr>
          <w:rFonts w:ascii="Times New Roman" w:hAnsi="Times New Roman"/>
          <w:spacing w:val="1"/>
          <w:sz w:val="24"/>
          <w:szCs w:val="24"/>
        </w:rPr>
        <w:t xml:space="preserve"> </w:t>
      </w:r>
      <w:r w:rsidRPr="000B3F86">
        <w:rPr>
          <w:rFonts w:ascii="Times New Roman" w:hAnsi="Times New Roman"/>
          <w:sz w:val="24"/>
          <w:szCs w:val="24"/>
        </w:rPr>
        <w:t>осуществления</w:t>
      </w:r>
      <w:r w:rsidRPr="000B3F86">
        <w:rPr>
          <w:rFonts w:ascii="Times New Roman" w:hAnsi="Times New Roman"/>
          <w:spacing w:val="1"/>
          <w:sz w:val="24"/>
          <w:szCs w:val="24"/>
        </w:rPr>
        <w:t xml:space="preserve"> </w:t>
      </w:r>
      <w:r w:rsidRPr="000B3F86">
        <w:rPr>
          <w:rFonts w:ascii="Times New Roman" w:hAnsi="Times New Roman"/>
          <w:sz w:val="24"/>
          <w:szCs w:val="24"/>
        </w:rPr>
        <w:t>функций</w:t>
      </w:r>
      <w:r w:rsidRPr="000B3F86">
        <w:rPr>
          <w:rFonts w:ascii="Times New Roman" w:hAnsi="Times New Roman"/>
          <w:spacing w:val="-5"/>
          <w:sz w:val="24"/>
          <w:szCs w:val="24"/>
        </w:rPr>
        <w:t xml:space="preserve"> </w:t>
      </w:r>
      <w:r w:rsidRPr="000B3F86">
        <w:rPr>
          <w:rFonts w:ascii="Times New Roman" w:hAnsi="Times New Roman"/>
          <w:sz w:val="24"/>
          <w:szCs w:val="24"/>
        </w:rPr>
        <w:t>по</w:t>
      </w:r>
      <w:r w:rsidRPr="000B3F86">
        <w:rPr>
          <w:rFonts w:ascii="Times New Roman" w:hAnsi="Times New Roman"/>
          <w:spacing w:val="-4"/>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6"/>
          <w:sz w:val="24"/>
          <w:szCs w:val="24"/>
        </w:rPr>
        <w:t xml:space="preserve"> </w:t>
      </w:r>
      <w:r w:rsidRPr="000B3F86">
        <w:rPr>
          <w:rFonts w:ascii="Times New Roman" w:hAnsi="Times New Roman"/>
          <w:sz w:val="24"/>
          <w:szCs w:val="24"/>
        </w:rPr>
        <w:t>торгов</w:t>
      </w:r>
      <w:r w:rsidRPr="000B3F86">
        <w:rPr>
          <w:rFonts w:ascii="Times New Roman" w:hAnsi="Times New Roman"/>
          <w:spacing w:val="-5"/>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форме</w:t>
      </w:r>
      <w:r w:rsidRPr="000B3F86">
        <w:rPr>
          <w:rFonts w:ascii="Times New Roman" w:hAnsi="Times New Roman"/>
          <w:spacing w:val="-3"/>
          <w:sz w:val="24"/>
          <w:szCs w:val="24"/>
        </w:rPr>
        <w:t xml:space="preserve"> </w:t>
      </w:r>
      <w:r w:rsidRPr="000B3F86">
        <w:rPr>
          <w:rFonts w:ascii="Times New Roman" w:hAnsi="Times New Roman"/>
          <w:sz w:val="24"/>
          <w:szCs w:val="24"/>
        </w:rPr>
        <w:t>аукциона</w:t>
      </w:r>
      <w:r w:rsidRPr="000B3F86">
        <w:rPr>
          <w:rFonts w:ascii="Times New Roman" w:hAnsi="Times New Roman"/>
          <w:spacing w:val="-3"/>
          <w:sz w:val="24"/>
          <w:szCs w:val="24"/>
        </w:rPr>
        <w:t xml:space="preserve"> </w:t>
      </w:r>
      <w:r w:rsidRPr="000B3F86">
        <w:rPr>
          <w:rFonts w:ascii="Times New Roman" w:hAnsi="Times New Roman"/>
          <w:sz w:val="24"/>
          <w:szCs w:val="24"/>
        </w:rPr>
        <w:t>-</w:t>
      </w:r>
      <w:r w:rsidRPr="000B3F86">
        <w:rPr>
          <w:rFonts w:ascii="Times New Roman" w:hAnsi="Times New Roman"/>
          <w:spacing w:val="-5"/>
          <w:sz w:val="24"/>
          <w:szCs w:val="24"/>
        </w:rPr>
        <w:t xml:space="preserve"> </w:t>
      </w:r>
      <w:r w:rsidRPr="000B3F86">
        <w:rPr>
          <w:rFonts w:ascii="Times New Roman" w:hAnsi="Times New Roman"/>
          <w:sz w:val="24"/>
          <w:szCs w:val="24"/>
        </w:rPr>
        <w:t>разработки</w:t>
      </w:r>
      <w:r w:rsidRPr="000B3F86">
        <w:rPr>
          <w:rFonts w:ascii="Times New Roman" w:hAnsi="Times New Roman"/>
          <w:spacing w:val="-5"/>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67"/>
          <w:sz w:val="24"/>
          <w:szCs w:val="24"/>
        </w:rPr>
        <w:t xml:space="preserve"> </w:t>
      </w:r>
      <w:r w:rsidRPr="000B3F86">
        <w:rPr>
          <w:rFonts w:ascii="Times New Roman" w:hAnsi="Times New Roman"/>
          <w:sz w:val="24"/>
          <w:szCs w:val="24"/>
        </w:rPr>
        <w:t>об аукционе, размещения извещения 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проведении открытого аукциона и</w:t>
      </w:r>
      <w:r w:rsidRPr="000B3F86">
        <w:rPr>
          <w:rFonts w:ascii="Times New Roman" w:hAnsi="Times New Roman"/>
          <w:spacing w:val="1"/>
          <w:sz w:val="24"/>
          <w:szCs w:val="24"/>
        </w:rPr>
        <w:t xml:space="preserve"> </w:t>
      </w:r>
      <w:r w:rsidRPr="000B3F86">
        <w:rPr>
          <w:rFonts w:ascii="Times New Roman" w:hAnsi="Times New Roman"/>
          <w:sz w:val="24"/>
          <w:szCs w:val="24"/>
        </w:rPr>
        <w:t>иных</w:t>
      </w:r>
      <w:r w:rsidRPr="000B3F86">
        <w:rPr>
          <w:rFonts w:ascii="Times New Roman" w:hAnsi="Times New Roman"/>
          <w:spacing w:val="-5"/>
          <w:sz w:val="24"/>
          <w:szCs w:val="24"/>
        </w:rPr>
        <w:t xml:space="preserve"> </w:t>
      </w:r>
      <w:r w:rsidRPr="000B3F86">
        <w:rPr>
          <w:rFonts w:ascii="Times New Roman" w:hAnsi="Times New Roman"/>
          <w:sz w:val="24"/>
          <w:szCs w:val="24"/>
        </w:rPr>
        <w:t>связанных</w:t>
      </w:r>
      <w:r w:rsidRPr="000B3F86">
        <w:rPr>
          <w:rFonts w:ascii="Times New Roman" w:hAnsi="Times New Roman"/>
          <w:spacing w:val="-4"/>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обеспечением</w:t>
      </w:r>
      <w:r w:rsidRPr="000B3F86">
        <w:rPr>
          <w:rFonts w:ascii="Times New Roman" w:hAnsi="Times New Roman"/>
          <w:spacing w:val="2"/>
          <w:sz w:val="24"/>
          <w:szCs w:val="24"/>
        </w:rPr>
        <w:t xml:space="preserve"> </w:t>
      </w:r>
      <w:r w:rsidRPr="000B3F86">
        <w:rPr>
          <w:rFonts w:ascii="Times New Roman" w:hAnsi="Times New Roman"/>
          <w:sz w:val="24"/>
          <w:szCs w:val="24"/>
        </w:rPr>
        <w:t>проведения торгов</w:t>
      </w:r>
      <w:r w:rsidRPr="000B3F86">
        <w:rPr>
          <w:rFonts w:ascii="Times New Roman" w:hAnsi="Times New Roman"/>
          <w:spacing w:val="-1"/>
          <w:sz w:val="24"/>
          <w:szCs w:val="24"/>
        </w:rPr>
        <w:t xml:space="preserve"> </w:t>
      </w:r>
      <w:r w:rsidRPr="000B3F86">
        <w:rPr>
          <w:rFonts w:ascii="Times New Roman" w:hAnsi="Times New Roman"/>
          <w:sz w:val="24"/>
          <w:szCs w:val="24"/>
        </w:rPr>
        <w:t>функций.</w:t>
      </w:r>
    </w:p>
    <w:p w14:paraId="54E14BCF" w14:textId="77777777" w:rsidR="000B3F86" w:rsidRPr="000B3F86" w:rsidRDefault="000B3F86" w:rsidP="000B3F86">
      <w:pPr>
        <w:pStyle w:val="a5"/>
        <w:widowControl w:val="0"/>
        <w:numPr>
          <w:ilvl w:val="1"/>
          <w:numId w:val="12"/>
        </w:numPr>
        <w:tabs>
          <w:tab w:val="left" w:pos="1522"/>
        </w:tabs>
        <w:autoSpaceDE w:val="0"/>
        <w:autoSpaceDN w:val="0"/>
        <w:spacing w:after="0" w:line="240" w:lineRule="auto"/>
        <w:ind w:left="0" w:right="228" w:firstLine="710"/>
        <w:jc w:val="both"/>
        <w:rPr>
          <w:rFonts w:ascii="Times New Roman" w:hAnsi="Times New Roman"/>
          <w:sz w:val="24"/>
          <w:szCs w:val="24"/>
        </w:rPr>
      </w:pP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процессе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взаимодействует</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организацией,</w:t>
      </w:r>
      <w:r w:rsidRPr="000B3F86">
        <w:rPr>
          <w:rFonts w:ascii="Times New Roman" w:hAnsi="Times New Roman"/>
          <w:spacing w:val="1"/>
          <w:sz w:val="24"/>
          <w:szCs w:val="24"/>
        </w:rPr>
        <w:t xml:space="preserve"> </w:t>
      </w:r>
      <w:r w:rsidRPr="000B3F86">
        <w:rPr>
          <w:rFonts w:ascii="Times New Roman" w:hAnsi="Times New Roman"/>
          <w:sz w:val="24"/>
          <w:szCs w:val="24"/>
        </w:rPr>
        <w:t>аукционистом),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порядке,</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установленном</w:t>
      </w:r>
      <w:r w:rsidRPr="000B3F86">
        <w:rPr>
          <w:rFonts w:ascii="Times New Roman" w:hAnsi="Times New Roman"/>
          <w:spacing w:val="1"/>
          <w:sz w:val="24"/>
          <w:szCs w:val="24"/>
        </w:rPr>
        <w:t xml:space="preserve"> </w:t>
      </w:r>
      <w:r w:rsidRPr="000B3F86">
        <w:rPr>
          <w:rFonts w:ascii="Times New Roman" w:hAnsi="Times New Roman"/>
          <w:sz w:val="24"/>
          <w:szCs w:val="24"/>
        </w:rPr>
        <w:t>настоящим Регламентом.</w:t>
      </w:r>
    </w:p>
    <w:p w14:paraId="622632CB" w14:textId="77777777" w:rsidR="000B3F86" w:rsidRPr="000B3F86" w:rsidRDefault="000B3F86" w:rsidP="000B3F86">
      <w:pPr>
        <w:pStyle w:val="a5"/>
        <w:widowControl w:val="0"/>
        <w:tabs>
          <w:tab w:val="left" w:pos="1522"/>
        </w:tabs>
        <w:autoSpaceDE w:val="0"/>
        <w:autoSpaceDN w:val="0"/>
        <w:spacing w:after="0" w:line="240" w:lineRule="auto"/>
        <w:ind w:left="929" w:right="228"/>
        <w:jc w:val="both"/>
        <w:rPr>
          <w:rFonts w:ascii="Times New Roman" w:hAnsi="Times New Roman"/>
          <w:sz w:val="24"/>
          <w:szCs w:val="24"/>
        </w:rPr>
      </w:pPr>
    </w:p>
    <w:p w14:paraId="6E77737B" w14:textId="77777777" w:rsidR="000B3F86" w:rsidRPr="000B3F86" w:rsidRDefault="000B3F86" w:rsidP="000B3F86">
      <w:pPr>
        <w:pStyle w:val="10"/>
        <w:keepNext w:val="0"/>
        <w:widowControl w:val="0"/>
        <w:numPr>
          <w:ilvl w:val="1"/>
          <w:numId w:val="11"/>
        </w:numPr>
        <w:tabs>
          <w:tab w:val="left" w:pos="142"/>
        </w:tabs>
        <w:autoSpaceDE w:val="0"/>
        <w:autoSpaceDN w:val="0"/>
        <w:spacing w:before="1" w:after="0"/>
        <w:ind w:left="0" w:firstLine="0"/>
        <w:jc w:val="center"/>
        <w:rPr>
          <w:sz w:val="24"/>
          <w:szCs w:val="24"/>
        </w:rPr>
      </w:pPr>
      <w:r w:rsidRPr="000B3F86">
        <w:rPr>
          <w:sz w:val="24"/>
          <w:szCs w:val="24"/>
        </w:rPr>
        <w:t>Правовое регулирование</w:t>
      </w:r>
    </w:p>
    <w:p w14:paraId="77961870" w14:textId="77777777" w:rsidR="000B3F86" w:rsidRPr="000B3F86" w:rsidRDefault="000B3F86" w:rsidP="000B3F86">
      <w:pPr>
        <w:pStyle w:val="a9"/>
        <w:spacing w:before="11"/>
        <w:rPr>
          <w:b/>
          <w:sz w:val="24"/>
          <w:szCs w:val="24"/>
        </w:rPr>
      </w:pPr>
    </w:p>
    <w:p w14:paraId="54346A1C" w14:textId="77777777" w:rsidR="000B3F86" w:rsidRPr="000B3F86" w:rsidRDefault="000B3F86" w:rsidP="000B3F86">
      <w:pPr>
        <w:pStyle w:val="a9"/>
        <w:spacing w:before="81"/>
        <w:ind w:firstLine="709"/>
        <w:jc w:val="both"/>
        <w:rPr>
          <w:rFonts w:eastAsia="Calibri"/>
          <w:sz w:val="24"/>
          <w:szCs w:val="24"/>
          <w:lang w:val="ru-RU"/>
        </w:rPr>
      </w:pPr>
      <w:r w:rsidRPr="000B3F86">
        <w:rPr>
          <w:rFonts w:eastAsia="Calibri"/>
          <w:sz w:val="24"/>
          <w:szCs w:val="24"/>
          <w:lang w:val="ru-RU"/>
        </w:rPr>
        <w:t>2.1. Комиссия в своей деятельности руководствуется Гражданским кодексом Российской Федерации, иными федеральными законами, нормативными правовыми актами Российской Федерации и настоящим Регламентом.</w:t>
      </w:r>
    </w:p>
    <w:p w14:paraId="79D7A3E3" w14:textId="77777777" w:rsidR="000B3F86" w:rsidRPr="000B3F86" w:rsidRDefault="000B3F86" w:rsidP="000B3F86">
      <w:pPr>
        <w:pStyle w:val="a9"/>
        <w:ind w:right="219" w:firstLine="709"/>
        <w:jc w:val="both"/>
        <w:rPr>
          <w:rFonts w:eastAsia="Calibri"/>
          <w:sz w:val="24"/>
          <w:szCs w:val="24"/>
          <w:lang w:val="ru-RU"/>
        </w:rPr>
      </w:pPr>
    </w:p>
    <w:p w14:paraId="60B734FF" w14:textId="77777777" w:rsidR="000B3F86" w:rsidRPr="000B3F86" w:rsidRDefault="000B3F86" w:rsidP="000B3F86">
      <w:pPr>
        <w:pStyle w:val="10"/>
        <w:keepNext w:val="0"/>
        <w:widowControl w:val="0"/>
        <w:numPr>
          <w:ilvl w:val="1"/>
          <w:numId w:val="11"/>
        </w:numPr>
        <w:tabs>
          <w:tab w:val="left" w:pos="1560"/>
          <w:tab w:val="left" w:pos="2694"/>
          <w:tab w:val="left" w:pos="2835"/>
          <w:tab w:val="left" w:pos="2977"/>
          <w:tab w:val="left" w:pos="3119"/>
          <w:tab w:val="left" w:pos="3261"/>
        </w:tabs>
        <w:autoSpaceDE w:val="0"/>
        <w:autoSpaceDN w:val="0"/>
        <w:spacing w:before="1" w:after="0"/>
        <w:ind w:left="0" w:firstLine="0"/>
        <w:jc w:val="center"/>
        <w:rPr>
          <w:sz w:val="24"/>
          <w:szCs w:val="24"/>
        </w:rPr>
      </w:pPr>
      <w:r w:rsidRPr="000B3F86">
        <w:rPr>
          <w:sz w:val="24"/>
          <w:szCs w:val="24"/>
        </w:rPr>
        <w:t>Цели и задачи Комиссии</w:t>
      </w:r>
    </w:p>
    <w:p w14:paraId="6F790C73" w14:textId="77777777" w:rsidR="000B3F86" w:rsidRPr="000B3F86" w:rsidRDefault="000B3F86" w:rsidP="000B3F86">
      <w:pPr>
        <w:pStyle w:val="a9"/>
        <w:spacing w:before="11"/>
        <w:rPr>
          <w:b/>
          <w:sz w:val="24"/>
          <w:szCs w:val="24"/>
        </w:rPr>
      </w:pPr>
    </w:p>
    <w:p w14:paraId="11DF949C" w14:textId="77777777" w:rsidR="000B3F86" w:rsidRPr="000B3F86" w:rsidRDefault="000B3F86" w:rsidP="000B3F86">
      <w:pPr>
        <w:pStyle w:val="a5"/>
        <w:widowControl w:val="0"/>
        <w:numPr>
          <w:ilvl w:val="1"/>
          <w:numId w:val="13"/>
        </w:numPr>
        <w:tabs>
          <w:tab w:val="left" w:pos="1430"/>
        </w:tabs>
        <w:autoSpaceDE w:val="0"/>
        <w:autoSpaceDN w:val="0"/>
        <w:spacing w:after="0" w:line="240" w:lineRule="auto"/>
        <w:ind w:right="230" w:firstLine="710"/>
        <w:jc w:val="both"/>
        <w:rPr>
          <w:rFonts w:ascii="Times New Roman" w:hAnsi="Times New Roman"/>
          <w:sz w:val="24"/>
          <w:szCs w:val="24"/>
        </w:rPr>
      </w:pPr>
      <w:r w:rsidRPr="000B3F86">
        <w:rPr>
          <w:rFonts w:ascii="Times New Roman" w:hAnsi="Times New Roman"/>
          <w:sz w:val="24"/>
          <w:szCs w:val="24"/>
        </w:rPr>
        <w:t>Комиссия создается в целях осуществления рассмотрения заявок на участие в аукционе и отбора участников аукциона, ведения протокола рассмотрения заявок на участие в аукционе, протокола аукциона, протокола об отказе от заключения договора, протокола об отстранении заявителя или участника аукциона от участия в аукционе.</w:t>
      </w:r>
    </w:p>
    <w:p w14:paraId="4954EFD3" w14:textId="77777777" w:rsidR="000B3F86" w:rsidRPr="000B3F86" w:rsidRDefault="000B3F86" w:rsidP="000B3F86">
      <w:pPr>
        <w:pStyle w:val="a5"/>
        <w:widowControl w:val="0"/>
        <w:numPr>
          <w:ilvl w:val="1"/>
          <w:numId w:val="13"/>
        </w:numPr>
        <w:tabs>
          <w:tab w:val="left" w:pos="1411"/>
        </w:tabs>
        <w:autoSpaceDE w:val="0"/>
        <w:autoSpaceDN w:val="0"/>
        <w:spacing w:after="0" w:line="240" w:lineRule="auto"/>
        <w:ind w:right="226" w:firstLine="710"/>
        <w:jc w:val="both"/>
        <w:rPr>
          <w:rFonts w:ascii="Times New Roman" w:hAnsi="Times New Roman"/>
          <w:sz w:val="24"/>
          <w:szCs w:val="24"/>
        </w:rPr>
      </w:pPr>
      <w:r w:rsidRPr="000B3F86">
        <w:rPr>
          <w:rFonts w:ascii="Times New Roman" w:hAnsi="Times New Roman"/>
          <w:sz w:val="24"/>
          <w:szCs w:val="24"/>
        </w:rPr>
        <w:t>Исходя из целей деятельности Комиссии, определенных в пункте 3.1 настоящего Регламента, в задачи Комиссии входит:</w:t>
      </w:r>
    </w:p>
    <w:p w14:paraId="5A81529C" w14:textId="77777777" w:rsidR="000B3F86" w:rsidRPr="000B3F86" w:rsidRDefault="000B3F86" w:rsidP="000B3F86">
      <w:pPr>
        <w:pStyle w:val="a5"/>
        <w:widowControl w:val="0"/>
        <w:numPr>
          <w:ilvl w:val="1"/>
          <w:numId w:val="14"/>
        </w:numPr>
        <w:tabs>
          <w:tab w:val="left" w:pos="1243"/>
        </w:tabs>
        <w:autoSpaceDE w:val="0"/>
        <w:autoSpaceDN w:val="0"/>
        <w:spacing w:after="0" w:line="240" w:lineRule="auto"/>
        <w:ind w:right="234" w:firstLine="710"/>
        <w:jc w:val="both"/>
        <w:rPr>
          <w:rFonts w:ascii="Times New Roman" w:hAnsi="Times New Roman"/>
          <w:sz w:val="24"/>
          <w:szCs w:val="24"/>
        </w:rPr>
      </w:pPr>
      <w:r w:rsidRPr="000B3F86">
        <w:rPr>
          <w:rFonts w:ascii="Times New Roman" w:hAnsi="Times New Roman"/>
          <w:sz w:val="24"/>
          <w:szCs w:val="24"/>
        </w:rPr>
        <w:t>обеспечение объективности рассмотрения заявок на участие в аукционе;</w:t>
      </w:r>
    </w:p>
    <w:p w14:paraId="2E4B0629" w14:textId="77777777" w:rsidR="000B3F86" w:rsidRPr="000B3F86" w:rsidRDefault="000B3F86" w:rsidP="000B3F86">
      <w:pPr>
        <w:pStyle w:val="a5"/>
        <w:widowControl w:val="0"/>
        <w:numPr>
          <w:ilvl w:val="1"/>
          <w:numId w:val="14"/>
        </w:numPr>
        <w:tabs>
          <w:tab w:val="left" w:pos="1118"/>
        </w:tabs>
        <w:autoSpaceDE w:val="0"/>
        <w:autoSpaceDN w:val="0"/>
        <w:spacing w:after="0" w:line="240" w:lineRule="auto"/>
        <w:ind w:right="236" w:firstLine="710"/>
        <w:jc w:val="both"/>
        <w:rPr>
          <w:rFonts w:ascii="Times New Roman" w:hAnsi="Times New Roman"/>
          <w:sz w:val="24"/>
          <w:szCs w:val="24"/>
        </w:rPr>
      </w:pPr>
      <w:r w:rsidRPr="000B3F86">
        <w:rPr>
          <w:rFonts w:ascii="Times New Roman" w:hAnsi="Times New Roman"/>
          <w:sz w:val="24"/>
          <w:szCs w:val="24"/>
        </w:rPr>
        <w:t>соблюдение принципов публичности, прозрачности, конкурентности, равных условий и недискриминации при размещении заказов путем проведения торгов в форме аукциона;</w:t>
      </w:r>
    </w:p>
    <w:p w14:paraId="0F38246B" w14:textId="77777777" w:rsidR="000B3F86" w:rsidRPr="000B3F86" w:rsidRDefault="000B3F86" w:rsidP="000B3F86">
      <w:pPr>
        <w:pStyle w:val="a5"/>
        <w:widowControl w:val="0"/>
        <w:numPr>
          <w:ilvl w:val="1"/>
          <w:numId w:val="14"/>
        </w:numPr>
        <w:tabs>
          <w:tab w:val="left" w:pos="1286"/>
        </w:tabs>
        <w:autoSpaceDE w:val="0"/>
        <w:autoSpaceDN w:val="0"/>
        <w:spacing w:after="0" w:line="242" w:lineRule="auto"/>
        <w:ind w:right="227" w:firstLine="710"/>
        <w:jc w:val="both"/>
        <w:rPr>
          <w:rFonts w:ascii="Times New Roman" w:hAnsi="Times New Roman"/>
          <w:sz w:val="24"/>
          <w:szCs w:val="24"/>
        </w:rPr>
      </w:pPr>
      <w:r w:rsidRPr="000B3F86">
        <w:rPr>
          <w:rFonts w:ascii="Times New Roman" w:hAnsi="Times New Roman"/>
          <w:sz w:val="24"/>
          <w:szCs w:val="24"/>
        </w:rPr>
        <w:t>устранение возможностей злоупотребления и коррупции при проведении торгов в форме аукциона.</w:t>
      </w:r>
    </w:p>
    <w:p w14:paraId="77D9E852" w14:textId="77777777" w:rsidR="000B3F86" w:rsidRPr="000B3F86" w:rsidRDefault="000B3F86" w:rsidP="000B3F86">
      <w:pPr>
        <w:pStyle w:val="a5"/>
        <w:widowControl w:val="0"/>
        <w:tabs>
          <w:tab w:val="left" w:pos="1286"/>
        </w:tabs>
        <w:autoSpaceDE w:val="0"/>
        <w:autoSpaceDN w:val="0"/>
        <w:spacing w:after="0" w:line="242" w:lineRule="auto"/>
        <w:ind w:left="929" w:right="227"/>
        <w:jc w:val="both"/>
        <w:rPr>
          <w:rFonts w:ascii="Times New Roman" w:hAnsi="Times New Roman"/>
          <w:sz w:val="24"/>
          <w:szCs w:val="24"/>
        </w:rPr>
      </w:pPr>
    </w:p>
    <w:p w14:paraId="7DB28E9E" w14:textId="77777777" w:rsidR="000B3F86" w:rsidRPr="000B3F86" w:rsidRDefault="000B3F86" w:rsidP="000B3F86">
      <w:pPr>
        <w:pStyle w:val="a5"/>
        <w:widowControl w:val="0"/>
        <w:tabs>
          <w:tab w:val="left" w:pos="1286"/>
        </w:tabs>
        <w:autoSpaceDE w:val="0"/>
        <w:autoSpaceDN w:val="0"/>
        <w:spacing w:after="0" w:line="242" w:lineRule="auto"/>
        <w:ind w:left="929" w:right="227"/>
        <w:jc w:val="both"/>
        <w:rPr>
          <w:rFonts w:ascii="Times New Roman" w:hAnsi="Times New Roman"/>
          <w:sz w:val="24"/>
          <w:szCs w:val="24"/>
        </w:rPr>
      </w:pPr>
    </w:p>
    <w:p w14:paraId="461634EA" w14:textId="77777777" w:rsidR="000B3F86" w:rsidRPr="000B3F86" w:rsidRDefault="000B3F86" w:rsidP="000B3F86">
      <w:pPr>
        <w:pStyle w:val="10"/>
        <w:keepNext w:val="0"/>
        <w:widowControl w:val="0"/>
        <w:numPr>
          <w:ilvl w:val="1"/>
          <w:numId w:val="11"/>
        </w:numPr>
        <w:autoSpaceDE w:val="0"/>
        <w:autoSpaceDN w:val="0"/>
        <w:spacing w:before="1" w:after="0"/>
        <w:ind w:left="0" w:firstLine="0"/>
        <w:jc w:val="center"/>
        <w:rPr>
          <w:sz w:val="24"/>
          <w:szCs w:val="24"/>
        </w:rPr>
      </w:pPr>
      <w:r w:rsidRPr="000B3F86">
        <w:rPr>
          <w:sz w:val="24"/>
          <w:szCs w:val="24"/>
        </w:rPr>
        <w:t>Порядок формирования Комиссии</w:t>
      </w:r>
    </w:p>
    <w:p w14:paraId="5CF8D60A" w14:textId="77777777" w:rsidR="000B3F86" w:rsidRPr="000B3F86" w:rsidRDefault="000B3F86" w:rsidP="000B3F86">
      <w:pPr>
        <w:pStyle w:val="a9"/>
        <w:spacing w:before="6"/>
        <w:rPr>
          <w:b/>
          <w:sz w:val="24"/>
          <w:szCs w:val="24"/>
        </w:rPr>
      </w:pPr>
    </w:p>
    <w:p w14:paraId="51382016" w14:textId="77777777" w:rsidR="000B3F86" w:rsidRPr="000B3F86" w:rsidRDefault="000B3F86" w:rsidP="000B3F86">
      <w:pPr>
        <w:pStyle w:val="a5"/>
        <w:widowControl w:val="0"/>
        <w:numPr>
          <w:ilvl w:val="1"/>
          <w:numId w:val="15"/>
        </w:numPr>
        <w:tabs>
          <w:tab w:val="left" w:pos="1666"/>
        </w:tabs>
        <w:autoSpaceDE w:val="0"/>
        <w:autoSpaceDN w:val="0"/>
        <w:spacing w:after="0" w:line="240" w:lineRule="auto"/>
        <w:ind w:right="225" w:firstLine="710"/>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является</w:t>
      </w:r>
      <w:r w:rsidRPr="000B3F86">
        <w:rPr>
          <w:rFonts w:ascii="Times New Roman" w:hAnsi="Times New Roman"/>
          <w:spacing w:val="1"/>
          <w:sz w:val="24"/>
          <w:szCs w:val="24"/>
        </w:rPr>
        <w:t xml:space="preserve"> </w:t>
      </w:r>
      <w:r w:rsidRPr="000B3F86">
        <w:rPr>
          <w:rFonts w:ascii="Times New Roman" w:hAnsi="Times New Roman"/>
          <w:sz w:val="24"/>
          <w:szCs w:val="24"/>
        </w:rPr>
        <w:t>коллегиальным</w:t>
      </w:r>
      <w:r w:rsidRPr="000B3F86">
        <w:rPr>
          <w:rFonts w:ascii="Times New Roman" w:hAnsi="Times New Roman"/>
          <w:spacing w:val="1"/>
          <w:sz w:val="24"/>
          <w:szCs w:val="24"/>
        </w:rPr>
        <w:t xml:space="preserve"> </w:t>
      </w:r>
      <w:r w:rsidRPr="000B3F86">
        <w:rPr>
          <w:rFonts w:ascii="Times New Roman" w:hAnsi="Times New Roman"/>
          <w:sz w:val="24"/>
          <w:szCs w:val="24"/>
        </w:rPr>
        <w:t>органом,</w:t>
      </w:r>
      <w:r w:rsidRPr="000B3F86">
        <w:rPr>
          <w:rFonts w:ascii="Times New Roman" w:hAnsi="Times New Roman"/>
          <w:spacing w:val="1"/>
          <w:sz w:val="24"/>
          <w:szCs w:val="24"/>
        </w:rPr>
        <w:t xml:space="preserve"> </w:t>
      </w:r>
      <w:r w:rsidRPr="000B3F86">
        <w:rPr>
          <w:rFonts w:ascii="Times New Roman" w:hAnsi="Times New Roman"/>
          <w:sz w:val="24"/>
          <w:szCs w:val="24"/>
        </w:rPr>
        <w:t>создаваемым</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 аукциона на временной</w:t>
      </w:r>
      <w:r w:rsidRPr="000B3F86">
        <w:rPr>
          <w:rFonts w:ascii="Times New Roman" w:hAnsi="Times New Roman"/>
          <w:spacing w:val="3"/>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постоянной</w:t>
      </w:r>
      <w:r w:rsidRPr="000B3F86">
        <w:rPr>
          <w:rFonts w:ascii="Times New Roman" w:hAnsi="Times New Roman"/>
          <w:spacing w:val="-1"/>
          <w:sz w:val="24"/>
          <w:szCs w:val="24"/>
        </w:rPr>
        <w:t xml:space="preserve"> </w:t>
      </w:r>
      <w:r w:rsidRPr="000B3F86">
        <w:rPr>
          <w:rFonts w:ascii="Times New Roman" w:hAnsi="Times New Roman"/>
          <w:sz w:val="24"/>
          <w:szCs w:val="24"/>
        </w:rPr>
        <w:t>основе.</w:t>
      </w:r>
    </w:p>
    <w:p w14:paraId="7133DFC1" w14:textId="77777777" w:rsidR="000B3F86" w:rsidRPr="000B3F86" w:rsidRDefault="000B3F86" w:rsidP="000B3F86">
      <w:pPr>
        <w:pStyle w:val="a5"/>
        <w:widowControl w:val="0"/>
        <w:numPr>
          <w:ilvl w:val="1"/>
          <w:numId w:val="15"/>
        </w:numPr>
        <w:tabs>
          <w:tab w:val="left" w:pos="1421"/>
        </w:tabs>
        <w:autoSpaceDE w:val="0"/>
        <w:autoSpaceDN w:val="0"/>
        <w:spacing w:after="0" w:line="240" w:lineRule="auto"/>
        <w:ind w:right="220" w:firstLine="710"/>
        <w:jc w:val="both"/>
        <w:rPr>
          <w:rFonts w:ascii="Times New Roman" w:hAnsi="Times New Roman"/>
          <w:sz w:val="24"/>
          <w:szCs w:val="24"/>
        </w:rPr>
      </w:pPr>
      <w:r w:rsidRPr="000B3F86">
        <w:rPr>
          <w:rFonts w:ascii="Times New Roman" w:hAnsi="Times New Roman"/>
          <w:sz w:val="24"/>
          <w:szCs w:val="24"/>
        </w:rPr>
        <w:t>Решение</w:t>
      </w:r>
      <w:r w:rsidRPr="000B3F86">
        <w:rPr>
          <w:rFonts w:ascii="Times New Roman" w:hAnsi="Times New Roman"/>
          <w:spacing w:val="-13"/>
          <w:sz w:val="24"/>
          <w:szCs w:val="24"/>
        </w:rPr>
        <w:t xml:space="preserve"> </w:t>
      </w:r>
      <w:r w:rsidRPr="000B3F86">
        <w:rPr>
          <w:rFonts w:ascii="Times New Roman" w:hAnsi="Times New Roman"/>
          <w:sz w:val="24"/>
          <w:szCs w:val="24"/>
        </w:rPr>
        <w:t>о</w:t>
      </w:r>
      <w:r w:rsidRPr="000B3F86">
        <w:rPr>
          <w:rFonts w:ascii="Times New Roman" w:hAnsi="Times New Roman"/>
          <w:spacing w:val="-9"/>
          <w:sz w:val="24"/>
          <w:szCs w:val="24"/>
        </w:rPr>
        <w:t xml:space="preserve"> </w:t>
      </w:r>
      <w:r w:rsidRPr="000B3F86">
        <w:rPr>
          <w:rFonts w:ascii="Times New Roman" w:hAnsi="Times New Roman"/>
          <w:sz w:val="24"/>
          <w:szCs w:val="24"/>
        </w:rPr>
        <w:t>создании</w:t>
      </w:r>
      <w:r w:rsidRPr="000B3F86">
        <w:rPr>
          <w:rFonts w:ascii="Times New Roman" w:hAnsi="Times New Roman"/>
          <w:spacing w:val="-9"/>
          <w:sz w:val="24"/>
          <w:szCs w:val="24"/>
        </w:rPr>
        <w:t xml:space="preserve"> </w:t>
      </w:r>
      <w:r w:rsidRPr="000B3F86">
        <w:rPr>
          <w:rFonts w:ascii="Times New Roman" w:hAnsi="Times New Roman"/>
          <w:sz w:val="24"/>
          <w:szCs w:val="24"/>
        </w:rPr>
        <w:t>Комиссии,</w:t>
      </w:r>
      <w:r w:rsidRPr="000B3F86">
        <w:rPr>
          <w:rFonts w:ascii="Times New Roman" w:hAnsi="Times New Roman"/>
          <w:spacing w:val="-12"/>
          <w:sz w:val="24"/>
          <w:szCs w:val="24"/>
        </w:rPr>
        <w:t xml:space="preserve"> </w:t>
      </w:r>
      <w:r w:rsidRPr="000B3F86">
        <w:rPr>
          <w:rFonts w:ascii="Times New Roman" w:hAnsi="Times New Roman"/>
          <w:sz w:val="24"/>
          <w:szCs w:val="24"/>
        </w:rPr>
        <w:t>ее</w:t>
      </w:r>
      <w:r w:rsidRPr="000B3F86">
        <w:rPr>
          <w:rFonts w:ascii="Times New Roman" w:hAnsi="Times New Roman"/>
          <w:spacing w:val="-10"/>
          <w:sz w:val="24"/>
          <w:szCs w:val="24"/>
        </w:rPr>
        <w:t xml:space="preserve"> </w:t>
      </w:r>
      <w:r w:rsidRPr="000B3F86">
        <w:rPr>
          <w:rFonts w:ascii="Times New Roman" w:hAnsi="Times New Roman"/>
          <w:sz w:val="24"/>
          <w:szCs w:val="24"/>
        </w:rPr>
        <w:t>персональный</w:t>
      </w:r>
      <w:r w:rsidRPr="000B3F86">
        <w:rPr>
          <w:rFonts w:ascii="Times New Roman" w:hAnsi="Times New Roman"/>
          <w:spacing w:val="-9"/>
          <w:sz w:val="24"/>
          <w:szCs w:val="24"/>
        </w:rPr>
        <w:t xml:space="preserve"> </w:t>
      </w:r>
      <w:r w:rsidRPr="000B3F86">
        <w:rPr>
          <w:rFonts w:ascii="Times New Roman" w:hAnsi="Times New Roman"/>
          <w:sz w:val="24"/>
          <w:szCs w:val="24"/>
        </w:rPr>
        <w:t>состав,</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1"/>
          <w:sz w:val="24"/>
          <w:szCs w:val="24"/>
        </w:rPr>
        <w:t xml:space="preserve"> </w:t>
      </w:r>
      <w:r w:rsidRPr="000B3F86">
        <w:rPr>
          <w:rFonts w:ascii="Times New Roman" w:hAnsi="Times New Roman"/>
          <w:sz w:val="24"/>
          <w:szCs w:val="24"/>
        </w:rPr>
        <w:t>том</w:t>
      </w:r>
      <w:r w:rsidRPr="000B3F86">
        <w:rPr>
          <w:rFonts w:ascii="Times New Roman" w:hAnsi="Times New Roman"/>
          <w:spacing w:val="-9"/>
          <w:sz w:val="24"/>
          <w:szCs w:val="24"/>
        </w:rPr>
        <w:t xml:space="preserve"> </w:t>
      </w:r>
      <w:r w:rsidRPr="000B3F86">
        <w:rPr>
          <w:rFonts w:ascii="Times New Roman" w:hAnsi="Times New Roman"/>
          <w:sz w:val="24"/>
          <w:szCs w:val="24"/>
        </w:rPr>
        <w:t>числе</w:t>
      </w:r>
      <w:r w:rsidRPr="000B3F86">
        <w:rPr>
          <w:rFonts w:ascii="Times New Roman" w:hAnsi="Times New Roman"/>
          <w:spacing w:val="-67"/>
          <w:sz w:val="24"/>
          <w:szCs w:val="24"/>
        </w:rPr>
        <w:t xml:space="preserve"> </w:t>
      </w:r>
      <w:r w:rsidRPr="000B3F86">
        <w:rPr>
          <w:rFonts w:ascii="Times New Roman" w:hAnsi="Times New Roman"/>
          <w:sz w:val="24"/>
          <w:szCs w:val="24"/>
        </w:rPr>
        <w:t>назначение председателя (далее - председатель), заместителя 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(далее</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заместитель</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порядок</w:t>
      </w:r>
      <w:r w:rsidRPr="000B3F86">
        <w:rPr>
          <w:rFonts w:ascii="Times New Roman" w:hAnsi="Times New Roman"/>
          <w:spacing w:val="1"/>
          <w:sz w:val="24"/>
          <w:szCs w:val="24"/>
        </w:rPr>
        <w:t xml:space="preserve"> </w:t>
      </w:r>
      <w:r w:rsidRPr="000B3F86">
        <w:rPr>
          <w:rFonts w:ascii="Times New Roman" w:hAnsi="Times New Roman"/>
          <w:sz w:val="24"/>
          <w:szCs w:val="24"/>
        </w:rPr>
        <w:t>работы</w:t>
      </w:r>
      <w:r w:rsidRPr="000B3F86">
        <w:rPr>
          <w:rFonts w:ascii="Times New Roman" w:hAnsi="Times New Roman"/>
          <w:spacing w:val="1"/>
          <w:sz w:val="24"/>
          <w:szCs w:val="24"/>
        </w:rPr>
        <w:t xml:space="preserve"> </w:t>
      </w:r>
      <w:r w:rsidRPr="000B3F86">
        <w:rPr>
          <w:rFonts w:ascii="Times New Roman" w:hAnsi="Times New Roman"/>
          <w:sz w:val="24"/>
          <w:szCs w:val="24"/>
        </w:rPr>
        <w:t>утверждаются</w:t>
      </w:r>
      <w:r w:rsidRPr="000B3F86">
        <w:rPr>
          <w:rFonts w:ascii="Times New Roman" w:hAnsi="Times New Roman"/>
          <w:spacing w:val="1"/>
          <w:sz w:val="24"/>
          <w:szCs w:val="24"/>
        </w:rPr>
        <w:t xml:space="preserve"> </w:t>
      </w:r>
      <w:r w:rsidRPr="000B3F86">
        <w:rPr>
          <w:rFonts w:ascii="Times New Roman" w:hAnsi="Times New Roman"/>
          <w:sz w:val="24"/>
          <w:szCs w:val="24"/>
        </w:rPr>
        <w:t>приказом АО «МРТИ РАН».</w:t>
      </w:r>
    </w:p>
    <w:p w14:paraId="6E1BE14D" w14:textId="77777777" w:rsidR="000B3F86" w:rsidRPr="000B3F86" w:rsidRDefault="000B3F86" w:rsidP="000B3F86">
      <w:pPr>
        <w:pStyle w:val="a5"/>
        <w:widowControl w:val="0"/>
        <w:numPr>
          <w:ilvl w:val="1"/>
          <w:numId w:val="15"/>
        </w:numPr>
        <w:tabs>
          <w:tab w:val="left" w:pos="1546"/>
        </w:tabs>
        <w:autoSpaceDE w:val="0"/>
        <w:autoSpaceDN w:val="0"/>
        <w:spacing w:after="0" w:line="240" w:lineRule="auto"/>
        <w:ind w:right="216" w:firstLine="710"/>
        <w:jc w:val="both"/>
        <w:rPr>
          <w:rFonts w:ascii="Times New Roman" w:hAnsi="Times New Roman"/>
          <w:sz w:val="24"/>
          <w:szCs w:val="24"/>
        </w:rPr>
      </w:pP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состав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входят</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менее</w:t>
      </w:r>
      <w:r w:rsidRPr="000B3F86">
        <w:rPr>
          <w:rFonts w:ascii="Times New Roman" w:hAnsi="Times New Roman"/>
          <w:spacing w:val="1"/>
          <w:sz w:val="24"/>
          <w:szCs w:val="24"/>
        </w:rPr>
        <w:t xml:space="preserve"> </w:t>
      </w:r>
      <w:r w:rsidRPr="000B3F86">
        <w:rPr>
          <w:rFonts w:ascii="Times New Roman" w:hAnsi="Times New Roman"/>
          <w:sz w:val="24"/>
          <w:szCs w:val="24"/>
        </w:rPr>
        <w:t>пяти</w:t>
      </w:r>
      <w:r w:rsidRPr="000B3F86">
        <w:rPr>
          <w:rFonts w:ascii="Times New Roman" w:hAnsi="Times New Roman"/>
          <w:spacing w:val="1"/>
          <w:sz w:val="24"/>
          <w:szCs w:val="24"/>
        </w:rPr>
        <w:t xml:space="preserve"> </w:t>
      </w:r>
      <w:r w:rsidRPr="000B3F86">
        <w:rPr>
          <w:rFonts w:ascii="Times New Roman" w:hAnsi="Times New Roman"/>
          <w:sz w:val="24"/>
          <w:szCs w:val="24"/>
        </w:rPr>
        <w:t>человек</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Председатель</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заместитель</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являются</w:t>
      </w:r>
      <w:r w:rsidRPr="000B3F86">
        <w:rPr>
          <w:rFonts w:ascii="Times New Roman" w:hAnsi="Times New Roman"/>
          <w:spacing w:val="1"/>
          <w:sz w:val="24"/>
          <w:szCs w:val="24"/>
        </w:rPr>
        <w:t xml:space="preserve"> </w:t>
      </w:r>
      <w:r w:rsidRPr="000B3F86">
        <w:rPr>
          <w:rFonts w:ascii="Times New Roman" w:hAnsi="Times New Roman"/>
          <w:sz w:val="24"/>
          <w:szCs w:val="24"/>
        </w:rPr>
        <w:t>членами</w:t>
      </w:r>
      <w:r w:rsidRPr="000B3F86">
        <w:rPr>
          <w:rFonts w:ascii="Times New Roman" w:hAnsi="Times New Roman"/>
          <w:spacing w:val="1"/>
          <w:sz w:val="24"/>
          <w:szCs w:val="24"/>
        </w:rPr>
        <w:t xml:space="preserve"> </w:t>
      </w:r>
      <w:r w:rsidRPr="000B3F86">
        <w:rPr>
          <w:rFonts w:ascii="Times New Roman" w:hAnsi="Times New Roman"/>
          <w:sz w:val="24"/>
          <w:szCs w:val="24"/>
        </w:rPr>
        <w:t>Комиссии. По решению Организатора аукциона в составе Комиссии может</w:t>
      </w:r>
      <w:r w:rsidRPr="000B3F86">
        <w:rPr>
          <w:rFonts w:ascii="Times New Roman" w:hAnsi="Times New Roman"/>
          <w:spacing w:val="1"/>
          <w:sz w:val="24"/>
          <w:szCs w:val="24"/>
        </w:rPr>
        <w:t xml:space="preserve"> </w:t>
      </w:r>
      <w:r w:rsidRPr="000B3F86">
        <w:rPr>
          <w:rFonts w:ascii="Times New Roman" w:hAnsi="Times New Roman"/>
          <w:w w:val="95"/>
          <w:sz w:val="24"/>
          <w:szCs w:val="24"/>
        </w:rPr>
        <w:t>быть также</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утверждена</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должность секретаря</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Комиссии.</w:t>
      </w:r>
      <w:r w:rsidRPr="000B3F86">
        <w:rPr>
          <w:rFonts w:ascii="Times New Roman" w:hAnsi="Times New Roman"/>
          <w:spacing w:val="63"/>
          <w:sz w:val="24"/>
          <w:szCs w:val="24"/>
        </w:rPr>
        <w:t xml:space="preserve"> </w:t>
      </w:r>
      <w:r w:rsidRPr="000B3F86">
        <w:rPr>
          <w:rFonts w:ascii="Times New Roman" w:hAnsi="Times New Roman"/>
          <w:w w:val="95"/>
          <w:sz w:val="24"/>
          <w:szCs w:val="24"/>
        </w:rPr>
        <w:t>Если такая</w:t>
      </w:r>
      <w:r w:rsidRPr="000B3F86">
        <w:rPr>
          <w:rFonts w:ascii="Times New Roman" w:hAnsi="Times New Roman"/>
          <w:spacing w:val="63"/>
          <w:sz w:val="24"/>
          <w:szCs w:val="24"/>
        </w:rPr>
        <w:t xml:space="preserve"> </w:t>
      </w:r>
      <w:r w:rsidRPr="000B3F86">
        <w:rPr>
          <w:rFonts w:ascii="Times New Roman" w:hAnsi="Times New Roman"/>
          <w:w w:val="95"/>
          <w:sz w:val="24"/>
          <w:szCs w:val="24"/>
        </w:rPr>
        <w:t>должность</w:t>
      </w:r>
      <w:r w:rsidRPr="000B3F86">
        <w:rPr>
          <w:rFonts w:ascii="Times New Roman" w:hAnsi="Times New Roman"/>
          <w:spacing w:val="-64"/>
          <w:w w:val="95"/>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предусматривается,</w:t>
      </w:r>
      <w:r w:rsidRPr="000B3F86">
        <w:rPr>
          <w:rFonts w:ascii="Times New Roman" w:hAnsi="Times New Roman"/>
          <w:spacing w:val="1"/>
          <w:sz w:val="24"/>
          <w:szCs w:val="24"/>
        </w:rPr>
        <w:t xml:space="preserve"> </w:t>
      </w:r>
      <w:r w:rsidRPr="000B3F86">
        <w:rPr>
          <w:rFonts w:ascii="Times New Roman" w:hAnsi="Times New Roman"/>
          <w:sz w:val="24"/>
          <w:szCs w:val="24"/>
        </w:rPr>
        <w:t>то</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секретаря</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настоящим Регламентом, выполняет любой член Комиссии, уполномоченный</w:t>
      </w:r>
      <w:r w:rsidRPr="000B3F86">
        <w:rPr>
          <w:rFonts w:ascii="Times New Roman" w:hAnsi="Times New Roman"/>
          <w:spacing w:val="-67"/>
          <w:sz w:val="24"/>
          <w:szCs w:val="24"/>
        </w:rPr>
        <w:t xml:space="preserve"> </w:t>
      </w:r>
      <w:r w:rsidRPr="000B3F86">
        <w:rPr>
          <w:rFonts w:ascii="Times New Roman" w:hAnsi="Times New Roman"/>
          <w:sz w:val="24"/>
          <w:szCs w:val="24"/>
        </w:rPr>
        <w:t>на выполнение таких функций Председателем (заместителем председателя, в</w:t>
      </w:r>
      <w:r w:rsidRPr="000B3F86">
        <w:rPr>
          <w:rFonts w:ascii="Times New Roman" w:hAnsi="Times New Roman"/>
          <w:spacing w:val="1"/>
          <w:sz w:val="24"/>
          <w:szCs w:val="24"/>
        </w:rPr>
        <w:t xml:space="preserve"> </w:t>
      </w:r>
      <w:r w:rsidRPr="000B3F86">
        <w:rPr>
          <w:rFonts w:ascii="Times New Roman" w:hAnsi="Times New Roman"/>
          <w:sz w:val="24"/>
          <w:szCs w:val="24"/>
        </w:rPr>
        <w:t>отсутствии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А</w:t>
      </w:r>
      <w:r w:rsidRPr="000B3F86">
        <w:rPr>
          <w:rFonts w:ascii="Times New Roman" w:hAnsi="Times New Roman"/>
          <w:sz w:val="24"/>
          <w:szCs w:val="24"/>
        </w:rPr>
        <w:t>укционист назначается приказом АО «МРТИ РАН».</w:t>
      </w:r>
    </w:p>
    <w:p w14:paraId="3E9F4048" w14:textId="77777777" w:rsidR="000B3F86" w:rsidRPr="000B3F86" w:rsidRDefault="000B3F86" w:rsidP="000B3F86">
      <w:pPr>
        <w:pStyle w:val="a5"/>
        <w:widowControl w:val="0"/>
        <w:numPr>
          <w:ilvl w:val="1"/>
          <w:numId w:val="15"/>
        </w:numPr>
        <w:tabs>
          <w:tab w:val="left" w:pos="1570"/>
        </w:tabs>
        <w:autoSpaceDE w:val="0"/>
        <w:autoSpaceDN w:val="0"/>
        <w:spacing w:after="0" w:line="240" w:lineRule="auto"/>
        <w:ind w:right="221" w:firstLine="710"/>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правомочна</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осуществлять</w:t>
      </w:r>
      <w:r w:rsidRPr="000B3F86">
        <w:rPr>
          <w:rFonts w:ascii="Times New Roman" w:hAnsi="Times New Roman"/>
          <w:spacing w:val="1"/>
          <w:sz w:val="24"/>
          <w:szCs w:val="24"/>
        </w:rPr>
        <w:t xml:space="preserve"> </w:t>
      </w:r>
      <w:r w:rsidRPr="000B3F86">
        <w:rPr>
          <w:rFonts w:ascii="Times New Roman" w:hAnsi="Times New Roman"/>
          <w:sz w:val="24"/>
          <w:szCs w:val="24"/>
        </w:rPr>
        <w:t>свои</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заседании Комиссии присутствует не менее пятидесяти процентов общего</w:t>
      </w:r>
      <w:r w:rsidRPr="000B3F86">
        <w:rPr>
          <w:rFonts w:ascii="Times New Roman" w:hAnsi="Times New Roman"/>
          <w:spacing w:val="1"/>
          <w:sz w:val="24"/>
          <w:szCs w:val="24"/>
        </w:rPr>
        <w:t xml:space="preserve"> </w:t>
      </w:r>
      <w:r w:rsidRPr="000B3F86">
        <w:rPr>
          <w:rFonts w:ascii="Times New Roman" w:hAnsi="Times New Roman"/>
          <w:sz w:val="24"/>
          <w:szCs w:val="24"/>
        </w:rPr>
        <w:t>числа ее членов. Члены Комиссии должны быть уведомлены о месте, дате и</w:t>
      </w:r>
      <w:r w:rsidRPr="000B3F86">
        <w:rPr>
          <w:rFonts w:ascii="Times New Roman" w:hAnsi="Times New Roman"/>
          <w:spacing w:val="1"/>
          <w:sz w:val="24"/>
          <w:szCs w:val="24"/>
        </w:rPr>
        <w:t xml:space="preserve"> </w:t>
      </w:r>
      <w:r w:rsidRPr="000B3F86">
        <w:rPr>
          <w:rFonts w:ascii="Times New Roman" w:hAnsi="Times New Roman"/>
          <w:sz w:val="24"/>
          <w:szCs w:val="24"/>
        </w:rPr>
        <w:t>времени проведения заседания Комиссии. Члены Комиссии лично участвуют</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подписывают</w:t>
      </w:r>
      <w:r w:rsidRPr="000B3F86">
        <w:rPr>
          <w:rFonts w:ascii="Times New Roman" w:hAnsi="Times New Roman"/>
          <w:spacing w:val="1"/>
          <w:sz w:val="24"/>
          <w:szCs w:val="24"/>
        </w:rPr>
        <w:t xml:space="preserve"> </w:t>
      </w:r>
      <w:r w:rsidRPr="000B3F86">
        <w:rPr>
          <w:rFonts w:ascii="Times New Roman" w:hAnsi="Times New Roman"/>
          <w:sz w:val="24"/>
          <w:szCs w:val="24"/>
        </w:rPr>
        <w:t>протоколы</w:t>
      </w:r>
      <w:r w:rsidRPr="000B3F86">
        <w:rPr>
          <w:rFonts w:ascii="Times New Roman" w:hAnsi="Times New Roman"/>
          <w:spacing w:val="1"/>
          <w:sz w:val="24"/>
          <w:szCs w:val="24"/>
        </w:rPr>
        <w:t xml:space="preserve"> </w:t>
      </w:r>
      <w:r w:rsidRPr="000B3F86">
        <w:rPr>
          <w:rFonts w:ascii="Times New Roman" w:hAnsi="Times New Roman"/>
          <w:sz w:val="24"/>
          <w:szCs w:val="24"/>
        </w:rPr>
        <w:t>заседаний</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принимаются</w:t>
      </w:r>
      <w:r w:rsidRPr="000B3F86">
        <w:rPr>
          <w:rFonts w:ascii="Times New Roman" w:hAnsi="Times New Roman"/>
          <w:spacing w:val="1"/>
          <w:sz w:val="24"/>
          <w:szCs w:val="24"/>
        </w:rPr>
        <w:t xml:space="preserve"> </w:t>
      </w:r>
      <w:r w:rsidRPr="000B3F86">
        <w:rPr>
          <w:rFonts w:ascii="Times New Roman" w:hAnsi="Times New Roman"/>
          <w:sz w:val="24"/>
          <w:szCs w:val="24"/>
        </w:rPr>
        <w:t>открытым</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голосованием</w:t>
      </w:r>
      <w:r w:rsidRPr="000B3F86">
        <w:rPr>
          <w:rFonts w:ascii="Times New Roman" w:hAnsi="Times New Roman"/>
          <w:spacing w:val="1"/>
          <w:sz w:val="24"/>
          <w:szCs w:val="24"/>
        </w:rPr>
        <w:t xml:space="preserve"> </w:t>
      </w:r>
      <w:r w:rsidRPr="000B3F86">
        <w:rPr>
          <w:rFonts w:ascii="Times New Roman" w:hAnsi="Times New Roman"/>
          <w:sz w:val="24"/>
          <w:szCs w:val="24"/>
        </w:rPr>
        <w:t>простым</w:t>
      </w:r>
      <w:r w:rsidRPr="000B3F86">
        <w:rPr>
          <w:rFonts w:ascii="Times New Roman" w:hAnsi="Times New Roman"/>
          <w:spacing w:val="1"/>
          <w:sz w:val="24"/>
          <w:szCs w:val="24"/>
        </w:rPr>
        <w:t xml:space="preserve"> </w:t>
      </w:r>
      <w:r w:rsidRPr="000B3F86">
        <w:rPr>
          <w:rFonts w:ascii="Times New Roman" w:hAnsi="Times New Roman"/>
          <w:sz w:val="24"/>
          <w:szCs w:val="24"/>
        </w:rPr>
        <w:t>большинством</w:t>
      </w:r>
      <w:r w:rsidRPr="000B3F86">
        <w:rPr>
          <w:rFonts w:ascii="Times New Roman" w:hAnsi="Times New Roman"/>
          <w:spacing w:val="1"/>
          <w:sz w:val="24"/>
          <w:szCs w:val="24"/>
        </w:rPr>
        <w:t xml:space="preserve"> </w:t>
      </w:r>
      <w:r w:rsidRPr="000B3F86">
        <w:rPr>
          <w:rFonts w:ascii="Times New Roman" w:hAnsi="Times New Roman"/>
          <w:sz w:val="24"/>
          <w:szCs w:val="24"/>
        </w:rPr>
        <w:t>голосов</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присутствующих</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заседании.</w:t>
      </w:r>
      <w:r w:rsidRPr="000B3F86">
        <w:rPr>
          <w:rFonts w:ascii="Times New Roman" w:hAnsi="Times New Roman"/>
          <w:spacing w:val="1"/>
          <w:sz w:val="24"/>
          <w:szCs w:val="24"/>
        </w:rPr>
        <w:t xml:space="preserve"> </w:t>
      </w:r>
      <w:r w:rsidRPr="000B3F86">
        <w:rPr>
          <w:rFonts w:ascii="Times New Roman" w:hAnsi="Times New Roman"/>
          <w:sz w:val="24"/>
          <w:szCs w:val="24"/>
        </w:rPr>
        <w:t>Каждый</w:t>
      </w:r>
      <w:r w:rsidRPr="000B3F86">
        <w:rPr>
          <w:rFonts w:ascii="Times New Roman" w:hAnsi="Times New Roman"/>
          <w:spacing w:val="1"/>
          <w:sz w:val="24"/>
          <w:szCs w:val="24"/>
        </w:rPr>
        <w:t xml:space="preserve"> </w:t>
      </w:r>
      <w:r w:rsidRPr="000B3F86">
        <w:rPr>
          <w:rFonts w:ascii="Times New Roman" w:hAnsi="Times New Roman"/>
          <w:sz w:val="24"/>
          <w:szCs w:val="24"/>
        </w:rPr>
        <w:t>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2"/>
          <w:sz w:val="24"/>
          <w:szCs w:val="24"/>
        </w:rPr>
        <w:t xml:space="preserve"> </w:t>
      </w:r>
      <w:r w:rsidRPr="000B3F86">
        <w:rPr>
          <w:rFonts w:ascii="Times New Roman" w:hAnsi="Times New Roman"/>
          <w:sz w:val="24"/>
          <w:szCs w:val="24"/>
        </w:rPr>
        <w:t>имеет один</w:t>
      </w:r>
      <w:r w:rsidRPr="000B3F86">
        <w:rPr>
          <w:rFonts w:ascii="Times New Roman" w:hAnsi="Times New Roman"/>
          <w:spacing w:val="1"/>
          <w:sz w:val="24"/>
          <w:szCs w:val="24"/>
        </w:rPr>
        <w:t xml:space="preserve"> </w:t>
      </w:r>
      <w:r w:rsidRPr="000B3F86">
        <w:rPr>
          <w:rFonts w:ascii="Times New Roman" w:hAnsi="Times New Roman"/>
          <w:sz w:val="24"/>
          <w:szCs w:val="24"/>
        </w:rPr>
        <w:t>голос.</w:t>
      </w:r>
    </w:p>
    <w:p w14:paraId="7E71E6FD" w14:textId="77777777" w:rsidR="000B3F86" w:rsidRPr="000B3F86" w:rsidRDefault="000B3F86" w:rsidP="000B3F86">
      <w:pPr>
        <w:pStyle w:val="a5"/>
        <w:widowControl w:val="0"/>
        <w:numPr>
          <w:ilvl w:val="1"/>
          <w:numId w:val="15"/>
        </w:numPr>
        <w:tabs>
          <w:tab w:val="left" w:pos="1440"/>
        </w:tabs>
        <w:autoSpaceDE w:val="0"/>
        <w:autoSpaceDN w:val="0"/>
        <w:spacing w:before="81" w:after="0" w:line="240" w:lineRule="auto"/>
        <w:ind w:right="230" w:firstLine="710"/>
        <w:jc w:val="both"/>
        <w:rPr>
          <w:rFonts w:ascii="Times New Roman" w:hAnsi="Times New Roman"/>
          <w:sz w:val="24"/>
          <w:szCs w:val="24"/>
        </w:rPr>
      </w:pPr>
      <w:r w:rsidRPr="000B3F86">
        <w:rPr>
          <w:rFonts w:ascii="Times New Roman" w:hAnsi="Times New Roman"/>
          <w:sz w:val="24"/>
          <w:szCs w:val="24"/>
        </w:rPr>
        <w:t>Членами Комиссии не могут быть лица, лично заинтересованные в</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результатах аукциона (в том числе физические лица, подавшие заявки 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либо</w:t>
      </w:r>
      <w:r w:rsidRPr="000B3F86">
        <w:rPr>
          <w:rFonts w:ascii="Times New Roman" w:hAnsi="Times New Roman"/>
          <w:spacing w:val="1"/>
          <w:sz w:val="24"/>
          <w:szCs w:val="24"/>
        </w:rPr>
        <w:t xml:space="preserve"> </w:t>
      </w:r>
      <w:r w:rsidRPr="000B3F86">
        <w:rPr>
          <w:rFonts w:ascii="Times New Roman" w:hAnsi="Times New Roman"/>
          <w:sz w:val="24"/>
          <w:szCs w:val="24"/>
        </w:rPr>
        <w:t>состоящие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штате</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организаций,</w:t>
      </w:r>
      <w:r w:rsidRPr="000B3F86">
        <w:rPr>
          <w:rFonts w:ascii="Times New Roman" w:hAnsi="Times New Roman"/>
          <w:spacing w:val="1"/>
          <w:sz w:val="24"/>
          <w:szCs w:val="24"/>
        </w:rPr>
        <w:t xml:space="preserve"> </w:t>
      </w:r>
      <w:r w:rsidRPr="000B3F86">
        <w:rPr>
          <w:rFonts w:ascii="Times New Roman" w:hAnsi="Times New Roman"/>
          <w:sz w:val="24"/>
          <w:szCs w:val="24"/>
        </w:rPr>
        <w:t>подавших</w:t>
      </w:r>
      <w:r w:rsidRPr="000B3F86">
        <w:rPr>
          <w:rFonts w:ascii="Times New Roman" w:hAnsi="Times New Roman"/>
          <w:spacing w:val="-67"/>
          <w:sz w:val="24"/>
          <w:szCs w:val="24"/>
        </w:rPr>
        <w:t xml:space="preserve"> </w:t>
      </w:r>
      <w:r w:rsidRPr="000B3F86">
        <w:rPr>
          <w:rFonts w:ascii="Times New Roman" w:hAnsi="Times New Roman"/>
          <w:sz w:val="24"/>
          <w:szCs w:val="24"/>
        </w:rPr>
        <w:t>указанные заявки), либо физические лица, на которых способны оказывать</w:t>
      </w:r>
      <w:r w:rsidRPr="000B3F86">
        <w:rPr>
          <w:rFonts w:ascii="Times New Roman" w:hAnsi="Times New Roman"/>
          <w:spacing w:val="1"/>
          <w:sz w:val="24"/>
          <w:szCs w:val="24"/>
        </w:rPr>
        <w:t xml:space="preserve"> </w:t>
      </w:r>
      <w:r w:rsidRPr="000B3F86">
        <w:rPr>
          <w:rFonts w:ascii="Times New Roman" w:hAnsi="Times New Roman"/>
          <w:sz w:val="24"/>
          <w:szCs w:val="24"/>
        </w:rPr>
        <w:t>влияние участники аукциона и лица, подавшие заявки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(в том числе физические лица, являющиеся участниками (акционерами) этих</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организаций,</w:t>
      </w:r>
      <w:r w:rsidRPr="000B3F86">
        <w:rPr>
          <w:rFonts w:ascii="Times New Roman" w:hAnsi="Times New Roman"/>
          <w:spacing w:val="1"/>
          <w:sz w:val="24"/>
          <w:szCs w:val="24"/>
        </w:rPr>
        <w:t xml:space="preserve"> </w:t>
      </w:r>
      <w:r w:rsidRPr="000B3F86">
        <w:rPr>
          <w:rFonts w:ascii="Times New Roman" w:hAnsi="Times New Roman"/>
          <w:sz w:val="24"/>
          <w:szCs w:val="24"/>
        </w:rPr>
        <w:t>членами</w:t>
      </w:r>
      <w:r w:rsidRPr="000B3F86">
        <w:rPr>
          <w:rFonts w:ascii="Times New Roman" w:hAnsi="Times New Roman"/>
          <w:spacing w:val="1"/>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органов</w:t>
      </w:r>
      <w:r w:rsidRPr="000B3F86">
        <w:rPr>
          <w:rFonts w:ascii="Times New Roman" w:hAnsi="Times New Roman"/>
          <w:spacing w:val="1"/>
          <w:sz w:val="24"/>
          <w:szCs w:val="24"/>
        </w:rPr>
        <w:t xml:space="preserve"> </w:t>
      </w:r>
      <w:r w:rsidRPr="000B3F86">
        <w:rPr>
          <w:rFonts w:ascii="Times New Roman" w:hAnsi="Times New Roman"/>
          <w:sz w:val="24"/>
          <w:szCs w:val="24"/>
        </w:rPr>
        <w:t>управления,</w:t>
      </w:r>
      <w:r w:rsidRPr="000B3F86">
        <w:rPr>
          <w:rFonts w:ascii="Times New Roman" w:hAnsi="Times New Roman"/>
          <w:spacing w:val="1"/>
          <w:sz w:val="24"/>
          <w:szCs w:val="24"/>
        </w:rPr>
        <w:t xml:space="preserve"> </w:t>
      </w:r>
      <w:r w:rsidRPr="000B3F86">
        <w:rPr>
          <w:rFonts w:ascii="Times New Roman" w:hAnsi="Times New Roman"/>
          <w:sz w:val="24"/>
          <w:szCs w:val="24"/>
        </w:rPr>
        <w:t>кредиторами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участников</w:t>
      </w:r>
      <w:r w:rsidRPr="000B3F86">
        <w:rPr>
          <w:rFonts w:ascii="Times New Roman" w:hAnsi="Times New Roman"/>
          <w:spacing w:val="1"/>
          <w:sz w:val="24"/>
          <w:szCs w:val="24"/>
        </w:rPr>
        <w:t xml:space="preserve"> </w:t>
      </w:r>
      <w:r w:rsidRPr="000B3F86">
        <w:rPr>
          <w:rFonts w:ascii="Times New Roman" w:hAnsi="Times New Roman"/>
          <w:sz w:val="24"/>
          <w:szCs w:val="24"/>
        </w:rPr>
        <w:t>аукционов).</w:t>
      </w:r>
    </w:p>
    <w:p w14:paraId="72B77A22" w14:textId="77777777" w:rsidR="000B3F86" w:rsidRPr="000B3F86" w:rsidRDefault="000B3F86" w:rsidP="000B3F86">
      <w:pPr>
        <w:pStyle w:val="a5"/>
        <w:widowControl w:val="0"/>
        <w:numPr>
          <w:ilvl w:val="1"/>
          <w:numId w:val="15"/>
        </w:numPr>
        <w:tabs>
          <w:tab w:val="left" w:pos="1459"/>
        </w:tabs>
        <w:autoSpaceDE w:val="0"/>
        <w:autoSpaceDN w:val="0"/>
        <w:spacing w:before="2" w:after="0" w:line="240" w:lineRule="auto"/>
        <w:ind w:right="223" w:firstLine="710"/>
        <w:jc w:val="both"/>
        <w:rPr>
          <w:rFonts w:ascii="Times New Roman" w:hAnsi="Times New Roman"/>
          <w:sz w:val="24"/>
          <w:szCs w:val="24"/>
        </w:rPr>
      </w:pPr>
      <w:r w:rsidRPr="000B3F86">
        <w:rPr>
          <w:rFonts w:ascii="Times New Roman" w:hAnsi="Times New Roman"/>
          <w:sz w:val="24"/>
          <w:szCs w:val="24"/>
        </w:rPr>
        <w:t>В случае выявления в составе Комиссии лиц, указанных в пункте</w:t>
      </w:r>
      <w:r w:rsidRPr="000B3F86">
        <w:rPr>
          <w:rFonts w:ascii="Times New Roman" w:hAnsi="Times New Roman"/>
          <w:spacing w:val="1"/>
          <w:sz w:val="24"/>
          <w:szCs w:val="24"/>
        </w:rPr>
        <w:t xml:space="preserve"> </w:t>
      </w:r>
      <w:r w:rsidRPr="000B3F86">
        <w:rPr>
          <w:rFonts w:ascii="Times New Roman" w:hAnsi="Times New Roman"/>
          <w:sz w:val="24"/>
          <w:szCs w:val="24"/>
        </w:rPr>
        <w:t>4.5.</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обязан</w:t>
      </w:r>
      <w:r w:rsidRPr="000B3F86">
        <w:rPr>
          <w:rFonts w:ascii="Times New Roman" w:hAnsi="Times New Roman"/>
          <w:spacing w:val="1"/>
          <w:sz w:val="24"/>
          <w:szCs w:val="24"/>
        </w:rPr>
        <w:t xml:space="preserve"> </w:t>
      </w:r>
      <w:r w:rsidRPr="000B3F86">
        <w:rPr>
          <w:rFonts w:ascii="Times New Roman" w:hAnsi="Times New Roman"/>
          <w:sz w:val="24"/>
          <w:szCs w:val="24"/>
        </w:rPr>
        <w:t>незамедлительно</w:t>
      </w:r>
      <w:r w:rsidRPr="000B3F86">
        <w:rPr>
          <w:rFonts w:ascii="Times New Roman" w:hAnsi="Times New Roman"/>
          <w:spacing w:val="1"/>
          <w:sz w:val="24"/>
          <w:szCs w:val="24"/>
        </w:rPr>
        <w:t xml:space="preserve"> </w:t>
      </w:r>
      <w:r w:rsidRPr="000B3F86">
        <w:rPr>
          <w:rFonts w:ascii="Times New Roman" w:hAnsi="Times New Roman"/>
          <w:sz w:val="24"/>
          <w:szCs w:val="24"/>
        </w:rPr>
        <w:t>заменить</w:t>
      </w:r>
      <w:r w:rsidRPr="000B3F86">
        <w:rPr>
          <w:rFonts w:ascii="Times New Roman" w:hAnsi="Times New Roman"/>
          <w:spacing w:val="1"/>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иными</w:t>
      </w:r>
      <w:r w:rsidRPr="000B3F86">
        <w:rPr>
          <w:rFonts w:ascii="Times New Roman" w:hAnsi="Times New Roman"/>
          <w:spacing w:val="1"/>
          <w:sz w:val="24"/>
          <w:szCs w:val="24"/>
        </w:rPr>
        <w:t xml:space="preserve"> </w:t>
      </w:r>
      <w:r w:rsidRPr="000B3F86">
        <w:rPr>
          <w:rFonts w:ascii="Times New Roman" w:hAnsi="Times New Roman"/>
          <w:sz w:val="24"/>
          <w:szCs w:val="24"/>
        </w:rPr>
        <w:t>физическими</w:t>
      </w:r>
      <w:r w:rsidRPr="000B3F86">
        <w:rPr>
          <w:rFonts w:ascii="Times New Roman" w:hAnsi="Times New Roman"/>
          <w:spacing w:val="1"/>
          <w:sz w:val="24"/>
          <w:szCs w:val="24"/>
        </w:rPr>
        <w:t xml:space="preserve"> </w:t>
      </w:r>
      <w:r w:rsidRPr="000B3F86">
        <w:rPr>
          <w:rFonts w:ascii="Times New Roman" w:hAnsi="Times New Roman"/>
          <w:sz w:val="24"/>
          <w:szCs w:val="24"/>
        </w:rPr>
        <w:t>лицами,</w:t>
      </w:r>
      <w:r w:rsidRPr="000B3F86">
        <w:rPr>
          <w:rFonts w:ascii="Times New Roman" w:hAnsi="Times New Roman"/>
          <w:spacing w:val="1"/>
          <w:sz w:val="24"/>
          <w:szCs w:val="24"/>
        </w:rPr>
        <w:t xml:space="preserve"> </w:t>
      </w:r>
      <w:r w:rsidRPr="000B3F86">
        <w:rPr>
          <w:rFonts w:ascii="Times New Roman" w:hAnsi="Times New Roman"/>
          <w:sz w:val="24"/>
          <w:szCs w:val="24"/>
        </w:rPr>
        <w:t>которые</w:t>
      </w:r>
      <w:r w:rsidRPr="000B3F86">
        <w:rPr>
          <w:rFonts w:ascii="Times New Roman" w:hAnsi="Times New Roman"/>
          <w:spacing w:val="1"/>
          <w:sz w:val="24"/>
          <w:szCs w:val="24"/>
        </w:rPr>
        <w:t xml:space="preserve"> </w:t>
      </w:r>
      <w:r w:rsidRPr="000B3F86">
        <w:rPr>
          <w:rFonts w:ascii="Times New Roman" w:hAnsi="Times New Roman"/>
          <w:sz w:val="24"/>
          <w:szCs w:val="24"/>
        </w:rPr>
        <w:t>лично</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заинтересованы</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результатах</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4"/>
          <w:sz w:val="24"/>
          <w:szCs w:val="24"/>
        </w:rPr>
        <w:t xml:space="preserve"> </w:t>
      </w:r>
      <w:r w:rsidRPr="000B3F86">
        <w:rPr>
          <w:rFonts w:ascii="Times New Roman" w:hAnsi="Times New Roman"/>
          <w:sz w:val="24"/>
          <w:szCs w:val="24"/>
        </w:rPr>
        <w:t>которых</w:t>
      </w:r>
      <w:r w:rsidRPr="000B3F86">
        <w:rPr>
          <w:rFonts w:ascii="Times New Roman" w:hAnsi="Times New Roman"/>
          <w:spacing w:val="-8"/>
          <w:sz w:val="24"/>
          <w:szCs w:val="24"/>
        </w:rPr>
        <w:t xml:space="preserve"> </w:t>
      </w:r>
      <w:r w:rsidRPr="000B3F86">
        <w:rPr>
          <w:rFonts w:ascii="Times New Roman" w:hAnsi="Times New Roman"/>
          <w:sz w:val="24"/>
          <w:szCs w:val="24"/>
        </w:rPr>
        <w:t>не</w:t>
      </w:r>
      <w:r w:rsidRPr="000B3F86">
        <w:rPr>
          <w:rFonts w:ascii="Times New Roman" w:hAnsi="Times New Roman"/>
          <w:spacing w:val="-4"/>
          <w:sz w:val="24"/>
          <w:szCs w:val="24"/>
        </w:rPr>
        <w:t xml:space="preserve"> </w:t>
      </w:r>
      <w:r w:rsidRPr="000B3F86">
        <w:rPr>
          <w:rFonts w:ascii="Times New Roman" w:hAnsi="Times New Roman"/>
          <w:sz w:val="24"/>
          <w:szCs w:val="24"/>
        </w:rPr>
        <w:t>способны</w:t>
      </w:r>
      <w:r w:rsidRPr="000B3F86">
        <w:rPr>
          <w:rFonts w:ascii="Times New Roman" w:hAnsi="Times New Roman"/>
          <w:spacing w:val="-4"/>
          <w:sz w:val="24"/>
          <w:szCs w:val="24"/>
        </w:rPr>
        <w:t xml:space="preserve"> </w:t>
      </w:r>
      <w:r w:rsidRPr="000B3F86">
        <w:rPr>
          <w:rFonts w:ascii="Times New Roman" w:hAnsi="Times New Roman"/>
          <w:sz w:val="24"/>
          <w:szCs w:val="24"/>
        </w:rPr>
        <w:t>оказывать</w:t>
      </w:r>
      <w:r w:rsidRPr="000B3F86">
        <w:rPr>
          <w:rFonts w:ascii="Times New Roman" w:hAnsi="Times New Roman"/>
          <w:spacing w:val="-7"/>
          <w:sz w:val="24"/>
          <w:szCs w:val="24"/>
        </w:rPr>
        <w:t xml:space="preserve"> </w:t>
      </w:r>
      <w:r w:rsidRPr="000B3F86">
        <w:rPr>
          <w:rFonts w:ascii="Times New Roman" w:hAnsi="Times New Roman"/>
          <w:sz w:val="24"/>
          <w:szCs w:val="24"/>
        </w:rPr>
        <w:t>влияние</w:t>
      </w:r>
      <w:r w:rsidRPr="000B3F86">
        <w:rPr>
          <w:rFonts w:ascii="Times New Roman" w:hAnsi="Times New Roman"/>
          <w:spacing w:val="1"/>
          <w:sz w:val="24"/>
          <w:szCs w:val="24"/>
        </w:rPr>
        <w:t xml:space="preserve"> </w:t>
      </w:r>
      <w:r w:rsidRPr="000B3F86">
        <w:rPr>
          <w:rFonts w:ascii="Times New Roman" w:hAnsi="Times New Roman"/>
          <w:sz w:val="24"/>
          <w:szCs w:val="24"/>
        </w:rPr>
        <w:t>участники</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p>
    <w:p w14:paraId="03D55EDE" w14:textId="77777777" w:rsidR="000B3F86" w:rsidRPr="000B3F86" w:rsidRDefault="000B3F86" w:rsidP="000B3F86">
      <w:pPr>
        <w:pStyle w:val="a5"/>
        <w:widowControl w:val="0"/>
        <w:numPr>
          <w:ilvl w:val="1"/>
          <w:numId w:val="15"/>
        </w:numPr>
        <w:tabs>
          <w:tab w:val="left" w:pos="1555"/>
        </w:tabs>
        <w:autoSpaceDE w:val="0"/>
        <w:autoSpaceDN w:val="0"/>
        <w:spacing w:after="0" w:line="240" w:lineRule="auto"/>
        <w:ind w:right="223" w:firstLine="710"/>
        <w:jc w:val="both"/>
        <w:rPr>
          <w:rFonts w:ascii="Times New Roman" w:hAnsi="Times New Roman"/>
          <w:sz w:val="24"/>
          <w:szCs w:val="24"/>
        </w:rPr>
      </w:pPr>
      <w:r w:rsidRPr="000B3F86">
        <w:rPr>
          <w:rFonts w:ascii="Times New Roman" w:hAnsi="Times New Roman"/>
          <w:sz w:val="24"/>
          <w:szCs w:val="24"/>
        </w:rPr>
        <w:t>Замена</w:t>
      </w:r>
      <w:r w:rsidRPr="000B3F86">
        <w:rPr>
          <w:rFonts w:ascii="Times New Roman" w:hAnsi="Times New Roman"/>
          <w:spacing w:val="1"/>
          <w:sz w:val="24"/>
          <w:szCs w:val="24"/>
        </w:rPr>
        <w:t xml:space="preserve"> </w:t>
      </w:r>
      <w:r w:rsidRPr="000B3F86">
        <w:rPr>
          <w:rFonts w:ascii="Times New Roman" w:hAnsi="Times New Roman"/>
          <w:sz w:val="24"/>
          <w:szCs w:val="24"/>
        </w:rPr>
        <w:t>члена</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осуществляется</w:t>
      </w:r>
      <w:r w:rsidRPr="000B3F86">
        <w:rPr>
          <w:rFonts w:ascii="Times New Roman" w:hAnsi="Times New Roman"/>
          <w:spacing w:val="1"/>
          <w:sz w:val="24"/>
          <w:szCs w:val="24"/>
        </w:rPr>
        <w:t xml:space="preserve"> </w:t>
      </w:r>
      <w:r w:rsidRPr="000B3F86">
        <w:rPr>
          <w:rFonts w:ascii="Times New Roman" w:hAnsi="Times New Roman"/>
          <w:sz w:val="24"/>
          <w:szCs w:val="24"/>
        </w:rPr>
        <w:t>только</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решению</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Организатора</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2"/>
          <w:sz w:val="24"/>
          <w:szCs w:val="24"/>
        </w:rPr>
        <w:t xml:space="preserve"> </w:t>
      </w:r>
      <w:r w:rsidRPr="000B3F86">
        <w:rPr>
          <w:rFonts w:ascii="Times New Roman" w:hAnsi="Times New Roman"/>
          <w:sz w:val="24"/>
          <w:szCs w:val="24"/>
        </w:rPr>
        <w:t>принявшего</w:t>
      </w:r>
      <w:r w:rsidRPr="000B3F86">
        <w:rPr>
          <w:rFonts w:ascii="Times New Roman" w:hAnsi="Times New Roman"/>
          <w:spacing w:val="-1"/>
          <w:sz w:val="24"/>
          <w:szCs w:val="24"/>
        </w:rPr>
        <w:t xml:space="preserve"> </w:t>
      </w:r>
      <w:r w:rsidRPr="000B3F86">
        <w:rPr>
          <w:rFonts w:ascii="Times New Roman" w:hAnsi="Times New Roman"/>
          <w:sz w:val="24"/>
          <w:szCs w:val="24"/>
        </w:rPr>
        <w:t>решение о</w:t>
      </w:r>
      <w:r w:rsidRPr="000B3F86">
        <w:rPr>
          <w:rFonts w:ascii="Times New Roman" w:hAnsi="Times New Roman"/>
          <w:spacing w:val="-2"/>
          <w:sz w:val="24"/>
          <w:szCs w:val="24"/>
        </w:rPr>
        <w:t xml:space="preserve"> </w:t>
      </w:r>
      <w:r w:rsidRPr="000B3F86">
        <w:rPr>
          <w:rFonts w:ascii="Times New Roman" w:hAnsi="Times New Roman"/>
          <w:sz w:val="24"/>
          <w:szCs w:val="24"/>
        </w:rPr>
        <w:t>создании</w:t>
      </w:r>
      <w:r w:rsidRPr="000B3F86">
        <w:rPr>
          <w:rFonts w:ascii="Times New Roman" w:hAnsi="Times New Roman"/>
          <w:spacing w:val="8"/>
          <w:sz w:val="24"/>
          <w:szCs w:val="24"/>
        </w:rPr>
        <w:t xml:space="preserve"> </w:t>
      </w:r>
      <w:r w:rsidRPr="000B3F86">
        <w:rPr>
          <w:rFonts w:ascii="Times New Roman" w:hAnsi="Times New Roman"/>
          <w:sz w:val="24"/>
          <w:szCs w:val="24"/>
        </w:rPr>
        <w:t>Комиссии.</w:t>
      </w:r>
    </w:p>
    <w:p w14:paraId="2BA52F82" w14:textId="77777777" w:rsidR="000B3F86" w:rsidRPr="000B3F86" w:rsidRDefault="000B3F86" w:rsidP="000B3F86">
      <w:pPr>
        <w:pStyle w:val="a9"/>
        <w:ind w:right="219"/>
        <w:jc w:val="both"/>
        <w:rPr>
          <w:rFonts w:eastAsia="Calibri"/>
          <w:sz w:val="24"/>
          <w:szCs w:val="24"/>
          <w:lang w:val="ru-RU"/>
        </w:rPr>
      </w:pPr>
    </w:p>
    <w:p w14:paraId="7B1C654A" w14:textId="77777777" w:rsidR="000B3F86" w:rsidRPr="000B3F86" w:rsidRDefault="000B3F86" w:rsidP="000B3F86">
      <w:pPr>
        <w:pStyle w:val="10"/>
        <w:keepNext w:val="0"/>
        <w:widowControl w:val="0"/>
        <w:numPr>
          <w:ilvl w:val="1"/>
          <w:numId w:val="11"/>
        </w:numPr>
        <w:tabs>
          <w:tab w:val="left" w:pos="3865"/>
        </w:tabs>
        <w:autoSpaceDE w:val="0"/>
        <w:autoSpaceDN w:val="0"/>
        <w:spacing w:before="1" w:after="0"/>
        <w:jc w:val="left"/>
        <w:rPr>
          <w:sz w:val="24"/>
          <w:szCs w:val="24"/>
        </w:rPr>
      </w:pPr>
      <w:r w:rsidRPr="000B3F86">
        <w:rPr>
          <w:sz w:val="24"/>
          <w:szCs w:val="24"/>
        </w:rPr>
        <w:t>Функции Комиссии</w:t>
      </w:r>
    </w:p>
    <w:p w14:paraId="0B66CAA3" w14:textId="77777777" w:rsidR="000B3F86" w:rsidRPr="000B3F86" w:rsidRDefault="000B3F86" w:rsidP="000B3F86">
      <w:pPr>
        <w:pStyle w:val="a9"/>
        <w:ind w:right="219"/>
        <w:jc w:val="both"/>
        <w:rPr>
          <w:rFonts w:eastAsia="Calibri"/>
          <w:sz w:val="24"/>
          <w:szCs w:val="24"/>
        </w:rPr>
      </w:pPr>
    </w:p>
    <w:p w14:paraId="01788159" w14:textId="77777777" w:rsidR="000B3F86" w:rsidRPr="000B3F86" w:rsidRDefault="000B3F86" w:rsidP="000B3F86">
      <w:pPr>
        <w:pStyle w:val="a5"/>
        <w:widowControl w:val="0"/>
        <w:numPr>
          <w:ilvl w:val="1"/>
          <w:numId w:val="16"/>
        </w:numPr>
        <w:tabs>
          <w:tab w:val="left" w:pos="1353"/>
        </w:tabs>
        <w:autoSpaceDE w:val="0"/>
        <w:autoSpaceDN w:val="0"/>
        <w:spacing w:after="0" w:line="322" w:lineRule="exact"/>
        <w:rPr>
          <w:rFonts w:ascii="Times New Roman" w:hAnsi="Times New Roman"/>
          <w:sz w:val="24"/>
          <w:szCs w:val="24"/>
        </w:rPr>
      </w:pPr>
      <w:r w:rsidRPr="000B3F86">
        <w:rPr>
          <w:rFonts w:ascii="Times New Roman" w:hAnsi="Times New Roman"/>
          <w:sz w:val="24"/>
          <w:szCs w:val="24"/>
        </w:rPr>
        <w:t>Основными</w:t>
      </w:r>
      <w:r w:rsidRPr="000B3F86">
        <w:rPr>
          <w:rFonts w:ascii="Times New Roman" w:hAnsi="Times New Roman"/>
          <w:spacing w:val="-6"/>
          <w:sz w:val="24"/>
          <w:szCs w:val="24"/>
        </w:rPr>
        <w:t xml:space="preserve"> </w:t>
      </w:r>
      <w:r w:rsidRPr="000B3F86">
        <w:rPr>
          <w:rFonts w:ascii="Times New Roman" w:hAnsi="Times New Roman"/>
          <w:sz w:val="24"/>
          <w:szCs w:val="24"/>
        </w:rPr>
        <w:t>функциями</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являются:</w:t>
      </w:r>
    </w:p>
    <w:p w14:paraId="0706D44E" w14:textId="77777777" w:rsidR="000B3F86" w:rsidRPr="000B3F86" w:rsidRDefault="000B3F86" w:rsidP="000B3F86">
      <w:pPr>
        <w:pStyle w:val="a5"/>
        <w:widowControl w:val="0"/>
        <w:numPr>
          <w:ilvl w:val="1"/>
          <w:numId w:val="14"/>
        </w:numPr>
        <w:tabs>
          <w:tab w:val="left" w:pos="1123"/>
        </w:tabs>
        <w:autoSpaceDE w:val="0"/>
        <w:autoSpaceDN w:val="0"/>
        <w:spacing w:after="0" w:line="240" w:lineRule="auto"/>
        <w:ind w:right="232" w:firstLine="710"/>
        <w:rPr>
          <w:rFonts w:ascii="Times New Roman" w:hAnsi="Times New Roman"/>
          <w:sz w:val="24"/>
          <w:szCs w:val="24"/>
        </w:rPr>
      </w:pPr>
      <w:r w:rsidRPr="000B3F86">
        <w:rPr>
          <w:rFonts w:ascii="Times New Roman" w:hAnsi="Times New Roman"/>
          <w:sz w:val="24"/>
          <w:szCs w:val="24"/>
        </w:rPr>
        <w:t>рассмотрение</w:t>
      </w:r>
      <w:r w:rsidRPr="000B3F86">
        <w:rPr>
          <w:rFonts w:ascii="Times New Roman" w:hAnsi="Times New Roman"/>
          <w:spacing w:val="23"/>
          <w:sz w:val="24"/>
          <w:szCs w:val="24"/>
        </w:rPr>
        <w:t xml:space="preserve"> </w:t>
      </w:r>
      <w:r w:rsidRPr="000B3F86">
        <w:rPr>
          <w:rFonts w:ascii="Times New Roman" w:hAnsi="Times New Roman"/>
          <w:sz w:val="24"/>
          <w:szCs w:val="24"/>
        </w:rPr>
        <w:t>заявок</w:t>
      </w:r>
      <w:r w:rsidRPr="000B3F86">
        <w:rPr>
          <w:rFonts w:ascii="Times New Roman" w:hAnsi="Times New Roman"/>
          <w:spacing w:val="21"/>
          <w:sz w:val="24"/>
          <w:szCs w:val="24"/>
        </w:rPr>
        <w:t xml:space="preserve"> </w:t>
      </w:r>
      <w:r w:rsidRPr="000B3F86">
        <w:rPr>
          <w:rFonts w:ascii="Times New Roman" w:hAnsi="Times New Roman"/>
          <w:sz w:val="24"/>
          <w:szCs w:val="24"/>
        </w:rPr>
        <w:t>на</w:t>
      </w:r>
      <w:r w:rsidRPr="000B3F86">
        <w:rPr>
          <w:rFonts w:ascii="Times New Roman" w:hAnsi="Times New Roman"/>
          <w:spacing w:val="23"/>
          <w:sz w:val="24"/>
          <w:szCs w:val="24"/>
        </w:rPr>
        <w:t xml:space="preserve"> </w:t>
      </w:r>
      <w:r w:rsidRPr="000B3F86">
        <w:rPr>
          <w:rFonts w:ascii="Times New Roman" w:hAnsi="Times New Roman"/>
          <w:sz w:val="24"/>
          <w:szCs w:val="24"/>
        </w:rPr>
        <w:t>участие</w:t>
      </w:r>
      <w:r w:rsidRPr="000B3F86">
        <w:rPr>
          <w:rFonts w:ascii="Times New Roman" w:hAnsi="Times New Roman"/>
          <w:spacing w:val="23"/>
          <w:sz w:val="24"/>
          <w:szCs w:val="24"/>
        </w:rPr>
        <w:t xml:space="preserve"> </w:t>
      </w:r>
      <w:r w:rsidRPr="000B3F86">
        <w:rPr>
          <w:rFonts w:ascii="Times New Roman" w:hAnsi="Times New Roman"/>
          <w:sz w:val="24"/>
          <w:szCs w:val="24"/>
        </w:rPr>
        <w:t>в</w:t>
      </w:r>
      <w:r w:rsidRPr="000B3F86">
        <w:rPr>
          <w:rFonts w:ascii="Times New Roman" w:hAnsi="Times New Roman"/>
          <w:spacing w:val="20"/>
          <w:sz w:val="24"/>
          <w:szCs w:val="24"/>
        </w:rPr>
        <w:t xml:space="preserve"> </w:t>
      </w:r>
      <w:r w:rsidRPr="000B3F86">
        <w:rPr>
          <w:rFonts w:ascii="Times New Roman" w:hAnsi="Times New Roman"/>
          <w:sz w:val="24"/>
          <w:szCs w:val="24"/>
        </w:rPr>
        <w:t>аукционе</w:t>
      </w:r>
      <w:r w:rsidRPr="000B3F86">
        <w:rPr>
          <w:rFonts w:ascii="Times New Roman" w:hAnsi="Times New Roman"/>
          <w:spacing w:val="23"/>
          <w:sz w:val="24"/>
          <w:szCs w:val="24"/>
        </w:rPr>
        <w:t xml:space="preserve"> </w:t>
      </w:r>
      <w:r w:rsidRPr="000B3F86">
        <w:rPr>
          <w:rFonts w:ascii="Times New Roman" w:hAnsi="Times New Roman"/>
          <w:sz w:val="24"/>
          <w:szCs w:val="24"/>
        </w:rPr>
        <w:t>на</w:t>
      </w:r>
      <w:r w:rsidRPr="000B3F86">
        <w:rPr>
          <w:rFonts w:ascii="Times New Roman" w:hAnsi="Times New Roman"/>
          <w:spacing w:val="23"/>
          <w:sz w:val="24"/>
          <w:szCs w:val="24"/>
        </w:rPr>
        <w:t xml:space="preserve"> </w:t>
      </w:r>
      <w:r w:rsidRPr="000B3F86">
        <w:rPr>
          <w:rFonts w:ascii="Times New Roman" w:hAnsi="Times New Roman"/>
          <w:sz w:val="24"/>
          <w:szCs w:val="24"/>
        </w:rPr>
        <w:t>предмет</w:t>
      </w:r>
      <w:r w:rsidRPr="000B3F86">
        <w:rPr>
          <w:rFonts w:ascii="Times New Roman" w:hAnsi="Times New Roman"/>
          <w:spacing w:val="20"/>
          <w:sz w:val="24"/>
          <w:szCs w:val="24"/>
        </w:rPr>
        <w:t xml:space="preserve"> </w:t>
      </w:r>
      <w:r w:rsidRPr="000B3F86">
        <w:rPr>
          <w:rFonts w:ascii="Times New Roman" w:hAnsi="Times New Roman"/>
          <w:sz w:val="24"/>
          <w:szCs w:val="24"/>
        </w:rPr>
        <w:t>соответствия</w:t>
      </w:r>
      <w:r w:rsidRPr="000B3F86">
        <w:rPr>
          <w:rFonts w:ascii="Times New Roman" w:hAnsi="Times New Roman"/>
          <w:spacing w:val="-67"/>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4"/>
          <w:sz w:val="24"/>
          <w:szCs w:val="24"/>
        </w:rPr>
        <w:t xml:space="preserve"> </w:t>
      </w:r>
      <w:r w:rsidRPr="000B3F86">
        <w:rPr>
          <w:rFonts w:ascii="Times New Roman" w:hAnsi="Times New Roman"/>
          <w:sz w:val="24"/>
          <w:szCs w:val="24"/>
        </w:rPr>
        <w:t>установленным</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документацией</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2C0B64D1" w14:textId="77777777" w:rsidR="000B3F86" w:rsidRPr="000B3F86" w:rsidRDefault="000B3F86" w:rsidP="000B3F86">
      <w:pPr>
        <w:pStyle w:val="a5"/>
        <w:widowControl w:val="0"/>
        <w:numPr>
          <w:ilvl w:val="1"/>
          <w:numId w:val="14"/>
        </w:numPr>
        <w:tabs>
          <w:tab w:val="left" w:pos="1094"/>
        </w:tabs>
        <w:autoSpaceDE w:val="0"/>
        <w:autoSpaceDN w:val="0"/>
        <w:spacing w:after="0" w:line="321" w:lineRule="exact"/>
        <w:ind w:left="1093" w:hanging="164"/>
        <w:rPr>
          <w:rFonts w:ascii="Times New Roman" w:hAnsi="Times New Roman"/>
          <w:sz w:val="24"/>
          <w:szCs w:val="24"/>
        </w:rPr>
      </w:pPr>
      <w:r w:rsidRPr="000B3F86">
        <w:rPr>
          <w:rFonts w:ascii="Times New Roman" w:hAnsi="Times New Roman"/>
          <w:sz w:val="24"/>
          <w:szCs w:val="24"/>
        </w:rPr>
        <w:t>отбор</w:t>
      </w:r>
      <w:r w:rsidRPr="000B3F86">
        <w:rPr>
          <w:rFonts w:ascii="Times New Roman" w:hAnsi="Times New Roman"/>
          <w:spacing w:val="-6"/>
          <w:sz w:val="24"/>
          <w:szCs w:val="24"/>
        </w:rPr>
        <w:t xml:space="preserve"> </w:t>
      </w:r>
      <w:r w:rsidRPr="000B3F86">
        <w:rPr>
          <w:rFonts w:ascii="Times New Roman" w:hAnsi="Times New Roman"/>
          <w:sz w:val="24"/>
          <w:szCs w:val="24"/>
        </w:rPr>
        <w:t>участников</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4C2778E9"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5"/>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5"/>
          <w:sz w:val="24"/>
          <w:szCs w:val="24"/>
        </w:rPr>
        <w:t xml:space="preserve"> </w:t>
      </w:r>
      <w:r w:rsidRPr="000B3F86">
        <w:rPr>
          <w:rFonts w:ascii="Times New Roman" w:hAnsi="Times New Roman"/>
          <w:sz w:val="24"/>
          <w:szCs w:val="24"/>
        </w:rPr>
        <w:t>заявок</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5"/>
          <w:sz w:val="24"/>
          <w:szCs w:val="24"/>
        </w:rPr>
        <w:t xml:space="preserve"> </w:t>
      </w:r>
      <w:r w:rsidRPr="000B3F86">
        <w:rPr>
          <w:rFonts w:ascii="Times New Roman" w:hAnsi="Times New Roman"/>
          <w:sz w:val="24"/>
          <w:szCs w:val="24"/>
        </w:rPr>
        <w:t>участие</w:t>
      </w:r>
      <w:r w:rsidRPr="000B3F86">
        <w:rPr>
          <w:rFonts w:ascii="Times New Roman" w:hAnsi="Times New Roman"/>
          <w:spacing w:val="-5"/>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аукционе;</w:t>
      </w:r>
    </w:p>
    <w:p w14:paraId="21564FB6"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8"/>
          <w:sz w:val="24"/>
          <w:szCs w:val="24"/>
        </w:rPr>
        <w:t xml:space="preserve"> </w:t>
      </w:r>
      <w:r w:rsidRPr="000B3F86">
        <w:rPr>
          <w:rFonts w:ascii="Times New Roman" w:hAnsi="Times New Roman"/>
          <w:sz w:val="24"/>
          <w:szCs w:val="24"/>
        </w:rPr>
        <w:t>протокола</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073CB8CF"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4"/>
          <w:sz w:val="24"/>
          <w:szCs w:val="24"/>
        </w:rPr>
        <w:t xml:space="preserve"> </w:t>
      </w:r>
      <w:r w:rsidRPr="000B3F86">
        <w:rPr>
          <w:rFonts w:ascii="Times New Roman" w:hAnsi="Times New Roman"/>
          <w:sz w:val="24"/>
          <w:szCs w:val="24"/>
        </w:rPr>
        <w:t>протокола</w:t>
      </w:r>
      <w:r w:rsidRPr="000B3F86">
        <w:rPr>
          <w:rFonts w:ascii="Times New Roman" w:hAnsi="Times New Roman"/>
          <w:spacing w:val="-4"/>
          <w:sz w:val="24"/>
          <w:szCs w:val="24"/>
        </w:rPr>
        <w:t xml:space="preserve"> </w:t>
      </w:r>
      <w:r w:rsidRPr="000B3F86">
        <w:rPr>
          <w:rFonts w:ascii="Times New Roman" w:hAnsi="Times New Roman"/>
          <w:sz w:val="24"/>
          <w:szCs w:val="24"/>
        </w:rPr>
        <w:t>об</w:t>
      </w:r>
      <w:r w:rsidRPr="000B3F86">
        <w:rPr>
          <w:rFonts w:ascii="Times New Roman" w:hAnsi="Times New Roman"/>
          <w:spacing w:val="-3"/>
          <w:sz w:val="24"/>
          <w:szCs w:val="24"/>
        </w:rPr>
        <w:t xml:space="preserve"> </w:t>
      </w:r>
      <w:r w:rsidRPr="000B3F86">
        <w:rPr>
          <w:rFonts w:ascii="Times New Roman" w:hAnsi="Times New Roman"/>
          <w:sz w:val="24"/>
          <w:szCs w:val="24"/>
        </w:rPr>
        <w:t>отказе</w:t>
      </w:r>
      <w:r w:rsidRPr="000B3F86">
        <w:rPr>
          <w:rFonts w:ascii="Times New Roman" w:hAnsi="Times New Roman"/>
          <w:spacing w:val="-3"/>
          <w:sz w:val="24"/>
          <w:szCs w:val="24"/>
        </w:rPr>
        <w:t xml:space="preserve"> </w:t>
      </w:r>
      <w:r w:rsidRPr="000B3F86">
        <w:rPr>
          <w:rFonts w:ascii="Times New Roman" w:hAnsi="Times New Roman"/>
          <w:sz w:val="24"/>
          <w:szCs w:val="24"/>
        </w:rPr>
        <w:t>от</w:t>
      </w:r>
      <w:r w:rsidRPr="000B3F86">
        <w:rPr>
          <w:rFonts w:ascii="Times New Roman" w:hAnsi="Times New Roman"/>
          <w:spacing w:val="-6"/>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3"/>
          <w:sz w:val="24"/>
          <w:szCs w:val="24"/>
        </w:rPr>
        <w:t xml:space="preserve"> </w:t>
      </w:r>
      <w:r w:rsidRPr="000B3F86">
        <w:rPr>
          <w:rFonts w:ascii="Times New Roman" w:hAnsi="Times New Roman"/>
          <w:sz w:val="24"/>
          <w:szCs w:val="24"/>
        </w:rPr>
        <w:t>договора.</w:t>
      </w:r>
    </w:p>
    <w:p w14:paraId="3F8A9FD0" w14:textId="77777777" w:rsidR="000B3F86" w:rsidRPr="000B3F86" w:rsidRDefault="000B3F86" w:rsidP="000B3F86">
      <w:pPr>
        <w:pStyle w:val="a5"/>
        <w:widowControl w:val="0"/>
        <w:numPr>
          <w:ilvl w:val="1"/>
          <w:numId w:val="16"/>
        </w:numPr>
        <w:tabs>
          <w:tab w:val="left" w:pos="1353"/>
        </w:tabs>
        <w:autoSpaceDE w:val="0"/>
        <w:autoSpaceDN w:val="0"/>
        <w:spacing w:after="0" w:line="240" w:lineRule="auto"/>
        <w:ind w:left="219" w:right="227" w:firstLine="710"/>
        <w:jc w:val="both"/>
        <w:rPr>
          <w:rFonts w:ascii="Times New Roman" w:hAnsi="Times New Roman"/>
          <w:sz w:val="24"/>
          <w:szCs w:val="24"/>
        </w:rPr>
      </w:pPr>
      <w:r w:rsidRPr="000B3F86">
        <w:rPr>
          <w:rFonts w:ascii="Times New Roman" w:hAnsi="Times New Roman"/>
          <w:sz w:val="24"/>
          <w:szCs w:val="24"/>
        </w:rPr>
        <w:t>Наряду</w:t>
      </w:r>
      <w:r w:rsidRPr="000B3F86">
        <w:rPr>
          <w:rFonts w:ascii="Times New Roman" w:hAnsi="Times New Roman"/>
          <w:spacing w:val="-14"/>
          <w:sz w:val="24"/>
          <w:szCs w:val="24"/>
        </w:rPr>
        <w:t xml:space="preserve"> </w:t>
      </w:r>
      <w:r w:rsidRPr="000B3F86">
        <w:rPr>
          <w:rFonts w:ascii="Times New Roman" w:hAnsi="Times New Roman"/>
          <w:sz w:val="24"/>
          <w:szCs w:val="24"/>
        </w:rPr>
        <w:t>со</w:t>
      </w:r>
      <w:r w:rsidRPr="000B3F86">
        <w:rPr>
          <w:rFonts w:ascii="Times New Roman" w:hAnsi="Times New Roman"/>
          <w:spacing w:val="-10"/>
          <w:sz w:val="24"/>
          <w:szCs w:val="24"/>
        </w:rPr>
        <w:t xml:space="preserve"> </w:t>
      </w:r>
      <w:r w:rsidRPr="000B3F86">
        <w:rPr>
          <w:rFonts w:ascii="Times New Roman" w:hAnsi="Times New Roman"/>
          <w:sz w:val="24"/>
          <w:szCs w:val="24"/>
        </w:rPr>
        <w:t>своими</w:t>
      </w:r>
      <w:r w:rsidRPr="000B3F86">
        <w:rPr>
          <w:rFonts w:ascii="Times New Roman" w:hAnsi="Times New Roman"/>
          <w:spacing w:val="-9"/>
          <w:sz w:val="24"/>
          <w:szCs w:val="24"/>
        </w:rPr>
        <w:t xml:space="preserve"> </w:t>
      </w:r>
      <w:r w:rsidRPr="000B3F86">
        <w:rPr>
          <w:rFonts w:ascii="Times New Roman" w:hAnsi="Times New Roman"/>
          <w:sz w:val="24"/>
          <w:szCs w:val="24"/>
        </w:rPr>
        <w:t>основными</w:t>
      </w:r>
      <w:r w:rsidRPr="000B3F86">
        <w:rPr>
          <w:rFonts w:ascii="Times New Roman" w:hAnsi="Times New Roman"/>
          <w:spacing w:val="-9"/>
          <w:sz w:val="24"/>
          <w:szCs w:val="24"/>
        </w:rPr>
        <w:t xml:space="preserve"> </w:t>
      </w:r>
      <w:r w:rsidRPr="000B3F86">
        <w:rPr>
          <w:rFonts w:ascii="Times New Roman" w:hAnsi="Times New Roman"/>
          <w:sz w:val="24"/>
          <w:szCs w:val="24"/>
        </w:rPr>
        <w:t>функциями</w:t>
      </w:r>
      <w:r w:rsidRPr="000B3F86">
        <w:rPr>
          <w:rFonts w:ascii="Times New Roman" w:hAnsi="Times New Roman"/>
          <w:spacing w:val="-10"/>
          <w:sz w:val="24"/>
          <w:szCs w:val="24"/>
        </w:rPr>
        <w:t xml:space="preserve"> </w:t>
      </w:r>
      <w:r w:rsidRPr="000B3F86">
        <w:rPr>
          <w:rFonts w:ascii="Times New Roman" w:hAnsi="Times New Roman"/>
          <w:sz w:val="24"/>
          <w:szCs w:val="24"/>
        </w:rPr>
        <w:t>по</w:t>
      </w:r>
      <w:r w:rsidRPr="000B3F86">
        <w:rPr>
          <w:rFonts w:ascii="Times New Roman" w:hAnsi="Times New Roman"/>
          <w:spacing w:val="-9"/>
          <w:sz w:val="24"/>
          <w:szCs w:val="24"/>
        </w:rPr>
        <w:t xml:space="preserve"> </w:t>
      </w:r>
      <w:r w:rsidRPr="000B3F86">
        <w:rPr>
          <w:rFonts w:ascii="Times New Roman" w:hAnsi="Times New Roman"/>
          <w:sz w:val="24"/>
          <w:szCs w:val="24"/>
        </w:rPr>
        <w:t>решению</w:t>
      </w:r>
      <w:r w:rsidRPr="000B3F86">
        <w:rPr>
          <w:rFonts w:ascii="Times New Roman" w:hAnsi="Times New Roman"/>
          <w:spacing w:val="-11"/>
          <w:sz w:val="24"/>
          <w:szCs w:val="24"/>
        </w:rPr>
        <w:t xml:space="preserve"> </w:t>
      </w:r>
      <w:r w:rsidRPr="000B3F86">
        <w:rPr>
          <w:rFonts w:ascii="Times New Roman" w:hAnsi="Times New Roman"/>
          <w:sz w:val="24"/>
          <w:szCs w:val="24"/>
        </w:rPr>
        <w:t>Организатора</w:t>
      </w:r>
      <w:r w:rsidRPr="000B3F86">
        <w:rPr>
          <w:rFonts w:ascii="Times New Roman" w:hAnsi="Times New Roman"/>
          <w:spacing w:val="-68"/>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Комиссию</w:t>
      </w:r>
      <w:r w:rsidRPr="000B3F86">
        <w:rPr>
          <w:rFonts w:ascii="Times New Roman" w:hAnsi="Times New Roman"/>
          <w:spacing w:val="1"/>
          <w:sz w:val="24"/>
          <w:szCs w:val="24"/>
        </w:rPr>
        <w:t xml:space="preserve"> </w:t>
      </w:r>
      <w:r w:rsidRPr="000B3F86">
        <w:rPr>
          <w:rFonts w:ascii="Times New Roman" w:hAnsi="Times New Roman"/>
          <w:sz w:val="24"/>
          <w:szCs w:val="24"/>
        </w:rPr>
        <w:t>могут</w:t>
      </w:r>
      <w:r w:rsidRPr="000B3F86">
        <w:rPr>
          <w:rFonts w:ascii="Times New Roman" w:hAnsi="Times New Roman"/>
          <w:spacing w:val="1"/>
          <w:sz w:val="24"/>
          <w:szCs w:val="24"/>
        </w:rPr>
        <w:t xml:space="preserve"> </w:t>
      </w:r>
      <w:r w:rsidRPr="000B3F86">
        <w:rPr>
          <w:rFonts w:ascii="Times New Roman" w:hAnsi="Times New Roman"/>
          <w:sz w:val="24"/>
          <w:szCs w:val="24"/>
        </w:rPr>
        <w:t>быть</w:t>
      </w:r>
      <w:r w:rsidRPr="000B3F86">
        <w:rPr>
          <w:rFonts w:ascii="Times New Roman" w:hAnsi="Times New Roman"/>
          <w:spacing w:val="1"/>
          <w:sz w:val="24"/>
          <w:szCs w:val="24"/>
        </w:rPr>
        <w:t xml:space="preserve"> </w:t>
      </w:r>
      <w:r w:rsidRPr="000B3F86">
        <w:rPr>
          <w:rFonts w:ascii="Times New Roman" w:hAnsi="Times New Roman"/>
          <w:sz w:val="24"/>
          <w:szCs w:val="24"/>
        </w:rPr>
        <w:t>возложены</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1"/>
          <w:sz w:val="24"/>
          <w:szCs w:val="24"/>
        </w:rPr>
        <w:t xml:space="preserve"> </w:t>
      </w:r>
      <w:r w:rsidRPr="000B3F86">
        <w:rPr>
          <w:rFonts w:ascii="Times New Roman" w:hAnsi="Times New Roman"/>
          <w:sz w:val="24"/>
          <w:szCs w:val="24"/>
        </w:rPr>
        <w:t>следующих мероприятий (совместно с сотрудниками Организатора аукциона,</w:t>
      </w:r>
      <w:r w:rsidRPr="000B3F86">
        <w:rPr>
          <w:rFonts w:ascii="Times New Roman" w:hAnsi="Times New Roman"/>
          <w:spacing w:val="-68"/>
          <w:sz w:val="24"/>
          <w:szCs w:val="24"/>
        </w:rPr>
        <w:t xml:space="preserve"> </w:t>
      </w:r>
      <w:r w:rsidRPr="000B3F86">
        <w:rPr>
          <w:rFonts w:ascii="Times New Roman" w:hAnsi="Times New Roman"/>
          <w:sz w:val="24"/>
          <w:szCs w:val="24"/>
        </w:rPr>
        <w:t>специализированной организации):</w:t>
      </w:r>
    </w:p>
    <w:p w14:paraId="4421B465" w14:textId="77777777" w:rsidR="000B3F86" w:rsidRPr="000B3F86" w:rsidRDefault="000B3F86" w:rsidP="000B3F86">
      <w:pPr>
        <w:pStyle w:val="a5"/>
        <w:widowControl w:val="0"/>
        <w:numPr>
          <w:ilvl w:val="1"/>
          <w:numId w:val="14"/>
        </w:numPr>
        <w:tabs>
          <w:tab w:val="left" w:pos="1157"/>
        </w:tabs>
        <w:autoSpaceDE w:val="0"/>
        <w:autoSpaceDN w:val="0"/>
        <w:spacing w:after="0" w:line="242" w:lineRule="auto"/>
        <w:ind w:right="223" w:firstLine="710"/>
        <w:jc w:val="both"/>
        <w:rPr>
          <w:rFonts w:ascii="Times New Roman" w:hAnsi="Times New Roman"/>
          <w:sz w:val="24"/>
          <w:szCs w:val="24"/>
        </w:rPr>
      </w:pPr>
      <w:r w:rsidRPr="000B3F86">
        <w:rPr>
          <w:rFonts w:ascii="Times New Roman" w:hAnsi="Times New Roman"/>
          <w:sz w:val="24"/>
          <w:szCs w:val="24"/>
        </w:rPr>
        <w:t>принятие решения о допуске к участию в аукционе заявителя и</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признании заявителя участником аукциона или об отказе в допуске 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2"/>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 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p>
    <w:p w14:paraId="5C126B9E" w14:textId="77777777" w:rsidR="000B3F86" w:rsidRPr="000B3F86" w:rsidRDefault="000B3F86" w:rsidP="000B3F86">
      <w:pPr>
        <w:pStyle w:val="a5"/>
        <w:widowControl w:val="0"/>
        <w:numPr>
          <w:ilvl w:val="1"/>
          <w:numId w:val="14"/>
        </w:numPr>
        <w:tabs>
          <w:tab w:val="left" w:pos="1157"/>
        </w:tabs>
        <w:autoSpaceDE w:val="0"/>
        <w:autoSpaceDN w:val="0"/>
        <w:spacing w:after="0" w:line="242" w:lineRule="auto"/>
        <w:ind w:right="223" w:firstLine="710"/>
        <w:jc w:val="both"/>
        <w:rPr>
          <w:rFonts w:ascii="Times New Roman" w:hAnsi="Times New Roman"/>
          <w:sz w:val="24"/>
          <w:szCs w:val="24"/>
        </w:rPr>
      </w:pPr>
      <w:r w:rsidRPr="000B3F86">
        <w:rPr>
          <w:noProof/>
          <w:sz w:val="24"/>
          <w:szCs w:val="24"/>
          <w:lang w:eastAsia="ru-RU"/>
        </w:rPr>
        <mc:AlternateContent>
          <mc:Choice Requires="wps">
            <w:drawing>
              <wp:anchor distT="0" distB="0" distL="114300" distR="114300" simplePos="0" relativeHeight="251695104" behindDoc="0" locked="0" layoutInCell="1" allowOverlap="1" wp14:anchorId="7D56BCA8" wp14:editId="03908154">
                <wp:simplePos x="0" y="0"/>
                <wp:positionH relativeFrom="page">
                  <wp:posOffset>1518285</wp:posOffset>
                </wp:positionH>
                <wp:positionV relativeFrom="paragraph">
                  <wp:posOffset>593090</wp:posOffset>
                </wp:positionV>
                <wp:extent cx="45720" cy="889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890"/>
                        </a:xfrm>
                        <a:prstGeom prst="rect">
                          <a:avLst/>
                        </a:prstGeom>
                        <a:solidFill>
                          <a:srgbClr val="0066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2905E3" id="Rectangle 2" o:spid="_x0000_s1026" style="position:absolute;margin-left:119.55pt;margin-top:46.7pt;width:3.6pt;height:.7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" fillcolor="#06c" stroked="f">
                <w10:wrap anchorx="page"/>
              </v:rect>
            </w:pict>
          </mc:Fallback>
        </mc:AlternateContent>
      </w:r>
      <w:r w:rsidRPr="000B3F86">
        <w:rPr>
          <w:rFonts w:ascii="Times New Roman" w:hAnsi="Times New Roman"/>
          <w:sz w:val="24"/>
          <w:szCs w:val="24"/>
        </w:rPr>
        <w:t>размещение</w:t>
      </w:r>
      <w:r w:rsidRPr="000B3F86">
        <w:rPr>
          <w:rFonts w:ascii="Times New Roman" w:hAnsi="Times New Roman"/>
          <w:spacing w:val="1"/>
          <w:sz w:val="24"/>
          <w:szCs w:val="24"/>
        </w:rPr>
        <w:t xml:space="preserve"> </w:t>
      </w:r>
      <w:r w:rsidRPr="000B3F86">
        <w:rPr>
          <w:rFonts w:ascii="Times New Roman" w:hAnsi="Times New Roman"/>
          <w:sz w:val="24"/>
          <w:szCs w:val="24"/>
        </w:rPr>
        <w:t>извещения</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проведении</w:t>
      </w:r>
      <w:r w:rsidRPr="000B3F86">
        <w:rPr>
          <w:rFonts w:ascii="Times New Roman" w:hAnsi="Times New Roman"/>
          <w:spacing w:val="1"/>
          <w:sz w:val="24"/>
          <w:szCs w:val="24"/>
        </w:rPr>
        <w:t xml:space="preserve"> </w:t>
      </w:r>
      <w:r w:rsidRPr="000B3F86">
        <w:rPr>
          <w:rFonts w:ascii="Times New Roman" w:hAnsi="Times New Roman"/>
          <w:sz w:val="24"/>
          <w:szCs w:val="24"/>
        </w:rPr>
        <w:t>открытого</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1"/>
          <w:sz w:val="24"/>
          <w:szCs w:val="24"/>
        </w:rPr>
        <w:t xml:space="preserve"> </w:t>
      </w:r>
      <w:r w:rsidRPr="000B3F86">
        <w:rPr>
          <w:rFonts w:ascii="Times New Roman" w:hAnsi="Times New Roman"/>
          <w:sz w:val="24"/>
          <w:szCs w:val="24"/>
        </w:rPr>
        <w:t>сайте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сети</w:t>
      </w:r>
      <w:r w:rsidRPr="000B3F86">
        <w:rPr>
          <w:rFonts w:ascii="Times New Roman" w:hAnsi="Times New Roman"/>
          <w:spacing w:val="6"/>
          <w:sz w:val="24"/>
          <w:szCs w:val="24"/>
        </w:rPr>
        <w:t xml:space="preserve"> </w:t>
      </w:r>
      <w:r w:rsidRPr="000B3F86">
        <w:rPr>
          <w:rFonts w:ascii="Times New Roman" w:hAnsi="Times New Roman"/>
          <w:sz w:val="24"/>
          <w:szCs w:val="24"/>
        </w:rPr>
        <w:t>Интернет;</w:t>
      </w:r>
    </w:p>
    <w:p w14:paraId="49B77FF0" w14:textId="77777777" w:rsidR="000B3F86" w:rsidRPr="000B3F86" w:rsidRDefault="000B3F86" w:rsidP="000B3F86">
      <w:pPr>
        <w:pStyle w:val="a5"/>
        <w:widowControl w:val="0"/>
        <w:numPr>
          <w:ilvl w:val="1"/>
          <w:numId w:val="14"/>
        </w:numPr>
        <w:tabs>
          <w:tab w:val="left" w:pos="1304"/>
          <w:tab w:val="left" w:pos="1305"/>
          <w:tab w:val="left" w:pos="2959"/>
          <w:tab w:val="left" w:pos="4776"/>
          <w:tab w:val="left" w:pos="6891"/>
          <w:tab w:val="left" w:pos="8282"/>
          <w:tab w:val="left" w:pos="8713"/>
        </w:tabs>
        <w:autoSpaceDE w:val="0"/>
        <w:autoSpaceDN w:val="0"/>
        <w:spacing w:after="0" w:line="240" w:lineRule="auto"/>
        <w:ind w:right="235" w:firstLine="710"/>
        <w:jc w:val="both"/>
        <w:rPr>
          <w:rFonts w:ascii="Times New Roman" w:hAnsi="Times New Roman"/>
          <w:sz w:val="24"/>
          <w:szCs w:val="24"/>
        </w:rPr>
      </w:pPr>
      <w:r w:rsidRPr="000B3F86">
        <w:rPr>
          <w:rFonts w:ascii="Times New Roman" w:hAnsi="Times New Roman"/>
          <w:sz w:val="24"/>
          <w:szCs w:val="24"/>
        </w:rPr>
        <w:t xml:space="preserve">разработка, утверждение Организатором аукциона и </w:t>
      </w:r>
      <w:r w:rsidRPr="000B3F86">
        <w:rPr>
          <w:rFonts w:ascii="Times New Roman" w:hAnsi="Times New Roman"/>
          <w:spacing w:val="-2"/>
          <w:sz w:val="24"/>
          <w:szCs w:val="24"/>
        </w:rPr>
        <w:t>выдача</w:t>
      </w:r>
      <w:r w:rsidRPr="000B3F86">
        <w:rPr>
          <w:rFonts w:ascii="Times New Roman" w:hAnsi="Times New Roman"/>
          <w:spacing w:val="-67"/>
          <w:sz w:val="24"/>
          <w:szCs w:val="24"/>
        </w:rPr>
        <w:t xml:space="preserve"> </w:t>
      </w:r>
      <w:r w:rsidRPr="000B3F86">
        <w:rPr>
          <w:rFonts w:ascii="Times New Roman" w:hAnsi="Times New Roman"/>
          <w:sz w:val="24"/>
          <w:szCs w:val="24"/>
        </w:rPr>
        <w:t>заявителям</w:t>
      </w:r>
      <w:r w:rsidRPr="000B3F86">
        <w:rPr>
          <w:rFonts w:ascii="Times New Roman" w:hAnsi="Times New Roman"/>
          <w:spacing w:val="2"/>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1FB3F77A" w14:textId="77777777" w:rsidR="000B3F86" w:rsidRPr="000B3F86" w:rsidRDefault="000B3F86" w:rsidP="000B3F86">
      <w:pPr>
        <w:pStyle w:val="a5"/>
        <w:widowControl w:val="0"/>
        <w:numPr>
          <w:ilvl w:val="1"/>
          <w:numId w:val="14"/>
        </w:numPr>
        <w:tabs>
          <w:tab w:val="left" w:pos="1137"/>
        </w:tabs>
        <w:autoSpaceDE w:val="0"/>
        <w:autoSpaceDN w:val="0"/>
        <w:spacing w:after="0" w:line="240" w:lineRule="auto"/>
        <w:ind w:right="236" w:firstLine="710"/>
        <w:rPr>
          <w:rFonts w:ascii="Times New Roman" w:hAnsi="Times New Roman"/>
          <w:sz w:val="24"/>
          <w:szCs w:val="24"/>
        </w:rPr>
      </w:pPr>
      <w:r w:rsidRPr="000B3F86">
        <w:rPr>
          <w:rFonts w:ascii="Times New Roman" w:hAnsi="Times New Roman"/>
          <w:sz w:val="24"/>
          <w:szCs w:val="24"/>
        </w:rPr>
        <w:t>взаимодействие</w:t>
      </w:r>
      <w:r w:rsidRPr="000B3F86">
        <w:rPr>
          <w:rFonts w:ascii="Times New Roman" w:hAnsi="Times New Roman"/>
          <w:spacing w:val="29"/>
          <w:sz w:val="24"/>
          <w:szCs w:val="24"/>
        </w:rPr>
        <w:t xml:space="preserve"> </w:t>
      </w:r>
      <w:r w:rsidRPr="000B3F86">
        <w:rPr>
          <w:rFonts w:ascii="Times New Roman" w:hAnsi="Times New Roman"/>
          <w:sz w:val="24"/>
          <w:szCs w:val="24"/>
        </w:rPr>
        <w:t>с</w:t>
      </w:r>
      <w:r w:rsidRPr="000B3F86">
        <w:rPr>
          <w:rFonts w:ascii="Times New Roman" w:hAnsi="Times New Roman"/>
          <w:spacing w:val="29"/>
          <w:sz w:val="24"/>
          <w:szCs w:val="24"/>
        </w:rPr>
        <w:t xml:space="preserve"> </w:t>
      </w:r>
      <w:r w:rsidRPr="000B3F86">
        <w:rPr>
          <w:rFonts w:ascii="Times New Roman" w:hAnsi="Times New Roman"/>
          <w:sz w:val="24"/>
          <w:szCs w:val="24"/>
        </w:rPr>
        <w:t>аукционистом,</w:t>
      </w:r>
      <w:r w:rsidRPr="000B3F86">
        <w:rPr>
          <w:rFonts w:ascii="Times New Roman" w:hAnsi="Times New Roman"/>
          <w:spacing w:val="3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28"/>
          <w:sz w:val="24"/>
          <w:szCs w:val="24"/>
        </w:rPr>
        <w:t xml:space="preserve"> </w:t>
      </w:r>
      <w:r w:rsidRPr="000B3F86">
        <w:rPr>
          <w:rFonts w:ascii="Times New Roman" w:hAnsi="Times New Roman"/>
          <w:sz w:val="24"/>
          <w:szCs w:val="24"/>
        </w:rPr>
        <w:t>организацией,</w:t>
      </w:r>
      <w:r w:rsidRPr="000B3F86">
        <w:rPr>
          <w:rFonts w:ascii="Times New Roman" w:hAnsi="Times New Roman"/>
          <w:spacing w:val="-67"/>
          <w:sz w:val="24"/>
          <w:szCs w:val="24"/>
        </w:rPr>
        <w:t xml:space="preserve"> </w:t>
      </w:r>
      <w:r w:rsidRPr="000B3F86">
        <w:rPr>
          <w:rFonts w:ascii="Times New Roman" w:hAnsi="Times New Roman"/>
          <w:sz w:val="24"/>
          <w:szCs w:val="24"/>
        </w:rPr>
        <w:t>если таковая</w:t>
      </w:r>
      <w:r w:rsidRPr="000B3F86">
        <w:rPr>
          <w:rFonts w:ascii="Times New Roman" w:hAnsi="Times New Roman"/>
          <w:spacing w:val="2"/>
          <w:sz w:val="24"/>
          <w:szCs w:val="24"/>
        </w:rPr>
        <w:t xml:space="preserve"> </w:t>
      </w:r>
      <w:r w:rsidRPr="000B3F86">
        <w:rPr>
          <w:rFonts w:ascii="Times New Roman" w:hAnsi="Times New Roman"/>
          <w:sz w:val="24"/>
          <w:szCs w:val="24"/>
        </w:rPr>
        <w:t>привлечена</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w:t>
      </w:r>
      <w:r w:rsidRPr="000B3F86">
        <w:rPr>
          <w:rFonts w:ascii="Times New Roman" w:hAnsi="Times New Roman"/>
          <w:spacing w:val="14"/>
          <w:sz w:val="24"/>
          <w:szCs w:val="24"/>
        </w:rPr>
        <w:t xml:space="preserve"> </w:t>
      </w:r>
      <w:r w:rsidRPr="000B3F86">
        <w:rPr>
          <w:rFonts w:ascii="Times New Roman" w:hAnsi="Times New Roman"/>
          <w:sz w:val="24"/>
          <w:szCs w:val="24"/>
        </w:rPr>
        <w:t>аукциона;</w:t>
      </w:r>
    </w:p>
    <w:p w14:paraId="5629BC44" w14:textId="77777777" w:rsidR="000B3F86" w:rsidRPr="000B3F86" w:rsidRDefault="000B3F86" w:rsidP="000B3F86">
      <w:pPr>
        <w:pStyle w:val="a5"/>
        <w:widowControl w:val="0"/>
        <w:numPr>
          <w:ilvl w:val="1"/>
          <w:numId w:val="14"/>
        </w:numPr>
        <w:tabs>
          <w:tab w:val="left" w:pos="1123"/>
        </w:tabs>
        <w:autoSpaceDE w:val="0"/>
        <w:autoSpaceDN w:val="0"/>
        <w:spacing w:after="0" w:line="240" w:lineRule="auto"/>
        <w:ind w:right="227" w:firstLine="710"/>
        <w:rPr>
          <w:rFonts w:ascii="Times New Roman" w:hAnsi="Times New Roman"/>
          <w:sz w:val="24"/>
          <w:szCs w:val="24"/>
        </w:rPr>
      </w:pPr>
      <w:r w:rsidRPr="000B3F86">
        <w:rPr>
          <w:rFonts w:ascii="Times New Roman" w:hAnsi="Times New Roman"/>
          <w:sz w:val="24"/>
          <w:szCs w:val="24"/>
        </w:rPr>
        <w:t>разъяснения</w:t>
      </w:r>
      <w:r w:rsidRPr="000B3F86">
        <w:rPr>
          <w:rFonts w:ascii="Times New Roman" w:hAnsi="Times New Roman"/>
          <w:spacing w:val="22"/>
          <w:sz w:val="24"/>
          <w:szCs w:val="24"/>
        </w:rPr>
        <w:t xml:space="preserve"> </w:t>
      </w:r>
      <w:r w:rsidRPr="000B3F86">
        <w:rPr>
          <w:rFonts w:ascii="Times New Roman" w:hAnsi="Times New Roman"/>
          <w:sz w:val="24"/>
          <w:szCs w:val="24"/>
        </w:rPr>
        <w:t>положений</w:t>
      </w:r>
      <w:r w:rsidRPr="000B3F86">
        <w:rPr>
          <w:rFonts w:ascii="Times New Roman" w:hAnsi="Times New Roman"/>
          <w:spacing w:val="23"/>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25"/>
          <w:sz w:val="24"/>
          <w:szCs w:val="24"/>
        </w:rPr>
        <w:t xml:space="preserve"> </w:t>
      </w:r>
      <w:r w:rsidRPr="000B3F86">
        <w:rPr>
          <w:rFonts w:ascii="Times New Roman" w:hAnsi="Times New Roman"/>
          <w:sz w:val="24"/>
          <w:szCs w:val="24"/>
        </w:rPr>
        <w:t>об</w:t>
      </w:r>
      <w:r w:rsidRPr="000B3F86">
        <w:rPr>
          <w:rFonts w:ascii="Times New Roman" w:hAnsi="Times New Roman"/>
          <w:spacing w:val="20"/>
          <w:sz w:val="24"/>
          <w:szCs w:val="24"/>
        </w:rPr>
        <w:t xml:space="preserve"> </w:t>
      </w:r>
      <w:r w:rsidRPr="000B3F86">
        <w:rPr>
          <w:rFonts w:ascii="Times New Roman" w:hAnsi="Times New Roman"/>
          <w:sz w:val="24"/>
          <w:szCs w:val="24"/>
        </w:rPr>
        <w:t>аукционе</w:t>
      </w:r>
      <w:r w:rsidRPr="000B3F86">
        <w:rPr>
          <w:rFonts w:ascii="Times New Roman" w:hAnsi="Times New Roman"/>
          <w:spacing w:val="23"/>
          <w:sz w:val="24"/>
          <w:szCs w:val="24"/>
        </w:rPr>
        <w:t xml:space="preserve"> </w:t>
      </w:r>
      <w:r w:rsidRPr="000B3F86">
        <w:rPr>
          <w:rFonts w:ascii="Times New Roman" w:hAnsi="Times New Roman"/>
          <w:sz w:val="24"/>
          <w:szCs w:val="24"/>
        </w:rPr>
        <w:t>и</w:t>
      </w:r>
      <w:r w:rsidRPr="000B3F86">
        <w:rPr>
          <w:rFonts w:ascii="Times New Roman" w:hAnsi="Times New Roman"/>
          <w:spacing w:val="22"/>
          <w:sz w:val="24"/>
          <w:szCs w:val="24"/>
        </w:rPr>
        <w:t xml:space="preserve"> </w:t>
      </w:r>
      <w:r w:rsidRPr="000B3F86">
        <w:rPr>
          <w:rFonts w:ascii="Times New Roman" w:hAnsi="Times New Roman"/>
          <w:sz w:val="24"/>
          <w:szCs w:val="24"/>
        </w:rPr>
        <w:t>внесения</w:t>
      </w:r>
      <w:r w:rsidRPr="000B3F86">
        <w:rPr>
          <w:rFonts w:ascii="Times New Roman" w:hAnsi="Times New Roman"/>
          <w:spacing w:val="23"/>
          <w:sz w:val="24"/>
          <w:szCs w:val="24"/>
        </w:rPr>
        <w:t xml:space="preserve"> </w:t>
      </w:r>
      <w:r w:rsidRPr="000B3F86">
        <w:rPr>
          <w:rFonts w:ascii="Times New Roman" w:hAnsi="Times New Roman"/>
          <w:sz w:val="24"/>
          <w:szCs w:val="24"/>
        </w:rPr>
        <w:t>в</w:t>
      </w:r>
      <w:r w:rsidRPr="000B3F86">
        <w:rPr>
          <w:rFonts w:ascii="Times New Roman" w:hAnsi="Times New Roman"/>
          <w:spacing w:val="21"/>
          <w:sz w:val="24"/>
          <w:szCs w:val="24"/>
        </w:rPr>
        <w:t xml:space="preserve"> </w:t>
      </w:r>
      <w:r w:rsidRPr="000B3F86">
        <w:rPr>
          <w:rFonts w:ascii="Times New Roman" w:hAnsi="Times New Roman"/>
          <w:sz w:val="24"/>
          <w:szCs w:val="24"/>
        </w:rPr>
        <w:t>нее</w:t>
      </w:r>
      <w:r w:rsidRPr="000B3F86">
        <w:rPr>
          <w:rFonts w:ascii="Times New Roman" w:hAnsi="Times New Roman"/>
          <w:spacing w:val="-67"/>
          <w:sz w:val="24"/>
          <w:szCs w:val="24"/>
        </w:rPr>
        <w:t xml:space="preserve"> </w:t>
      </w:r>
      <w:r w:rsidRPr="000B3F86">
        <w:rPr>
          <w:rFonts w:ascii="Times New Roman" w:hAnsi="Times New Roman"/>
          <w:sz w:val="24"/>
          <w:szCs w:val="24"/>
        </w:rPr>
        <w:t>изменений,</w:t>
      </w:r>
      <w:r w:rsidRPr="000B3F86">
        <w:rPr>
          <w:rFonts w:ascii="Times New Roman" w:hAnsi="Times New Roman"/>
          <w:spacing w:val="-2"/>
          <w:sz w:val="24"/>
          <w:szCs w:val="24"/>
        </w:rPr>
        <w:t xml:space="preserve"> </w:t>
      </w:r>
      <w:r w:rsidRPr="000B3F86">
        <w:rPr>
          <w:rFonts w:ascii="Times New Roman" w:hAnsi="Times New Roman"/>
          <w:sz w:val="24"/>
          <w:szCs w:val="24"/>
        </w:rPr>
        <w:t>размещение</w:t>
      </w:r>
      <w:r w:rsidRPr="000B3F86">
        <w:rPr>
          <w:rFonts w:ascii="Times New Roman" w:hAnsi="Times New Roman"/>
          <w:spacing w:val="-3"/>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2"/>
          <w:sz w:val="24"/>
          <w:szCs w:val="24"/>
        </w:rPr>
        <w:t xml:space="preserve"> </w:t>
      </w:r>
      <w:r w:rsidRPr="000B3F86">
        <w:rPr>
          <w:rFonts w:ascii="Times New Roman" w:hAnsi="Times New Roman"/>
          <w:sz w:val="24"/>
          <w:szCs w:val="24"/>
        </w:rPr>
        <w:t>сайте</w:t>
      </w:r>
      <w:r w:rsidRPr="000B3F86">
        <w:rPr>
          <w:rFonts w:ascii="Times New Roman" w:hAnsi="Times New Roman"/>
          <w:spacing w:val="-3"/>
          <w:sz w:val="24"/>
          <w:szCs w:val="24"/>
        </w:rPr>
        <w:t xml:space="preserve"> </w:t>
      </w:r>
      <w:r w:rsidRPr="000B3F86">
        <w:rPr>
          <w:rFonts w:ascii="Times New Roman" w:hAnsi="Times New Roman"/>
          <w:sz w:val="24"/>
          <w:szCs w:val="24"/>
        </w:rPr>
        <w:t>разъяснений</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4"/>
          <w:sz w:val="24"/>
          <w:szCs w:val="24"/>
        </w:rPr>
        <w:t xml:space="preserve"> </w:t>
      </w:r>
      <w:r w:rsidRPr="000B3F86">
        <w:rPr>
          <w:rFonts w:ascii="Times New Roman" w:hAnsi="Times New Roman"/>
          <w:sz w:val="24"/>
          <w:szCs w:val="24"/>
        </w:rPr>
        <w:t>изменений;</w:t>
      </w:r>
    </w:p>
    <w:p w14:paraId="1A285858" w14:textId="77777777" w:rsidR="000B3F86" w:rsidRPr="000B3F86" w:rsidRDefault="000B3F86" w:rsidP="000B3F86">
      <w:pPr>
        <w:pStyle w:val="a5"/>
        <w:widowControl w:val="0"/>
        <w:numPr>
          <w:ilvl w:val="1"/>
          <w:numId w:val="14"/>
        </w:numPr>
        <w:tabs>
          <w:tab w:val="left" w:pos="1094"/>
        </w:tabs>
        <w:autoSpaceDE w:val="0"/>
        <w:autoSpaceDN w:val="0"/>
        <w:spacing w:after="0" w:line="321" w:lineRule="exact"/>
        <w:ind w:left="1093" w:hanging="164"/>
        <w:rPr>
          <w:rFonts w:ascii="Times New Roman" w:hAnsi="Times New Roman"/>
          <w:sz w:val="24"/>
          <w:szCs w:val="24"/>
        </w:rPr>
      </w:pPr>
      <w:r w:rsidRPr="000B3F86">
        <w:rPr>
          <w:rFonts w:ascii="Times New Roman" w:hAnsi="Times New Roman"/>
          <w:sz w:val="24"/>
          <w:szCs w:val="24"/>
        </w:rPr>
        <w:t>прием</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регистрация</w:t>
      </w:r>
      <w:r w:rsidRPr="000B3F86">
        <w:rPr>
          <w:rFonts w:ascii="Times New Roman" w:hAnsi="Times New Roman"/>
          <w:spacing w:val="-4"/>
          <w:sz w:val="24"/>
          <w:szCs w:val="24"/>
        </w:rPr>
        <w:t xml:space="preserve"> </w:t>
      </w:r>
      <w:r w:rsidRPr="000B3F86">
        <w:rPr>
          <w:rFonts w:ascii="Times New Roman" w:hAnsi="Times New Roman"/>
          <w:sz w:val="24"/>
          <w:szCs w:val="24"/>
        </w:rPr>
        <w:t>заявок</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4"/>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аукционе;</w:t>
      </w:r>
    </w:p>
    <w:p w14:paraId="18D1E111" w14:textId="77777777" w:rsidR="000B3F86" w:rsidRPr="000B3F86" w:rsidRDefault="000B3F86" w:rsidP="000B3F86">
      <w:pPr>
        <w:pStyle w:val="a5"/>
        <w:widowControl w:val="0"/>
        <w:numPr>
          <w:ilvl w:val="1"/>
          <w:numId w:val="14"/>
        </w:numPr>
        <w:tabs>
          <w:tab w:val="left" w:pos="1094"/>
        </w:tabs>
        <w:autoSpaceDE w:val="0"/>
        <w:autoSpaceDN w:val="0"/>
        <w:spacing w:after="0" w:line="242" w:lineRule="auto"/>
        <w:ind w:right="222" w:firstLine="710"/>
        <w:rPr>
          <w:rFonts w:ascii="Times New Roman" w:hAnsi="Times New Roman"/>
          <w:sz w:val="24"/>
          <w:szCs w:val="24"/>
        </w:rPr>
      </w:pPr>
      <w:r w:rsidRPr="000B3F86">
        <w:rPr>
          <w:rFonts w:ascii="Times New Roman" w:hAnsi="Times New Roman"/>
          <w:sz w:val="24"/>
          <w:szCs w:val="24"/>
        </w:rPr>
        <w:t>уведомление</w:t>
      </w:r>
      <w:r w:rsidRPr="000B3F86">
        <w:rPr>
          <w:rFonts w:ascii="Times New Roman" w:hAnsi="Times New Roman"/>
          <w:spacing w:val="-5"/>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6"/>
          <w:sz w:val="24"/>
          <w:szCs w:val="24"/>
        </w:rPr>
        <w:t xml:space="preserve"> </w:t>
      </w:r>
      <w:r w:rsidRPr="000B3F86">
        <w:rPr>
          <w:rFonts w:ascii="Times New Roman" w:hAnsi="Times New Roman"/>
          <w:sz w:val="24"/>
          <w:szCs w:val="24"/>
        </w:rPr>
        <w:t>о</w:t>
      </w:r>
      <w:r w:rsidRPr="000B3F86">
        <w:rPr>
          <w:rFonts w:ascii="Times New Roman" w:hAnsi="Times New Roman"/>
          <w:spacing w:val="-5"/>
          <w:sz w:val="24"/>
          <w:szCs w:val="24"/>
        </w:rPr>
        <w:t xml:space="preserve"> </w:t>
      </w:r>
      <w:r w:rsidRPr="000B3F86">
        <w:rPr>
          <w:rFonts w:ascii="Times New Roman" w:hAnsi="Times New Roman"/>
          <w:sz w:val="24"/>
          <w:szCs w:val="24"/>
        </w:rPr>
        <w:t>признании</w:t>
      </w:r>
      <w:r w:rsidRPr="000B3F86">
        <w:rPr>
          <w:rFonts w:ascii="Times New Roman" w:hAnsi="Times New Roman"/>
          <w:spacing w:val="-6"/>
          <w:sz w:val="24"/>
          <w:szCs w:val="24"/>
        </w:rPr>
        <w:t xml:space="preserve"> </w:t>
      </w:r>
      <w:r w:rsidRPr="000B3F86">
        <w:rPr>
          <w:rFonts w:ascii="Times New Roman" w:hAnsi="Times New Roman"/>
          <w:sz w:val="24"/>
          <w:szCs w:val="24"/>
        </w:rPr>
        <w:t>их</w:t>
      </w:r>
      <w:r w:rsidRPr="000B3F86">
        <w:rPr>
          <w:rFonts w:ascii="Times New Roman" w:hAnsi="Times New Roman"/>
          <w:spacing w:val="-6"/>
          <w:sz w:val="24"/>
          <w:szCs w:val="24"/>
        </w:rPr>
        <w:t xml:space="preserve"> </w:t>
      </w:r>
      <w:r w:rsidRPr="000B3F86">
        <w:rPr>
          <w:rFonts w:ascii="Times New Roman" w:hAnsi="Times New Roman"/>
          <w:sz w:val="24"/>
          <w:szCs w:val="24"/>
        </w:rPr>
        <w:t>участниками</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r w:rsidRPr="000B3F86">
        <w:rPr>
          <w:rFonts w:ascii="Times New Roman" w:hAnsi="Times New Roman"/>
          <w:spacing w:val="-5"/>
          <w:sz w:val="24"/>
          <w:szCs w:val="24"/>
        </w:rPr>
        <w:t xml:space="preserve"> </w:t>
      </w:r>
      <w:r w:rsidRPr="000B3F86">
        <w:rPr>
          <w:rFonts w:ascii="Times New Roman" w:hAnsi="Times New Roman"/>
          <w:sz w:val="24"/>
          <w:szCs w:val="24"/>
        </w:rPr>
        <w:t>или</w:t>
      </w:r>
      <w:r w:rsidRPr="000B3F86">
        <w:rPr>
          <w:rFonts w:ascii="Times New Roman" w:hAnsi="Times New Roman"/>
          <w:spacing w:val="-6"/>
          <w:sz w:val="24"/>
          <w:szCs w:val="24"/>
        </w:rPr>
        <w:t xml:space="preserve"> </w:t>
      </w:r>
      <w:r w:rsidRPr="000B3F86">
        <w:rPr>
          <w:rFonts w:ascii="Times New Roman" w:hAnsi="Times New Roman"/>
          <w:sz w:val="24"/>
          <w:szCs w:val="24"/>
        </w:rPr>
        <w:t>об</w:t>
      </w:r>
      <w:r w:rsidRPr="000B3F86">
        <w:rPr>
          <w:rFonts w:ascii="Times New Roman" w:hAnsi="Times New Roman"/>
          <w:spacing w:val="-67"/>
          <w:sz w:val="24"/>
          <w:szCs w:val="24"/>
        </w:rPr>
        <w:t xml:space="preserve"> </w:t>
      </w:r>
      <w:r w:rsidRPr="000B3F86">
        <w:rPr>
          <w:rFonts w:ascii="Times New Roman" w:hAnsi="Times New Roman"/>
          <w:sz w:val="24"/>
          <w:szCs w:val="24"/>
        </w:rPr>
        <w:t>отказе</w:t>
      </w:r>
      <w:r w:rsidRPr="000B3F86">
        <w:rPr>
          <w:rFonts w:ascii="Times New Roman" w:hAnsi="Times New Roman"/>
          <w:spacing w:val="2"/>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4"/>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3"/>
          <w:sz w:val="24"/>
          <w:szCs w:val="24"/>
        </w:rPr>
        <w:t xml:space="preserve"> </w:t>
      </w:r>
      <w:r w:rsidRPr="000B3F86">
        <w:rPr>
          <w:rFonts w:ascii="Times New Roman" w:hAnsi="Times New Roman"/>
          <w:sz w:val="24"/>
          <w:szCs w:val="24"/>
        </w:rPr>
        <w:t>аукционе;</w:t>
      </w:r>
    </w:p>
    <w:p w14:paraId="46B40C63" w14:textId="77777777" w:rsidR="000B3F86" w:rsidRPr="000B3F86" w:rsidRDefault="000B3F86" w:rsidP="000B3F86">
      <w:pPr>
        <w:pStyle w:val="a5"/>
        <w:widowControl w:val="0"/>
        <w:numPr>
          <w:ilvl w:val="1"/>
          <w:numId w:val="14"/>
        </w:numPr>
        <w:tabs>
          <w:tab w:val="left" w:pos="1357"/>
          <w:tab w:val="left" w:pos="1358"/>
          <w:tab w:val="left" w:pos="3155"/>
          <w:tab w:val="left" w:pos="4867"/>
          <w:tab w:val="left" w:pos="6498"/>
          <w:tab w:val="left" w:pos="7107"/>
          <w:tab w:val="left" w:pos="8503"/>
          <w:tab w:val="left" w:pos="9275"/>
        </w:tabs>
        <w:autoSpaceDE w:val="0"/>
        <w:autoSpaceDN w:val="0"/>
        <w:spacing w:after="0" w:line="240" w:lineRule="auto"/>
        <w:ind w:right="228" w:firstLine="710"/>
        <w:rPr>
          <w:rFonts w:ascii="Times New Roman" w:hAnsi="Times New Roman"/>
          <w:sz w:val="24"/>
          <w:szCs w:val="24"/>
        </w:rPr>
      </w:pPr>
      <w:r w:rsidRPr="000B3F86">
        <w:rPr>
          <w:rFonts w:ascii="Times New Roman" w:hAnsi="Times New Roman"/>
          <w:sz w:val="24"/>
          <w:szCs w:val="24"/>
        </w:rPr>
        <w:t xml:space="preserve">регистрация заявителей, явившихся на аукцион, или </w:t>
      </w:r>
      <w:proofErr w:type="gramStart"/>
      <w:r w:rsidRPr="000B3F86">
        <w:rPr>
          <w:rFonts w:ascii="Times New Roman" w:hAnsi="Times New Roman"/>
          <w:sz w:val="24"/>
          <w:szCs w:val="24"/>
        </w:rPr>
        <w:t>их</w:t>
      </w:r>
      <w:r w:rsidRPr="000B3F86">
        <w:rPr>
          <w:rFonts w:ascii="Times New Roman" w:hAnsi="Times New Roman"/>
          <w:spacing w:val="-67"/>
          <w:sz w:val="24"/>
          <w:szCs w:val="24"/>
        </w:rPr>
        <w:t xml:space="preserve">  </w:t>
      </w:r>
      <w:r w:rsidRPr="000B3F86">
        <w:rPr>
          <w:rFonts w:ascii="Times New Roman" w:hAnsi="Times New Roman"/>
          <w:sz w:val="24"/>
          <w:szCs w:val="24"/>
        </w:rPr>
        <w:t>представителей</w:t>
      </w:r>
      <w:proofErr w:type="gramEnd"/>
      <w:r w:rsidRPr="000B3F86">
        <w:rPr>
          <w:rFonts w:ascii="Times New Roman" w:hAnsi="Times New Roman"/>
          <w:sz w:val="24"/>
          <w:szCs w:val="24"/>
        </w:rPr>
        <w:t>;</w:t>
      </w:r>
    </w:p>
    <w:p w14:paraId="044C092F" w14:textId="77777777" w:rsidR="000B3F86" w:rsidRPr="000B3F86" w:rsidRDefault="000B3F86" w:rsidP="000B3F86">
      <w:pPr>
        <w:pStyle w:val="a5"/>
        <w:widowControl w:val="0"/>
        <w:numPr>
          <w:ilvl w:val="1"/>
          <w:numId w:val="14"/>
        </w:numPr>
        <w:tabs>
          <w:tab w:val="left" w:pos="1094"/>
        </w:tabs>
        <w:autoSpaceDE w:val="0"/>
        <w:autoSpaceDN w:val="0"/>
        <w:spacing w:before="81"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4"/>
          <w:sz w:val="24"/>
          <w:szCs w:val="24"/>
        </w:rPr>
        <w:t xml:space="preserve"> </w:t>
      </w:r>
      <w:r w:rsidRPr="000B3F86">
        <w:rPr>
          <w:rFonts w:ascii="Times New Roman" w:hAnsi="Times New Roman"/>
          <w:sz w:val="24"/>
          <w:szCs w:val="24"/>
        </w:rPr>
        <w:t>аудио-</w:t>
      </w:r>
      <w:r w:rsidRPr="000B3F86">
        <w:rPr>
          <w:rFonts w:ascii="Times New Roman" w:hAnsi="Times New Roman"/>
          <w:spacing w:val="-6"/>
          <w:sz w:val="24"/>
          <w:szCs w:val="24"/>
        </w:rPr>
        <w:t xml:space="preserve"> </w:t>
      </w:r>
      <w:r w:rsidRPr="000B3F86">
        <w:rPr>
          <w:rFonts w:ascii="Times New Roman" w:hAnsi="Times New Roman"/>
          <w:sz w:val="24"/>
          <w:szCs w:val="24"/>
        </w:rPr>
        <w:t>и/</w:t>
      </w:r>
      <w:r w:rsidRPr="000B3F86">
        <w:rPr>
          <w:rFonts w:ascii="Times New Roman" w:hAnsi="Times New Roman"/>
          <w:spacing w:val="-6"/>
          <w:sz w:val="24"/>
          <w:szCs w:val="24"/>
        </w:rPr>
        <w:t xml:space="preserve"> </w:t>
      </w:r>
      <w:r w:rsidRPr="000B3F86">
        <w:rPr>
          <w:rFonts w:ascii="Times New Roman" w:hAnsi="Times New Roman"/>
          <w:sz w:val="24"/>
          <w:szCs w:val="24"/>
        </w:rPr>
        <w:t>или</w:t>
      </w:r>
      <w:r w:rsidRPr="000B3F86">
        <w:rPr>
          <w:rFonts w:ascii="Times New Roman" w:hAnsi="Times New Roman"/>
          <w:spacing w:val="-4"/>
          <w:sz w:val="24"/>
          <w:szCs w:val="24"/>
        </w:rPr>
        <w:t xml:space="preserve"> </w:t>
      </w:r>
      <w:r w:rsidRPr="000B3F86">
        <w:rPr>
          <w:rFonts w:ascii="Times New Roman" w:hAnsi="Times New Roman"/>
          <w:sz w:val="24"/>
          <w:szCs w:val="24"/>
        </w:rPr>
        <w:t>видеозаписи</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74091408"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размещение</w:t>
      </w:r>
      <w:r w:rsidRPr="000B3F86">
        <w:rPr>
          <w:rFonts w:ascii="Times New Roman" w:hAnsi="Times New Roman"/>
          <w:spacing w:val="-6"/>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6"/>
          <w:sz w:val="24"/>
          <w:szCs w:val="24"/>
        </w:rPr>
        <w:t xml:space="preserve"> </w:t>
      </w:r>
      <w:r w:rsidRPr="000B3F86">
        <w:rPr>
          <w:rFonts w:ascii="Times New Roman" w:hAnsi="Times New Roman"/>
          <w:sz w:val="24"/>
          <w:szCs w:val="24"/>
        </w:rPr>
        <w:t>заявок</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6"/>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5"/>
          <w:sz w:val="24"/>
          <w:szCs w:val="24"/>
        </w:rPr>
        <w:t xml:space="preserve"> </w:t>
      </w:r>
      <w:r w:rsidRPr="000B3F86">
        <w:rPr>
          <w:rFonts w:ascii="Times New Roman" w:hAnsi="Times New Roman"/>
          <w:sz w:val="24"/>
          <w:szCs w:val="24"/>
        </w:rPr>
        <w:t>сайте;</w:t>
      </w:r>
    </w:p>
    <w:p w14:paraId="1B526D72"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размещение</w:t>
      </w:r>
      <w:r w:rsidRPr="000B3F86">
        <w:rPr>
          <w:rFonts w:ascii="Times New Roman" w:hAnsi="Times New Roman"/>
          <w:spacing w:val="-6"/>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5"/>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6"/>
          <w:sz w:val="24"/>
          <w:szCs w:val="24"/>
        </w:rPr>
        <w:t xml:space="preserve"> </w:t>
      </w:r>
      <w:r w:rsidRPr="000B3F86">
        <w:rPr>
          <w:rFonts w:ascii="Times New Roman" w:hAnsi="Times New Roman"/>
          <w:sz w:val="24"/>
          <w:szCs w:val="24"/>
        </w:rPr>
        <w:t>сайте;</w:t>
      </w:r>
    </w:p>
    <w:p w14:paraId="443D6FAD" w14:textId="77777777" w:rsidR="000B3F86" w:rsidRPr="000B3F86" w:rsidRDefault="000B3F86" w:rsidP="000B3F86">
      <w:pPr>
        <w:pStyle w:val="a5"/>
        <w:widowControl w:val="0"/>
        <w:numPr>
          <w:ilvl w:val="1"/>
          <w:numId w:val="14"/>
        </w:numPr>
        <w:tabs>
          <w:tab w:val="left" w:pos="1080"/>
        </w:tabs>
        <w:autoSpaceDE w:val="0"/>
        <w:autoSpaceDN w:val="0"/>
        <w:spacing w:after="0" w:line="244" w:lineRule="auto"/>
        <w:ind w:right="234" w:firstLine="710"/>
        <w:jc w:val="both"/>
        <w:rPr>
          <w:rFonts w:ascii="Times New Roman" w:hAnsi="Times New Roman"/>
          <w:sz w:val="24"/>
          <w:szCs w:val="24"/>
        </w:rPr>
      </w:pPr>
      <w:r w:rsidRPr="000B3F86">
        <w:rPr>
          <w:rFonts w:ascii="Times New Roman" w:hAnsi="Times New Roman"/>
          <w:spacing w:val="-1"/>
          <w:sz w:val="24"/>
          <w:szCs w:val="24"/>
        </w:rPr>
        <w:t>передача</w:t>
      </w:r>
      <w:r w:rsidRPr="000B3F86">
        <w:rPr>
          <w:rFonts w:ascii="Times New Roman" w:hAnsi="Times New Roman"/>
          <w:spacing w:val="-15"/>
          <w:sz w:val="24"/>
          <w:szCs w:val="24"/>
        </w:rPr>
        <w:t xml:space="preserve"> </w:t>
      </w:r>
      <w:r w:rsidRPr="000B3F86">
        <w:rPr>
          <w:rFonts w:ascii="Times New Roman" w:hAnsi="Times New Roman"/>
          <w:spacing w:val="-1"/>
          <w:sz w:val="24"/>
          <w:szCs w:val="24"/>
        </w:rPr>
        <w:t>победителю</w:t>
      </w:r>
      <w:r w:rsidRPr="000B3F86">
        <w:rPr>
          <w:rFonts w:ascii="Times New Roman" w:hAnsi="Times New Roman"/>
          <w:spacing w:val="-16"/>
          <w:sz w:val="24"/>
          <w:szCs w:val="24"/>
        </w:rPr>
        <w:t xml:space="preserve"> </w:t>
      </w:r>
      <w:r w:rsidRPr="000B3F86">
        <w:rPr>
          <w:rFonts w:ascii="Times New Roman" w:hAnsi="Times New Roman"/>
          <w:spacing w:val="-1"/>
          <w:sz w:val="24"/>
          <w:szCs w:val="24"/>
        </w:rPr>
        <w:t>аукциона</w:t>
      </w:r>
      <w:r w:rsidRPr="000B3F86">
        <w:rPr>
          <w:rFonts w:ascii="Times New Roman" w:hAnsi="Times New Roman"/>
          <w:spacing w:val="-14"/>
          <w:sz w:val="24"/>
          <w:szCs w:val="24"/>
        </w:rPr>
        <w:t xml:space="preserve"> </w:t>
      </w:r>
      <w:r w:rsidRPr="000B3F86">
        <w:rPr>
          <w:rFonts w:ascii="Times New Roman" w:hAnsi="Times New Roman"/>
          <w:spacing w:val="-1"/>
          <w:sz w:val="24"/>
          <w:szCs w:val="24"/>
        </w:rPr>
        <w:t>одного</w:t>
      </w:r>
      <w:r w:rsidRPr="000B3F86">
        <w:rPr>
          <w:rFonts w:ascii="Times New Roman" w:hAnsi="Times New Roman"/>
          <w:spacing w:val="-10"/>
          <w:sz w:val="24"/>
          <w:szCs w:val="24"/>
        </w:rPr>
        <w:t xml:space="preserve"> </w:t>
      </w:r>
      <w:r w:rsidRPr="000B3F86">
        <w:rPr>
          <w:rFonts w:ascii="Times New Roman" w:hAnsi="Times New Roman"/>
          <w:spacing w:val="-1"/>
          <w:sz w:val="24"/>
          <w:szCs w:val="24"/>
        </w:rPr>
        <w:t>экземпляра</w:t>
      </w:r>
      <w:r w:rsidRPr="000B3F86">
        <w:rPr>
          <w:rFonts w:ascii="Times New Roman" w:hAnsi="Times New Roman"/>
          <w:spacing w:val="-14"/>
          <w:sz w:val="24"/>
          <w:szCs w:val="24"/>
        </w:rPr>
        <w:t xml:space="preserve"> </w:t>
      </w:r>
      <w:r w:rsidRPr="000B3F86">
        <w:rPr>
          <w:rFonts w:ascii="Times New Roman" w:hAnsi="Times New Roman"/>
          <w:sz w:val="24"/>
          <w:szCs w:val="24"/>
        </w:rPr>
        <w:t>протокола</w:t>
      </w:r>
      <w:r w:rsidRPr="000B3F86">
        <w:rPr>
          <w:rFonts w:ascii="Times New Roman" w:hAnsi="Times New Roman"/>
          <w:spacing w:val="-15"/>
          <w:sz w:val="24"/>
          <w:szCs w:val="24"/>
        </w:rPr>
        <w:t xml:space="preserve"> </w:t>
      </w:r>
      <w:r w:rsidRPr="000B3F86">
        <w:rPr>
          <w:rFonts w:ascii="Times New Roman" w:hAnsi="Times New Roman"/>
          <w:sz w:val="24"/>
          <w:szCs w:val="24"/>
        </w:rPr>
        <w:t>аукциона</w:t>
      </w:r>
      <w:r w:rsidRPr="000B3F86">
        <w:rPr>
          <w:rFonts w:ascii="Times New Roman" w:hAnsi="Times New Roman"/>
          <w:spacing w:val="-67"/>
          <w:sz w:val="24"/>
          <w:szCs w:val="24"/>
        </w:rPr>
        <w:t xml:space="preserve"> </w:t>
      </w:r>
      <w:r w:rsidRPr="000B3F86">
        <w:rPr>
          <w:rFonts w:ascii="Times New Roman" w:hAnsi="Times New Roman"/>
          <w:sz w:val="24"/>
          <w:szCs w:val="24"/>
        </w:rPr>
        <w:t>и проекта</w:t>
      </w:r>
      <w:r w:rsidRPr="000B3F86">
        <w:rPr>
          <w:rFonts w:ascii="Times New Roman" w:hAnsi="Times New Roman"/>
          <w:spacing w:val="2"/>
          <w:sz w:val="24"/>
          <w:szCs w:val="24"/>
        </w:rPr>
        <w:t xml:space="preserve"> </w:t>
      </w:r>
      <w:r w:rsidRPr="000B3F86">
        <w:rPr>
          <w:rFonts w:ascii="Times New Roman" w:hAnsi="Times New Roman"/>
          <w:sz w:val="24"/>
          <w:szCs w:val="24"/>
        </w:rPr>
        <w:t>договора;</w:t>
      </w:r>
    </w:p>
    <w:p w14:paraId="03F221B5" w14:textId="77777777" w:rsidR="000B3F86" w:rsidRPr="000B3F86" w:rsidRDefault="000B3F86" w:rsidP="000B3F86">
      <w:pPr>
        <w:pStyle w:val="a5"/>
        <w:widowControl w:val="0"/>
        <w:numPr>
          <w:ilvl w:val="1"/>
          <w:numId w:val="14"/>
        </w:numPr>
        <w:tabs>
          <w:tab w:val="left" w:pos="1094"/>
        </w:tabs>
        <w:autoSpaceDE w:val="0"/>
        <w:autoSpaceDN w:val="0"/>
        <w:spacing w:after="0" w:line="314" w:lineRule="exact"/>
        <w:ind w:left="1093" w:hanging="164"/>
        <w:jc w:val="both"/>
        <w:rPr>
          <w:rFonts w:ascii="Times New Roman" w:hAnsi="Times New Roman"/>
          <w:sz w:val="24"/>
          <w:szCs w:val="24"/>
        </w:rPr>
      </w:pPr>
      <w:r w:rsidRPr="000B3F86">
        <w:rPr>
          <w:rFonts w:ascii="Times New Roman" w:hAnsi="Times New Roman"/>
          <w:sz w:val="24"/>
          <w:szCs w:val="24"/>
        </w:rPr>
        <w:t>ответы</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запросы</w:t>
      </w:r>
      <w:r w:rsidRPr="000B3F86">
        <w:rPr>
          <w:rFonts w:ascii="Times New Roman" w:hAnsi="Times New Roman"/>
          <w:spacing w:val="-5"/>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4"/>
          <w:sz w:val="24"/>
          <w:szCs w:val="24"/>
        </w:rPr>
        <w:t xml:space="preserve"> </w:t>
      </w:r>
      <w:r w:rsidRPr="000B3F86">
        <w:rPr>
          <w:rFonts w:ascii="Times New Roman" w:hAnsi="Times New Roman"/>
          <w:sz w:val="24"/>
          <w:szCs w:val="24"/>
        </w:rPr>
        <w:t>о</w:t>
      </w:r>
      <w:r w:rsidRPr="000B3F86">
        <w:rPr>
          <w:rFonts w:ascii="Times New Roman" w:hAnsi="Times New Roman"/>
          <w:spacing w:val="-4"/>
          <w:sz w:val="24"/>
          <w:szCs w:val="24"/>
        </w:rPr>
        <w:t xml:space="preserve"> </w:t>
      </w:r>
      <w:r w:rsidRPr="000B3F86">
        <w:rPr>
          <w:rFonts w:ascii="Times New Roman" w:hAnsi="Times New Roman"/>
          <w:sz w:val="24"/>
          <w:szCs w:val="24"/>
        </w:rPr>
        <w:t>разъяснении</w:t>
      </w:r>
      <w:r w:rsidRPr="000B3F86">
        <w:rPr>
          <w:rFonts w:ascii="Times New Roman" w:hAnsi="Times New Roman"/>
          <w:spacing w:val="-5"/>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7B03D8C5" w14:textId="77777777" w:rsidR="000B3F86" w:rsidRPr="000B3F86" w:rsidRDefault="000B3F86" w:rsidP="000B3F86">
      <w:pPr>
        <w:pStyle w:val="a5"/>
        <w:widowControl w:val="0"/>
        <w:numPr>
          <w:ilvl w:val="1"/>
          <w:numId w:val="14"/>
        </w:numPr>
        <w:tabs>
          <w:tab w:val="left" w:pos="1209"/>
        </w:tabs>
        <w:autoSpaceDE w:val="0"/>
        <w:autoSpaceDN w:val="0"/>
        <w:spacing w:after="0" w:line="240" w:lineRule="auto"/>
        <w:ind w:right="225" w:firstLine="710"/>
        <w:jc w:val="both"/>
        <w:rPr>
          <w:rFonts w:ascii="Times New Roman" w:hAnsi="Times New Roman"/>
          <w:sz w:val="24"/>
          <w:szCs w:val="24"/>
        </w:rPr>
      </w:pPr>
      <w:r w:rsidRPr="000B3F86">
        <w:rPr>
          <w:rFonts w:ascii="Times New Roman" w:hAnsi="Times New Roman"/>
          <w:sz w:val="24"/>
          <w:szCs w:val="24"/>
        </w:rPr>
        <w:t>хранение</w:t>
      </w:r>
      <w:r w:rsidRPr="000B3F86">
        <w:rPr>
          <w:rFonts w:ascii="Times New Roman" w:hAnsi="Times New Roman"/>
          <w:spacing w:val="1"/>
          <w:sz w:val="24"/>
          <w:szCs w:val="24"/>
        </w:rPr>
        <w:t xml:space="preserve"> </w:t>
      </w:r>
      <w:r w:rsidRPr="000B3F86">
        <w:rPr>
          <w:rFonts w:ascii="Times New Roman" w:hAnsi="Times New Roman"/>
          <w:sz w:val="24"/>
          <w:szCs w:val="24"/>
        </w:rPr>
        <w:t>протоколов</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актов,</w:t>
      </w:r>
      <w:r w:rsidRPr="000B3F86">
        <w:rPr>
          <w:rFonts w:ascii="Times New Roman" w:hAnsi="Times New Roman"/>
          <w:spacing w:val="1"/>
          <w:sz w:val="24"/>
          <w:szCs w:val="24"/>
        </w:rPr>
        <w:t xml:space="preserve"> </w:t>
      </w:r>
      <w:r w:rsidRPr="000B3F86">
        <w:rPr>
          <w:rFonts w:ascii="Times New Roman" w:hAnsi="Times New Roman"/>
          <w:sz w:val="24"/>
          <w:szCs w:val="24"/>
        </w:rPr>
        <w:t>составленных</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ходе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67"/>
          <w:sz w:val="24"/>
          <w:szCs w:val="24"/>
        </w:rPr>
        <w:t xml:space="preserve"> </w:t>
      </w:r>
      <w:r w:rsidRPr="000B3F86">
        <w:rPr>
          <w:rFonts w:ascii="Times New Roman" w:hAnsi="Times New Roman"/>
          <w:sz w:val="24"/>
          <w:szCs w:val="24"/>
        </w:rPr>
        <w:t>изменений,</w:t>
      </w:r>
      <w:r w:rsidRPr="000B3F86">
        <w:rPr>
          <w:rFonts w:ascii="Times New Roman" w:hAnsi="Times New Roman"/>
          <w:spacing w:val="1"/>
          <w:sz w:val="24"/>
          <w:szCs w:val="24"/>
        </w:rPr>
        <w:t xml:space="preserve"> </w:t>
      </w:r>
      <w:r w:rsidRPr="000B3F86">
        <w:rPr>
          <w:rFonts w:ascii="Times New Roman" w:hAnsi="Times New Roman"/>
          <w:sz w:val="24"/>
          <w:szCs w:val="24"/>
        </w:rPr>
        <w:t>внесенных</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документацию</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разъяснений</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документации об аукционе, а также аудио - и/или видеозаписи аукциона в</w:t>
      </w:r>
      <w:r w:rsidRPr="000B3F86">
        <w:rPr>
          <w:rFonts w:ascii="Times New Roman" w:hAnsi="Times New Roman"/>
          <w:spacing w:val="1"/>
          <w:sz w:val="24"/>
          <w:szCs w:val="24"/>
        </w:rPr>
        <w:t xml:space="preserve"> </w:t>
      </w:r>
      <w:r w:rsidRPr="000B3F86">
        <w:rPr>
          <w:rFonts w:ascii="Times New Roman" w:hAnsi="Times New Roman"/>
          <w:sz w:val="24"/>
          <w:szCs w:val="24"/>
        </w:rPr>
        <w:t>течение</w:t>
      </w:r>
      <w:r w:rsidRPr="000B3F86">
        <w:rPr>
          <w:rFonts w:ascii="Times New Roman" w:hAnsi="Times New Roman"/>
          <w:spacing w:val="1"/>
          <w:sz w:val="24"/>
          <w:szCs w:val="24"/>
        </w:rPr>
        <w:t xml:space="preserve"> </w:t>
      </w:r>
      <w:r w:rsidRPr="000B3F86">
        <w:rPr>
          <w:rFonts w:ascii="Times New Roman" w:hAnsi="Times New Roman"/>
          <w:sz w:val="24"/>
          <w:szCs w:val="24"/>
        </w:rPr>
        <w:t>трех</w:t>
      </w:r>
      <w:r w:rsidRPr="000B3F86">
        <w:rPr>
          <w:rFonts w:ascii="Times New Roman" w:hAnsi="Times New Roman"/>
          <w:spacing w:val="-4"/>
          <w:sz w:val="24"/>
          <w:szCs w:val="24"/>
        </w:rPr>
        <w:t xml:space="preserve"> </w:t>
      </w:r>
      <w:r w:rsidRPr="000B3F86">
        <w:rPr>
          <w:rFonts w:ascii="Times New Roman" w:hAnsi="Times New Roman"/>
          <w:sz w:val="24"/>
          <w:szCs w:val="24"/>
        </w:rPr>
        <w:t>лет с</w:t>
      </w:r>
      <w:r w:rsidRPr="000B3F86">
        <w:rPr>
          <w:rFonts w:ascii="Times New Roman" w:hAnsi="Times New Roman"/>
          <w:spacing w:val="1"/>
          <w:sz w:val="24"/>
          <w:szCs w:val="24"/>
        </w:rPr>
        <w:t xml:space="preserve"> </w:t>
      </w:r>
      <w:r w:rsidRPr="000B3F86">
        <w:rPr>
          <w:rFonts w:ascii="Times New Roman" w:hAnsi="Times New Roman"/>
          <w:sz w:val="24"/>
          <w:szCs w:val="24"/>
        </w:rPr>
        <w:t>момента</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5D9FEA5C" w14:textId="77777777" w:rsidR="000B3F86" w:rsidRPr="000B3F86" w:rsidRDefault="000B3F86" w:rsidP="000B3F86">
      <w:pPr>
        <w:pStyle w:val="a9"/>
        <w:ind w:right="219"/>
        <w:jc w:val="both"/>
        <w:rPr>
          <w:rFonts w:eastAsia="Calibri"/>
          <w:sz w:val="24"/>
          <w:szCs w:val="24"/>
          <w:lang w:val="ru-RU"/>
        </w:rPr>
      </w:pPr>
    </w:p>
    <w:p w14:paraId="5AEEC1BB" w14:textId="77777777" w:rsidR="000B3F86" w:rsidRPr="000B3F86" w:rsidRDefault="000B3F86" w:rsidP="000B3F86">
      <w:pPr>
        <w:pStyle w:val="10"/>
        <w:keepNext w:val="0"/>
        <w:widowControl w:val="0"/>
        <w:numPr>
          <w:ilvl w:val="1"/>
          <w:numId w:val="11"/>
        </w:numPr>
        <w:autoSpaceDE w:val="0"/>
        <w:autoSpaceDN w:val="0"/>
        <w:spacing w:before="1" w:after="0"/>
        <w:ind w:left="0" w:firstLine="0"/>
        <w:jc w:val="center"/>
        <w:rPr>
          <w:sz w:val="24"/>
          <w:szCs w:val="24"/>
        </w:rPr>
      </w:pPr>
      <w:r w:rsidRPr="000B3F86">
        <w:rPr>
          <w:sz w:val="24"/>
          <w:szCs w:val="24"/>
        </w:rPr>
        <w:t>Права и обязанности Комиссии, ее отдельных членов</w:t>
      </w:r>
    </w:p>
    <w:p w14:paraId="148B1BDF" w14:textId="77777777" w:rsidR="000B3F86" w:rsidRPr="000B3F86" w:rsidRDefault="000B3F86" w:rsidP="000B3F86">
      <w:pPr>
        <w:pStyle w:val="a9"/>
        <w:ind w:right="219"/>
        <w:jc w:val="both"/>
        <w:rPr>
          <w:rFonts w:eastAsia="Calibri"/>
          <w:sz w:val="24"/>
          <w:szCs w:val="24"/>
          <w:lang w:val="ru-RU"/>
        </w:rPr>
      </w:pPr>
    </w:p>
    <w:p w14:paraId="37B8F3EF" w14:textId="77777777" w:rsidR="000B3F86" w:rsidRPr="000B3F86" w:rsidRDefault="000B3F86" w:rsidP="000B3F86">
      <w:pPr>
        <w:pStyle w:val="a5"/>
        <w:widowControl w:val="0"/>
        <w:numPr>
          <w:ilvl w:val="1"/>
          <w:numId w:val="17"/>
        </w:numPr>
        <w:tabs>
          <w:tab w:val="left" w:pos="930"/>
        </w:tabs>
        <w:autoSpaceDE w:val="0"/>
        <w:autoSpaceDN w:val="0"/>
        <w:spacing w:after="0" w:line="240" w:lineRule="auto"/>
        <w:ind w:left="0" w:firstLine="709"/>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5"/>
          <w:sz w:val="24"/>
          <w:szCs w:val="24"/>
        </w:rPr>
        <w:t xml:space="preserve"> </w:t>
      </w:r>
      <w:r w:rsidRPr="000B3F86">
        <w:rPr>
          <w:rFonts w:ascii="Times New Roman" w:hAnsi="Times New Roman"/>
          <w:sz w:val="24"/>
          <w:szCs w:val="24"/>
        </w:rPr>
        <w:t>обязана:</w:t>
      </w:r>
    </w:p>
    <w:p w14:paraId="4D72DAF6" w14:textId="77777777" w:rsidR="000B3F86" w:rsidRPr="000B3F86" w:rsidRDefault="000B3F86" w:rsidP="000B3F86">
      <w:pPr>
        <w:pStyle w:val="a5"/>
        <w:widowControl w:val="0"/>
        <w:numPr>
          <w:ilvl w:val="1"/>
          <w:numId w:val="14"/>
        </w:numPr>
        <w:tabs>
          <w:tab w:val="left" w:pos="930"/>
          <w:tab w:val="left" w:pos="1353"/>
        </w:tabs>
        <w:autoSpaceDE w:val="0"/>
        <w:autoSpaceDN w:val="0"/>
        <w:spacing w:after="0" w:line="242" w:lineRule="auto"/>
        <w:ind w:left="0" w:right="225" w:firstLine="709"/>
        <w:jc w:val="both"/>
        <w:rPr>
          <w:rFonts w:ascii="Times New Roman" w:hAnsi="Times New Roman"/>
          <w:sz w:val="24"/>
          <w:szCs w:val="24"/>
        </w:rPr>
      </w:pPr>
      <w:r w:rsidRPr="000B3F86">
        <w:rPr>
          <w:rFonts w:ascii="Times New Roman" w:hAnsi="Times New Roman"/>
          <w:sz w:val="24"/>
          <w:szCs w:val="24"/>
        </w:rPr>
        <w:t>проверять</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предъявляемым</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ним</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установленным</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документацией об</w:t>
      </w:r>
      <w:r w:rsidRPr="000B3F86">
        <w:rPr>
          <w:rFonts w:ascii="Times New Roman" w:hAnsi="Times New Roman"/>
          <w:spacing w:val="3"/>
          <w:sz w:val="24"/>
          <w:szCs w:val="24"/>
        </w:rPr>
        <w:t xml:space="preserve"> </w:t>
      </w:r>
      <w:r w:rsidRPr="000B3F86">
        <w:rPr>
          <w:rFonts w:ascii="Times New Roman" w:hAnsi="Times New Roman"/>
          <w:sz w:val="24"/>
          <w:szCs w:val="24"/>
        </w:rPr>
        <w:t>аукционе;</w:t>
      </w:r>
    </w:p>
    <w:p w14:paraId="4A46DF9D" w14:textId="77777777" w:rsidR="000B3F86" w:rsidRPr="000B3F86" w:rsidRDefault="000B3F86" w:rsidP="000B3F86">
      <w:pPr>
        <w:pStyle w:val="a5"/>
        <w:widowControl w:val="0"/>
        <w:numPr>
          <w:ilvl w:val="1"/>
          <w:numId w:val="14"/>
        </w:numPr>
        <w:tabs>
          <w:tab w:val="left" w:pos="930"/>
          <w:tab w:val="left" w:pos="1286"/>
        </w:tabs>
        <w:autoSpaceDE w:val="0"/>
        <w:autoSpaceDN w:val="0"/>
        <w:spacing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допускать</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случаях,</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установленных</w:t>
      </w:r>
      <w:r w:rsidRPr="000B3F86">
        <w:rPr>
          <w:rFonts w:ascii="Times New Roman" w:hAnsi="Times New Roman"/>
          <w:spacing w:val="-4"/>
          <w:sz w:val="24"/>
          <w:szCs w:val="24"/>
        </w:rPr>
        <w:t xml:space="preserve"> </w:t>
      </w:r>
      <w:r w:rsidRPr="000B3F86">
        <w:rPr>
          <w:rFonts w:ascii="Times New Roman" w:hAnsi="Times New Roman"/>
          <w:sz w:val="24"/>
          <w:szCs w:val="24"/>
        </w:rPr>
        <w:t>законодательством Российской Федерации;</w:t>
      </w:r>
    </w:p>
    <w:p w14:paraId="1BFD787B"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не</w:t>
      </w:r>
      <w:r w:rsidRPr="000B3F86">
        <w:rPr>
          <w:rFonts w:ascii="Times New Roman" w:hAnsi="Times New Roman"/>
          <w:spacing w:val="-5"/>
          <w:sz w:val="24"/>
          <w:szCs w:val="24"/>
        </w:rPr>
        <w:t xml:space="preserve"> </w:t>
      </w:r>
      <w:r w:rsidRPr="000B3F86">
        <w:rPr>
          <w:rFonts w:ascii="Times New Roman" w:hAnsi="Times New Roman"/>
          <w:sz w:val="24"/>
          <w:szCs w:val="24"/>
        </w:rPr>
        <w:t>проводить</w:t>
      </w:r>
      <w:r w:rsidRPr="000B3F86">
        <w:rPr>
          <w:rFonts w:ascii="Times New Roman" w:hAnsi="Times New Roman"/>
          <w:spacing w:val="-6"/>
          <w:sz w:val="24"/>
          <w:szCs w:val="24"/>
        </w:rPr>
        <w:t xml:space="preserve"> </w:t>
      </w:r>
      <w:r w:rsidRPr="000B3F86">
        <w:rPr>
          <w:rFonts w:ascii="Times New Roman" w:hAnsi="Times New Roman"/>
          <w:sz w:val="24"/>
          <w:szCs w:val="24"/>
        </w:rPr>
        <w:t>переговоров</w:t>
      </w:r>
      <w:r w:rsidRPr="000B3F86">
        <w:rPr>
          <w:rFonts w:ascii="Times New Roman" w:hAnsi="Times New Roman"/>
          <w:spacing w:val="-6"/>
          <w:sz w:val="24"/>
          <w:szCs w:val="24"/>
        </w:rPr>
        <w:t xml:space="preserve"> </w:t>
      </w:r>
      <w:r w:rsidRPr="000B3F86">
        <w:rPr>
          <w:rFonts w:ascii="Times New Roman" w:hAnsi="Times New Roman"/>
          <w:sz w:val="24"/>
          <w:szCs w:val="24"/>
        </w:rPr>
        <w:t>с</w:t>
      </w:r>
      <w:r w:rsidRPr="000B3F86">
        <w:rPr>
          <w:rFonts w:ascii="Times New Roman" w:hAnsi="Times New Roman"/>
          <w:spacing w:val="-4"/>
          <w:sz w:val="24"/>
          <w:szCs w:val="24"/>
        </w:rPr>
        <w:t xml:space="preserve"> </w:t>
      </w:r>
      <w:r w:rsidRPr="000B3F86">
        <w:rPr>
          <w:rFonts w:ascii="Times New Roman" w:hAnsi="Times New Roman"/>
          <w:sz w:val="24"/>
          <w:szCs w:val="24"/>
        </w:rPr>
        <w:t>заявителями</w:t>
      </w:r>
      <w:r w:rsidRPr="000B3F86">
        <w:rPr>
          <w:rFonts w:ascii="Times New Roman" w:hAnsi="Times New Roman"/>
          <w:spacing w:val="-5"/>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участниками</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6603D67B" w14:textId="77777777" w:rsidR="000B3F86" w:rsidRPr="000B3F86" w:rsidRDefault="000B3F86" w:rsidP="000B3F86">
      <w:pPr>
        <w:pStyle w:val="a5"/>
        <w:widowControl w:val="0"/>
        <w:numPr>
          <w:ilvl w:val="1"/>
          <w:numId w:val="14"/>
        </w:numPr>
        <w:tabs>
          <w:tab w:val="left" w:pos="930"/>
          <w:tab w:val="left" w:pos="1377"/>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случае</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установления</w:t>
      </w:r>
      <w:r w:rsidRPr="000B3F86">
        <w:rPr>
          <w:rFonts w:ascii="Times New Roman" w:hAnsi="Times New Roman"/>
          <w:spacing w:val="1"/>
          <w:sz w:val="24"/>
          <w:szCs w:val="24"/>
        </w:rPr>
        <w:t xml:space="preserve"> </w:t>
      </w:r>
      <w:r w:rsidRPr="000B3F86">
        <w:rPr>
          <w:rFonts w:ascii="Times New Roman" w:hAnsi="Times New Roman"/>
          <w:sz w:val="24"/>
          <w:szCs w:val="24"/>
        </w:rPr>
        <w:t>факта</w:t>
      </w:r>
      <w:r w:rsidRPr="000B3F86">
        <w:rPr>
          <w:rFonts w:ascii="Times New Roman" w:hAnsi="Times New Roman"/>
          <w:spacing w:val="1"/>
          <w:sz w:val="24"/>
          <w:szCs w:val="24"/>
        </w:rPr>
        <w:t xml:space="preserve"> </w:t>
      </w:r>
      <w:r w:rsidRPr="000B3F86">
        <w:rPr>
          <w:rFonts w:ascii="Times New Roman" w:hAnsi="Times New Roman"/>
          <w:sz w:val="24"/>
          <w:szCs w:val="24"/>
        </w:rPr>
        <w:t>недостоверности</w:t>
      </w:r>
      <w:r w:rsidRPr="000B3F86">
        <w:rPr>
          <w:rFonts w:ascii="Times New Roman" w:hAnsi="Times New Roman"/>
          <w:spacing w:val="1"/>
          <w:sz w:val="24"/>
          <w:szCs w:val="24"/>
        </w:rPr>
        <w:t xml:space="preserve"> </w:t>
      </w:r>
      <w:r w:rsidRPr="000B3F86">
        <w:rPr>
          <w:rFonts w:ascii="Times New Roman" w:hAnsi="Times New Roman"/>
          <w:sz w:val="24"/>
          <w:szCs w:val="24"/>
        </w:rPr>
        <w:t>сведений,</w:t>
      </w:r>
      <w:r w:rsidRPr="000B3F86">
        <w:rPr>
          <w:rFonts w:ascii="Times New Roman" w:hAnsi="Times New Roman"/>
          <w:spacing w:val="1"/>
          <w:sz w:val="24"/>
          <w:szCs w:val="24"/>
        </w:rPr>
        <w:t xml:space="preserve"> </w:t>
      </w:r>
      <w:r w:rsidRPr="000B3F86">
        <w:rPr>
          <w:rFonts w:ascii="Times New Roman" w:hAnsi="Times New Roman"/>
          <w:sz w:val="24"/>
          <w:szCs w:val="24"/>
        </w:rPr>
        <w:t>содержащихся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документах,</w:t>
      </w:r>
      <w:r w:rsidRPr="000B3F86">
        <w:rPr>
          <w:rFonts w:ascii="Times New Roman" w:hAnsi="Times New Roman"/>
          <w:spacing w:val="1"/>
          <w:sz w:val="24"/>
          <w:szCs w:val="24"/>
        </w:rPr>
        <w:t xml:space="preserve"> </w:t>
      </w:r>
      <w:r w:rsidRPr="000B3F86">
        <w:rPr>
          <w:rFonts w:ascii="Times New Roman" w:hAnsi="Times New Roman"/>
          <w:sz w:val="24"/>
          <w:szCs w:val="24"/>
        </w:rPr>
        <w:t>представленных заявителем</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обязана</w:t>
      </w:r>
      <w:r w:rsidRPr="000B3F86">
        <w:rPr>
          <w:rFonts w:ascii="Times New Roman" w:hAnsi="Times New Roman"/>
          <w:spacing w:val="1"/>
          <w:sz w:val="24"/>
          <w:szCs w:val="24"/>
        </w:rPr>
        <w:t xml:space="preserve"> </w:t>
      </w:r>
      <w:r w:rsidRPr="000B3F86">
        <w:rPr>
          <w:rFonts w:ascii="Times New Roman" w:hAnsi="Times New Roman"/>
          <w:sz w:val="24"/>
          <w:szCs w:val="24"/>
        </w:rPr>
        <w:t>отстранить</w:t>
      </w:r>
      <w:r w:rsidRPr="000B3F86">
        <w:rPr>
          <w:rFonts w:ascii="Times New Roman" w:hAnsi="Times New Roman"/>
          <w:spacing w:val="1"/>
          <w:sz w:val="24"/>
          <w:szCs w:val="24"/>
        </w:rPr>
        <w:t xml:space="preserve"> </w:t>
      </w:r>
      <w:r w:rsidRPr="000B3F86">
        <w:rPr>
          <w:rFonts w:ascii="Times New Roman" w:hAnsi="Times New Roman"/>
          <w:sz w:val="24"/>
          <w:szCs w:val="24"/>
        </w:rPr>
        <w:t>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участника</w:t>
      </w:r>
      <w:r w:rsidRPr="000B3F86">
        <w:rPr>
          <w:rFonts w:ascii="Times New Roman" w:hAnsi="Times New Roman"/>
          <w:spacing w:val="1"/>
          <w:sz w:val="24"/>
          <w:szCs w:val="24"/>
        </w:rPr>
        <w:t xml:space="preserve"> </w:t>
      </w:r>
      <w:r w:rsidRPr="000B3F86">
        <w:rPr>
          <w:rFonts w:ascii="Times New Roman" w:hAnsi="Times New Roman"/>
          <w:sz w:val="24"/>
          <w:szCs w:val="24"/>
        </w:rPr>
        <w:t>аукциона от</w:t>
      </w:r>
      <w:r w:rsidRPr="000B3F86">
        <w:rPr>
          <w:rFonts w:ascii="Times New Roman" w:hAnsi="Times New Roman"/>
          <w:spacing w:val="2"/>
          <w:sz w:val="24"/>
          <w:szCs w:val="24"/>
        </w:rPr>
        <w:t xml:space="preserve"> </w:t>
      </w:r>
      <w:r w:rsidRPr="000B3F86">
        <w:rPr>
          <w:rFonts w:ascii="Times New Roman" w:hAnsi="Times New Roman"/>
          <w:sz w:val="24"/>
          <w:szCs w:val="24"/>
        </w:rPr>
        <w:t>участия в</w:t>
      </w:r>
      <w:r w:rsidRPr="000B3F86">
        <w:rPr>
          <w:rFonts w:ascii="Times New Roman" w:hAnsi="Times New Roman"/>
          <w:spacing w:val="-2"/>
          <w:sz w:val="24"/>
          <w:szCs w:val="24"/>
        </w:rPr>
        <w:t xml:space="preserve"> </w:t>
      </w:r>
      <w:r w:rsidRPr="000B3F86">
        <w:rPr>
          <w:rFonts w:ascii="Times New Roman" w:hAnsi="Times New Roman"/>
          <w:sz w:val="24"/>
          <w:szCs w:val="24"/>
        </w:rPr>
        <w:t>аукционе на любом этапе его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p>
    <w:p w14:paraId="3C4817AF" w14:textId="77777777" w:rsidR="000B3F86" w:rsidRPr="000B3F86" w:rsidRDefault="000B3F86" w:rsidP="000B3F86">
      <w:pPr>
        <w:pStyle w:val="a5"/>
        <w:widowControl w:val="0"/>
        <w:numPr>
          <w:ilvl w:val="1"/>
          <w:numId w:val="17"/>
        </w:numPr>
        <w:tabs>
          <w:tab w:val="left" w:pos="930"/>
        </w:tabs>
        <w:autoSpaceDE w:val="0"/>
        <w:autoSpaceDN w:val="0"/>
        <w:spacing w:after="0" w:line="320" w:lineRule="exact"/>
        <w:ind w:left="0" w:firstLine="709"/>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6"/>
          <w:sz w:val="24"/>
          <w:szCs w:val="24"/>
        </w:rPr>
        <w:t xml:space="preserve"> </w:t>
      </w:r>
      <w:r w:rsidRPr="000B3F86">
        <w:rPr>
          <w:rFonts w:ascii="Times New Roman" w:hAnsi="Times New Roman"/>
          <w:sz w:val="24"/>
          <w:szCs w:val="24"/>
        </w:rPr>
        <w:t>вправе:</w:t>
      </w:r>
    </w:p>
    <w:p w14:paraId="34C156BD" w14:textId="77777777" w:rsidR="000B3F86" w:rsidRPr="000B3F86" w:rsidRDefault="000B3F86" w:rsidP="000B3F86">
      <w:pPr>
        <w:pStyle w:val="a5"/>
        <w:widowControl w:val="0"/>
        <w:numPr>
          <w:ilvl w:val="1"/>
          <w:numId w:val="14"/>
        </w:numPr>
        <w:tabs>
          <w:tab w:val="left" w:pos="930"/>
          <w:tab w:val="left" w:pos="1085"/>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запрашивать</w:t>
      </w:r>
      <w:r w:rsidRPr="000B3F86">
        <w:rPr>
          <w:rFonts w:ascii="Times New Roman" w:hAnsi="Times New Roman"/>
          <w:spacing w:val="-11"/>
          <w:sz w:val="24"/>
          <w:szCs w:val="24"/>
        </w:rPr>
        <w:t xml:space="preserve"> </w:t>
      </w:r>
      <w:r w:rsidRPr="000B3F86">
        <w:rPr>
          <w:rFonts w:ascii="Times New Roman" w:hAnsi="Times New Roman"/>
          <w:sz w:val="24"/>
          <w:szCs w:val="24"/>
        </w:rPr>
        <w:t>информацию</w:t>
      </w:r>
      <w:r w:rsidRPr="000B3F86">
        <w:rPr>
          <w:rFonts w:ascii="Times New Roman" w:hAnsi="Times New Roman"/>
          <w:spacing w:val="-15"/>
          <w:sz w:val="24"/>
          <w:szCs w:val="24"/>
        </w:rPr>
        <w:t xml:space="preserve"> </w:t>
      </w:r>
      <w:r w:rsidRPr="000B3F86">
        <w:rPr>
          <w:rFonts w:ascii="Times New Roman" w:hAnsi="Times New Roman"/>
          <w:sz w:val="24"/>
          <w:szCs w:val="24"/>
        </w:rPr>
        <w:t>и</w:t>
      </w:r>
      <w:r w:rsidRPr="000B3F86">
        <w:rPr>
          <w:rFonts w:ascii="Times New Roman" w:hAnsi="Times New Roman"/>
          <w:spacing w:val="-12"/>
          <w:sz w:val="24"/>
          <w:szCs w:val="24"/>
        </w:rPr>
        <w:t xml:space="preserve"> </w:t>
      </w:r>
      <w:r w:rsidRPr="000B3F86">
        <w:rPr>
          <w:rFonts w:ascii="Times New Roman" w:hAnsi="Times New Roman"/>
          <w:sz w:val="24"/>
          <w:szCs w:val="24"/>
        </w:rPr>
        <w:t>документы</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целях</w:t>
      </w:r>
      <w:r w:rsidRPr="000B3F86">
        <w:rPr>
          <w:rFonts w:ascii="Times New Roman" w:hAnsi="Times New Roman"/>
          <w:spacing w:val="-17"/>
          <w:sz w:val="24"/>
          <w:szCs w:val="24"/>
        </w:rPr>
        <w:t xml:space="preserve"> </w:t>
      </w:r>
      <w:r w:rsidRPr="000B3F86">
        <w:rPr>
          <w:rFonts w:ascii="Times New Roman" w:hAnsi="Times New Roman"/>
          <w:sz w:val="24"/>
          <w:szCs w:val="24"/>
        </w:rPr>
        <w:t>проверки</w:t>
      </w:r>
      <w:r w:rsidRPr="000B3F86">
        <w:rPr>
          <w:rFonts w:ascii="Times New Roman" w:hAnsi="Times New Roman"/>
          <w:spacing w:val="-13"/>
          <w:sz w:val="24"/>
          <w:szCs w:val="24"/>
        </w:rPr>
        <w:t xml:space="preserve"> </w:t>
      </w:r>
      <w:r w:rsidRPr="000B3F86">
        <w:rPr>
          <w:rFonts w:ascii="Times New Roman" w:hAnsi="Times New Roman"/>
          <w:sz w:val="24"/>
          <w:szCs w:val="24"/>
        </w:rPr>
        <w:t>соответствия</w:t>
      </w:r>
      <w:r w:rsidRPr="000B3F86">
        <w:rPr>
          <w:rFonts w:ascii="Times New Roman" w:hAnsi="Times New Roman"/>
          <w:spacing w:val="-67"/>
          <w:sz w:val="24"/>
          <w:szCs w:val="24"/>
        </w:rPr>
        <w:t xml:space="preserve"> </w:t>
      </w:r>
      <w:r w:rsidRPr="000B3F86">
        <w:rPr>
          <w:rFonts w:ascii="Times New Roman" w:hAnsi="Times New Roman"/>
          <w:sz w:val="24"/>
          <w:szCs w:val="24"/>
        </w:rPr>
        <w:t>участника</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установленных</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pacing w:val="-1"/>
          <w:sz w:val="24"/>
          <w:szCs w:val="24"/>
        </w:rPr>
        <w:t>Российской</w:t>
      </w:r>
      <w:r w:rsidRPr="000B3F86">
        <w:rPr>
          <w:rFonts w:ascii="Times New Roman" w:hAnsi="Times New Roman"/>
          <w:spacing w:val="-13"/>
          <w:sz w:val="24"/>
          <w:szCs w:val="24"/>
        </w:rPr>
        <w:t xml:space="preserve"> </w:t>
      </w:r>
      <w:r w:rsidRPr="000B3F86">
        <w:rPr>
          <w:rFonts w:ascii="Times New Roman" w:hAnsi="Times New Roman"/>
          <w:sz w:val="24"/>
          <w:szCs w:val="24"/>
        </w:rPr>
        <w:t>Федерации</w:t>
      </w:r>
      <w:r w:rsidRPr="000B3F86">
        <w:rPr>
          <w:rFonts w:ascii="Times New Roman" w:hAnsi="Times New Roman"/>
          <w:spacing w:val="-10"/>
          <w:sz w:val="24"/>
          <w:szCs w:val="24"/>
        </w:rPr>
        <w:t xml:space="preserve"> </w:t>
      </w:r>
      <w:r w:rsidRPr="000B3F86">
        <w:rPr>
          <w:rFonts w:ascii="Times New Roman" w:hAnsi="Times New Roman"/>
          <w:sz w:val="24"/>
          <w:szCs w:val="24"/>
        </w:rPr>
        <w:t>к</w:t>
      </w:r>
      <w:r w:rsidRPr="000B3F86">
        <w:rPr>
          <w:rFonts w:ascii="Times New Roman" w:hAnsi="Times New Roman"/>
          <w:spacing w:val="-13"/>
          <w:sz w:val="24"/>
          <w:szCs w:val="24"/>
        </w:rPr>
        <w:t xml:space="preserve"> </w:t>
      </w:r>
      <w:r w:rsidRPr="000B3F86">
        <w:rPr>
          <w:rFonts w:ascii="Times New Roman" w:hAnsi="Times New Roman"/>
          <w:sz w:val="24"/>
          <w:szCs w:val="24"/>
        </w:rPr>
        <w:t>таким</w:t>
      </w:r>
      <w:r w:rsidRPr="000B3F86">
        <w:rPr>
          <w:rFonts w:ascii="Times New Roman" w:hAnsi="Times New Roman"/>
          <w:spacing w:val="-9"/>
          <w:sz w:val="24"/>
          <w:szCs w:val="24"/>
        </w:rPr>
        <w:t xml:space="preserve"> </w:t>
      </w:r>
      <w:r w:rsidRPr="000B3F86">
        <w:rPr>
          <w:rFonts w:ascii="Times New Roman" w:hAnsi="Times New Roman"/>
          <w:sz w:val="24"/>
          <w:szCs w:val="24"/>
        </w:rPr>
        <w:t>участникам,</w:t>
      </w:r>
      <w:r w:rsidRPr="000B3F86">
        <w:rPr>
          <w:rFonts w:ascii="Times New Roman" w:hAnsi="Times New Roman"/>
          <w:spacing w:val="-11"/>
          <w:sz w:val="24"/>
          <w:szCs w:val="24"/>
        </w:rPr>
        <w:t xml:space="preserve"> </w:t>
      </w:r>
      <w:r w:rsidRPr="000B3F86">
        <w:rPr>
          <w:rFonts w:ascii="Times New Roman" w:hAnsi="Times New Roman"/>
          <w:sz w:val="24"/>
          <w:szCs w:val="24"/>
        </w:rPr>
        <w:t>у</w:t>
      </w:r>
      <w:r w:rsidRPr="000B3F86">
        <w:rPr>
          <w:rFonts w:ascii="Times New Roman" w:hAnsi="Times New Roman"/>
          <w:spacing w:val="-17"/>
          <w:sz w:val="24"/>
          <w:szCs w:val="24"/>
        </w:rPr>
        <w:t xml:space="preserve"> </w:t>
      </w:r>
      <w:r w:rsidRPr="000B3F86">
        <w:rPr>
          <w:rFonts w:ascii="Times New Roman" w:hAnsi="Times New Roman"/>
          <w:sz w:val="24"/>
          <w:szCs w:val="24"/>
        </w:rPr>
        <w:t>органов</w:t>
      </w:r>
      <w:r w:rsidRPr="000B3F86">
        <w:rPr>
          <w:rFonts w:ascii="Times New Roman" w:hAnsi="Times New Roman"/>
          <w:spacing w:val="-10"/>
          <w:sz w:val="24"/>
          <w:szCs w:val="24"/>
        </w:rPr>
        <w:t xml:space="preserve"> </w:t>
      </w:r>
      <w:r w:rsidRPr="000B3F86">
        <w:rPr>
          <w:rFonts w:ascii="Times New Roman" w:hAnsi="Times New Roman"/>
          <w:sz w:val="24"/>
          <w:szCs w:val="24"/>
        </w:rPr>
        <w:t>власти</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3"/>
          <w:sz w:val="24"/>
          <w:szCs w:val="24"/>
        </w:rPr>
        <w:t xml:space="preserve"> </w:t>
      </w:r>
      <w:r w:rsidRPr="000B3F86">
        <w:rPr>
          <w:rFonts w:ascii="Times New Roman" w:hAnsi="Times New Roman"/>
          <w:sz w:val="24"/>
          <w:szCs w:val="24"/>
        </w:rPr>
        <w:t>с</w:t>
      </w:r>
      <w:r w:rsidRPr="000B3F86">
        <w:rPr>
          <w:rFonts w:ascii="Times New Roman" w:hAnsi="Times New Roman"/>
          <w:spacing w:val="-68"/>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компетенцией</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иных</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за</w:t>
      </w:r>
      <w:r w:rsidRPr="000B3F86">
        <w:rPr>
          <w:rFonts w:ascii="Times New Roman" w:hAnsi="Times New Roman"/>
          <w:spacing w:val="1"/>
          <w:sz w:val="24"/>
          <w:szCs w:val="24"/>
        </w:rPr>
        <w:t xml:space="preserve"> </w:t>
      </w:r>
      <w:r w:rsidRPr="000B3F86">
        <w:rPr>
          <w:rFonts w:ascii="Times New Roman" w:hAnsi="Times New Roman"/>
          <w:sz w:val="24"/>
          <w:szCs w:val="24"/>
        </w:rPr>
        <w:t>исключением</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подавших</w:t>
      </w:r>
      <w:r w:rsidRPr="000B3F86">
        <w:rPr>
          <w:rFonts w:ascii="Times New Roman" w:hAnsi="Times New Roman"/>
          <w:spacing w:val="1"/>
          <w:sz w:val="24"/>
          <w:szCs w:val="24"/>
        </w:rPr>
        <w:t xml:space="preserve"> </w:t>
      </w:r>
      <w:r w:rsidRPr="000B3F86">
        <w:rPr>
          <w:rFonts w:ascii="Times New Roman" w:hAnsi="Times New Roman"/>
          <w:sz w:val="24"/>
          <w:szCs w:val="24"/>
        </w:rPr>
        <w:t>заявку</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участие в соответствующем конкурсе или аукционе. При этом организатор</w:t>
      </w:r>
      <w:r w:rsidRPr="000B3F86">
        <w:rPr>
          <w:rFonts w:ascii="Times New Roman" w:hAnsi="Times New Roman"/>
          <w:spacing w:val="1"/>
          <w:sz w:val="24"/>
          <w:szCs w:val="24"/>
        </w:rPr>
        <w:t xml:space="preserve"> </w:t>
      </w:r>
      <w:r w:rsidRPr="000B3F86">
        <w:rPr>
          <w:rFonts w:ascii="Times New Roman" w:hAnsi="Times New Roman"/>
          <w:sz w:val="24"/>
          <w:szCs w:val="24"/>
        </w:rPr>
        <w:t>аукциона, Комиссия не вправе возлагать на участников аукциона обязанность</w:t>
      </w:r>
      <w:r w:rsidRPr="000B3F86">
        <w:rPr>
          <w:rFonts w:ascii="Times New Roman" w:hAnsi="Times New Roman"/>
          <w:spacing w:val="-67"/>
          <w:sz w:val="24"/>
          <w:szCs w:val="24"/>
        </w:rPr>
        <w:t xml:space="preserve"> </w:t>
      </w:r>
      <w:r w:rsidRPr="000B3F86">
        <w:rPr>
          <w:rFonts w:ascii="Times New Roman" w:hAnsi="Times New Roman"/>
          <w:sz w:val="24"/>
          <w:szCs w:val="24"/>
        </w:rPr>
        <w:t>подтверждать</w:t>
      </w:r>
      <w:r w:rsidRPr="000B3F86">
        <w:rPr>
          <w:rFonts w:ascii="Times New Roman" w:hAnsi="Times New Roman"/>
          <w:spacing w:val="-2"/>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данным</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p>
    <w:p w14:paraId="7829530B" w14:textId="77777777" w:rsidR="000B3F86" w:rsidRPr="000B3F86" w:rsidRDefault="000B3F86" w:rsidP="000B3F86">
      <w:pPr>
        <w:pStyle w:val="a5"/>
        <w:widowControl w:val="0"/>
        <w:numPr>
          <w:ilvl w:val="1"/>
          <w:numId w:val="14"/>
        </w:numPr>
        <w:tabs>
          <w:tab w:val="left" w:pos="930"/>
          <w:tab w:val="left" w:pos="1358"/>
        </w:tabs>
        <w:autoSpaceDE w:val="0"/>
        <w:autoSpaceDN w:val="0"/>
        <w:spacing w:after="0" w:line="240" w:lineRule="auto"/>
        <w:ind w:left="0" w:right="225" w:firstLine="709"/>
        <w:jc w:val="both"/>
        <w:rPr>
          <w:rFonts w:ascii="Times New Roman" w:hAnsi="Times New Roman"/>
          <w:sz w:val="24"/>
          <w:szCs w:val="24"/>
        </w:rPr>
      </w:pPr>
      <w:r w:rsidRPr="000B3F86">
        <w:rPr>
          <w:rFonts w:ascii="Times New Roman" w:hAnsi="Times New Roman"/>
          <w:sz w:val="24"/>
          <w:szCs w:val="24"/>
        </w:rPr>
        <w:t>обратиться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Организатору</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организации)</w:t>
      </w:r>
      <w:r w:rsidRPr="000B3F86">
        <w:rPr>
          <w:rFonts w:ascii="Times New Roman" w:hAnsi="Times New Roman"/>
          <w:spacing w:val="-1"/>
          <w:sz w:val="24"/>
          <w:szCs w:val="24"/>
        </w:rPr>
        <w:t xml:space="preserve"> </w:t>
      </w:r>
      <w:r w:rsidRPr="000B3F86">
        <w:rPr>
          <w:rFonts w:ascii="Times New Roman" w:hAnsi="Times New Roman"/>
          <w:sz w:val="24"/>
          <w:szCs w:val="24"/>
        </w:rPr>
        <w:t>за</w:t>
      </w:r>
      <w:r w:rsidRPr="000B3F86">
        <w:rPr>
          <w:rFonts w:ascii="Times New Roman" w:hAnsi="Times New Roman"/>
          <w:spacing w:val="2"/>
          <w:sz w:val="24"/>
          <w:szCs w:val="24"/>
        </w:rPr>
        <w:t xml:space="preserve"> </w:t>
      </w:r>
      <w:r w:rsidRPr="000B3F86">
        <w:rPr>
          <w:rFonts w:ascii="Times New Roman" w:hAnsi="Times New Roman"/>
          <w:sz w:val="24"/>
          <w:szCs w:val="24"/>
        </w:rPr>
        <w:t>разъяснениями по предмету</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p>
    <w:p w14:paraId="6463CAA6" w14:textId="77777777" w:rsidR="000B3F86" w:rsidRPr="000B3F86" w:rsidRDefault="000B3F86" w:rsidP="000B3F86">
      <w:pPr>
        <w:pStyle w:val="a5"/>
        <w:widowControl w:val="0"/>
        <w:numPr>
          <w:ilvl w:val="1"/>
          <w:numId w:val="14"/>
        </w:numPr>
        <w:tabs>
          <w:tab w:val="left" w:pos="930"/>
          <w:tab w:val="left" w:pos="1358"/>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обратиться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Организатору</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организации) с просьбой о направлении запроса в соответствующие органы и</w:t>
      </w:r>
      <w:r w:rsidRPr="000B3F86">
        <w:rPr>
          <w:rFonts w:ascii="Times New Roman" w:hAnsi="Times New Roman"/>
          <w:spacing w:val="-67"/>
          <w:sz w:val="24"/>
          <w:szCs w:val="24"/>
        </w:rPr>
        <w:t xml:space="preserve"> </w:t>
      </w:r>
      <w:r w:rsidRPr="000B3F86">
        <w:rPr>
          <w:rFonts w:ascii="Times New Roman" w:hAnsi="Times New Roman"/>
          <w:sz w:val="24"/>
          <w:szCs w:val="24"/>
        </w:rPr>
        <w:t>организации для получения сведений о проведении ликвидации заявителя -</w:t>
      </w:r>
      <w:r w:rsidRPr="000B3F86">
        <w:rPr>
          <w:rFonts w:ascii="Times New Roman" w:hAnsi="Times New Roman"/>
          <w:spacing w:val="1"/>
          <w:sz w:val="24"/>
          <w:szCs w:val="24"/>
        </w:rPr>
        <w:t xml:space="preserve"> </w:t>
      </w:r>
      <w:r w:rsidRPr="000B3F86">
        <w:rPr>
          <w:rFonts w:ascii="Times New Roman" w:hAnsi="Times New Roman"/>
          <w:sz w:val="24"/>
          <w:szCs w:val="24"/>
        </w:rPr>
        <w:t>юридического</w:t>
      </w:r>
      <w:r w:rsidRPr="000B3F86">
        <w:rPr>
          <w:rFonts w:ascii="Times New Roman" w:hAnsi="Times New Roman"/>
          <w:spacing w:val="1"/>
          <w:sz w:val="24"/>
          <w:szCs w:val="24"/>
        </w:rPr>
        <w:t xml:space="preserve"> </w:t>
      </w:r>
      <w:r w:rsidRPr="000B3F86">
        <w:rPr>
          <w:rFonts w:ascii="Times New Roman" w:hAnsi="Times New Roman"/>
          <w:sz w:val="24"/>
          <w:szCs w:val="24"/>
        </w:rPr>
        <w:t>лица</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наличии</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арбитражного</w:t>
      </w:r>
      <w:r w:rsidRPr="000B3F86">
        <w:rPr>
          <w:rFonts w:ascii="Times New Roman" w:hAnsi="Times New Roman"/>
          <w:spacing w:val="1"/>
          <w:sz w:val="24"/>
          <w:szCs w:val="24"/>
        </w:rPr>
        <w:t xml:space="preserve"> </w:t>
      </w:r>
      <w:r w:rsidRPr="000B3F86">
        <w:rPr>
          <w:rFonts w:ascii="Times New Roman" w:hAnsi="Times New Roman"/>
          <w:sz w:val="24"/>
          <w:szCs w:val="24"/>
        </w:rPr>
        <w:t>суда</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признании</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юридического</w:t>
      </w:r>
      <w:r w:rsidRPr="000B3F86">
        <w:rPr>
          <w:rFonts w:ascii="Times New Roman" w:hAnsi="Times New Roman"/>
          <w:spacing w:val="1"/>
          <w:sz w:val="24"/>
          <w:szCs w:val="24"/>
        </w:rPr>
        <w:t xml:space="preserve"> </w:t>
      </w:r>
      <w:r w:rsidRPr="000B3F86">
        <w:rPr>
          <w:rFonts w:ascii="Times New Roman" w:hAnsi="Times New Roman"/>
          <w:sz w:val="24"/>
          <w:szCs w:val="24"/>
        </w:rPr>
        <w:t>лица,</w:t>
      </w:r>
      <w:r w:rsidRPr="000B3F86">
        <w:rPr>
          <w:rFonts w:ascii="Times New Roman" w:hAnsi="Times New Roman"/>
          <w:spacing w:val="1"/>
          <w:sz w:val="24"/>
          <w:szCs w:val="24"/>
        </w:rPr>
        <w:t xml:space="preserve"> </w:t>
      </w:r>
      <w:r w:rsidRPr="000B3F86">
        <w:rPr>
          <w:rFonts w:ascii="Times New Roman" w:hAnsi="Times New Roman"/>
          <w:sz w:val="24"/>
          <w:szCs w:val="24"/>
        </w:rPr>
        <w:t>индивидуального</w:t>
      </w:r>
      <w:r w:rsidRPr="000B3F86">
        <w:rPr>
          <w:rFonts w:ascii="Times New Roman" w:hAnsi="Times New Roman"/>
          <w:spacing w:val="1"/>
          <w:sz w:val="24"/>
          <w:szCs w:val="24"/>
        </w:rPr>
        <w:t xml:space="preserve"> </w:t>
      </w:r>
      <w:r w:rsidRPr="000B3F86">
        <w:rPr>
          <w:rFonts w:ascii="Times New Roman" w:hAnsi="Times New Roman"/>
          <w:sz w:val="24"/>
          <w:szCs w:val="24"/>
        </w:rPr>
        <w:t>предпринимателя</w:t>
      </w:r>
      <w:r w:rsidRPr="000B3F86">
        <w:rPr>
          <w:rFonts w:ascii="Times New Roman" w:hAnsi="Times New Roman"/>
          <w:spacing w:val="1"/>
          <w:sz w:val="24"/>
          <w:szCs w:val="24"/>
        </w:rPr>
        <w:t xml:space="preserve"> </w:t>
      </w:r>
      <w:r w:rsidRPr="000B3F86">
        <w:rPr>
          <w:rFonts w:ascii="Times New Roman" w:hAnsi="Times New Roman"/>
          <w:sz w:val="24"/>
          <w:szCs w:val="24"/>
        </w:rPr>
        <w:t>банкротом</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открытии</w:t>
      </w:r>
      <w:r w:rsidRPr="000B3F86">
        <w:rPr>
          <w:rFonts w:ascii="Times New Roman" w:hAnsi="Times New Roman"/>
          <w:spacing w:val="1"/>
          <w:sz w:val="24"/>
          <w:szCs w:val="24"/>
        </w:rPr>
        <w:t xml:space="preserve"> </w:t>
      </w:r>
      <w:r w:rsidRPr="000B3F86">
        <w:rPr>
          <w:rFonts w:ascii="Times New Roman" w:hAnsi="Times New Roman"/>
          <w:sz w:val="24"/>
          <w:szCs w:val="24"/>
        </w:rPr>
        <w:t>конкурсного</w:t>
      </w:r>
      <w:r w:rsidRPr="000B3F86">
        <w:rPr>
          <w:rFonts w:ascii="Times New Roman" w:hAnsi="Times New Roman"/>
          <w:spacing w:val="1"/>
          <w:sz w:val="24"/>
          <w:szCs w:val="24"/>
        </w:rPr>
        <w:t xml:space="preserve"> </w:t>
      </w:r>
      <w:r w:rsidRPr="000B3F86">
        <w:rPr>
          <w:rFonts w:ascii="Times New Roman" w:hAnsi="Times New Roman"/>
          <w:sz w:val="24"/>
          <w:szCs w:val="24"/>
        </w:rPr>
        <w:t>производства,</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приостановлении</w:t>
      </w:r>
      <w:r w:rsidRPr="000B3F86">
        <w:rPr>
          <w:rFonts w:ascii="Times New Roman" w:hAnsi="Times New Roman"/>
          <w:spacing w:val="1"/>
          <w:sz w:val="24"/>
          <w:szCs w:val="24"/>
        </w:rPr>
        <w:t xml:space="preserve"> </w:t>
      </w:r>
      <w:r w:rsidRPr="000B3F86">
        <w:rPr>
          <w:rFonts w:ascii="Times New Roman" w:hAnsi="Times New Roman"/>
          <w:sz w:val="24"/>
          <w:szCs w:val="24"/>
        </w:rPr>
        <w:t>деятельности</w:t>
      </w:r>
      <w:r w:rsidRPr="000B3F86">
        <w:rPr>
          <w:rFonts w:ascii="Times New Roman" w:hAnsi="Times New Roman"/>
          <w:spacing w:val="5"/>
          <w:sz w:val="24"/>
          <w:szCs w:val="24"/>
        </w:rPr>
        <w:t xml:space="preserve"> </w:t>
      </w:r>
      <w:r w:rsidRPr="000B3F86">
        <w:rPr>
          <w:rFonts w:ascii="Times New Roman" w:hAnsi="Times New Roman"/>
          <w:sz w:val="24"/>
          <w:szCs w:val="24"/>
        </w:rPr>
        <w:t>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p>
    <w:p w14:paraId="636233AB" w14:textId="77777777" w:rsidR="000B3F86" w:rsidRPr="000B3F86" w:rsidRDefault="000B3F86" w:rsidP="000B3F86">
      <w:pPr>
        <w:pStyle w:val="a5"/>
        <w:widowControl w:val="0"/>
        <w:numPr>
          <w:ilvl w:val="1"/>
          <w:numId w:val="17"/>
        </w:numPr>
        <w:tabs>
          <w:tab w:val="left" w:pos="930"/>
        </w:tabs>
        <w:autoSpaceDE w:val="0"/>
        <w:autoSpaceDN w:val="0"/>
        <w:spacing w:after="0" w:line="240" w:lineRule="auto"/>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обязаны:</w:t>
      </w:r>
    </w:p>
    <w:p w14:paraId="49652081" w14:textId="77777777" w:rsidR="000B3F86" w:rsidRPr="000B3F86" w:rsidRDefault="000B3F86" w:rsidP="000B3F86">
      <w:pPr>
        <w:pStyle w:val="a5"/>
        <w:widowControl w:val="0"/>
        <w:numPr>
          <w:ilvl w:val="1"/>
          <w:numId w:val="14"/>
        </w:numPr>
        <w:tabs>
          <w:tab w:val="left" w:pos="930"/>
          <w:tab w:val="left" w:pos="1229"/>
        </w:tabs>
        <w:autoSpaceDE w:val="0"/>
        <w:autoSpaceDN w:val="0"/>
        <w:spacing w:after="0" w:line="240" w:lineRule="auto"/>
        <w:ind w:left="0" w:right="229" w:firstLine="709"/>
        <w:jc w:val="both"/>
        <w:rPr>
          <w:rFonts w:ascii="Times New Roman" w:hAnsi="Times New Roman"/>
          <w:sz w:val="24"/>
          <w:szCs w:val="24"/>
        </w:rPr>
      </w:pPr>
      <w:r w:rsidRPr="000B3F86">
        <w:rPr>
          <w:rFonts w:ascii="Times New Roman" w:hAnsi="Times New Roman"/>
          <w:sz w:val="24"/>
          <w:szCs w:val="24"/>
        </w:rPr>
        <w:t>знать</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руководствоваться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своей</w:t>
      </w:r>
      <w:r w:rsidRPr="000B3F86">
        <w:rPr>
          <w:rFonts w:ascii="Times New Roman" w:hAnsi="Times New Roman"/>
          <w:spacing w:val="1"/>
          <w:sz w:val="24"/>
          <w:szCs w:val="24"/>
        </w:rPr>
        <w:t xml:space="preserve"> </w:t>
      </w:r>
      <w:r w:rsidRPr="000B3F86">
        <w:rPr>
          <w:rFonts w:ascii="Times New Roman" w:hAnsi="Times New Roman"/>
          <w:sz w:val="24"/>
          <w:szCs w:val="24"/>
        </w:rPr>
        <w:t>деятельности</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требованиями</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 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настоящего</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Регламента;</w:t>
      </w:r>
    </w:p>
    <w:p w14:paraId="479CD898" w14:textId="77777777" w:rsidR="000B3F86" w:rsidRPr="000B3F86" w:rsidRDefault="000B3F86" w:rsidP="000B3F86">
      <w:pPr>
        <w:pStyle w:val="a5"/>
        <w:widowControl w:val="0"/>
        <w:numPr>
          <w:ilvl w:val="1"/>
          <w:numId w:val="14"/>
        </w:numPr>
        <w:tabs>
          <w:tab w:val="left" w:pos="930"/>
          <w:tab w:val="left" w:pos="1224"/>
        </w:tabs>
        <w:autoSpaceDE w:val="0"/>
        <w:autoSpaceDN w:val="0"/>
        <w:spacing w:before="81"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лично</w:t>
      </w:r>
      <w:r w:rsidRPr="000B3F86">
        <w:rPr>
          <w:rFonts w:ascii="Times New Roman" w:hAnsi="Times New Roman"/>
          <w:spacing w:val="1"/>
          <w:sz w:val="24"/>
          <w:szCs w:val="24"/>
        </w:rPr>
        <w:t xml:space="preserve"> </w:t>
      </w:r>
      <w:r w:rsidRPr="000B3F86">
        <w:rPr>
          <w:rFonts w:ascii="Times New Roman" w:hAnsi="Times New Roman"/>
          <w:sz w:val="24"/>
          <w:szCs w:val="24"/>
        </w:rPr>
        <w:t>присутствовать</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отсутствие</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заседании</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допускается</w:t>
      </w:r>
      <w:r w:rsidRPr="000B3F86">
        <w:rPr>
          <w:rFonts w:ascii="Times New Roman" w:hAnsi="Times New Roman"/>
          <w:spacing w:val="1"/>
          <w:sz w:val="24"/>
          <w:szCs w:val="24"/>
        </w:rPr>
        <w:t xml:space="preserve"> </w:t>
      </w:r>
      <w:r w:rsidRPr="000B3F86">
        <w:rPr>
          <w:rFonts w:ascii="Times New Roman" w:hAnsi="Times New Roman"/>
          <w:sz w:val="24"/>
          <w:szCs w:val="24"/>
        </w:rPr>
        <w:t>только</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67"/>
          <w:sz w:val="24"/>
          <w:szCs w:val="24"/>
        </w:rPr>
        <w:t xml:space="preserve"> </w:t>
      </w:r>
      <w:r w:rsidRPr="000B3F86">
        <w:rPr>
          <w:rFonts w:ascii="Times New Roman" w:hAnsi="Times New Roman"/>
          <w:sz w:val="24"/>
          <w:szCs w:val="24"/>
        </w:rPr>
        <w:t>уважительным</w:t>
      </w:r>
      <w:r w:rsidRPr="000B3F86">
        <w:rPr>
          <w:rFonts w:ascii="Times New Roman" w:hAnsi="Times New Roman"/>
          <w:spacing w:val="1"/>
          <w:sz w:val="24"/>
          <w:szCs w:val="24"/>
        </w:rPr>
        <w:t xml:space="preserve"> </w:t>
      </w:r>
      <w:r w:rsidRPr="000B3F86">
        <w:rPr>
          <w:rFonts w:ascii="Times New Roman" w:hAnsi="Times New Roman"/>
          <w:sz w:val="24"/>
          <w:szCs w:val="24"/>
        </w:rPr>
        <w:t>причинам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трудовым</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 Федерации;</w:t>
      </w:r>
    </w:p>
    <w:p w14:paraId="672E0FFD" w14:textId="77777777" w:rsidR="000B3F86" w:rsidRPr="000B3F86" w:rsidRDefault="000B3F86" w:rsidP="000B3F86">
      <w:pPr>
        <w:pStyle w:val="a5"/>
        <w:widowControl w:val="0"/>
        <w:numPr>
          <w:ilvl w:val="1"/>
          <w:numId w:val="14"/>
        </w:numPr>
        <w:tabs>
          <w:tab w:val="left" w:pos="930"/>
          <w:tab w:val="left" w:pos="1171"/>
        </w:tabs>
        <w:autoSpaceDE w:val="0"/>
        <w:autoSpaceDN w:val="0"/>
        <w:spacing w:before="3"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соблюдать</w:t>
      </w:r>
      <w:r w:rsidRPr="000B3F86">
        <w:rPr>
          <w:rFonts w:ascii="Times New Roman" w:hAnsi="Times New Roman"/>
          <w:spacing w:val="1"/>
          <w:sz w:val="24"/>
          <w:szCs w:val="24"/>
        </w:rPr>
        <w:t xml:space="preserve"> </w:t>
      </w:r>
      <w:r w:rsidRPr="000B3F86">
        <w:rPr>
          <w:rFonts w:ascii="Times New Roman" w:hAnsi="Times New Roman"/>
          <w:sz w:val="24"/>
          <w:szCs w:val="24"/>
        </w:rPr>
        <w:t>правила</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отбора</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p>
    <w:p w14:paraId="6D2855C4" w14:textId="77777777" w:rsidR="000B3F86" w:rsidRPr="000B3F86" w:rsidRDefault="000B3F86" w:rsidP="000B3F86">
      <w:pPr>
        <w:pStyle w:val="a5"/>
        <w:widowControl w:val="0"/>
        <w:numPr>
          <w:ilvl w:val="1"/>
          <w:numId w:val="14"/>
        </w:numPr>
        <w:tabs>
          <w:tab w:val="left" w:pos="930"/>
          <w:tab w:val="left" w:pos="1128"/>
        </w:tabs>
        <w:autoSpaceDE w:val="0"/>
        <w:autoSpaceDN w:val="0"/>
        <w:spacing w:after="0" w:line="240" w:lineRule="auto"/>
        <w:ind w:left="0" w:right="222" w:firstLine="709"/>
        <w:jc w:val="both"/>
        <w:rPr>
          <w:rFonts w:ascii="Times New Roman" w:hAnsi="Times New Roman"/>
          <w:sz w:val="24"/>
          <w:szCs w:val="24"/>
        </w:rPr>
      </w:pPr>
      <w:r w:rsidRPr="000B3F86">
        <w:rPr>
          <w:rFonts w:ascii="Times New Roman" w:hAnsi="Times New Roman"/>
          <w:sz w:val="24"/>
          <w:szCs w:val="24"/>
        </w:rPr>
        <w:t>не допускать разглашения сведений, ставших им известными в ходе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кроме</w:t>
      </w:r>
      <w:r w:rsidRPr="000B3F86">
        <w:rPr>
          <w:rFonts w:ascii="Times New Roman" w:hAnsi="Times New Roman"/>
          <w:spacing w:val="1"/>
          <w:sz w:val="24"/>
          <w:szCs w:val="24"/>
        </w:rPr>
        <w:t xml:space="preserve"> </w:t>
      </w:r>
      <w:r w:rsidRPr="000B3F86">
        <w:rPr>
          <w:rFonts w:ascii="Times New Roman" w:hAnsi="Times New Roman"/>
          <w:sz w:val="24"/>
          <w:szCs w:val="24"/>
        </w:rPr>
        <w:t>случаев,</w:t>
      </w:r>
      <w:r w:rsidRPr="000B3F86">
        <w:rPr>
          <w:rFonts w:ascii="Times New Roman" w:hAnsi="Times New Roman"/>
          <w:spacing w:val="1"/>
          <w:sz w:val="24"/>
          <w:szCs w:val="24"/>
        </w:rPr>
        <w:t xml:space="preserve"> </w:t>
      </w:r>
      <w:r w:rsidRPr="000B3F86">
        <w:rPr>
          <w:rFonts w:ascii="Times New Roman" w:hAnsi="Times New Roman"/>
          <w:sz w:val="24"/>
          <w:szCs w:val="24"/>
        </w:rPr>
        <w:t>прямо</w:t>
      </w:r>
      <w:r w:rsidRPr="000B3F86">
        <w:rPr>
          <w:rFonts w:ascii="Times New Roman" w:hAnsi="Times New Roman"/>
          <w:spacing w:val="1"/>
          <w:sz w:val="24"/>
          <w:szCs w:val="24"/>
        </w:rPr>
        <w:t xml:space="preserve"> </w:t>
      </w:r>
      <w:r w:rsidRPr="000B3F86">
        <w:rPr>
          <w:rFonts w:ascii="Times New Roman" w:hAnsi="Times New Roman"/>
          <w:sz w:val="24"/>
          <w:szCs w:val="24"/>
        </w:rPr>
        <w:t>предусмотренных</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p>
    <w:p w14:paraId="3F6F3FE2" w14:textId="77777777" w:rsidR="000B3F86" w:rsidRPr="000B3F86" w:rsidRDefault="000B3F86" w:rsidP="000B3F86">
      <w:pPr>
        <w:pStyle w:val="a5"/>
        <w:widowControl w:val="0"/>
        <w:numPr>
          <w:ilvl w:val="1"/>
          <w:numId w:val="17"/>
        </w:numPr>
        <w:tabs>
          <w:tab w:val="left" w:pos="930"/>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вправе:</w:t>
      </w:r>
    </w:p>
    <w:p w14:paraId="29F2885C" w14:textId="77777777" w:rsidR="000B3F86" w:rsidRPr="000B3F86" w:rsidRDefault="000B3F86" w:rsidP="000B3F86">
      <w:pPr>
        <w:pStyle w:val="a5"/>
        <w:widowControl w:val="0"/>
        <w:numPr>
          <w:ilvl w:val="1"/>
          <w:numId w:val="14"/>
        </w:numPr>
        <w:tabs>
          <w:tab w:val="left" w:pos="930"/>
          <w:tab w:val="left" w:pos="1089"/>
        </w:tabs>
        <w:autoSpaceDE w:val="0"/>
        <w:autoSpaceDN w:val="0"/>
        <w:spacing w:after="0" w:line="240" w:lineRule="auto"/>
        <w:ind w:left="0" w:right="235" w:firstLine="709"/>
        <w:jc w:val="both"/>
        <w:rPr>
          <w:rFonts w:ascii="Times New Roman" w:hAnsi="Times New Roman"/>
          <w:sz w:val="24"/>
          <w:szCs w:val="24"/>
        </w:rPr>
      </w:pPr>
      <w:r w:rsidRPr="000B3F86">
        <w:rPr>
          <w:rFonts w:ascii="Times New Roman" w:hAnsi="Times New Roman"/>
          <w:sz w:val="24"/>
          <w:szCs w:val="24"/>
        </w:rPr>
        <w:t>знакомиться</w:t>
      </w:r>
      <w:r w:rsidRPr="000B3F86">
        <w:rPr>
          <w:rFonts w:ascii="Times New Roman" w:hAnsi="Times New Roman"/>
          <w:spacing w:val="-12"/>
          <w:sz w:val="24"/>
          <w:szCs w:val="24"/>
        </w:rPr>
        <w:t xml:space="preserve"> </w:t>
      </w:r>
      <w:r w:rsidRPr="000B3F86">
        <w:rPr>
          <w:rFonts w:ascii="Times New Roman" w:hAnsi="Times New Roman"/>
          <w:sz w:val="24"/>
          <w:szCs w:val="24"/>
        </w:rPr>
        <w:t>со</w:t>
      </w:r>
      <w:r w:rsidRPr="000B3F86">
        <w:rPr>
          <w:rFonts w:ascii="Times New Roman" w:hAnsi="Times New Roman"/>
          <w:spacing w:val="-12"/>
          <w:sz w:val="24"/>
          <w:szCs w:val="24"/>
        </w:rPr>
        <w:t xml:space="preserve"> </w:t>
      </w:r>
      <w:r w:rsidRPr="000B3F86">
        <w:rPr>
          <w:rFonts w:ascii="Times New Roman" w:hAnsi="Times New Roman"/>
          <w:sz w:val="24"/>
          <w:szCs w:val="24"/>
        </w:rPr>
        <w:t>всеми</w:t>
      </w:r>
      <w:r w:rsidRPr="000B3F86">
        <w:rPr>
          <w:rFonts w:ascii="Times New Roman" w:hAnsi="Times New Roman"/>
          <w:spacing w:val="-12"/>
          <w:sz w:val="24"/>
          <w:szCs w:val="24"/>
        </w:rPr>
        <w:t xml:space="preserve"> </w:t>
      </w:r>
      <w:r w:rsidRPr="000B3F86">
        <w:rPr>
          <w:rFonts w:ascii="Times New Roman" w:hAnsi="Times New Roman"/>
          <w:sz w:val="24"/>
          <w:szCs w:val="24"/>
        </w:rPr>
        <w:t>представленными</w:t>
      </w:r>
      <w:r w:rsidRPr="000B3F86">
        <w:rPr>
          <w:rFonts w:ascii="Times New Roman" w:hAnsi="Times New Roman"/>
          <w:spacing w:val="-12"/>
          <w:sz w:val="24"/>
          <w:szCs w:val="24"/>
        </w:rPr>
        <w:t xml:space="preserve"> </w:t>
      </w:r>
      <w:r w:rsidRPr="000B3F86">
        <w:rPr>
          <w:rFonts w:ascii="Times New Roman" w:hAnsi="Times New Roman"/>
          <w:sz w:val="24"/>
          <w:szCs w:val="24"/>
        </w:rPr>
        <w:t>на</w:t>
      </w:r>
      <w:r w:rsidRPr="000B3F86">
        <w:rPr>
          <w:rFonts w:ascii="Times New Roman" w:hAnsi="Times New Roman"/>
          <w:spacing w:val="-12"/>
          <w:sz w:val="24"/>
          <w:szCs w:val="24"/>
        </w:rPr>
        <w:t xml:space="preserve"> </w:t>
      </w:r>
      <w:r w:rsidRPr="000B3F86">
        <w:rPr>
          <w:rFonts w:ascii="Times New Roman" w:hAnsi="Times New Roman"/>
          <w:sz w:val="24"/>
          <w:szCs w:val="24"/>
        </w:rPr>
        <w:t>рассмотрение</w:t>
      </w:r>
      <w:r w:rsidRPr="000B3F86">
        <w:rPr>
          <w:rFonts w:ascii="Times New Roman" w:hAnsi="Times New Roman"/>
          <w:spacing w:val="-12"/>
          <w:sz w:val="24"/>
          <w:szCs w:val="24"/>
        </w:rPr>
        <w:t xml:space="preserve"> </w:t>
      </w:r>
      <w:r w:rsidRPr="000B3F86">
        <w:rPr>
          <w:rFonts w:ascii="Times New Roman" w:hAnsi="Times New Roman"/>
          <w:sz w:val="24"/>
          <w:szCs w:val="24"/>
        </w:rPr>
        <w:t>документами</w:t>
      </w:r>
      <w:r w:rsidRPr="000B3F86">
        <w:rPr>
          <w:rFonts w:ascii="Times New Roman" w:hAnsi="Times New Roman"/>
          <w:spacing w:val="-67"/>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сведениями,</w:t>
      </w:r>
      <w:r w:rsidRPr="000B3F86">
        <w:rPr>
          <w:rFonts w:ascii="Times New Roman" w:hAnsi="Times New Roman"/>
          <w:spacing w:val="1"/>
          <w:sz w:val="24"/>
          <w:szCs w:val="24"/>
        </w:rPr>
        <w:t xml:space="preserve"> </w:t>
      </w:r>
      <w:r w:rsidRPr="000B3F86">
        <w:rPr>
          <w:rFonts w:ascii="Times New Roman" w:hAnsi="Times New Roman"/>
          <w:sz w:val="24"/>
          <w:szCs w:val="24"/>
        </w:rPr>
        <w:t>составляющими заявку</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6"/>
          <w:sz w:val="24"/>
          <w:szCs w:val="24"/>
        </w:rPr>
        <w:t xml:space="preserve"> </w:t>
      </w:r>
      <w:r w:rsidRPr="000B3F86">
        <w:rPr>
          <w:rFonts w:ascii="Times New Roman" w:hAnsi="Times New Roman"/>
          <w:sz w:val="24"/>
          <w:szCs w:val="24"/>
        </w:rPr>
        <w:t>участие</w:t>
      </w:r>
      <w:r w:rsidRPr="000B3F86">
        <w:rPr>
          <w:rFonts w:ascii="Times New Roman" w:hAnsi="Times New Roman"/>
          <w:spacing w:val="1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5866014B"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выступать</w:t>
      </w:r>
      <w:r w:rsidRPr="000B3F86">
        <w:rPr>
          <w:rFonts w:ascii="Times New Roman" w:hAnsi="Times New Roman"/>
          <w:spacing w:val="-7"/>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2"/>
          <w:sz w:val="24"/>
          <w:szCs w:val="24"/>
        </w:rPr>
        <w:t xml:space="preserve"> </w:t>
      </w:r>
      <w:r w:rsidRPr="000B3F86">
        <w:rPr>
          <w:rFonts w:ascii="Times New Roman" w:hAnsi="Times New Roman"/>
          <w:sz w:val="24"/>
          <w:szCs w:val="24"/>
        </w:rPr>
        <w:t>повестки</w:t>
      </w:r>
      <w:r w:rsidRPr="000B3F86">
        <w:rPr>
          <w:rFonts w:ascii="Times New Roman" w:hAnsi="Times New Roman"/>
          <w:spacing w:val="-5"/>
          <w:sz w:val="24"/>
          <w:szCs w:val="24"/>
        </w:rPr>
        <w:t xml:space="preserve"> </w:t>
      </w:r>
      <w:r w:rsidRPr="000B3F86">
        <w:rPr>
          <w:rFonts w:ascii="Times New Roman" w:hAnsi="Times New Roman"/>
          <w:sz w:val="24"/>
          <w:szCs w:val="24"/>
        </w:rPr>
        <w:t>дня</w:t>
      </w:r>
      <w:r w:rsidRPr="000B3F86">
        <w:rPr>
          <w:rFonts w:ascii="Times New Roman" w:hAnsi="Times New Roman"/>
          <w:spacing w:val="-3"/>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заседаниях Комиссии;</w:t>
      </w:r>
    </w:p>
    <w:p w14:paraId="5C4C8C36" w14:textId="77777777" w:rsidR="000B3F86" w:rsidRPr="000B3F86" w:rsidRDefault="000B3F86" w:rsidP="000B3F86">
      <w:pPr>
        <w:pStyle w:val="a5"/>
        <w:widowControl w:val="0"/>
        <w:numPr>
          <w:ilvl w:val="1"/>
          <w:numId w:val="14"/>
        </w:numPr>
        <w:tabs>
          <w:tab w:val="left" w:pos="930"/>
          <w:tab w:val="left" w:pos="1133"/>
        </w:tabs>
        <w:autoSpaceDE w:val="0"/>
        <w:autoSpaceDN w:val="0"/>
        <w:spacing w:after="0" w:line="240" w:lineRule="auto"/>
        <w:ind w:left="0" w:right="228" w:firstLine="709"/>
        <w:jc w:val="both"/>
        <w:rPr>
          <w:rFonts w:ascii="Times New Roman" w:hAnsi="Times New Roman"/>
          <w:sz w:val="24"/>
          <w:szCs w:val="24"/>
        </w:rPr>
      </w:pPr>
      <w:r w:rsidRPr="000B3F86">
        <w:rPr>
          <w:rFonts w:ascii="Times New Roman" w:hAnsi="Times New Roman"/>
          <w:sz w:val="24"/>
          <w:szCs w:val="24"/>
        </w:rPr>
        <w:t>проверять правильность содержания протокола рассмотрения заявок</w:t>
      </w:r>
      <w:r w:rsidRPr="000B3F86">
        <w:rPr>
          <w:rFonts w:ascii="Times New Roman" w:hAnsi="Times New Roman"/>
          <w:spacing w:val="1"/>
          <w:sz w:val="24"/>
          <w:szCs w:val="24"/>
        </w:rPr>
        <w:t xml:space="preserve"> </w:t>
      </w:r>
      <w:r w:rsidRPr="000B3F86">
        <w:rPr>
          <w:rFonts w:ascii="Times New Roman" w:hAnsi="Times New Roman"/>
          <w:sz w:val="24"/>
          <w:szCs w:val="24"/>
        </w:rPr>
        <w:t>на участие в аукционе, в том числе правильность отражения в протоколе</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 заявок 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своего выступления.</w:t>
      </w:r>
    </w:p>
    <w:p w14:paraId="7FABD804" w14:textId="77777777" w:rsidR="000B3F86" w:rsidRPr="000B3F86" w:rsidRDefault="000B3F86" w:rsidP="000B3F86">
      <w:pPr>
        <w:pStyle w:val="a5"/>
        <w:widowControl w:val="0"/>
        <w:numPr>
          <w:ilvl w:val="1"/>
          <w:numId w:val="17"/>
        </w:numPr>
        <w:tabs>
          <w:tab w:val="left" w:pos="930"/>
          <w:tab w:val="left" w:pos="1483"/>
        </w:tabs>
        <w:autoSpaceDE w:val="0"/>
        <w:autoSpaceDN w:val="0"/>
        <w:spacing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Члены Комиссии имеют право письменно изложить свое особое</w:t>
      </w:r>
      <w:r w:rsidRPr="000B3F86">
        <w:rPr>
          <w:rFonts w:ascii="Times New Roman" w:hAnsi="Times New Roman"/>
          <w:spacing w:val="1"/>
          <w:sz w:val="24"/>
          <w:szCs w:val="24"/>
        </w:rPr>
        <w:t xml:space="preserve"> </w:t>
      </w:r>
      <w:r w:rsidRPr="000B3F86">
        <w:rPr>
          <w:rFonts w:ascii="Times New Roman" w:hAnsi="Times New Roman"/>
          <w:sz w:val="24"/>
          <w:szCs w:val="24"/>
        </w:rPr>
        <w:t>мнение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приложить</w:t>
      </w:r>
      <w:r w:rsidRPr="000B3F86">
        <w:rPr>
          <w:rFonts w:ascii="Times New Roman" w:hAnsi="Times New Roman"/>
          <w:spacing w:val="1"/>
          <w:sz w:val="24"/>
          <w:szCs w:val="24"/>
        </w:rPr>
        <w:t xml:space="preserve"> </w:t>
      </w:r>
      <w:r w:rsidRPr="000B3F86">
        <w:rPr>
          <w:rFonts w:ascii="Times New Roman" w:hAnsi="Times New Roman"/>
          <w:sz w:val="24"/>
          <w:szCs w:val="24"/>
        </w:rPr>
        <w:t>его</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протоколу</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8"/>
          <w:sz w:val="24"/>
          <w:szCs w:val="24"/>
        </w:rPr>
        <w:t xml:space="preserve"> </w:t>
      </w:r>
      <w:r w:rsidRPr="000B3F86">
        <w:rPr>
          <w:rFonts w:ascii="Times New Roman" w:hAnsi="Times New Roman"/>
          <w:sz w:val="24"/>
          <w:szCs w:val="24"/>
        </w:rPr>
        <w:t>или</w:t>
      </w:r>
      <w:r w:rsidRPr="000B3F86">
        <w:rPr>
          <w:rFonts w:ascii="Times New Roman" w:hAnsi="Times New Roman"/>
          <w:spacing w:val="-8"/>
          <w:sz w:val="24"/>
          <w:szCs w:val="24"/>
        </w:rPr>
        <w:t xml:space="preserve"> </w:t>
      </w:r>
      <w:r w:rsidRPr="000B3F86">
        <w:rPr>
          <w:rFonts w:ascii="Times New Roman" w:hAnsi="Times New Roman"/>
          <w:sz w:val="24"/>
          <w:szCs w:val="24"/>
        </w:rPr>
        <w:t>к</w:t>
      </w:r>
      <w:r w:rsidRPr="000B3F86">
        <w:rPr>
          <w:rFonts w:ascii="Times New Roman" w:hAnsi="Times New Roman"/>
          <w:spacing w:val="-9"/>
          <w:sz w:val="24"/>
          <w:szCs w:val="24"/>
        </w:rPr>
        <w:t xml:space="preserve"> </w:t>
      </w:r>
      <w:r w:rsidRPr="000B3F86">
        <w:rPr>
          <w:rFonts w:ascii="Times New Roman" w:hAnsi="Times New Roman"/>
          <w:sz w:val="24"/>
          <w:szCs w:val="24"/>
        </w:rPr>
        <w:t>протоколу</w:t>
      </w:r>
      <w:r w:rsidRPr="000B3F86">
        <w:rPr>
          <w:rFonts w:ascii="Times New Roman" w:hAnsi="Times New Roman"/>
          <w:spacing w:val="-12"/>
          <w:sz w:val="24"/>
          <w:szCs w:val="24"/>
        </w:rPr>
        <w:t xml:space="preserve"> </w:t>
      </w:r>
      <w:r w:rsidRPr="000B3F86">
        <w:rPr>
          <w:rFonts w:ascii="Times New Roman" w:hAnsi="Times New Roman"/>
          <w:sz w:val="24"/>
          <w:szCs w:val="24"/>
        </w:rPr>
        <w:t>аукциона</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0"/>
          <w:sz w:val="24"/>
          <w:szCs w:val="24"/>
        </w:rPr>
        <w:t xml:space="preserve"> </w:t>
      </w:r>
      <w:r w:rsidRPr="000B3F86">
        <w:rPr>
          <w:rFonts w:ascii="Times New Roman" w:hAnsi="Times New Roman"/>
          <w:sz w:val="24"/>
          <w:szCs w:val="24"/>
        </w:rPr>
        <w:t>зависимости</w:t>
      </w:r>
      <w:r w:rsidRPr="000B3F86">
        <w:rPr>
          <w:rFonts w:ascii="Times New Roman" w:hAnsi="Times New Roman"/>
          <w:spacing w:val="-7"/>
          <w:sz w:val="24"/>
          <w:szCs w:val="24"/>
        </w:rPr>
        <w:t xml:space="preserve"> </w:t>
      </w:r>
      <w:r w:rsidRPr="000B3F86">
        <w:rPr>
          <w:rFonts w:ascii="Times New Roman" w:hAnsi="Times New Roman"/>
          <w:sz w:val="24"/>
          <w:szCs w:val="24"/>
        </w:rPr>
        <w:t>от</w:t>
      </w:r>
      <w:r w:rsidRPr="000B3F86">
        <w:rPr>
          <w:rFonts w:ascii="Times New Roman" w:hAnsi="Times New Roman"/>
          <w:spacing w:val="-10"/>
          <w:sz w:val="24"/>
          <w:szCs w:val="24"/>
        </w:rPr>
        <w:t xml:space="preserve"> </w:t>
      </w:r>
      <w:r w:rsidRPr="000B3F86">
        <w:rPr>
          <w:rFonts w:ascii="Times New Roman" w:hAnsi="Times New Roman"/>
          <w:sz w:val="24"/>
          <w:szCs w:val="24"/>
        </w:rPr>
        <w:t>того,</w:t>
      </w:r>
      <w:r w:rsidRPr="000B3F86">
        <w:rPr>
          <w:rFonts w:ascii="Times New Roman" w:hAnsi="Times New Roman"/>
          <w:spacing w:val="-6"/>
          <w:sz w:val="24"/>
          <w:szCs w:val="24"/>
        </w:rPr>
        <w:t xml:space="preserve"> </w:t>
      </w:r>
      <w:r w:rsidRPr="000B3F86">
        <w:rPr>
          <w:rFonts w:ascii="Times New Roman" w:hAnsi="Times New Roman"/>
          <w:sz w:val="24"/>
          <w:szCs w:val="24"/>
        </w:rPr>
        <w:t>по</w:t>
      </w:r>
      <w:r w:rsidRPr="000B3F86">
        <w:rPr>
          <w:rFonts w:ascii="Times New Roman" w:hAnsi="Times New Roman"/>
          <w:spacing w:val="-8"/>
          <w:sz w:val="24"/>
          <w:szCs w:val="24"/>
        </w:rPr>
        <w:t xml:space="preserve"> </w:t>
      </w:r>
      <w:r w:rsidRPr="000B3F86">
        <w:rPr>
          <w:rFonts w:ascii="Times New Roman" w:hAnsi="Times New Roman"/>
          <w:sz w:val="24"/>
          <w:szCs w:val="24"/>
        </w:rPr>
        <w:t>какому</w:t>
      </w:r>
      <w:r w:rsidRPr="000B3F86">
        <w:rPr>
          <w:rFonts w:ascii="Times New Roman" w:hAnsi="Times New Roman"/>
          <w:spacing w:val="-12"/>
          <w:sz w:val="24"/>
          <w:szCs w:val="24"/>
        </w:rPr>
        <w:t xml:space="preserve"> </w:t>
      </w:r>
      <w:r w:rsidRPr="000B3F86">
        <w:rPr>
          <w:rFonts w:ascii="Times New Roman" w:hAnsi="Times New Roman"/>
          <w:sz w:val="24"/>
          <w:szCs w:val="24"/>
        </w:rPr>
        <w:t>вопросу</w:t>
      </w:r>
      <w:r w:rsidRPr="000B3F86">
        <w:rPr>
          <w:rFonts w:ascii="Times New Roman" w:hAnsi="Times New Roman"/>
          <w:spacing w:val="-68"/>
          <w:sz w:val="24"/>
          <w:szCs w:val="24"/>
        </w:rPr>
        <w:t xml:space="preserve"> </w:t>
      </w:r>
      <w:r w:rsidRPr="000B3F86">
        <w:rPr>
          <w:rFonts w:ascii="Times New Roman" w:hAnsi="Times New Roman"/>
          <w:sz w:val="24"/>
          <w:szCs w:val="24"/>
        </w:rPr>
        <w:t>оно изложено.</w:t>
      </w:r>
    </w:p>
    <w:p w14:paraId="7E8B20F0" w14:textId="77777777" w:rsidR="000B3F86" w:rsidRPr="000B3F86" w:rsidRDefault="000B3F86" w:rsidP="000B3F86">
      <w:pPr>
        <w:pStyle w:val="a5"/>
        <w:widowControl w:val="0"/>
        <w:numPr>
          <w:ilvl w:val="1"/>
          <w:numId w:val="17"/>
        </w:numPr>
        <w:tabs>
          <w:tab w:val="left" w:pos="930"/>
        </w:tabs>
        <w:autoSpaceDE w:val="0"/>
        <w:autoSpaceDN w:val="0"/>
        <w:spacing w:before="2" w:after="0" w:line="240" w:lineRule="auto"/>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2"/>
          <w:sz w:val="24"/>
          <w:szCs w:val="24"/>
        </w:rPr>
        <w:t xml:space="preserve"> </w:t>
      </w:r>
      <w:r w:rsidRPr="000B3F86">
        <w:rPr>
          <w:rFonts w:ascii="Times New Roman" w:hAnsi="Times New Roman"/>
          <w:sz w:val="24"/>
          <w:szCs w:val="24"/>
        </w:rPr>
        <w:t>Комиссии:</w:t>
      </w:r>
    </w:p>
    <w:p w14:paraId="3A7B9165" w14:textId="77777777" w:rsidR="000B3F86" w:rsidRPr="000B3F86" w:rsidRDefault="000B3F86" w:rsidP="000B3F86">
      <w:pPr>
        <w:pStyle w:val="a5"/>
        <w:widowControl w:val="0"/>
        <w:numPr>
          <w:ilvl w:val="1"/>
          <w:numId w:val="14"/>
        </w:numPr>
        <w:tabs>
          <w:tab w:val="left" w:pos="930"/>
          <w:tab w:val="left" w:pos="1137"/>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присутствуют на заседаниях Комиссии и на аукционе и принимают</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1"/>
          <w:sz w:val="24"/>
          <w:szCs w:val="24"/>
        </w:rPr>
        <w:t xml:space="preserve"> </w:t>
      </w:r>
      <w:r w:rsidRPr="000B3F86">
        <w:rPr>
          <w:rFonts w:ascii="Times New Roman" w:hAnsi="Times New Roman"/>
          <w:sz w:val="24"/>
          <w:szCs w:val="24"/>
        </w:rPr>
        <w:t>отнесенных</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компетенции</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настоящим</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Регламентом;</w:t>
      </w:r>
    </w:p>
    <w:p w14:paraId="3185B36C" w14:textId="77777777" w:rsidR="000B3F86" w:rsidRPr="000B3F86" w:rsidRDefault="000B3F86" w:rsidP="000B3F86">
      <w:pPr>
        <w:pStyle w:val="a5"/>
        <w:widowControl w:val="0"/>
        <w:numPr>
          <w:ilvl w:val="1"/>
          <w:numId w:val="14"/>
        </w:numPr>
        <w:tabs>
          <w:tab w:val="left" w:pos="930"/>
          <w:tab w:val="left" w:pos="1152"/>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осуществляют рассмотрение заявок на участие в аукционе и отбор</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требованиями</w:t>
      </w:r>
      <w:r w:rsidRPr="000B3F86">
        <w:rPr>
          <w:rFonts w:ascii="Times New Roman" w:hAnsi="Times New Roman"/>
          <w:spacing w:val="1"/>
          <w:sz w:val="24"/>
          <w:szCs w:val="24"/>
        </w:rPr>
        <w:t xml:space="preserve"> </w:t>
      </w:r>
      <w:r w:rsidRPr="000B3F86">
        <w:rPr>
          <w:rFonts w:ascii="Times New Roman" w:hAnsi="Times New Roman"/>
          <w:sz w:val="24"/>
          <w:szCs w:val="24"/>
        </w:rPr>
        <w:t>действующего</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w:t>
      </w:r>
      <w:r w:rsidRPr="000B3F86">
        <w:rPr>
          <w:rFonts w:ascii="Times New Roman" w:hAnsi="Times New Roman"/>
          <w:spacing w:val="-67"/>
          <w:sz w:val="24"/>
          <w:szCs w:val="24"/>
        </w:rPr>
        <w:t xml:space="preserve"> </w:t>
      </w:r>
      <w:r w:rsidRPr="000B3F86">
        <w:rPr>
          <w:rFonts w:ascii="Times New Roman" w:hAnsi="Times New Roman"/>
          <w:sz w:val="24"/>
          <w:szCs w:val="24"/>
        </w:rPr>
        <w:t>документации 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 настоящего Регламента;</w:t>
      </w:r>
    </w:p>
    <w:p w14:paraId="71410701" w14:textId="77777777" w:rsidR="000B3F86" w:rsidRPr="000B3F86" w:rsidRDefault="000B3F86" w:rsidP="000B3F86">
      <w:pPr>
        <w:pStyle w:val="a5"/>
        <w:widowControl w:val="0"/>
        <w:numPr>
          <w:ilvl w:val="1"/>
          <w:numId w:val="14"/>
        </w:numPr>
        <w:tabs>
          <w:tab w:val="left" w:pos="930"/>
          <w:tab w:val="left" w:pos="1133"/>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подписывают протокол рассмотрения заявок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p>
    <w:p w14:paraId="66B6AA38" w14:textId="77777777" w:rsidR="000B3F86" w:rsidRPr="000B3F86" w:rsidRDefault="000B3F86" w:rsidP="000B3F86">
      <w:pPr>
        <w:pStyle w:val="a5"/>
        <w:widowControl w:val="0"/>
        <w:numPr>
          <w:ilvl w:val="1"/>
          <w:numId w:val="14"/>
        </w:numPr>
        <w:tabs>
          <w:tab w:val="left" w:pos="930"/>
          <w:tab w:val="left" w:pos="1171"/>
        </w:tabs>
        <w:autoSpaceDE w:val="0"/>
        <w:autoSpaceDN w:val="0"/>
        <w:spacing w:before="3" w:after="0" w:line="240" w:lineRule="auto"/>
        <w:ind w:left="0" w:right="233" w:firstLine="709"/>
        <w:jc w:val="both"/>
        <w:rPr>
          <w:rFonts w:ascii="Times New Roman" w:hAnsi="Times New Roman"/>
          <w:sz w:val="24"/>
          <w:szCs w:val="24"/>
        </w:rPr>
      </w:pPr>
      <w:r w:rsidRPr="000B3F86">
        <w:rPr>
          <w:rFonts w:ascii="Times New Roman" w:hAnsi="Times New Roman"/>
          <w:sz w:val="24"/>
          <w:szCs w:val="24"/>
        </w:rPr>
        <w:t>осуществляют</w:t>
      </w:r>
      <w:r w:rsidRPr="000B3F86">
        <w:rPr>
          <w:rFonts w:ascii="Times New Roman" w:hAnsi="Times New Roman"/>
          <w:spacing w:val="1"/>
          <w:sz w:val="24"/>
          <w:szCs w:val="24"/>
        </w:rPr>
        <w:t xml:space="preserve"> </w:t>
      </w:r>
      <w:r w:rsidRPr="000B3F86">
        <w:rPr>
          <w:rFonts w:ascii="Times New Roman" w:hAnsi="Times New Roman"/>
          <w:sz w:val="24"/>
          <w:szCs w:val="24"/>
        </w:rPr>
        <w:t>иные</w:t>
      </w:r>
      <w:r w:rsidRPr="000B3F86">
        <w:rPr>
          <w:rFonts w:ascii="Times New Roman" w:hAnsi="Times New Roman"/>
          <w:spacing w:val="1"/>
          <w:sz w:val="24"/>
          <w:szCs w:val="24"/>
        </w:rPr>
        <w:t xml:space="preserve"> </w:t>
      </w:r>
      <w:r w:rsidRPr="000B3F86">
        <w:rPr>
          <w:rFonts w:ascii="Times New Roman" w:hAnsi="Times New Roman"/>
          <w:sz w:val="24"/>
          <w:szCs w:val="24"/>
        </w:rPr>
        <w:t>действия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67"/>
          <w:sz w:val="24"/>
          <w:szCs w:val="24"/>
        </w:rPr>
        <w:t xml:space="preserve"> </w:t>
      </w:r>
      <w:r w:rsidRPr="000B3F86">
        <w:rPr>
          <w:rFonts w:ascii="Times New Roman" w:hAnsi="Times New Roman"/>
          <w:sz w:val="24"/>
          <w:szCs w:val="24"/>
        </w:rPr>
        <w:t>Российской Федерации и настоящим</w:t>
      </w:r>
      <w:r w:rsidRPr="000B3F86">
        <w:rPr>
          <w:rFonts w:ascii="Times New Roman" w:hAnsi="Times New Roman"/>
          <w:spacing w:val="7"/>
          <w:sz w:val="24"/>
          <w:szCs w:val="24"/>
        </w:rPr>
        <w:t xml:space="preserve"> Регламентом</w:t>
      </w:r>
      <w:r w:rsidRPr="000B3F86">
        <w:rPr>
          <w:rFonts w:ascii="Times New Roman" w:hAnsi="Times New Roman"/>
          <w:sz w:val="24"/>
          <w:szCs w:val="24"/>
        </w:rPr>
        <w:t>.</w:t>
      </w:r>
    </w:p>
    <w:p w14:paraId="08AD261A" w14:textId="77777777" w:rsidR="000B3F86" w:rsidRPr="000B3F86" w:rsidRDefault="000B3F86" w:rsidP="000B3F86">
      <w:pPr>
        <w:pStyle w:val="a5"/>
        <w:widowControl w:val="0"/>
        <w:numPr>
          <w:ilvl w:val="1"/>
          <w:numId w:val="17"/>
        </w:numPr>
        <w:tabs>
          <w:tab w:val="left" w:pos="930"/>
          <w:tab w:val="left" w:pos="1479"/>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Председатель Комиссии (заместитель председателя, в отсутствии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p>
    <w:p w14:paraId="759B5B4E"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6"/>
          <w:sz w:val="24"/>
          <w:szCs w:val="24"/>
        </w:rPr>
        <w:t xml:space="preserve"> </w:t>
      </w:r>
      <w:r w:rsidRPr="000B3F86">
        <w:rPr>
          <w:rFonts w:ascii="Times New Roman" w:hAnsi="Times New Roman"/>
          <w:sz w:val="24"/>
          <w:szCs w:val="24"/>
        </w:rPr>
        <w:t>общее</w:t>
      </w:r>
      <w:r w:rsidRPr="000B3F86">
        <w:rPr>
          <w:rFonts w:ascii="Times New Roman" w:hAnsi="Times New Roman"/>
          <w:spacing w:val="-5"/>
          <w:sz w:val="24"/>
          <w:szCs w:val="24"/>
        </w:rPr>
        <w:t xml:space="preserve"> </w:t>
      </w:r>
      <w:r w:rsidRPr="000B3F86">
        <w:rPr>
          <w:rFonts w:ascii="Times New Roman" w:hAnsi="Times New Roman"/>
          <w:sz w:val="24"/>
          <w:szCs w:val="24"/>
        </w:rPr>
        <w:t>руководство</w:t>
      </w:r>
      <w:r w:rsidRPr="000B3F86">
        <w:rPr>
          <w:rFonts w:ascii="Times New Roman" w:hAnsi="Times New Roman"/>
          <w:spacing w:val="-5"/>
          <w:sz w:val="24"/>
          <w:szCs w:val="24"/>
        </w:rPr>
        <w:t xml:space="preserve"> </w:t>
      </w:r>
      <w:r w:rsidRPr="000B3F86">
        <w:rPr>
          <w:rFonts w:ascii="Times New Roman" w:hAnsi="Times New Roman"/>
          <w:sz w:val="24"/>
          <w:szCs w:val="24"/>
        </w:rPr>
        <w:t>работой</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640AB173"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утверждает</w:t>
      </w:r>
      <w:r w:rsidRPr="000B3F86">
        <w:rPr>
          <w:rFonts w:ascii="Times New Roman" w:hAnsi="Times New Roman"/>
          <w:spacing w:val="-7"/>
          <w:sz w:val="24"/>
          <w:szCs w:val="24"/>
        </w:rPr>
        <w:t xml:space="preserve"> </w:t>
      </w:r>
      <w:r w:rsidRPr="000B3F86">
        <w:rPr>
          <w:rFonts w:ascii="Times New Roman" w:hAnsi="Times New Roman"/>
          <w:sz w:val="24"/>
          <w:szCs w:val="24"/>
        </w:rPr>
        <w:t>график</w:t>
      </w:r>
      <w:r w:rsidRPr="000B3F86">
        <w:rPr>
          <w:rFonts w:ascii="Times New Roman" w:hAnsi="Times New Roman"/>
          <w:spacing w:val="-7"/>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5"/>
          <w:sz w:val="24"/>
          <w:szCs w:val="24"/>
        </w:rPr>
        <w:t xml:space="preserve"> </w:t>
      </w:r>
      <w:r w:rsidRPr="000B3F86">
        <w:rPr>
          <w:rFonts w:ascii="Times New Roman" w:hAnsi="Times New Roman"/>
          <w:sz w:val="24"/>
          <w:szCs w:val="24"/>
        </w:rPr>
        <w:t>заседаний</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09467B32"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назначает</w:t>
      </w:r>
      <w:r w:rsidRPr="000B3F86">
        <w:rPr>
          <w:rFonts w:ascii="Times New Roman" w:hAnsi="Times New Roman"/>
          <w:spacing w:val="-6"/>
          <w:sz w:val="24"/>
          <w:szCs w:val="24"/>
        </w:rPr>
        <w:t xml:space="preserve"> </w:t>
      </w:r>
      <w:r w:rsidRPr="000B3F86">
        <w:rPr>
          <w:rFonts w:ascii="Times New Roman" w:hAnsi="Times New Roman"/>
          <w:sz w:val="24"/>
          <w:szCs w:val="24"/>
        </w:rPr>
        <w:t>дату</w:t>
      </w:r>
      <w:r w:rsidRPr="000B3F86">
        <w:rPr>
          <w:rFonts w:ascii="Times New Roman" w:hAnsi="Times New Roman"/>
          <w:spacing w:val="-9"/>
          <w:sz w:val="24"/>
          <w:szCs w:val="24"/>
        </w:rPr>
        <w:t xml:space="preserve"> </w:t>
      </w:r>
      <w:r w:rsidRPr="000B3F86">
        <w:rPr>
          <w:rFonts w:ascii="Times New Roman" w:hAnsi="Times New Roman"/>
          <w:sz w:val="24"/>
          <w:szCs w:val="24"/>
        </w:rPr>
        <w:t>очередного</w:t>
      </w:r>
      <w:r w:rsidRPr="000B3F86">
        <w:rPr>
          <w:rFonts w:ascii="Times New Roman" w:hAnsi="Times New Roman"/>
          <w:spacing w:val="-5"/>
          <w:sz w:val="24"/>
          <w:szCs w:val="24"/>
        </w:rPr>
        <w:t xml:space="preserve"> </w:t>
      </w:r>
      <w:r w:rsidRPr="000B3F86">
        <w:rPr>
          <w:rFonts w:ascii="Times New Roman" w:hAnsi="Times New Roman"/>
          <w:sz w:val="24"/>
          <w:szCs w:val="24"/>
        </w:rPr>
        <w:t>заседания</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p>
    <w:p w14:paraId="6FF0EEA6" w14:textId="77777777" w:rsidR="000B3F86" w:rsidRPr="000B3F86" w:rsidRDefault="000B3F86" w:rsidP="000B3F86">
      <w:pPr>
        <w:pStyle w:val="a5"/>
        <w:widowControl w:val="0"/>
        <w:numPr>
          <w:ilvl w:val="1"/>
          <w:numId w:val="14"/>
        </w:numPr>
        <w:tabs>
          <w:tab w:val="left" w:pos="930"/>
          <w:tab w:val="left" w:pos="1214"/>
        </w:tabs>
        <w:autoSpaceDE w:val="0"/>
        <w:autoSpaceDN w:val="0"/>
        <w:spacing w:after="0" w:line="240" w:lineRule="auto"/>
        <w:ind w:left="0" w:right="228" w:firstLine="709"/>
        <w:rPr>
          <w:rFonts w:ascii="Times New Roman" w:hAnsi="Times New Roman"/>
          <w:sz w:val="24"/>
          <w:szCs w:val="24"/>
        </w:rPr>
      </w:pPr>
      <w:r w:rsidRPr="000B3F86">
        <w:rPr>
          <w:rFonts w:ascii="Times New Roman" w:hAnsi="Times New Roman"/>
          <w:sz w:val="24"/>
          <w:szCs w:val="24"/>
        </w:rPr>
        <w:t>объявляет</w:t>
      </w:r>
      <w:r w:rsidRPr="000B3F86">
        <w:rPr>
          <w:rFonts w:ascii="Times New Roman" w:hAnsi="Times New Roman"/>
          <w:spacing w:val="44"/>
          <w:sz w:val="24"/>
          <w:szCs w:val="24"/>
        </w:rPr>
        <w:t xml:space="preserve"> </w:t>
      </w:r>
      <w:r w:rsidRPr="000B3F86">
        <w:rPr>
          <w:rFonts w:ascii="Times New Roman" w:hAnsi="Times New Roman"/>
          <w:sz w:val="24"/>
          <w:szCs w:val="24"/>
        </w:rPr>
        <w:t>заседание</w:t>
      </w:r>
      <w:r w:rsidRPr="000B3F86">
        <w:rPr>
          <w:rFonts w:ascii="Times New Roman" w:hAnsi="Times New Roman"/>
          <w:spacing w:val="46"/>
          <w:sz w:val="24"/>
          <w:szCs w:val="24"/>
        </w:rPr>
        <w:t xml:space="preserve"> </w:t>
      </w:r>
      <w:r w:rsidRPr="000B3F86">
        <w:rPr>
          <w:rFonts w:ascii="Times New Roman" w:hAnsi="Times New Roman"/>
          <w:sz w:val="24"/>
          <w:szCs w:val="24"/>
        </w:rPr>
        <w:t>правомочным</w:t>
      </w:r>
      <w:r w:rsidRPr="000B3F86">
        <w:rPr>
          <w:rFonts w:ascii="Times New Roman" w:hAnsi="Times New Roman"/>
          <w:spacing w:val="51"/>
          <w:sz w:val="24"/>
          <w:szCs w:val="24"/>
        </w:rPr>
        <w:t xml:space="preserve"> </w:t>
      </w:r>
      <w:r w:rsidRPr="000B3F86">
        <w:rPr>
          <w:rFonts w:ascii="Times New Roman" w:hAnsi="Times New Roman"/>
          <w:sz w:val="24"/>
          <w:szCs w:val="24"/>
        </w:rPr>
        <w:t>или</w:t>
      </w:r>
      <w:r w:rsidRPr="000B3F86">
        <w:rPr>
          <w:rFonts w:ascii="Times New Roman" w:hAnsi="Times New Roman"/>
          <w:spacing w:val="45"/>
          <w:sz w:val="24"/>
          <w:szCs w:val="24"/>
        </w:rPr>
        <w:t xml:space="preserve"> </w:t>
      </w:r>
      <w:r w:rsidRPr="000B3F86">
        <w:rPr>
          <w:rFonts w:ascii="Times New Roman" w:hAnsi="Times New Roman"/>
          <w:sz w:val="24"/>
          <w:szCs w:val="24"/>
        </w:rPr>
        <w:t>выносит</w:t>
      </w:r>
      <w:r w:rsidRPr="000B3F86">
        <w:rPr>
          <w:rFonts w:ascii="Times New Roman" w:hAnsi="Times New Roman"/>
          <w:spacing w:val="44"/>
          <w:sz w:val="24"/>
          <w:szCs w:val="24"/>
        </w:rPr>
        <w:t xml:space="preserve"> </w:t>
      </w:r>
      <w:r w:rsidRPr="000B3F86">
        <w:rPr>
          <w:rFonts w:ascii="Times New Roman" w:hAnsi="Times New Roman"/>
          <w:sz w:val="24"/>
          <w:szCs w:val="24"/>
        </w:rPr>
        <w:t>решение</w:t>
      </w:r>
      <w:r w:rsidRPr="000B3F86">
        <w:rPr>
          <w:rFonts w:ascii="Times New Roman" w:hAnsi="Times New Roman"/>
          <w:spacing w:val="46"/>
          <w:sz w:val="24"/>
          <w:szCs w:val="24"/>
        </w:rPr>
        <w:t xml:space="preserve"> </w:t>
      </w:r>
      <w:r w:rsidRPr="000B3F86">
        <w:rPr>
          <w:rFonts w:ascii="Times New Roman" w:hAnsi="Times New Roman"/>
          <w:sz w:val="24"/>
          <w:szCs w:val="24"/>
        </w:rPr>
        <w:t>о</w:t>
      </w:r>
      <w:r w:rsidRPr="000B3F86">
        <w:rPr>
          <w:rFonts w:ascii="Times New Roman" w:hAnsi="Times New Roman"/>
          <w:spacing w:val="45"/>
          <w:sz w:val="24"/>
          <w:szCs w:val="24"/>
        </w:rPr>
        <w:t xml:space="preserve"> </w:t>
      </w:r>
      <w:r w:rsidRPr="000B3F86">
        <w:rPr>
          <w:rFonts w:ascii="Times New Roman" w:hAnsi="Times New Roman"/>
          <w:sz w:val="24"/>
          <w:szCs w:val="24"/>
        </w:rPr>
        <w:t>его</w:t>
      </w:r>
      <w:r w:rsidRPr="000B3F86">
        <w:rPr>
          <w:rFonts w:ascii="Times New Roman" w:hAnsi="Times New Roman"/>
          <w:spacing w:val="-67"/>
          <w:sz w:val="24"/>
          <w:szCs w:val="24"/>
        </w:rPr>
        <w:t xml:space="preserve"> </w:t>
      </w:r>
      <w:r w:rsidRPr="000B3F86">
        <w:rPr>
          <w:rFonts w:ascii="Times New Roman" w:hAnsi="Times New Roman"/>
          <w:sz w:val="24"/>
          <w:szCs w:val="24"/>
        </w:rPr>
        <w:t>переносе</w:t>
      </w:r>
      <w:r w:rsidRPr="000B3F86">
        <w:rPr>
          <w:rFonts w:ascii="Times New Roman" w:hAnsi="Times New Roman"/>
          <w:spacing w:val="1"/>
          <w:sz w:val="24"/>
          <w:szCs w:val="24"/>
        </w:rPr>
        <w:t xml:space="preserve"> </w:t>
      </w:r>
      <w:r w:rsidRPr="000B3F86">
        <w:rPr>
          <w:rFonts w:ascii="Times New Roman" w:hAnsi="Times New Roman"/>
          <w:sz w:val="24"/>
          <w:szCs w:val="24"/>
        </w:rPr>
        <w:t>из-за</w:t>
      </w:r>
      <w:r w:rsidRPr="000B3F86">
        <w:rPr>
          <w:rFonts w:ascii="Times New Roman" w:hAnsi="Times New Roman"/>
          <w:spacing w:val="3"/>
          <w:sz w:val="24"/>
          <w:szCs w:val="24"/>
        </w:rPr>
        <w:t xml:space="preserve"> </w:t>
      </w:r>
      <w:r w:rsidRPr="000B3F86">
        <w:rPr>
          <w:rFonts w:ascii="Times New Roman" w:hAnsi="Times New Roman"/>
          <w:sz w:val="24"/>
          <w:szCs w:val="24"/>
        </w:rPr>
        <w:t>отсутствия</w:t>
      </w:r>
      <w:r w:rsidRPr="000B3F86">
        <w:rPr>
          <w:rFonts w:ascii="Times New Roman" w:hAnsi="Times New Roman"/>
          <w:spacing w:val="1"/>
          <w:sz w:val="24"/>
          <w:szCs w:val="24"/>
        </w:rPr>
        <w:t xml:space="preserve"> </w:t>
      </w:r>
      <w:r w:rsidRPr="000B3F86">
        <w:rPr>
          <w:rFonts w:ascii="Times New Roman" w:hAnsi="Times New Roman"/>
          <w:sz w:val="24"/>
          <w:szCs w:val="24"/>
        </w:rPr>
        <w:t>кворума;</w:t>
      </w:r>
    </w:p>
    <w:p w14:paraId="09004D12"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rPr>
          <w:rFonts w:ascii="Times New Roman" w:hAnsi="Times New Roman"/>
          <w:sz w:val="24"/>
          <w:szCs w:val="24"/>
        </w:rPr>
      </w:pPr>
      <w:r w:rsidRPr="000B3F86">
        <w:rPr>
          <w:rFonts w:ascii="Times New Roman" w:hAnsi="Times New Roman"/>
          <w:sz w:val="24"/>
          <w:szCs w:val="24"/>
        </w:rPr>
        <w:t>открывает</w:t>
      </w:r>
      <w:r w:rsidRPr="000B3F86">
        <w:rPr>
          <w:rFonts w:ascii="Times New Roman" w:hAnsi="Times New Roman"/>
          <w:spacing w:val="-6"/>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ведет</w:t>
      </w:r>
      <w:r w:rsidRPr="000B3F86">
        <w:rPr>
          <w:rFonts w:ascii="Times New Roman" w:hAnsi="Times New Roman"/>
          <w:spacing w:val="-5"/>
          <w:sz w:val="24"/>
          <w:szCs w:val="24"/>
        </w:rPr>
        <w:t xml:space="preserve"> </w:t>
      </w:r>
      <w:r w:rsidRPr="000B3F86">
        <w:rPr>
          <w:rFonts w:ascii="Times New Roman" w:hAnsi="Times New Roman"/>
          <w:sz w:val="24"/>
          <w:szCs w:val="24"/>
        </w:rPr>
        <w:t>заседания</w:t>
      </w:r>
      <w:r w:rsidRPr="000B3F86">
        <w:rPr>
          <w:rFonts w:ascii="Times New Roman" w:hAnsi="Times New Roman"/>
          <w:spacing w:val="2"/>
          <w:sz w:val="24"/>
          <w:szCs w:val="24"/>
        </w:rPr>
        <w:t xml:space="preserve"> </w:t>
      </w:r>
      <w:r w:rsidRPr="000B3F86">
        <w:rPr>
          <w:rFonts w:ascii="Times New Roman" w:hAnsi="Times New Roman"/>
          <w:sz w:val="24"/>
          <w:szCs w:val="24"/>
        </w:rPr>
        <w:t>Комиссии,</w:t>
      </w:r>
      <w:r w:rsidRPr="000B3F86">
        <w:rPr>
          <w:rFonts w:ascii="Times New Roman" w:hAnsi="Times New Roman"/>
          <w:spacing w:val="-2"/>
          <w:sz w:val="24"/>
          <w:szCs w:val="24"/>
        </w:rPr>
        <w:t xml:space="preserve"> </w:t>
      </w:r>
      <w:r w:rsidRPr="000B3F86">
        <w:rPr>
          <w:rFonts w:ascii="Times New Roman" w:hAnsi="Times New Roman"/>
          <w:sz w:val="24"/>
          <w:szCs w:val="24"/>
        </w:rPr>
        <w:t>объявляет</w:t>
      </w:r>
      <w:r w:rsidRPr="000B3F86">
        <w:rPr>
          <w:rFonts w:ascii="Times New Roman" w:hAnsi="Times New Roman"/>
          <w:spacing w:val="-6"/>
          <w:sz w:val="24"/>
          <w:szCs w:val="24"/>
        </w:rPr>
        <w:t xml:space="preserve"> </w:t>
      </w:r>
      <w:r w:rsidRPr="000B3F86">
        <w:rPr>
          <w:rFonts w:ascii="Times New Roman" w:hAnsi="Times New Roman"/>
          <w:sz w:val="24"/>
          <w:szCs w:val="24"/>
        </w:rPr>
        <w:t>перерывы;</w:t>
      </w:r>
    </w:p>
    <w:p w14:paraId="6B995B44"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объявляет</w:t>
      </w:r>
      <w:r w:rsidRPr="000B3F86">
        <w:rPr>
          <w:rFonts w:ascii="Times New Roman" w:hAnsi="Times New Roman"/>
          <w:spacing w:val="-6"/>
          <w:sz w:val="24"/>
          <w:szCs w:val="24"/>
        </w:rPr>
        <w:t xml:space="preserve"> </w:t>
      </w:r>
      <w:r w:rsidRPr="000B3F86">
        <w:rPr>
          <w:rFonts w:ascii="Times New Roman" w:hAnsi="Times New Roman"/>
          <w:sz w:val="24"/>
          <w:szCs w:val="24"/>
        </w:rPr>
        <w:t>состав</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754F3497"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определяет</w:t>
      </w:r>
      <w:r w:rsidRPr="000B3F86">
        <w:rPr>
          <w:rFonts w:ascii="Times New Roman" w:hAnsi="Times New Roman"/>
          <w:spacing w:val="-6"/>
          <w:sz w:val="24"/>
          <w:szCs w:val="24"/>
        </w:rPr>
        <w:t xml:space="preserve"> </w:t>
      </w:r>
      <w:r w:rsidRPr="000B3F86">
        <w:rPr>
          <w:rFonts w:ascii="Times New Roman" w:hAnsi="Times New Roman"/>
          <w:sz w:val="24"/>
          <w:szCs w:val="24"/>
        </w:rPr>
        <w:t>порядок</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5"/>
          <w:sz w:val="24"/>
          <w:szCs w:val="24"/>
        </w:rPr>
        <w:t xml:space="preserve"> </w:t>
      </w:r>
      <w:r w:rsidRPr="000B3F86">
        <w:rPr>
          <w:rFonts w:ascii="Times New Roman" w:hAnsi="Times New Roman"/>
          <w:sz w:val="24"/>
          <w:szCs w:val="24"/>
        </w:rPr>
        <w:t>обсуждаемых</w:t>
      </w:r>
      <w:r w:rsidRPr="000B3F86">
        <w:rPr>
          <w:rFonts w:ascii="Times New Roman" w:hAnsi="Times New Roman"/>
          <w:spacing w:val="-8"/>
          <w:sz w:val="24"/>
          <w:szCs w:val="24"/>
        </w:rPr>
        <w:t xml:space="preserve"> </w:t>
      </w:r>
      <w:r w:rsidRPr="000B3F86">
        <w:rPr>
          <w:rFonts w:ascii="Times New Roman" w:hAnsi="Times New Roman"/>
          <w:sz w:val="24"/>
          <w:szCs w:val="24"/>
        </w:rPr>
        <w:t>вопросов;</w:t>
      </w:r>
    </w:p>
    <w:p w14:paraId="7AA16C7A" w14:textId="77777777" w:rsidR="000B3F86" w:rsidRPr="000B3F86" w:rsidRDefault="000B3F86" w:rsidP="000B3F86">
      <w:pPr>
        <w:pStyle w:val="a5"/>
        <w:widowControl w:val="0"/>
        <w:numPr>
          <w:ilvl w:val="1"/>
          <w:numId w:val="14"/>
        </w:numPr>
        <w:tabs>
          <w:tab w:val="left" w:pos="930"/>
          <w:tab w:val="left" w:pos="1123"/>
        </w:tabs>
        <w:autoSpaceDE w:val="0"/>
        <w:autoSpaceDN w:val="0"/>
        <w:spacing w:after="0" w:line="242" w:lineRule="auto"/>
        <w:ind w:left="0" w:right="230" w:firstLine="709"/>
        <w:rPr>
          <w:rFonts w:ascii="Times New Roman" w:hAnsi="Times New Roman"/>
          <w:sz w:val="24"/>
          <w:szCs w:val="24"/>
        </w:rPr>
      </w:pPr>
      <w:r w:rsidRPr="000B3F86">
        <w:rPr>
          <w:rFonts w:ascii="Times New Roman" w:hAnsi="Times New Roman"/>
          <w:sz w:val="24"/>
          <w:szCs w:val="24"/>
        </w:rPr>
        <w:t>подписывает</w:t>
      </w:r>
      <w:r w:rsidRPr="000B3F86">
        <w:rPr>
          <w:rFonts w:ascii="Times New Roman" w:hAnsi="Times New Roman"/>
          <w:spacing w:val="21"/>
          <w:sz w:val="24"/>
          <w:szCs w:val="24"/>
        </w:rPr>
        <w:t xml:space="preserve"> </w:t>
      </w:r>
      <w:r w:rsidRPr="000B3F86">
        <w:rPr>
          <w:rFonts w:ascii="Times New Roman" w:hAnsi="Times New Roman"/>
          <w:sz w:val="24"/>
          <w:szCs w:val="24"/>
        </w:rPr>
        <w:t>протокол</w:t>
      </w:r>
      <w:r w:rsidRPr="000B3F86">
        <w:rPr>
          <w:rFonts w:ascii="Times New Roman" w:hAnsi="Times New Roman"/>
          <w:spacing w:val="26"/>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24"/>
          <w:sz w:val="24"/>
          <w:szCs w:val="24"/>
        </w:rPr>
        <w:t xml:space="preserve"> </w:t>
      </w:r>
      <w:r w:rsidRPr="000B3F86">
        <w:rPr>
          <w:rFonts w:ascii="Times New Roman" w:hAnsi="Times New Roman"/>
          <w:sz w:val="24"/>
          <w:szCs w:val="24"/>
        </w:rPr>
        <w:t>заявок</w:t>
      </w:r>
      <w:r w:rsidRPr="000B3F86">
        <w:rPr>
          <w:rFonts w:ascii="Times New Roman" w:hAnsi="Times New Roman"/>
          <w:spacing w:val="22"/>
          <w:sz w:val="24"/>
          <w:szCs w:val="24"/>
        </w:rPr>
        <w:t xml:space="preserve"> </w:t>
      </w:r>
      <w:r w:rsidRPr="000B3F86">
        <w:rPr>
          <w:rFonts w:ascii="Times New Roman" w:hAnsi="Times New Roman"/>
          <w:sz w:val="24"/>
          <w:szCs w:val="24"/>
        </w:rPr>
        <w:t>на</w:t>
      </w:r>
      <w:r w:rsidRPr="000B3F86">
        <w:rPr>
          <w:rFonts w:ascii="Times New Roman" w:hAnsi="Times New Roman"/>
          <w:spacing w:val="24"/>
          <w:sz w:val="24"/>
          <w:szCs w:val="24"/>
        </w:rPr>
        <w:t xml:space="preserve"> </w:t>
      </w:r>
      <w:r w:rsidRPr="000B3F86">
        <w:rPr>
          <w:rFonts w:ascii="Times New Roman" w:hAnsi="Times New Roman"/>
          <w:sz w:val="24"/>
          <w:szCs w:val="24"/>
        </w:rPr>
        <w:t>участие</w:t>
      </w:r>
      <w:r w:rsidRPr="000B3F86">
        <w:rPr>
          <w:rFonts w:ascii="Times New Roman" w:hAnsi="Times New Roman"/>
          <w:spacing w:val="24"/>
          <w:sz w:val="24"/>
          <w:szCs w:val="24"/>
        </w:rPr>
        <w:t xml:space="preserve"> </w:t>
      </w:r>
      <w:r w:rsidRPr="000B3F86">
        <w:rPr>
          <w:rFonts w:ascii="Times New Roman" w:hAnsi="Times New Roman"/>
          <w:sz w:val="24"/>
          <w:szCs w:val="24"/>
        </w:rPr>
        <w:t>в</w:t>
      </w:r>
      <w:r w:rsidRPr="000B3F86">
        <w:rPr>
          <w:rFonts w:ascii="Times New Roman" w:hAnsi="Times New Roman"/>
          <w:spacing w:val="21"/>
          <w:sz w:val="24"/>
          <w:szCs w:val="24"/>
        </w:rPr>
        <w:t xml:space="preserve"> </w:t>
      </w:r>
      <w:r w:rsidRPr="000B3F86">
        <w:rPr>
          <w:rFonts w:ascii="Times New Roman" w:hAnsi="Times New Roman"/>
          <w:sz w:val="24"/>
          <w:szCs w:val="24"/>
        </w:rPr>
        <w:t>аукционе</w:t>
      </w:r>
      <w:r w:rsidRPr="000B3F86">
        <w:rPr>
          <w:rFonts w:ascii="Times New Roman" w:hAnsi="Times New Roman"/>
          <w:spacing w:val="24"/>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p>
    <w:p w14:paraId="1DCB8C9E" w14:textId="77777777" w:rsidR="000B3F86" w:rsidRPr="000B3F86" w:rsidRDefault="000B3F86" w:rsidP="000B3F86">
      <w:pPr>
        <w:pStyle w:val="a5"/>
        <w:widowControl w:val="0"/>
        <w:numPr>
          <w:ilvl w:val="1"/>
          <w:numId w:val="14"/>
        </w:numPr>
        <w:tabs>
          <w:tab w:val="left" w:pos="930"/>
          <w:tab w:val="left" w:pos="1205"/>
          <w:tab w:val="left" w:pos="2080"/>
          <w:tab w:val="left" w:pos="2487"/>
          <w:tab w:val="left" w:pos="5044"/>
          <w:tab w:val="left" w:pos="6713"/>
          <w:tab w:val="left" w:pos="8319"/>
          <w:tab w:val="left" w:pos="8751"/>
        </w:tabs>
        <w:autoSpaceDE w:val="0"/>
        <w:autoSpaceDN w:val="0"/>
        <w:spacing w:before="81"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34"/>
          <w:sz w:val="24"/>
          <w:szCs w:val="24"/>
        </w:rPr>
        <w:t xml:space="preserve"> </w:t>
      </w:r>
      <w:r w:rsidRPr="000B3F86">
        <w:rPr>
          <w:rFonts w:ascii="Times New Roman" w:hAnsi="Times New Roman"/>
          <w:sz w:val="24"/>
          <w:szCs w:val="24"/>
        </w:rPr>
        <w:t>иные</w:t>
      </w:r>
      <w:r w:rsidRPr="000B3F86">
        <w:rPr>
          <w:rFonts w:ascii="Times New Roman" w:hAnsi="Times New Roman"/>
          <w:spacing w:val="36"/>
          <w:sz w:val="24"/>
          <w:szCs w:val="24"/>
        </w:rPr>
        <w:t xml:space="preserve"> </w:t>
      </w:r>
      <w:r w:rsidRPr="000B3F86">
        <w:rPr>
          <w:rFonts w:ascii="Times New Roman" w:hAnsi="Times New Roman"/>
          <w:sz w:val="24"/>
          <w:szCs w:val="24"/>
        </w:rPr>
        <w:t>действия,</w:t>
      </w:r>
      <w:r w:rsidRPr="000B3F86">
        <w:rPr>
          <w:rFonts w:ascii="Times New Roman" w:hAnsi="Times New Roman"/>
          <w:spacing w:val="38"/>
          <w:sz w:val="24"/>
          <w:szCs w:val="24"/>
        </w:rPr>
        <w:t xml:space="preserve"> </w:t>
      </w:r>
      <w:r w:rsidRPr="000B3F86">
        <w:rPr>
          <w:rFonts w:ascii="Times New Roman" w:hAnsi="Times New Roman"/>
          <w:sz w:val="24"/>
          <w:szCs w:val="24"/>
        </w:rPr>
        <w:t>связанные</w:t>
      </w:r>
      <w:r w:rsidRPr="000B3F86">
        <w:rPr>
          <w:rFonts w:ascii="Times New Roman" w:hAnsi="Times New Roman"/>
          <w:spacing w:val="36"/>
          <w:sz w:val="24"/>
          <w:szCs w:val="24"/>
        </w:rPr>
        <w:t xml:space="preserve"> </w:t>
      </w:r>
      <w:r w:rsidRPr="000B3F86">
        <w:rPr>
          <w:rFonts w:ascii="Times New Roman" w:hAnsi="Times New Roman"/>
          <w:sz w:val="24"/>
          <w:szCs w:val="24"/>
        </w:rPr>
        <w:t>с</w:t>
      </w:r>
      <w:r w:rsidRPr="000B3F86">
        <w:rPr>
          <w:rFonts w:ascii="Times New Roman" w:hAnsi="Times New Roman"/>
          <w:spacing w:val="36"/>
          <w:sz w:val="24"/>
          <w:szCs w:val="24"/>
        </w:rPr>
        <w:t xml:space="preserve"> </w:t>
      </w:r>
      <w:r w:rsidRPr="000B3F86">
        <w:rPr>
          <w:rFonts w:ascii="Times New Roman" w:hAnsi="Times New Roman"/>
          <w:sz w:val="24"/>
          <w:szCs w:val="24"/>
        </w:rPr>
        <w:t>работой</w:t>
      </w:r>
      <w:r w:rsidRPr="000B3F86">
        <w:rPr>
          <w:rFonts w:ascii="Times New Roman" w:hAnsi="Times New Roman"/>
          <w:spacing w:val="46"/>
          <w:sz w:val="24"/>
          <w:szCs w:val="24"/>
        </w:rPr>
        <w:t xml:space="preserve"> </w:t>
      </w:r>
      <w:r w:rsidRPr="000B3F86">
        <w:rPr>
          <w:rFonts w:ascii="Times New Roman" w:hAnsi="Times New Roman"/>
          <w:sz w:val="24"/>
          <w:szCs w:val="24"/>
        </w:rPr>
        <w:t>Комиссии,</w:t>
      </w:r>
      <w:r w:rsidRPr="000B3F86">
        <w:rPr>
          <w:rFonts w:ascii="Times New Roman" w:hAnsi="Times New Roman"/>
          <w:spacing w:val="38"/>
          <w:sz w:val="24"/>
          <w:szCs w:val="24"/>
        </w:rPr>
        <w:t xml:space="preserve"> </w:t>
      </w:r>
      <w:r w:rsidRPr="000B3F86">
        <w:rPr>
          <w:rFonts w:ascii="Times New Roman" w:hAnsi="Times New Roman"/>
          <w:sz w:val="24"/>
          <w:szCs w:val="24"/>
        </w:rPr>
        <w:t>в</w:t>
      </w:r>
      <w:r w:rsidRPr="000B3F86">
        <w:rPr>
          <w:rFonts w:ascii="Times New Roman" w:hAnsi="Times New Roman"/>
          <w:spacing w:val="-67"/>
          <w:sz w:val="24"/>
          <w:szCs w:val="24"/>
        </w:rPr>
        <w:t xml:space="preserve"> </w:t>
      </w:r>
      <w:r w:rsidRPr="000B3F86">
        <w:rPr>
          <w:rFonts w:ascii="Times New Roman" w:hAnsi="Times New Roman"/>
          <w:sz w:val="24"/>
          <w:szCs w:val="24"/>
        </w:rPr>
        <w:t xml:space="preserve">соответствии с законодательством Российской Федерации и </w:t>
      </w:r>
      <w:proofErr w:type="gramStart"/>
      <w:r w:rsidRPr="000B3F86">
        <w:rPr>
          <w:rFonts w:ascii="Times New Roman" w:hAnsi="Times New Roman"/>
          <w:sz w:val="24"/>
          <w:szCs w:val="24"/>
        </w:rPr>
        <w:t>иными нормативными правовыми актами Российской Федерации</w:t>
      </w:r>
      <w:proofErr w:type="gramEnd"/>
      <w:r w:rsidRPr="000B3F86">
        <w:rPr>
          <w:rFonts w:ascii="Times New Roman" w:hAnsi="Times New Roman"/>
          <w:sz w:val="24"/>
          <w:szCs w:val="24"/>
        </w:rPr>
        <w:t xml:space="preserve"> и настоящим Регламентом.</w:t>
      </w:r>
    </w:p>
    <w:p w14:paraId="24DE4C76" w14:textId="77777777" w:rsidR="000B3F86" w:rsidRPr="000B3F86" w:rsidRDefault="000B3F86" w:rsidP="000B3F86">
      <w:pPr>
        <w:pStyle w:val="a5"/>
        <w:widowControl w:val="0"/>
        <w:numPr>
          <w:ilvl w:val="1"/>
          <w:numId w:val="17"/>
        </w:numPr>
        <w:tabs>
          <w:tab w:val="left" w:pos="930"/>
          <w:tab w:val="left" w:pos="1541"/>
        </w:tabs>
        <w:autoSpaceDE w:val="0"/>
        <w:autoSpaceDN w:val="0"/>
        <w:spacing w:after="0" w:line="240" w:lineRule="auto"/>
        <w:ind w:left="0" w:right="226" w:firstLine="709"/>
        <w:jc w:val="both"/>
        <w:rPr>
          <w:rFonts w:ascii="Times New Roman" w:hAnsi="Times New Roman"/>
          <w:sz w:val="24"/>
          <w:szCs w:val="24"/>
        </w:rPr>
      </w:pPr>
      <w:r w:rsidRPr="000B3F86">
        <w:rPr>
          <w:rFonts w:ascii="Times New Roman" w:hAnsi="Times New Roman"/>
          <w:sz w:val="24"/>
          <w:szCs w:val="24"/>
        </w:rPr>
        <w:t>Секретарь</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случае</w:t>
      </w:r>
      <w:r w:rsidRPr="000B3F86">
        <w:rPr>
          <w:rFonts w:ascii="Times New Roman" w:hAnsi="Times New Roman"/>
          <w:spacing w:val="1"/>
          <w:sz w:val="24"/>
          <w:szCs w:val="24"/>
        </w:rPr>
        <w:t xml:space="preserve"> </w:t>
      </w: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он</w:t>
      </w:r>
      <w:r w:rsidRPr="000B3F86">
        <w:rPr>
          <w:rFonts w:ascii="Times New Roman" w:hAnsi="Times New Roman"/>
          <w:spacing w:val="1"/>
          <w:sz w:val="24"/>
          <w:szCs w:val="24"/>
        </w:rPr>
        <w:t xml:space="preserve"> </w:t>
      </w:r>
      <w:r w:rsidRPr="000B3F86">
        <w:rPr>
          <w:rFonts w:ascii="Times New Roman" w:hAnsi="Times New Roman"/>
          <w:sz w:val="24"/>
          <w:szCs w:val="24"/>
        </w:rPr>
        <w:t>утвержден</w:t>
      </w:r>
      <w:r w:rsidRPr="000B3F86">
        <w:rPr>
          <w:rFonts w:ascii="Times New Roman" w:hAnsi="Times New Roman"/>
          <w:spacing w:val="1"/>
          <w:sz w:val="24"/>
          <w:szCs w:val="24"/>
        </w:rPr>
        <w:t xml:space="preserve"> </w:t>
      </w:r>
      <w:r w:rsidRPr="000B3F86">
        <w:rPr>
          <w:rFonts w:ascii="Times New Roman" w:hAnsi="Times New Roman"/>
          <w:sz w:val="24"/>
          <w:szCs w:val="24"/>
        </w:rPr>
        <w:t>решением</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Организатора аукциона о создании Комиссии, или другой уполномоченный</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председателем (заместителем председателя, в отсутствии председателя) 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p>
    <w:p w14:paraId="7F281425" w14:textId="77777777" w:rsidR="000B3F86" w:rsidRPr="000B3F86" w:rsidRDefault="000B3F86" w:rsidP="000B3F86">
      <w:pPr>
        <w:pStyle w:val="a5"/>
        <w:widowControl w:val="0"/>
        <w:numPr>
          <w:ilvl w:val="1"/>
          <w:numId w:val="14"/>
        </w:numPr>
        <w:tabs>
          <w:tab w:val="left" w:pos="930"/>
          <w:tab w:val="left" w:pos="1123"/>
        </w:tabs>
        <w:autoSpaceDE w:val="0"/>
        <w:autoSpaceDN w:val="0"/>
        <w:spacing w:before="3" w:after="0" w:line="240" w:lineRule="auto"/>
        <w:ind w:left="0" w:right="228" w:firstLine="709"/>
        <w:jc w:val="both"/>
        <w:rPr>
          <w:rFonts w:ascii="Times New Roman" w:hAnsi="Times New Roman"/>
          <w:sz w:val="24"/>
          <w:szCs w:val="24"/>
        </w:rPr>
      </w:pPr>
      <w:r w:rsidRPr="000B3F86">
        <w:rPr>
          <w:rFonts w:ascii="Times New Roman" w:hAnsi="Times New Roman"/>
          <w:sz w:val="24"/>
          <w:szCs w:val="24"/>
        </w:rPr>
        <w:t>осуществляет прием заявок на участие в аукционе и ведет их учет в</w:t>
      </w:r>
      <w:r w:rsidRPr="000B3F86">
        <w:rPr>
          <w:rFonts w:ascii="Times New Roman" w:hAnsi="Times New Roman"/>
          <w:spacing w:val="1"/>
          <w:sz w:val="24"/>
          <w:szCs w:val="24"/>
        </w:rPr>
        <w:t xml:space="preserve"> </w:t>
      </w:r>
      <w:r w:rsidRPr="000B3F86">
        <w:rPr>
          <w:rFonts w:ascii="Times New Roman" w:hAnsi="Times New Roman"/>
          <w:sz w:val="24"/>
          <w:szCs w:val="24"/>
        </w:rPr>
        <w:t>журнале регистрации заявок на участие в аукционе по форме, указанной в</w:t>
      </w:r>
      <w:r w:rsidRPr="000B3F86">
        <w:rPr>
          <w:rFonts w:ascii="Times New Roman" w:hAnsi="Times New Roman"/>
          <w:spacing w:val="1"/>
          <w:sz w:val="24"/>
          <w:szCs w:val="24"/>
        </w:rPr>
        <w:t xml:space="preserve"> </w:t>
      </w:r>
      <w:r w:rsidRPr="000B3F86">
        <w:rPr>
          <w:rFonts w:ascii="Times New Roman" w:hAnsi="Times New Roman"/>
          <w:sz w:val="24"/>
          <w:szCs w:val="24"/>
        </w:rPr>
        <w:t>приложении 1</w:t>
      </w:r>
      <w:r w:rsidRPr="000B3F86">
        <w:rPr>
          <w:rFonts w:ascii="Times New Roman" w:hAnsi="Times New Roman"/>
          <w:spacing w:val="1"/>
          <w:sz w:val="24"/>
          <w:szCs w:val="24"/>
        </w:rPr>
        <w:t xml:space="preserve"> </w:t>
      </w:r>
      <w:r w:rsidRPr="000B3F86">
        <w:rPr>
          <w:rFonts w:ascii="Times New Roman" w:hAnsi="Times New Roman"/>
          <w:sz w:val="24"/>
          <w:szCs w:val="24"/>
        </w:rPr>
        <w:t>к настоящему</w:t>
      </w:r>
      <w:r w:rsidRPr="000B3F86">
        <w:rPr>
          <w:rFonts w:ascii="Times New Roman" w:hAnsi="Times New Roman"/>
          <w:spacing w:val="1"/>
          <w:sz w:val="24"/>
          <w:szCs w:val="24"/>
        </w:rPr>
        <w:t xml:space="preserve"> Регламенту</w:t>
      </w:r>
      <w:r w:rsidRPr="000B3F86">
        <w:rPr>
          <w:rFonts w:ascii="Times New Roman" w:hAnsi="Times New Roman"/>
          <w:sz w:val="24"/>
          <w:szCs w:val="24"/>
        </w:rPr>
        <w:t>;</w:t>
      </w:r>
    </w:p>
    <w:p w14:paraId="3F99C202" w14:textId="77777777" w:rsidR="000B3F86" w:rsidRPr="000B3F86" w:rsidRDefault="000B3F86" w:rsidP="000B3F86">
      <w:pPr>
        <w:pStyle w:val="a5"/>
        <w:widowControl w:val="0"/>
        <w:numPr>
          <w:ilvl w:val="1"/>
          <w:numId w:val="14"/>
        </w:numPr>
        <w:tabs>
          <w:tab w:val="left" w:pos="930"/>
          <w:tab w:val="left" w:pos="1089"/>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12"/>
          <w:sz w:val="24"/>
          <w:szCs w:val="24"/>
        </w:rPr>
        <w:t xml:space="preserve"> </w:t>
      </w:r>
      <w:r w:rsidRPr="000B3F86">
        <w:rPr>
          <w:rFonts w:ascii="Times New Roman" w:hAnsi="Times New Roman"/>
          <w:sz w:val="24"/>
          <w:szCs w:val="24"/>
        </w:rPr>
        <w:t>подготовку</w:t>
      </w:r>
      <w:r w:rsidRPr="000B3F86">
        <w:rPr>
          <w:rFonts w:ascii="Times New Roman" w:hAnsi="Times New Roman"/>
          <w:spacing w:val="-15"/>
          <w:sz w:val="24"/>
          <w:szCs w:val="24"/>
        </w:rPr>
        <w:t xml:space="preserve"> </w:t>
      </w:r>
      <w:r w:rsidRPr="000B3F86">
        <w:rPr>
          <w:rFonts w:ascii="Times New Roman" w:hAnsi="Times New Roman"/>
          <w:sz w:val="24"/>
          <w:szCs w:val="24"/>
        </w:rPr>
        <w:t>заседаний</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9"/>
          <w:sz w:val="24"/>
          <w:szCs w:val="24"/>
        </w:rPr>
        <w:t xml:space="preserve"> </w:t>
      </w:r>
      <w:r w:rsidRPr="000B3F86">
        <w:rPr>
          <w:rFonts w:ascii="Times New Roman" w:hAnsi="Times New Roman"/>
          <w:sz w:val="24"/>
          <w:szCs w:val="24"/>
        </w:rPr>
        <w:t>включая</w:t>
      </w:r>
      <w:r w:rsidRPr="000B3F86">
        <w:rPr>
          <w:rFonts w:ascii="Times New Roman" w:hAnsi="Times New Roman"/>
          <w:spacing w:val="-9"/>
          <w:sz w:val="24"/>
          <w:szCs w:val="24"/>
        </w:rPr>
        <w:t xml:space="preserve"> </w:t>
      </w:r>
      <w:r w:rsidRPr="000B3F86">
        <w:rPr>
          <w:rFonts w:ascii="Times New Roman" w:hAnsi="Times New Roman"/>
          <w:sz w:val="24"/>
          <w:szCs w:val="24"/>
        </w:rPr>
        <w:t>оформление</w:t>
      </w:r>
      <w:r w:rsidRPr="000B3F86">
        <w:rPr>
          <w:rFonts w:ascii="Times New Roman" w:hAnsi="Times New Roman"/>
          <w:spacing w:val="-10"/>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рассылку необходимых документов, информирование членов Комиссии по</w:t>
      </w:r>
      <w:r w:rsidRPr="000B3F86">
        <w:rPr>
          <w:rFonts w:ascii="Times New Roman" w:hAnsi="Times New Roman"/>
          <w:spacing w:val="1"/>
          <w:sz w:val="24"/>
          <w:szCs w:val="24"/>
        </w:rPr>
        <w:t xml:space="preserve"> </w:t>
      </w:r>
      <w:r w:rsidRPr="000B3F86">
        <w:rPr>
          <w:rFonts w:ascii="Times New Roman" w:hAnsi="Times New Roman"/>
          <w:sz w:val="24"/>
          <w:szCs w:val="24"/>
        </w:rPr>
        <w:t>всем</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1"/>
          <w:sz w:val="24"/>
          <w:szCs w:val="24"/>
        </w:rPr>
        <w:t xml:space="preserve"> </w:t>
      </w:r>
      <w:r w:rsidRPr="000B3F86">
        <w:rPr>
          <w:rFonts w:ascii="Times New Roman" w:hAnsi="Times New Roman"/>
          <w:sz w:val="24"/>
          <w:szCs w:val="24"/>
        </w:rPr>
        <w:t>относящимся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их функциям,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том</w:t>
      </w:r>
      <w:r w:rsidRPr="000B3F86">
        <w:rPr>
          <w:rFonts w:ascii="Times New Roman" w:hAnsi="Times New Roman"/>
          <w:spacing w:val="1"/>
          <w:sz w:val="24"/>
          <w:szCs w:val="24"/>
        </w:rPr>
        <w:t xml:space="preserve"> </w:t>
      </w:r>
      <w:r w:rsidRPr="000B3F86">
        <w:rPr>
          <w:rFonts w:ascii="Times New Roman" w:hAnsi="Times New Roman"/>
          <w:sz w:val="24"/>
          <w:szCs w:val="24"/>
        </w:rPr>
        <w:t>числе</w:t>
      </w:r>
      <w:r w:rsidRPr="000B3F86">
        <w:rPr>
          <w:rFonts w:ascii="Times New Roman" w:hAnsi="Times New Roman"/>
          <w:spacing w:val="1"/>
          <w:sz w:val="24"/>
          <w:szCs w:val="24"/>
        </w:rPr>
        <w:t xml:space="preserve"> </w:t>
      </w:r>
      <w:r w:rsidRPr="000B3F86">
        <w:rPr>
          <w:rFonts w:ascii="Times New Roman" w:hAnsi="Times New Roman"/>
          <w:sz w:val="24"/>
          <w:szCs w:val="24"/>
        </w:rPr>
        <w:t>извещает</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принимающих участие в работе Комиссии, о времени и месте 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заседаний не менее чем 3 (три) рабочих дня до их начала и обеспечивает</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3"/>
          <w:sz w:val="24"/>
          <w:szCs w:val="24"/>
        </w:rPr>
        <w:t xml:space="preserve"> </w:t>
      </w:r>
      <w:r w:rsidRPr="000B3F86">
        <w:rPr>
          <w:rFonts w:ascii="Times New Roman" w:hAnsi="Times New Roman"/>
          <w:sz w:val="24"/>
          <w:szCs w:val="24"/>
        </w:rPr>
        <w:t>необходимыми материалами;</w:t>
      </w:r>
    </w:p>
    <w:p w14:paraId="08B4963B" w14:textId="5BB6A15D" w:rsidR="000B3F86" w:rsidRPr="000B3F86" w:rsidRDefault="000B3F86" w:rsidP="000B3F86">
      <w:pPr>
        <w:pStyle w:val="a5"/>
        <w:widowControl w:val="0"/>
        <w:numPr>
          <w:ilvl w:val="1"/>
          <w:numId w:val="14"/>
        </w:numPr>
        <w:tabs>
          <w:tab w:val="left" w:pos="930"/>
          <w:tab w:val="left" w:pos="1085"/>
        </w:tabs>
        <w:autoSpaceDE w:val="0"/>
        <w:autoSpaceDN w:val="0"/>
        <w:spacing w:after="0" w:line="240" w:lineRule="auto"/>
        <w:ind w:left="0" w:right="228" w:firstLine="709"/>
        <w:jc w:val="both"/>
        <w:rPr>
          <w:rFonts w:ascii="Times New Roman" w:hAnsi="Times New Roman"/>
          <w:sz w:val="24"/>
          <w:szCs w:val="24"/>
        </w:rPr>
      </w:pPr>
      <w:r w:rsidRPr="000B3F86">
        <w:rPr>
          <w:rFonts w:ascii="Times New Roman" w:hAnsi="Times New Roman"/>
          <w:spacing w:val="-1"/>
          <w:sz w:val="24"/>
          <w:szCs w:val="24"/>
        </w:rPr>
        <w:t>по</w:t>
      </w:r>
      <w:r w:rsidRPr="000B3F86">
        <w:rPr>
          <w:rFonts w:ascii="Times New Roman" w:hAnsi="Times New Roman"/>
          <w:spacing w:val="-12"/>
          <w:sz w:val="24"/>
          <w:szCs w:val="24"/>
        </w:rPr>
        <w:t xml:space="preserve"> </w:t>
      </w:r>
      <w:r w:rsidRPr="000B3F86">
        <w:rPr>
          <w:rFonts w:ascii="Times New Roman" w:hAnsi="Times New Roman"/>
          <w:spacing w:val="-1"/>
          <w:sz w:val="24"/>
          <w:szCs w:val="24"/>
        </w:rPr>
        <w:t>ходу</w:t>
      </w:r>
      <w:r w:rsidRPr="000B3F86">
        <w:rPr>
          <w:rFonts w:ascii="Times New Roman" w:hAnsi="Times New Roman"/>
          <w:spacing w:val="-16"/>
          <w:sz w:val="24"/>
          <w:szCs w:val="24"/>
        </w:rPr>
        <w:t xml:space="preserve"> </w:t>
      </w:r>
      <w:r w:rsidRPr="000B3F86">
        <w:rPr>
          <w:rFonts w:ascii="Times New Roman" w:hAnsi="Times New Roman"/>
          <w:spacing w:val="-1"/>
          <w:sz w:val="24"/>
          <w:szCs w:val="24"/>
        </w:rPr>
        <w:t>заседаний</w:t>
      </w:r>
      <w:r w:rsidRPr="000B3F86">
        <w:rPr>
          <w:rFonts w:ascii="Times New Roman" w:hAnsi="Times New Roman"/>
          <w:spacing w:val="-8"/>
          <w:sz w:val="24"/>
          <w:szCs w:val="24"/>
        </w:rPr>
        <w:t xml:space="preserve"> </w:t>
      </w:r>
      <w:r w:rsidRPr="000B3F86">
        <w:rPr>
          <w:rFonts w:ascii="Times New Roman" w:hAnsi="Times New Roman"/>
          <w:spacing w:val="-1"/>
          <w:sz w:val="24"/>
          <w:szCs w:val="24"/>
        </w:rPr>
        <w:t>Комиссии</w:t>
      </w:r>
      <w:r w:rsidRPr="000B3F86">
        <w:rPr>
          <w:rFonts w:ascii="Times New Roman" w:hAnsi="Times New Roman"/>
          <w:spacing w:val="-10"/>
          <w:sz w:val="24"/>
          <w:szCs w:val="24"/>
        </w:rPr>
        <w:t xml:space="preserve"> </w:t>
      </w:r>
      <w:r w:rsidRPr="000B3F86">
        <w:rPr>
          <w:rFonts w:ascii="Times New Roman" w:hAnsi="Times New Roman"/>
          <w:sz w:val="24"/>
          <w:szCs w:val="24"/>
        </w:rPr>
        <w:t>оформляет</w:t>
      </w:r>
      <w:r w:rsidRPr="000B3F86">
        <w:rPr>
          <w:rFonts w:ascii="Times New Roman" w:hAnsi="Times New Roman"/>
          <w:spacing w:val="-13"/>
          <w:sz w:val="24"/>
          <w:szCs w:val="24"/>
        </w:rPr>
        <w:t xml:space="preserve"> </w:t>
      </w:r>
      <w:r w:rsidRPr="000B3F86">
        <w:rPr>
          <w:rFonts w:ascii="Times New Roman" w:hAnsi="Times New Roman"/>
          <w:sz w:val="24"/>
          <w:szCs w:val="24"/>
        </w:rPr>
        <w:t>протокол</w:t>
      </w:r>
      <w:r w:rsidRPr="000B3F86">
        <w:rPr>
          <w:rFonts w:ascii="Times New Roman" w:hAnsi="Times New Roman"/>
          <w:spacing w:val="-12"/>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0"/>
          <w:sz w:val="24"/>
          <w:szCs w:val="24"/>
        </w:rPr>
        <w:t xml:space="preserve"> </w:t>
      </w:r>
      <w:r w:rsidRPr="000B3F86">
        <w:rPr>
          <w:rFonts w:ascii="Times New Roman" w:hAnsi="Times New Roman"/>
          <w:sz w:val="24"/>
          <w:szCs w:val="24"/>
        </w:rPr>
        <w:t>заявок</w:t>
      </w:r>
      <w:r w:rsidRPr="000B3F86">
        <w:rPr>
          <w:rFonts w:ascii="Times New Roman" w:hAnsi="Times New Roman"/>
          <w:spacing w:val="-68"/>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 аукционе,</w:t>
      </w:r>
      <w:r w:rsidRPr="000B3F86">
        <w:rPr>
          <w:rFonts w:ascii="Times New Roman" w:hAnsi="Times New Roman"/>
          <w:spacing w:val="3"/>
          <w:sz w:val="24"/>
          <w:szCs w:val="24"/>
        </w:rPr>
        <w:t xml:space="preserve"> </w:t>
      </w:r>
      <w:r w:rsidRPr="000B3F86">
        <w:rPr>
          <w:rFonts w:ascii="Times New Roman" w:hAnsi="Times New Roman"/>
          <w:sz w:val="24"/>
          <w:szCs w:val="24"/>
        </w:rPr>
        <w:t>протокол</w:t>
      </w:r>
      <w:r w:rsidRPr="000B3F86">
        <w:rPr>
          <w:rFonts w:ascii="Times New Roman" w:hAnsi="Times New Roman"/>
          <w:spacing w:val="2"/>
          <w:sz w:val="24"/>
          <w:szCs w:val="24"/>
        </w:rPr>
        <w:t xml:space="preserve"> </w:t>
      </w:r>
      <w:r w:rsidRPr="000B3F86">
        <w:rPr>
          <w:rFonts w:ascii="Times New Roman" w:hAnsi="Times New Roman"/>
          <w:sz w:val="24"/>
          <w:szCs w:val="24"/>
        </w:rPr>
        <w:t>аукциона</w:t>
      </w:r>
      <w:r w:rsidR="00AE6871">
        <w:rPr>
          <w:rFonts w:ascii="Times New Roman" w:hAnsi="Times New Roman"/>
          <w:sz w:val="24"/>
          <w:szCs w:val="24"/>
        </w:rPr>
        <w:t xml:space="preserve"> (Приложение № 2, 3 и 4).</w:t>
      </w:r>
    </w:p>
    <w:p w14:paraId="12F3FE33" w14:textId="77777777" w:rsidR="000B3F86" w:rsidRPr="000B3F86" w:rsidRDefault="000B3F86" w:rsidP="000B3F86">
      <w:pPr>
        <w:pStyle w:val="a5"/>
        <w:widowControl w:val="0"/>
        <w:numPr>
          <w:ilvl w:val="1"/>
          <w:numId w:val="14"/>
        </w:numPr>
        <w:tabs>
          <w:tab w:val="left" w:pos="930"/>
          <w:tab w:val="left" w:pos="1094"/>
        </w:tabs>
        <w:autoSpaceDE w:val="0"/>
        <w:autoSpaceDN w:val="0"/>
        <w:spacing w:before="1" w:after="0" w:line="240" w:lineRule="auto"/>
        <w:ind w:left="0" w:right="225"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11"/>
          <w:sz w:val="24"/>
          <w:szCs w:val="24"/>
        </w:rPr>
        <w:t xml:space="preserve"> </w:t>
      </w:r>
      <w:r w:rsidRPr="000B3F86">
        <w:rPr>
          <w:rFonts w:ascii="Times New Roman" w:hAnsi="Times New Roman"/>
          <w:sz w:val="24"/>
          <w:szCs w:val="24"/>
        </w:rPr>
        <w:t>иные</w:t>
      </w:r>
      <w:r w:rsidRPr="000B3F86">
        <w:rPr>
          <w:rFonts w:ascii="Times New Roman" w:hAnsi="Times New Roman"/>
          <w:spacing w:val="-8"/>
          <w:sz w:val="24"/>
          <w:szCs w:val="24"/>
        </w:rPr>
        <w:t xml:space="preserve"> </w:t>
      </w:r>
      <w:r w:rsidRPr="000B3F86">
        <w:rPr>
          <w:rFonts w:ascii="Times New Roman" w:hAnsi="Times New Roman"/>
          <w:sz w:val="24"/>
          <w:szCs w:val="24"/>
        </w:rPr>
        <w:t>действия</w:t>
      </w:r>
      <w:r w:rsidRPr="000B3F86">
        <w:rPr>
          <w:rFonts w:ascii="Times New Roman" w:hAnsi="Times New Roman"/>
          <w:spacing w:val="-9"/>
          <w:sz w:val="24"/>
          <w:szCs w:val="24"/>
        </w:rPr>
        <w:t xml:space="preserve"> </w:t>
      </w:r>
      <w:r w:rsidRPr="000B3F86">
        <w:rPr>
          <w:rFonts w:ascii="Times New Roman" w:hAnsi="Times New Roman"/>
          <w:sz w:val="24"/>
          <w:szCs w:val="24"/>
        </w:rPr>
        <w:t>организационно-технического</w:t>
      </w:r>
      <w:r w:rsidRPr="000B3F86">
        <w:rPr>
          <w:rFonts w:ascii="Times New Roman" w:hAnsi="Times New Roman"/>
          <w:spacing w:val="-5"/>
          <w:sz w:val="24"/>
          <w:szCs w:val="24"/>
        </w:rPr>
        <w:t xml:space="preserve"> </w:t>
      </w:r>
      <w:r w:rsidRPr="000B3F86">
        <w:rPr>
          <w:rFonts w:ascii="Times New Roman" w:hAnsi="Times New Roman"/>
          <w:sz w:val="24"/>
          <w:szCs w:val="24"/>
        </w:rPr>
        <w:t>характера,</w:t>
      </w:r>
      <w:r w:rsidRPr="000B3F86">
        <w:rPr>
          <w:rFonts w:ascii="Times New Roman" w:hAnsi="Times New Roman"/>
          <w:spacing w:val="-67"/>
          <w:sz w:val="24"/>
          <w:szCs w:val="24"/>
        </w:rPr>
        <w:t xml:space="preserve"> </w:t>
      </w:r>
      <w:r w:rsidRPr="000B3F86">
        <w:rPr>
          <w:rFonts w:ascii="Times New Roman" w:hAnsi="Times New Roman"/>
          <w:sz w:val="24"/>
          <w:szCs w:val="24"/>
        </w:rPr>
        <w:t>связанные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2"/>
          <w:sz w:val="24"/>
          <w:szCs w:val="24"/>
        </w:rPr>
        <w:t xml:space="preserve"> </w:t>
      </w:r>
      <w:r w:rsidRPr="000B3F86">
        <w:rPr>
          <w:rFonts w:ascii="Times New Roman" w:hAnsi="Times New Roman"/>
          <w:sz w:val="24"/>
          <w:szCs w:val="24"/>
        </w:rPr>
        <w:t>работой</w:t>
      </w:r>
      <w:r w:rsidRPr="000B3F86">
        <w:rPr>
          <w:rFonts w:ascii="Times New Roman" w:hAnsi="Times New Roman"/>
          <w:spacing w:val="5"/>
          <w:sz w:val="24"/>
          <w:szCs w:val="24"/>
        </w:rPr>
        <w:t xml:space="preserve"> </w:t>
      </w:r>
      <w:r w:rsidRPr="000B3F86">
        <w:rPr>
          <w:rFonts w:ascii="Times New Roman" w:hAnsi="Times New Roman"/>
          <w:sz w:val="24"/>
          <w:szCs w:val="24"/>
        </w:rPr>
        <w:t>Комиссии.</w:t>
      </w:r>
    </w:p>
    <w:p w14:paraId="356B96D0" w14:textId="77777777" w:rsidR="000B3F86" w:rsidRPr="000B3F86" w:rsidRDefault="000B3F86" w:rsidP="000B3F86">
      <w:pPr>
        <w:pStyle w:val="a9"/>
        <w:ind w:right="219"/>
        <w:jc w:val="both"/>
        <w:rPr>
          <w:rFonts w:eastAsia="Calibri"/>
          <w:sz w:val="24"/>
          <w:szCs w:val="24"/>
          <w:lang w:val="ru-RU"/>
        </w:rPr>
      </w:pPr>
    </w:p>
    <w:p w14:paraId="7B856A72" w14:textId="77777777" w:rsidR="000B3F86" w:rsidRPr="000B3F86" w:rsidRDefault="000B3F86" w:rsidP="000B3F86">
      <w:pPr>
        <w:pStyle w:val="10"/>
        <w:keepNext w:val="0"/>
        <w:widowControl w:val="0"/>
        <w:numPr>
          <w:ilvl w:val="1"/>
          <w:numId w:val="11"/>
        </w:numPr>
        <w:tabs>
          <w:tab w:val="left" w:pos="3261"/>
        </w:tabs>
        <w:autoSpaceDE w:val="0"/>
        <w:autoSpaceDN w:val="0"/>
        <w:spacing w:before="1" w:after="0"/>
        <w:ind w:left="0" w:firstLine="2552"/>
        <w:jc w:val="left"/>
        <w:rPr>
          <w:sz w:val="24"/>
          <w:szCs w:val="24"/>
        </w:rPr>
      </w:pPr>
      <w:r w:rsidRPr="000B3F86">
        <w:rPr>
          <w:sz w:val="24"/>
          <w:szCs w:val="24"/>
        </w:rPr>
        <w:t>Регламент работы Комиссии</w:t>
      </w:r>
    </w:p>
    <w:p w14:paraId="4851A328" w14:textId="77777777" w:rsidR="000B3F86" w:rsidRPr="000B3F86" w:rsidRDefault="000B3F86" w:rsidP="000B3F86">
      <w:pPr>
        <w:pStyle w:val="a9"/>
        <w:ind w:right="219"/>
        <w:jc w:val="both"/>
        <w:rPr>
          <w:rFonts w:eastAsia="Calibri"/>
          <w:sz w:val="24"/>
          <w:szCs w:val="24"/>
        </w:rPr>
      </w:pPr>
    </w:p>
    <w:p w14:paraId="7EED063A" w14:textId="77777777" w:rsidR="000B3F86" w:rsidRPr="000B3F86" w:rsidRDefault="000B3F86" w:rsidP="000B3F86">
      <w:pPr>
        <w:pStyle w:val="a5"/>
        <w:widowControl w:val="0"/>
        <w:numPr>
          <w:ilvl w:val="1"/>
          <w:numId w:val="18"/>
        </w:numPr>
        <w:tabs>
          <w:tab w:val="left" w:pos="1527"/>
        </w:tabs>
        <w:autoSpaceDE w:val="0"/>
        <w:autoSpaceDN w:val="0"/>
        <w:spacing w:after="0" w:line="240" w:lineRule="auto"/>
        <w:ind w:left="0" w:right="223" w:firstLine="567"/>
        <w:jc w:val="both"/>
        <w:rPr>
          <w:rFonts w:ascii="Times New Roman" w:hAnsi="Times New Roman"/>
          <w:sz w:val="24"/>
          <w:szCs w:val="24"/>
        </w:rPr>
      </w:pPr>
      <w:r w:rsidRPr="000B3F86">
        <w:rPr>
          <w:rFonts w:ascii="Times New Roman" w:hAnsi="Times New Roman"/>
          <w:sz w:val="24"/>
          <w:szCs w:val="24"/>
        </w:rPr>
        <w:t>Работа</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осуществляется</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ее</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Заседание</w:t>
      </w:r>
      <w:r w:rsidRPr="000B3F86">
        <w:rPr>
          <w:rFonts w:ascii="Times New Roman" w:hAnsi="Times New Roman"/>
          <w:spacing w:val="1"/>
          <w:sz w:val="24"/>
          <w:szCs w:val="24"/>
        </w:rPr>
        <w:t xml:space="preserve"> </w:t>
      </w:r>
      <w:r w:rsidRPr="000B3F86">
        <w:rPr>
          <w:rFonts w:ascii="Times New Roman" w:hAnsi="Times New Roman"/>
          <w:sz w:val="24"/>
          <w:szCs w:val="24"/>
        </w:rPr>
        <w:t xml:space="preserve">Комиссии считается правомочным, если на нем присутствует не менее чем </w:t>
      </w:r>
      <w:proofErr w:type="gramStart"/>
      <w:r w:rsidRPr="000B3F86">
        <w:rPr>
          <w:rFonts w:ascii="Times New Roman" w:hAnsi="Times New Roman"/>
          <w:sz w:val="24"/>
          <w:szCs w:val="24"/>
        </w:rPr>
        <w:t xml:space="preserve">50 </w:t>
      </w:r>
      <w:r w:rsidRPr="000B3F86">
        <w:rPr>
          <w:rFonts w:ascii="Times New Roman" w:hAnsi="Times New Roman"/>
          <w:spacing w:val="-67"/>
          <w:sz w:val="24"/>
          <w:szCs w:val="24"/>
        </w:rPr>
        <w:t xml:space="preserve"> </w:t>
      </w:r>
      <w:r w:rsidRPr="000B3F86">
        <w:rPr>
          <w:rFonts w:ascii="Times New Roman" w:hAnsi="Times New Roman"/>
          <w:sz w:val="24"/>
          <w:szCs w:val="24"/>
        </w:rPr>
        <w:t>(</w:t>
      </w:r>
      <w:proofErr w:type="gramEnd"/>
      <w:r w:rsidRPr="000B3F86">
        <w:rPr>
          <w:rFonts w:ascii="Times New Roman" w:hAnsi="Times New Roman"/>
          <w:sz w:val="24"/>
          <w:szCs w:val="24"/>
        </w:rPr>
        <w:t>пятьдесят)</w:t>
      </w:r>
      <w:r w:rsidRPr="000B3F86">
        <w:rPr>
          <w:rFonts w:ascii="Times New Roman" w:hAnsi="Times New Roman"/>
          <w:spacing w:val="-1"/>
          <w:sz w:val="24"/>
          <w:szCs w:val="24"/>
        </w:rPr>
        <w:t xml:space="preserve"> </w:t>
      </w:r>
      <w:r w:rsidRPr="000B3F86">
        <w:rPr>
          <w:rFonts w:ascii="Times New Roman" w:hAnsi="Times New Roman"/>
          <w:sz w:val="24"/>
          <w:szCs w:val="24"/>
        </w:rPr>
        <w:t>процентов</w:t>
      </w:r>
      <w:r w:rsidRPr="000B3F86">
        <w:rPr>
          <w:rFonts w:ascii="Times New Roman" w:hAnsi="Times New Roman"/>
          <w:spacing w:val="-1"/>
          <w:sz w:val="24"/>
          <w:szCs w:val="24"/>
        </w:rPr>
        <w:t xml:space="preserve"> </w:t>
      </w:r>
      <w:r w:rsidRPr="000B3F86">
        <w:rPr>
          <w:rFonts w:ascii="Times New Roman" w:hAnsi="Times New Roman"/>
          <w:sz w:val="24"/>
          <w:szCs w:val="24"/>
        </w:rPr>
        <w:t>от</w:t>
      </w:r>
      <w:r w:rsidRPr="000B3F86">
        <w:rPr>
          <w:rFonts w:ascii="Times New Roman" w:hAnsi="Times New Roman"/>
          <w:spacing w:val="-1"/>
          <w:sz w:val="24"/>
          <w:szCs w:val="24"/>
        </w:rPr>
        <w:t xml:space="preserve"> </w:t>
      </w:r>
      <w:r w:rsidRPr="000B3F86">
        <w:rPr>
          <w:rFonts w:ascii="Times New Roman" w:hAnsi="Times New Roman"/>
          <w:sz w:val="24"/>
          <w:szCs w:val="24"/>
        </w:rPr>
        <w:t>общего</w:t>
      </w:r>
      <w:r w:rsidRPr="000B3F86">
        <w:rPr>
          <w:rFonts w:ascii="Times New Roman" w:hAnsi="Times New Roman"/>
          <w:spacing w:val="1"/>
          <w:sz w:val="24"/>
          <w:szCs w:val="24"/>
        </w:rPr>
        <w:t xml:space="preserve"> </w:t>
      </w:r>
      <w:r w:rsidRPr="000B3F86">
        <w:rPr>
          <w:rFonts w:ascii="Times New Roman" w:hAnsi="Times New Roman"/>
          <w:sz w:val="24"/>
          <w:szCs w:val="24"/>
        </w:rPr>
        <w:t>числа</w:t>
      </w:r>
      <w:r w:rsidRPr="000B3F86">
        <w:rPr>
          <w:rFonts w:ascii="Times New Roman" w:hAnsi="Times New Roman"/>
          <w:spacing w:val="1"/>
          <w:sz w:val="24"/>
          <w:szCs w:val="24"/>
        </w:rPr>
        <w:t xml:space="preserve"> </w:t>
      </w:r>
      <w:r w:rsidRPr="000B3F86">
        <w:rPr>
          <w:rFonts w:ascii="Times New Roman" w:hAnsi="Times New Roman"/>
          <w:sz w:val="24"/>
          <w:szCs w:val="24"/>
        </w:rPr>
        <w:t>ее</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p>
    <w:p w14:paraId="6614D0F6" w14:textId="77777777" w:rsidR="000B3F86" w:rsidRPr="000B3F86" w:rsidRDefault="000B3F86" w:rsidP="000B3F86">
      <w:pPr>
        <w:pStyle w:val="a5"/>
        <w:widowControl w:val="0"/>
        <w:numPr>
          <w:ilvl w:val="1"/>
          <w:numId w:val="18"/>
        </w:numPr>
        <w:tabs>
          <w:tab w:val="left" w:pos="1459"/>
        </w:tabs>
        <w:autoSpaceDE w:val="0"/>
        <w:autoSpaceDN w:val="0"/>
        <w:spacing w:after="0" w:line="240" w:lineRule="auto"/>
        <w:ind w:left="0" w:right="219" w:firstLine="567"/>
        <w:jc w:val="both"/>
        <w:rPr>
          <w:rFonts w:ascii="Times New Roman" w:hAnsi="Times New Roman"/>
          <w:sz w:val="24"/>
          <w:szCs w:val="24"/>
        </w:rPr>
      </w:pPr>
      <w:r w:rsidRPr="000B3F86">
        <w:rPr>
          <w:rFonts w:ascii="Times New Roman" w:hAnsi="Times New Roman"/>
          <w:sz w:val="24"/>
          <w:szCs w:val="24"/>
        </w:rPr>
        <w:t>Решения Комиссии принимаются простым большинством голосов</w:t>
      </w:r>
      <w:r w:rsidRPr="000B3F86">
        <w:rPr>
          <w:rFonts w:ascii="Times New Roman" w:hAnsi="Times New Roman"/>
          <w:spacing w:val="1"/>
          <w:sz w:val="24"/>
          <w:szCs w:val="24"/>
        </w:rPr>
        <w:t xml:space="preserve"> </w:t>
      </w:r>
      <w:r w:rsidRPr="000B3F86">
        <w:rPr>
          <w:rFonts w:ascii="Times New Roman" w:hAnsi="Times New Roman"/>
          <w:sz w:val="24"/>
          <w:szCs w:val="24"/>
        </w:rPr>
        <w:t>от числа присутствующих на заседании членов. При равенстве голосов голос</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1"/>
          <w:sz w:val="24"/>
          <w:szCs w:val="24"/>
        </w:rPr>
        <w:t xml:space="preserve"> </w:t>
      </w:r>
      <w:r w:rsidRPr="000B3F86">
        <w:rPr>
          <w:rFonts w:ascii="Times New Roman" w:hAnsi="Times New Roman"/>
          <w:sz w:val="24"/>
          <w:szCs w:val="24"/>
        </w:rPr>
        <w:t>(заместителя</w:t>
      </w:r>
      <w:r w:rsidRPr="000B3F86">
        <w:rPr>
          <w:rFonts w:ascii="Times New Roman" w:hAnsi="Times New Roman"/>
          <w:spacing w:val="-10"/>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9"/>
          <w:sz w:val="24"/>
          <w:szCs w:val="24"/>
        </w:rPr>
        <w:t xml:space="preserve"> </w:t>
      </w:r>
      <w:r w:rsidRPr="000B3F86">
        <w:rPr>
          <w:rFonts w:ascii="Times New Roman" w:hAnsi="Times New Roman"/>
          <w:sz w:val="24"/>
          <w:szCs w:val="24"/>
        </w:rPr>
        <w:t>в</w:t>
      </w:r>
      <w:r w:rsidRPr="000B3F86">
        <w:rPr>
          <w:rFonts w:ascii="Times New Roman" w:hAnsi="Times New Roman"/>
          <w:spacing w:val="-13"/>
          <w:sz w:val="24"/>
          <w:szCs w:val="24"/>
        </w:rPr>
        <w:t xml:space="preserve"> </w:t>
      </w:r>
      <w:r w:rsidRPr="000B3F86">
        <w:rPr>
          <w:rFonts w:ascii="Times New Roman" w:hAnsi="Times New Roman"/>
          <w:sz w:val="24"/>
          <w:szCs w:val="24"/>
        </w:rPr>
        <w:t>отсутствии</w:t>
      </w:r>
      <w:r w:rsidRPr="000B3F86">
        <w:rPr>
          <w:rFonts w:ascii="Times New Roman" w:hAnsi="Times New Roman"/>
          <w:spacing w:val="-1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2"/>
          <w:sz w:val="24"/>
          <w:szCs w:val="24"/>
        </w:rPr>
        <w:t xml:space="preserve"> </w:t>
      </w:r>
      <w:r w:rsidRPr="000B3F86">
        <w:rPr>
          <w:rFonts w:ascii="Times New Roman" w:hAnsi="Times New Roman"/>
          <w:sz w:val="24"/>
          <w:szCs w:val="24"/>
        </w:rPr>
        <w:t>является</w:t>
      </w:r>
      <w:r w:rsidRPr="000B3F86">
        <w:rPr>
          <w:rFonts w:ascii="Times New Roman" w:hAnsi="Times New Roman"/>
          <w:spacing w:val="-68"/>
          <w:sz w:val="24"/>
          <w:szCs w:val="24"/>
        </w:rPr>
        <w:t xml:space="preserve"> </w:t>
      </w:r>
      <w:r w:rsidRPr="000B3F86">
        <w:rPr>
          <w:rFonts w:ascii="Times New Roman" w:hAnsi="Times New Roman"/>
          <w:sz w:val="24"/>
          <w:szCs w:val="24"/>
        </w:rPr>
        <w:t>решающим.</w:t>
      </w:r>
      <w:r w:rsidRPr="000B3F86">
        <w:rPr>
          <w:rFonts w:ascii="Times New Roman" w:hAnsi="Times New Roman"/>
          <w:spacing w:val="1"/>
          <w:sz w:val="24"/>
          <w:szCs w:val="24"/>
        </w:rPr>
        <w:t xml:space="preserve"> </w:t>
      </w:r>
      <w:r w:rsidRPr="000B3F86">
        <w:rPr>
          <w:rFonts w:ascii="Times New Roman" w:hAnsi="Times New Roman"/>
          <w:sz w:val="24"/>
          <w:szCs w:val="24"/>
        </w:rPr>
        <w:t>При</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голосовании</w:t>
      </w:r>
      <w:r w:rsidRPr="000B3F86">
        <w:rPr>
          <w:rFonts w:ascii="Times New Roman" w:hAnsi="Times New Roman"/>
          <w:spacing w:val="1"/>
          <w:sz w:val="24"/>
          <w:szCs w:val="24"/>
        </w:rPr>
        <w:t xml:space="preserve"> </w:t>
      </w:r>
      <w:r w:rsidRPr="000B3F86">
        <w:rPr>
          <w:rFonts w:ascii="Times New Roman" w:hAnsi="Times New Roman"/>
          <w:sz w:val="24"/>
          <w:szCs w:val="24"/>
        </w:rPr>
        <w:t>каждый</w:t>
      </w:r>
      <w:r w:rsidRPr="000B3F86">
        <w:rPr>
          <w:rFonts w:ascii="Times New Roman" w:hAnsi="Times New Roman"/>
          <w:spacing w:val="1"/>
          <w:sz w:val="24"/>
          <w:szCs w:val="24"/>
        </w:rPr>
        <w:t xml:space="preserve"> </w:t>
      </w:r>
      <w:r w:rsidRPr="000B3F86">
        <w:rPr>
          <w:rFonts w:ascii="Times New Roman" w:hAnsi="Times New Roman"/>
          <w:sz w:val="24"/>
          <w:szCs w:val="24"/>
        </w:rPr>
        <w:t>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имеет</w:t>
      </w:r>
      <w:r w:rsidRPr="000B3F86">
        <w:rPr>
          <w:rFonts w:ascii="Times New Roman" w:hAnsi="Times New Roman"/>
          <w:spacing w:val="1"/>
          <w:sz w:val="24"/>
          <w:szCs w:val="24"/>
        </w:rPr>
        <w:t xml:space="preserve"> </w:t>
      </w:r>
      <w:r w:rsidRPr="000B3F86">
        <w:rPr>
          <w:rFonts w:ascii="Times New Roman" w:hAnsi="Times New Roman"/>
          <w:sz w:val="24"/>
          <w:szCs w:val="24"/>
        </w:rPr>
        <w:t>один</w:t>
      </w:r>
      <w:r w:rsidRPr="000B3F86">
        <w:rPr>
          <w:rFonts w:ascii="Times New Roman" w:hAnsi="Times New Roman"/>
          <w:spacing w:val="1"/>
          <w:sz w:val="24"/>
          <w:szCs w:val="24"/>
        </w:rPr>
        <w:t xml:space="preserve"> </w:t>
      </w:r>
      <w:r w:rsidRPr="000B3F86">
        <w:rPr>
          <w:rFonts w:ascii="Times New Roman" w:hAnsi="Times New Roman"/>
          <w:sz w:val="24"/>
          <w:szCs w:val="24"/>
        </w:rPr>
        <w:t>голос.</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Голосование осуществляется открыто. Принятие решения членами Комиссии</w:t>
      </w:r>
      <w:r w:rsidRPr="000B3F86">
        <w:rPr>
          <w:rFonts w:ascii="Times New Roman" w:hAnsi="Times New Roman"/>
          <w:spacing w:val="-67"/>
          <w:sz w:val="24"/>
          <w:szCs w:val="24"/>
        </w:rPr>
        <w:t xml:space="preserve"> </w:t>
      </w:r>
      <w:r w:rsidRPr="000B3F86">
        <w:rPr>
          <w:rFonts w:ascii="Times New Roman" w:hAnsi="Times New Roman"/>
          <w:sz w:val="24"/>
          <w:szCs w:val="24"/>
        </w:rPr>
        <w:t>путем проведения заочного голосования, а также делегирование ими своих</w:t>
      </w:r>
      <w:r w:rsidRPr="000B3F86">
        <w:rPr>
          <w:rFonts w:ascii="Times New Roman" w:hAnsi="Times New Roman"/>
          <w:spacing w:val="1"/>
          <w:sz w:val="24"/>
          <w:szCs w:val="24"/>
        </w:rPr>
        <w:t xml:space="preserve"> </w:t>
      </w:r>
      <w:r w:rsidRPr="000B3F86">
        <w:rPr>
          <w:rFonts w:ascii="Times New Roman" w:hAnsi="Times New Roman"/>
          <w:sz w:val="24"/>
          <w:szCs w:val="24"/>
        </w:rPr>
        <w:t>полномочий иным</w:t>
      </w:r>
      <w:r w:rsidRPr="000B3F86">
        <w:rPr>
          <w:rFonts w:ascii="Times New Roman" w:hAnsi="Times New Roman"/>
          <w:spacing w:val="2"/>
          <w:sz w:val="24"/>
          <w:szCs w:val="24"/>
        </w:rPr>
        <w:t xml:space="preserve"> </w:t>
      </w:r>
      <w:r w:rsidRPr="000B3F86">
        <w:rPr>
          <w:rFonts w:ascii="Times New Roman" w:hAnsi="Times New Roman"/>
          <w:sz w:val="24"/>
          <w:szCs w:val="24"/>
        </w:rPr>
        <w:t>лицам</w:t>
      </w:r>
      <w:r w:rsidRPr="000B3F86">
        <w:rPr>
          <w:rFonts w:ascii="Times New Roman" w:hAnsi="Times New Roman"/>
          <w:spacing w:val="2"/>
          <w:sz w:val="24"/>
          <w:szCs w:val="24"/>
        </w:rPr>
        <w:t xml:space="preserve"> </w:t>
      </w:r>
      <w:r w:rsidRPr="000B3F86">
        <w:rPr>
          <w:rFonts w:ascii="Times New Roman" w:hAnsi="Times New Roman"/>
          <w:sz w:val="24"/>
          <w:szCs w:val="24"/>
        </w:rPr>
        <w:t>не</w:t>
      </w:r>
      <w:r w:rsidRPr="000B3F86">
        <w:rPr>
          <w:rFonts w:ascii="Times New Roman" w:hAnsi="Times New Roman"/>
          <w:spacing w:val="2"/>
          <w:sz w:val="24"/>
          <w:szCs w:val="24"/>
        </w:rPr>
        <w:t xml:space="preserve"> </w:t>
      </w:r>
      <w:r w:rsidRPr="000B3F86">
        <w:rPr>
          <w:rFonts w:ascii="Times New Roman" w:hAnsi="Times New Roman"/>
          <w:sz w:val="24"/>
          <w:szCs w:val="24"/>
        </w:rPr>
        <w:t>допускается.</w:t>
      </w:r>
    </w:p>
    <w:p w14:paraId="47A14ACD" w14:textId="77777777" w:rsidR="000B3F86" w:rsidRPr="000B3F86" w:rsidRDefault="000B3F86" w:rsidP="000B3F86">
      <w:pPr>
        <w:pStyle w:val="a5"/>
        <w:widowControl w:val="0"/>
        <w:numPr>
          <w:ilvl w:val="1"/>
          <w:numId w:val="18"/>
        </w:numPr>
        <w:tabs>
          <w:tab w:val="left" w:pos="1522"/>
        </w:tabs>
        <w:autoSpaceDE w:val="0"/>
        <w:autoSpaceDN w:val="0"/>
        <w:spacing w:before="3" w:after="0" w:line="240" w:lineRule="auto"/>
        <w:ind w:left="0" w:right="223" w:firstLine="567"/>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проверяет</w:t>
      </w:r>
      <w:r w:rsidRPr="000B3F86">
        <w:rPr>
          <w:rFonts w:ascii="Times New Roman" w:hAnsi="Times New Roman"/>
          <w:spacing w:val="1"/>
          <w:sz w:val="24"/>
          <w:szCs w:val="24"/>
        </w:rPr>
        <w:t xml:space="preserve"> </w:t>
      </w:r>
      <w:r w:rsidRPr="000B3F86">
        <w:rPr>
          <w:rFonts w:ascii="Times New Roman" w:hAnsi="Times New Roman"/>
          <w:sz w:val="24"/>
          <w:szCs w:val="24"/>
        </w:rPr>
        <w:t>наличие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документов</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составе</w:t>
      </w:r>
      <w:r w:rsidRPr="000B3F86">
        <w:rPr>
          <w:rFonts w:ascii="Times New Roman" w:hAnsi="Times New Roman"/>
          <w:spacing w:val="1"/>
          <w:sz w:val="24"/>
          <w:szCs w:val="24"/>
        </w:rPr>
        <w:t xml:space="preserve"> </w:t>
      </w:r>
      <w:r w:rsidRPr="000B3F86">
        <w:rPr>
          <w:rFonts w:ascii="Times New Roman" w:hAnsi="Times New Roman"/>
          <w:sz w:val="24"/>
          <w:szCs w:val="24"/>
        </w:rPr>
        <w:t>заявки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 в аукционе в соответствии с требованиями, предъявляемыми к заявке</w:t>
      </w:r>
      <w:r w:rsidRPr="000B3F86">
        <w:rPr>
          <w:rFonts w:ascii="Times New Roman" w:hAnsi="Times New Roman"/>
          <w:spacing w:val="-67"/>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документацией</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 xml:space="preserve">аукционе. </w:t>
      </w:r>
    </w:p>
    <w:p w14:paraId="11BF87B9" w14:textId="77777777" w:rsidR="000B3F86" w:rsidRPr="000B3F86" w:rsidRDefault="000B3F86" w:rsidP="000B3F86">
      <w:pPr>
        <w:pStyle w:val="a5"/>
        <w:widowControl w:val="0"/>
        <w:numPr>
          <w:ilvl w:val="1"/>
          <w:numId w:val="18"/>
        </w:numPr>
        <w:tabs>
          <w:tab w:val="left" w:pos="1464"/>
        </w:tabs>
        <w:autoSpaceDE w:val="0"/>
        <w:autoSpaceDN w:val="0"/>
        <w:spacing w:before="81" w:after="0" w:line="322" w:lineRule="exact"/>
        <w:ind w:left="0" w:right="225" w:firstLine="567"/>
        <w:jc w:val="both"/>
        <w:rPr>
          <w:rFonts w:ascii="Times New Roman" w:hAnsi="Times New Roman"/>
          <w:sz w:val="24"/>
          <w:szCs w:val="24"/>
        </w:rPr>
      </w:pPr>
      <w:r w:rsidRPr="000B3F86">
        <w:rPr>
          <w:rFonts w:ascii="Times New Roman" w:hAnsi="Times New Roman"/>
          <w:sz w:val="24"/>
          <w:szCs w:val="24"/>
        </w:rPr>
        <w:t>Комиссия рассматривает заявки на участие в аукционе в срок, не</w:t>
      </w:r>
      <w:r w:rsidRPr="000B3F86">
        <w:rPr>
          <w:rFonts w:ascii="Times New Roman" w:hAnsi="Times New Roman"/>
          <w:spacing w:val="1"/>
          <w:sz w:val="24"/>
          <w:szCs w:val="24"/>
        </w:rPr>
        <w:t xml:space="preserve"> </w:t>
      </w:r>
      <w:r w:rsidRPr="000B3F86">
        <w:rPr>
          <w:rFonts w:ascii="Times New Roman" w:hAnsi="Times New Roman"/>
          <w:sz w:val="24"/>
          <w:szCs w:val="24"/>
        </w:rPr>
        <w:t>превышающий</w:t>
      </w:r>
      <w:r w:rsidRPr="000B3F86">
        <w:rPr>
          <w:rFonts w:ascii="Times New Roman" w:hAnsi="Times New Roman"/>
          <w:spacing w:val="1"/>
          <w:sz w:val="24"/>
          <w:szCs w:val="24"/>
        </w:rPr>
        <w:t xml:space="preserve"> </w:t>
      </w:r>
      <w:r w:rsidRPr="000B3F86">
        <w:rPr>
          <w:rFonts w:ascii="Times New Roman" w:hAnsi="Times New Roman"/>
          <w:sz w:val="24"/>
          <w:szCs w:val="24"/>
        </w:rPr>
        <w:t>2</w:t>
      </w:r>
      <w:r w:rsidRPr="000B3F86">
        <w:rPr>
          <w:rFonts w:ascii="Times New Roman" w:hAnsi="Times New Roman"/>
          <w:spacing w:val="2"/>
          <w:sz w:val="24"/>
          <w:szCs w:val="24"/>
        </w:rPr>
        <w:t xml:space="preserve"> </w:t>
      </w:r>
      <w:r w:rsidRPr="000B3F86">
        <w:rPr>
          <w:rFonts w:ascii="Times New Roman" w:hAnsi="Times New Roman"/>
          <w:sz w:val="24"/>
          <w:szCs w:val="24"/>
        </w:rPr>
        <w:t>(двух)</w:t>
      </w:r>
      <w:r w:rsidRPr="000B3F86">
        <w:rPr>
          <w:rFonts w:ascii="Times New Roman" w:hAnsi="Times New Roman"/>
          <w:spacing w:val="1"/>
          <w:sz w:val="24"/>
          <w:szCs w:val="24"/>
        </w:rPr>
        <w:t xml:space="preserve"> </w:t>
      </w:r>
      <w:r w:rsidRPr="000B3F86">
        <w:rPr>
          <w:rFonts w:ascii="Times New Roman" w:hAnsi="Times New Roman"/>
          <w:sz w:val="24"/>
          <w:szCs w:val="24"/>
        </w:rPr>
        <w:t>дней</w:t>
      </w:r>
      <w:r w:rsidRPr="000B3F86">
        <w:rPr>
          <w:rFonts w:ascii="Times New Roman" w:hAnsi="Times New Roman"/>
          <w:spacing w:val="1"/>
          <w:sz w:val="24"/>
          <w:szCs w:val="24"/>
        </w:rPr>
        <w:t xml:space="preserve"> </w:t>
      </w:r>
      <w:r w:rsidRPr="000B3F86">
        <w:rPr>
          <w:rFonts w:ascii="Times New Roman" w:hAnsi="Times New Roman"/>
          <w:sz w:val="24"/>
          <w:szCs w:val="24"/>
        </w:rPr>
        <w:t>со</w:t>
      </w:r>
      <w:r w:rsidRPr="000B3F86">
        <w:rPr>
          <w:rFonts w:ascii="Times New Roman" w:hAnsi="Times New Roman"/>
          <w:spacing w:val="2"/>
          <w:sz w:val="24"/>
          <w:szCs w:val="24"/>
        </w:rPr>
        <w:t xml:space="preserve"> </w:t>
      </w:r>
      <w:r w:rsidRPr="000B3F86">
        <w:rPr>
          <w:rFonts w:ascii="Times New Roman" w:hAnsi="Times New Roman"/>
          <w:sz w:val="24"/>
          <w:szCs w:val="24"/>
        </w:rPr>
        <w:t>дня</w:t>
      </w:r>
      <w:r w:rsidRPr="000B3F86">
        <w:rPr>
          <w:rFonts w:ascii="Times New Roman" w:hAnsi="Times New Roman"/>
          <w:spacing w:val="2"/>
          <w:sz w:val="24"/>
          <w:szCs w:val="24"/>
        </w:rPr>
        <w:t xml:space="preserve"> </w:t>
      </w:r>
      <w:r w:rsidRPr="000B3F86">
        <w:rPr>
          <w:rFonts w:ascii="Times New Roman" w:hAnsi="Times New Roman"/>
          <w:sz w:val="24"/>
          <w:szCs w:val="24"/>
        </w:rPr>
        <w:t>окончания</w:t>
      </w:r>
      <w:r w:rsidRPr="000B3F86">
        <w:rPr>
          <w:rFonts w:ascii="Times New Roman" w:hAnsi="Times New Roman"/>
          <w:spacing w:val="3"/>
          <w:sz w:val="24"/>
          <w:szCs w:val="24"/>
        </w:rPr>
        <w:t xml:space="preserve"> </w:t>
      </w:r>
      <w:r w:rsidRPr="000B3F86">
        <w:rPr>
          <w:rFonts w:ascii="Times New Roman" w:hAnsi="Times New Roman"/>
          <w:sz w:val="24"/>
          <w:szCs w:val="24"/>
        </w:rPr>
        <w:t>подачи</w:t>
      </w:r>
      <w:r w:rsidRPr="000B3F86">
        <w:rPr>
          <w:rFonts w:ascii="Times New Roman" w:hAnsi="Times New Roman"/>
          <w:spacing w:val="2"/>
          <w:sz w:val="24"/>
          <w:szCs w:val="24"/>
        </w:rPr>
        <w:t xml:space="preserve"> </w:t>
      </w:r>
      <w:r w:rsidRPr="000B3F86">
        <w:rPr>
          <w:rFonts w:ascii="Times New Roman" w:hAnsi="Times New Roman"/>
          <w:sz w:val="24"/>
          <w:szCs w:val="24"/>
        </w:rPr>
        <w:t>заявок на</w:t>
      </w:r>
      <w:r w:rsidRPr="000B3F86">
        <w:rPr>
          <w:rFonts w:ascii="Times New Roman" w:hAnsi="Times New Roman"/>
          <w:spacing w:val="8"/>
          <w:sz w:val="24"/>
          <w:szCs w:val="24"/>
        </w:rPr>
        <w:t xml:space="preserve"> </w:t>
      </w:r>
      <w:r w:rsidRPr="000B3F86">
        <w:rPr>
          <w:rFonts w:ascii="Times New Roman" w:hAnsi="Times New Roman"/>
          <w:sz w:val="24"/>
          <w:szCs w:val="24"/>
        </w:rPr>
        <w:t>участие</w:t>
      </w:r>
      <w:r w:rsidRPr="000B3F86">
        <w:rPr>
          <w:rFonts w:ascii="Times New Roman" w:hAnsi="Times New Roman"/>
          <w:spacing w:val="2"/>
          <w:sz w:val="24"/>
          <w:szCs w:val="24"/>
        </w:rPr>
        <w:t xml:space="preserve"> </w:t>
      </w:r>
      <w:r w:rsidRPr="000B3F86">
        <w:rPr>
          <w:rFonts w:ascii="Times New Roman" w:hAnsi="Times New Roman"/>
          <w:sz w:val="24"/>
          <w:szCs w:val="24"/>
        </w:rPr>
        <w:t>в аукционе.</w:t>
      </w:r>
    </w:p>
    <w:p w14:paraId="7BC6713C" w14:textId="77777777" w:rsidR="000B3F86" w:rsidRPr="000B3F86" w:rsidRDefault="000B3F86" w:rsidP="000B3F86">
      <w:pPr>
        <w:pStyle w:val="a5"/>
        <w:widowControl w:val="0"/>
        <w:numPr>
          <w:ilvl w:val="1"/>
          <w:numId w:val="18"/>
        </w:numPr>
        <w:tabs>
          <w:tab w:val="left" w:pos="1541"/>
        </w:tabs>
        <w:autoSpaceDE w:val="0"/>
        <w:autoSpaceDN w:val="0"/>
        <w:spacing w:after="0" w:line="240" w:lineRule="auto"/>
        <w:ind w:left="0" w:right="223" w:firstLine="567"/>
        <w:jc w:val="both"/>
        <w:rPr>
          <w:rFonts w:ascii="Times New Roman" w:hAnsi="Times New Roman"/>
          <w:sz w:val="24"/>
          <w:szCs w:val="24"/>
        </w:rPr>
      </w:pP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основании</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 Комиссией принимается решение о допуске к участию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 и о признании заявителя, подавшего заявку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 аукциона или об отказе в допуске такого заявителя к участию 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оформляется</w:t>
      </w:r>
      <w:r w:rsidRPr="000B3F86">
        <w:rPr>
          <w:rFonts w:ascii="Times New Roman" w:hAnsi="Times New Roman"/>
          <w:spacing w:val="1"/>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 Протокол</w:t>
      </w:r>
      <w:r w:rsidRPr="000B3F86">
        <w:rPr>
          <w:rFonts w:ascii="Times New Roman" w:hAnsi="Times New Roman"/>
          <w:spacing w:val="-14"/>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2"/>
          <w:sz w:val="24"/>
          <w:szCs w:val="24"/>
        </w:rPr>
        <w:t xml:space="preserve"> </w:t>
      </w:r>
      <w:r w:rsidRPr="000B3F86">
        <w:rPr>
          <w:rFonts w:ascii="Times New Roman" w:hAnsi="Times New Roman"/>
          <w:sz w:val="24"/>
          <w:szCs w:val="24"/>
        </w:rPr>
        <w:t>заявок</w:t>
      </w:r>
      <w:r w:rsidRPr="000B3F86">
        <w:rPr>
          <w:rFonts w:ascii="Times New Roman" w:hAnsi="Times New Roman"/>
          <w:spacing w:val="-14"/>
          <w:sz w:val="24"/>
          <w:szCs w:val="24"/>
        </w:rPr>
        <w:t xml:space="preserve"> </w:t>
      </w:r>
      <w:r w:rsidRPr="000B3F86">
        <w:rPr>
          <w:rFonts w:ascii="Times New Roman" w:hAnsi="Times New Roman"/>
          <w:sz w:val="24"/>
          <w:szCs w:val="24"/>
        </w:rPr>
        <w:t>на</w:t>
      </w:r>
      <w:r w:rsidRPr="000B3F86">
        <w:rPr>
          <w:rFonts w:ascii="Times New Roman" w:hAnsi="Times New Roman"/>
          <w:spacing w:val="-9"/>
          <w:sz w:val="24"/>
          <w:szCs w:val="24"/>
        </w:rPr>
        <w:t xml:space="preserve"> </w:t>
      </w:r>
      <w:r w:rsidRPr="000B3F86">
        <w:rPr>
          <w:rFonts w:ascii="Times New Roman" w:hAnsi="Times New Roman"/>
          <w:sz w:val="24"/>
          <w:szCs w:val="24"/>
        </w:rPr>
        <w:t>участие</w:t>
      </w:r>
      <w:r w:rsidRPr="000B3F86">
        <w:rPr>
          <w:rFonts w:ascii="Times New Roman" w:hAnsi="Times New Roman"/>
          <w:spacing w:val="-12"/>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аукционе</w:t>
      </w:r>
      <w:r w:rsidRPr="000B3F86">
        <w:rPr>
          <w:rFonts w:ascii="Times New Roman" w:hAnsi="Times New Roman"/>
          <w:spacing w:val="-12"/>
          <w:sz w:val="24"/>
          <w:szCs w:val="24"/>
        </w:rPr>
        <w:t xml:space="preserve"> </w:t>
      </w:r>
      <w:r w:rsidRPr="000B3F86">
        <w:rPr>
          <w:rFonts w:ascii="Times New Roman" w:hAnsi="Times New Roman"/>
          <w:sz w:val="24"/>
          <w:szCs w:val="24"/>
        </w:rPr>
        <w:t>должен</w:t>
      </w:r>
      <w:r w:rsidRPr="000B3F86">
        <w:rPr>
          <w:rFonts w:ascii="Times New Roman" w:hAnsi="Times New Roman"/>
          <w:spacing w:val="-13"/>
          <w:sz w:val="24"/>
          <w:szCs w:val="24"/>
        </w:rPr>
        <w:t xml:space="preserve"> </w:t>
      </w:r>
      <w:r w:rsidRPr="000B3F86">
        <w:rPr>
          <w:rFonts w:ascii="Times New Roman" w:hAnsi="Times New Roman"/>
          <w:sz w:val="24"/>
          <w:szCs w:val="24"/>
        </w:rPr>
        <w:t>содержать</w:t>
      </w:r>
      <w:r w:rsidRPr="000B3F86">
        <w:rPr>
          <w:rFonts w:ascii="Times New Roman" w:hAnsi="Times New Roman"/>
          <w:spacing w:val="-68"/>
          <w:sz w:val="24"/>
          <w:szCs w:val="24"/>
        </w:rPr>
        <w:t xml:space="preserve"> </w:t>
      </w:r>
      <w:r w:rsidRPr="000B3F86">
        <w:rPr>
          <w:rFonts w:ascii="Times New Roman" w:hAnsi="Times New Roman"/>
          <w:sz w:val="24"/>
          <w:szCs w:val="24"/>
        </w:rPr>
        <w:t>сведения о заявителях, подавших заявки на участие в аукционе, решение о</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признании</w:t>
      </w:r>
      <w:r w:rsidRPr="000B3F86">
        <w:rPr>
          <w:rFonts w:ascii="Times New Roman" w:hAnsi="Times New Roman"/>
          <w:spacing w:val="1"/>
          <w:sz w:val="24"/>
          <w:szCs w:val="24"/>
        </w:rPr>
        <w:t xml:space="preserve"> </w:t>
      </w:r>
      <w:r w:rsidRPr="000B3F86">
        <w:rPr>
          <w:rFonts w:ascii="Times New Roman" w:hAnsi="Times New Roman"/>
          <w:sz w:val="24"/>
          <w:szCs w:val="24"/>
        </w:rPr>
        <w:t>его</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отказе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обоснованием такого решения. Протокол рассмотрения заявок на участие в аукционе подписывается</w:t>
      </w:r>
      <w:r w:rsidRPr="000B3F86">
        <w:rPr>
          <w:rFonts w:ascii="Times New Roman" w:hAnsi="Times New Roman"/>
          <w:spacing w:val="1"/>
          <w:sz w:val="24"/>
          <w:szCs w:val="24"/>
        </w:rPr>
        <w:t xml:space="preserve"> </w:t>
      </w:r>
      <w:r w:rsidRPr="000B3F86">
        <w:rPr>
          <w:rFonts w:ascii="Times New Roman" w:hAnsi="Times New Roman"/>
          <w:sz w:val="24"/>
          <w:szCs w:val="24"/>
        </w:rPr>
        <w:t>всеми присутствующими членами Комиссии в день окончания 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 на участие в аукционе. В этот же день он размещается Организатором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1"/>
          <w:sz w:val="24"/>
          <w:szCs w:val="24"/>
        </w:rPr>
        <w:t xml:space="preserve"> </w:t>
      </w:r>
      <w:r w:rsidRPr="000B3F86">
        <w:rPr>
          <w:rFonts w:ascii="Times New Roman" w:hAnsi="Times New Roman"/>
          <w:sz w:val="24"/>
          <w:szCs w:val="24"/>
        </w:rPr>
        <w:t xml:space="preserve">сайте. </w:t>
      </w:r>
    </w:p>
    <w:p w14:paraId="06F3115F" w14:textId="77777777" w:rsidR="000B3F86" w:rsidRPr="000B3F86" w:rsidRDefault="000B3F86" w:rsidP="000B3F86">
      <w:pPr>
        <w:pStyle w:val="a9"/>
        <w:ind w:right="232" w:firstLine="567"/>
        <w:jc w:val="both"/>
        <w:rPr>
          <w:sz w:val="24"/>
          <w:szCs w:val="24"/>
          <w:lang w:val="ru-RU"/>
        </w:rPr>
      </w:pPr>
      <w:r w:rsidRPr="000B3F86">
        <w:rPr>
          <w:sz w:val="24"/>
          <w:szCs w:val="24"/>
          <w:lang w:val="ru-RU"/>
        </w:rPr>
        <w:t>В</w:t>
      </w:r>
      <w:r w:rsidRPr="000B3F86">
        <w:rPr>
          <w:spacing w:val="-14"/>
          <w:sz w:val="24"/>
          <w:szCs w:val="24"/>
          <w:lang w:val="ru-RU"/>
        </w:rPr>
        <w:t xml:space="preserve"> </w:t>
      </w:r>
      <w:r w:rsidRPr="000B3F86">
        <w:rPr>
          <w:sz w:val="24"/>
          <w:szCs w:val="24"/>
          <w:lang w:val="ru-RU"/>
        </w:rPr>
        <w:t>Протокол</w:t>
      </w:r>
      <w:r w:rsidRPr="000B3F86">
        <w:rPr>
          <w:spacing w:val="-10"/>
          <w:sz w:val="24"/>
          <w:szCs w:val="24"/>
          <w:lang w:val="ru-RU"/>
        </w:rPr>
        <w:t xml:space="preserve"> </w:t>
      </w:r>
      <w:r w:rsidRPr="000B3F86">
        <w:rPr>
          <w:sz w:val="24"/>
          <w:szCs w:val="24"/>
          <w:lang w:val="ru-RU"/>
        </w:rPr>
        <w:t>рассмотрения</w:t>
      </w:r>
      <w:r w:rsidRPr="000B3F86">
        <w:rPr>
          <w:spacing w:val="-9"/>
          <w:sz w:val="24"/>
          <w:szCs w:val="24"/>
          <w:lang w:val="ru-RU"/>
        </w:rPr>
        <w:t xml:space="preserve"> </w:t>
      </w:r>
      <w:r w:rsidRPr="000B3F86">
        <w:rPr>
          <w:sz w:val="24"/>
          <w:szCs w:val="24"/>
          <w:lang w:val="ru-RU"/>
        </w:rPr>
        <w:t>заявок</w:t>
      </w:r>
      <w:r w:rsidRPr="000B3F86">
        <w:rPr>
          <w:spacing w:val="-11"/>
          <w:sz w:val="24"/>
          <w:szCs w:val="24"/>
          <w:lang w:val="ru-RU"/>
        </w:rPr>
        <w:t xml:space="preserve"> </w:t>
      </w:r>
      <w:r w:rsidRPr="000B3F86">
        <w:rPr>
          <w:sz w:val="24"/>
          <w:szCs w:val="24"/>
          <w:lang w:val="ru-RU"/>
        </w:rPr>
        <w:t>на</w:t>
      </w:r>
      <w:r w:rsidRPr="000B3F86">
        <w:rPr>
          <w:spacing w:val="-10"/>
          <w:sz w:val="24"/>
          <w:szCs w:val="24"/>
          <w:lang w:val="ru-RU"/>
        </w:rPr>
        <w:t xml:space="preserve"> </w:t>
      </w:r>
      <w:r w:rsidRPr="000B3F86">
        <w:rPr>
          <w:sz w:val="24"/>
          <w:szCs w:val="24"/>
          <w:lang w:val="ru-RU"/>
        </w:rPr>
        <w:t>участие</w:t>
      </w:r>
      <w:r w:rsidRPr="000B3F86">
        <w:rPr>
          <w:spacing w:val="-10"/>
          <w:sz w:val="24"/>
          <w:szCs w:val="24"/>
          <w:lang w:val="ru-RU"/>
        </w:rPr>
        <w:t xml:space="preserve"> </w:t>
      </w:r>
      <w:r w:rsidRPr="000B3F86">
        <w:rPr>
          <w:sz w:val="24"/>
          <w:szCs w:val="24"/>
          <w:lang w:val="ru-RU"/>
        </w:rPr>
        <w:t>в</w:t>
      </w:r>
      <w:r w:rsidRPr="000B3F86">
        <w:rPr>
          <w:spacing w:val="-11"/>
          <w:sz w:val="24"/>
          <w:szCs w:val="24"/>
          <w:lang w:val="ru-RU"/>
        </w:rPr>
        <w:t xml:space="preserve"> </w:t>
      </w:r>
      <w:r w:rsidRPr="000B3F86">
        <w:rPr>
          <w:sz w:val="24"/>
          <w:szCs w:val="24"/>
          <w:lang w:val="ru-RU"/>
        </w:rPr>
        <w:t>аукционе</w:t>
      </w:r>
      <w:r w:rsidRPr="000B3F86">
        <w:rPr>
          <w:spacing w:val="-10"/>
          <w:sz w:val="24"/>
          <w:szCs w:val="24"/>
          <w:lang w:val="ru-RU"/>
        </w:rPr>
        <w:t xml:space="preserve"> </w:t>
      </w:r>
      <w:r w:rsidRPr="000B3F86">
        <w:rPr>
          <w:sz w:val="24"/>
          <w:szCs w:val="24"/>
          <w:lang w:val="ru-RU"/>
        </w:rPr>
        <w:t>вносится</w:t>
      </w:r>
      <w:r w:rsidRPr="000B3F86">
        <w:rPr>
          <w:spacing w:val="-9"/>
          <w:sz w:val="24"/>
          <w:szCs w:val="24"/>
          <w:lang w:val="ru-RU"/>
        </w:rPr>
        <w:t xml:space="preserve"> </w:t>
      </w:r>
      <w:r w:rsidRPr="000B3F86">
        <w:rPr>
          <w:sz w:val="24"/>
          <w:szCs w:val="24"/>
          <w:lang w:val="ru-RU"/>
        </w:rPr>
        <w:t>запись</w:t>
      </w:r>
      <w:r w:rsidRPr="000B3F86">
        <w:rPr>
          <w:spacing w:val="-67"/>
          <w:sz w:val="24"/>
          <w:szCs w:val="24"/>
          <w:lang w:val="ru-RU"/>
        </w:rPr>
        <w:t xml:space="preserve"> </w:t>
      </w:r>
      <w:r w:rsidRPr="000B3F86">
        <w:rPr>
          <w:sz w:val="24"/>
          <w:szCs w:val="24"/>
          <w:lang w:val="ru-RU"/>
        </w:rPr>
        <w:t>о признании аукциона</w:t>
      </w:r>
      <w:r w:rsidRPr="000B3F86">
        <w:rPr>
          <w:spacing w:val="1"/>
          <w:sz w:val="24"/>
          <w:szCs w:val="24"/>
          <w:lang w:val="ru-RU"/>
        </w:rPr>
        <w:t xml:space="preserve"> </w:t>
      </w:r>
      <w:r w:rsidRPr="000B3F86">
        <w:rPr>
          <w:sz w:val="24"/>
          <w:szCs w:val="24"/>
          <w:lang w:val="ru-RU"/>
        </w:rPr>
        <w:t>несостоявшимся</w:t>
      </w:r>
      <w:r w:rsidRPr="000B3F86">
        <w:rPr>
          <w:spacing w:val="2"/>
          <w:sz w:val="24"/>
          <w:szCs w:val="24"/>
          <w:lang w:val="ru-RU"/>
        </w:rPr>
        <w:t xml:space="preserve"> </w:t>
      </w:r>
      <w:r w:rsidRPr="000B3F86">
        <w:rPr>
          <w:sz w:val="24"/>
          <w:szCs w:val="24"/>
          <w:lang w:val="ru-RU"/>
        </w:rPr>
        <w:t>в</w:t>
      </w:r>
      <w:r w:rsidRPr="000B3F86">
        <w:rPr>
          <w:spacing w:val="-1"/>
          <w:sz w:val="24"/>
          <w:szCs w:val="24"/>
          <w:lang w:val="ru-RU"/>
        </w:rPr>
        <w:t xml:space="preserve"> </w:t>
      </w:r>
      <w:r w:rsidRPr="000B3F86">
        <w:rPr>
          <w:sz w:val="24"/>
          <w:szCs w:val="24"/>
          <w:lang w:val="ru-RU"/>
        </w:rPr>
        <w:t>следующих</w:t>
      </w:r>
      <w:r w:rsidRPr="000B3F86">
        <w:rPr>
          <w:spacing w:val="-4"/>
          <w:sz w:val="24"/>
          <w:szCs w:val="24"/>
          <w:lang w:val="ru-RU"/>
        </w:rPr>
        <w:t xml:space="preserve"> </w:t>
      </w:r>
      <w:r w:rsidRPr="000B3F86">
        <w:rPr>
          <w:sz w:val="24"/>
          <w:szCs w:val="24"/>
          <w:lang w:val="ru-RU"/>
        </w:rPr>
        <w:t>случаях:</w:t>
      </w:r>
    </w:p>
    <w:p w14:paraId="35EE25AE"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5" w:firstLine="567"/>
        <w:jc w:val="both"/>
        <w:rPr>
          <w:rFonts w:ascii="Times New Roman" w:hAnsi="Times New Roman"/>
          <w:sz w:val="24"/>
          <w:szCs w:val="24"/>
        </w:rPr>
      </w:pPr>
      <w:r w:rsidRPr="000B3F86">
        <w:rPr>
          <w:rFonts w:ascii="Times New Roman" w:hAnsi="Times New Roman"/>
          <w:sz w:val="24"/>
          <w:szCs w:val="24"/>
        </w:rPr>
        <w:t>если по окончании срока подачи заявок на участие в аукционе, подана</w:t>
      </w:r>
      <w:r w:rsidRPr="000B3F86">
        <w:rPr>
          <w:rFonts w:ascii="Times New Roman" w:hAnsi="Times New Roman"/>
          <w:spacing w:val="-67"/>
          <w:sz w:val="24"/>
          <w:szCs w:val="24"/>
        </w:rPr>
        <w:t xml:space="preserve"> </w:t>
      </w:r>
      <w:r w:rsidRPr="000B3F86">
        <w:rPr>
          <w:rFonts w:ascii="Times New Roman" w:hAnsi="Times New Roman"/>
          <w:sz w:val="24"/>
          <w:szCs w:val="24"/>
        </w:rPr>
        <w:t>только одна</w:t>
      </w:r>
      <w:r w:rsidRPr="000B3F86">
        <w:rPr>
          <w:rFonts w:ascii="Times New Roman" w:hAnsi="Times New Roman"/>
          <w:spacing w:val="1"/>
          <w:sz w:val="24"/>
          <w:szCs w:val="24"/>
        </w:rPr>
        <w:t xml:space="preserve"> </w:t>
      </w:r>
      <w:r w:rsidRPr="000B3F86">
        <w:rPr>
          <w:rFonts w:ascii="Times New Roman" w:hAnsi="Times New Roman"/>
          <w:sz w:val="24"/>
          <w:szCs w:val="24"/>
        </w:rPr>
        <w:t>заявка</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подана</w:t>
      </w:r>
      <w:r w:rsidRPr="000B3F86">
        <w:rPr>
          <w:rFonts w:ascii="Times New Roman" w:hAnsi="Times New Roman"/>
          <w:spacing w:val="1"/>
          <w:sz w:val="24"/>
          <w:szCs w:val="24"/>
        </w:rPr>
        <w:t xml:space="preserve"> </w:t>
      </w:r>
      <w:r w:rsidRPr="000B3F86">
        <w:rPr>
          <w:rFonts w:ascii="Times New Roman" w:hAnsi="Times New Roman"/>
          <w:sz w:val="24"/>
          <w:szCs w:val="24"/>
        </w:rPr>
        <w:t>ни</w:t>
      </w:r>
      <w:r w:rsidRPr="000B3F86">
        <w:rPr>
          <w:rFonts w:ascii="Times New Roman" w:hAnsi="Times New Roman"/>
          <w:spacing w:val="1"/>
          <w:sz w:val="24"/>
          <w:szCs w:val="24"/>
        </w:rPr>
        <w:t xml:space="preserve"> </w:t>
      </w:r>
      <w:r w:rsidRPr="000B3F86">
        <w:rPr>
          <w:rFonts w:ascii="Times New Roman" w:hAnsi="Times New Roman"/>
          <w:sz w:val="24"/>
          <w:szCs w:val="24"/>
        </w:rPr>
        <w:t>одна</w:t>
      </w:r>
      <w:r w:rsidRPr="000B3F86">
        <w:rPr>
          <w:rFonts w:ascii="Times New Roman" w:hAnsi="Times New Roman"/>
          <w:spacing w:val="1"/>
          <w:sz w:val="24"/>
          <w:szCs w:val="24"/>
        </w:rPr>
        <w:t xml:space="preserve"> </w:t>
      </w:r>
      <w:r w:rsidRPr="000B3F86">
        <w:rPr>
          <w:rFonts w:ascii="Times New Roman" w:hAnsi="Times New Roman"/>
          <w:sz w:val="24"/>
          <w:szCs w:val="24"/>
        </w:rPr>
        <w:t>заявка;</w:t>
      </w:r>
    </w:p>
    <w:p w14:paraId="0C285895"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4" w:firstLine="567"/>
        <w:jc w:val="both"/>
        <w:rPr>
          <w:rFonts w:ascii="Times New Roman" w:hAnsi="Times New Roman"/>
          <w:sz w:val="24"/>
          <w:szCs w:val="24"/>
        </w:rPr>
      </w:pPr>
      <w:r w:rsidRPr="000B3F86">
        <w:rPr>
          <w:rFonts w:ascii="Times New Roman" w:hAnsi="Times New Roman"/>
          <w:sz w:val="24"/>
          <w:szCs w:val="24"/>
        </w:rPr>
        <w:t>если в аукционе участвовал один участник или в случае если в связи с</w:t>
      </w:r>
      <w:r w:rsidRPr="000B3F86">
        <w:rPr>
          <w:rFonts w:ascii="Times New Roman" w:hAnsi="Times New Roman"/>
          <w:spacing w:val="-67"/>
          <w:sz w:val="24"/>
          <w:szCs w:val="24"/>
        </w:rPr>
        <w:t xml:space="preserve"> </w:t>
      </w:r>
      <w:r w:rsidRPr="000B3F86">
        <w:rPr>
          <w:rFonts w:ascii="Times New Roman" w:hAnsi="Times New Roman"/>
          <w:sz w:val="24"/>
          <w:szCs w:val="24"/>
        </w:rPr>
        <w:t>отсутствием</w:t>
      </w:r>
      <w:r w:rsidRPr="000B3F86">
        <w:rPr>
          <w:rFonts w:ascii="Times New Roman" w:hAnsi="Times New Roman"/>
          <w:spacing w:val="1"/>
          <w:sz w:val="24"/>
          <w:szCs w:val="24"/>
        </w:rPr>
        <w:t xml:space="preserve"> </w:t>
      </w:r>
      <w:r w:rsidRPr="000B3F86">
        <w:rPr>
          <w:rFonts w:ascii="Times New Roman" w:hAnsi="Times New Roman"/>
          <w:sz w:val="24"/>
          <w:szCs w:val="24"/>
        </w:rPr>
        <w:t>предложений</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цене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предусматривающих</w:t>
      </w:r>
      <w:r w:rsidRPr="000B3F86">
        <w:rPr>
          <w:rFonts w:ascii="Times New Roman" w:hAnsi="Times New Roman"/>
          <w:spacing w:val="1"/>
          <w:sz w:val="24"/>
          <w:szCs w:val="24"/>
        </w:rPr>
        <w:t xml:space="preserve"> </w:t>
      </w:r>
      <w:r w:rsidRPr="000B3F86">
        <w:rPr>
          <w:rFonts w:ascii="Times New Roman" w:hAnsi="Times New Roman"/>
          <w:sz w:val="24"/>
          <w:szCs w:val="24"/>
        </w:rPr>
        <w:t>более</w:t>
      </w:r>
      <w:r w:rsidRPr="000B3F86">
        <w:rPr>
          <w:rFonts w:ascii="Times New Roman" w:hAnsi="Times New Roman"/>
          <w:spacing w:val="1"/>
          <w:sz w:val="24"/>
          <w:szCs w:val="24"/>
        </w:rPr>
        <w:t xml:space="preserve"> </w:t>
      </w:r>
      <w:r w:rsidRPr="000B3F86">
        <w:rPr>
          <w:rFonts w:ascii="Times New Roman" w:hAnsi="Times New Roman"/>
          <w:sz w:val="24"/>
          <w:szCs w:val="24"/>
        </w:rPr>
        <w:t>высокую цену договора, чем начальная (минимальная) цена договора, «шаг</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снижен</w:t>
      </w:r>
      <w:r w:rsidRPr="000B3F86">
        <w:rPr>
          <w:rFonts w:ascii="Times New Roman" w:hAnsi="Times New Roman"/>
          <w:spacing w:val="1"/>
          <w:sz w:val="24"/>
          <w:szCs w:val="24"/>
        </w:rPr>
        <w:t xml:space="preserve"> </w:t>
      </w:r>
      <w:r w:rsidRPr="000B3F86">
        <w:rPr>
          <w:rFonts w:ascii="Times New Roman" w:hAnsi="Times New Roman"/>
          <w:sz w:val="24"/>
          <w:szCs w:val="24"/>
        </w:rPr>
        <w:t>до</w:t>
      </w:r>
      <w:r w:rsidRPr="000B3F86">
        <w:rPr>
          <w:rFonts w:ascii="Times New Roman" w:hAnsi="Times New Roman"/>
          <w:spacing w:val="1"/>
          <w:sz w:val="24"/>
          <w:szCs w:val="24"/>
        </w:rPr>
        <w:t xml:space="preserve"> </w:t>
      </w:r>
      <w:r w:rsidRPr="000B3F86">
        <w:rPr>
          <w:rFonts w:ascii="Times New Roman" w:hAnsi="Times New Roman"/>
          <w:sz w:val="24"/>
          <w:szCs w:val="24"/>
        </w:rPr>
        <w:t>минимального</w:t>
      </w:r>
      <w:r w:rsidRPr="000B3F86">
        <w:rPr>
          <w:rFonts w:ascii="Times New Roman" w:hAnsi="Times New Roman"/>
          <w:spacing w:val="1"/>
          <w:sz w:val="24"/>
          <w:szCs w:val="24"/>
        </w:rPr>
        <w:t xml:space="preserve"> </w:t>
      </w:r>
      <w:r w:rsidRPr="000B3F86">
        <w:rPr>
          <w:rFonts w:ascii="Times New Roman" w:hAnsi="Times New Roman"/>
          <w:sz w:val="24"/>
          <w:szCs w:val="24"/>
        </w:rPr>
        <w:t>размера</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после</w:t>
      </w:r>
      <w:r w:rsidRPr="000B3F86">
        <w:rPr>
          <w:rFonts w:ascii="Times New Roman" w:hAnsi="Times New Roman"/>
          <w:spacing w:val="1"/>
          <w:sz w:val="24"/>
          <w:szCs w:val="24"/>
        </w:rPr>
        <w:t xml:space="preserve"> </w:t>
      </w:r>
      <w:r w:rsidRPr="000B3F86">
        <w:rPr>
          <w:rFonts w:ascii="Times New Roman" w:hAnsi="Times New Roman"/>
          <w:sz w:val="24"/>
          <w:szCs w:val="24"/>
        </w:rPr>
        <w:t>троекратного</w:t>
      </w:r>
      <w:r w:rsidRPr="000B3F86">
        <w:rPr>
          <w:rFonts w:ascii="Times New Roman" w:hAnsi="Times New Roman"/>
          <w:spacing w:val="1"/>
          <w:sz w:val="24"/>
          <w:szCs w:val="24"/>
        </w:rPr>
        <w:t xml:space="preserve"> </w:t>
      </w:r>
      <w:r w:rsidRPr="000B3F86">
        <w:rPr>
          <w:rFonts w:ascii="Times New Roman" w:hAnsi="Times New Roman"/>
          <w:sz w:val="24"/>
          <w:szCs w:val="24"/>
        </w:rPr>
        <w:t>объявления</w:t>
      </w:r>
      <w:r w:rsidRPr="000B3F86">
        <w:rPr>
          <w:rFonts w:ascii="Times New Roman" w:hAnsi="Times New Roman"/>
          <w:spacing w:val="1"/>
          <w:sz w:val="24"/>
          <w:szCs w:val="24"/>
        </w:rPr>
        <w:t xml:space="preserve"> </w:t>
      </w:r>
      <w:r w:rsidRPr="000B3F86">
        <w:rPr>
          <w:rFonts w:ascii="Times New Roman" w:hAnsi="Times New Roman"/>
          <w:sz w:val="24"/>
          <w:szCs w:val="24"/>
        </w:rPr>
        <w:t>предложения</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начальной</w:t>
      </w:r>
      <w:r w:rsidRPr="000B3F86">
        <w:rPr>
          <w:rFonts w:ascii="Times New Roman" w:hAnsi="Times New Roman"/>
          <w:spacing w:val="1"/>
          <w:sz w:val="24"/>
          <w:szCs w:val="24"/>
        </w:rPr>
        <w:t xml:space="preserve"> </w:t>
      </w:r>
      <w:r w:rsidRPr="000B3F86">
        <w:rPr>
          <w:rFonts w:ascii="Times New Roman" w:hAnsi="Times New Roman"/>
          <w:sz w:val="24"/>
          <w:szCs w:val="24"/>
        </w:rPr>
        <w:t>(минимальной)</w:t>
      </w:r>
      <w:r w:rsidRPr="000B3F86">
        <w:rPr>
          <w:rFonts w:ascii="Times New Roman" w:hAnsi="Times New Roman"/>
          <w:spacing w:val="1"/>
          <w:sz w:val="24"/>
          <w:szCs w:val="24"/>
        </w:rPr>
        <w:t xml:space="preserve"> </w:t>
      </w:r>
      <w:r w:rsidRPr="000B3F86">
        <w:rPr>
          <w:rFonts w:ascii="Times New Roman" w:hAnsi="Times New Roman"/>
          <w:sz w:val="24"/>
          <w:szCs w:val="24"/>
        </w:rPr>
        <w:t>цене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поступило</w:t>
      </w:r>
      <w:r w:rsidRPr="000B3F86">
        <w:rPr>
          <w:rFonts w:ascii="Times New Roman" w:hAnsi="Times New Roman"/>
          <w:spacing w:val="-7"/>
          <w:sz w:val="24"/>
          <w:szCs w:val="24"/>
        </w:rPr>
        <w:t xml:space="preserve"> </w:t>
      </w:r>
      <w:r w:rsidRPr="000B3F86">
        <w:rPr>
          <w:rFonts w:ascii="Times New Roman" w:hAnsi="Times New Roman"/>
          <w:sz w:val="24"/>
          <w:szCs w:val="24"/>
        </w:rPr>
        <w:t>ни</w:t>
      </w:r>
      <w:r w:rsidRPr="000B3F86">
        <w:rPr>
          <w:rFonts w:ascii="Times New Roman" w:hAnsi="Times New Roman"/>
          <w:spacing w:val="-6"/>
          <w:sz w:val="24"/>
          <w:szCs w:val="24"/>
        </w:rPr>
        <w:t xml:space="preserve"> </w:t>
      </w:r>
      <w:r w:rsidRPr="000B3F86">
        <w:rPr>
          <w:rFonts w:ascii="Times New Roman" w:hAnsi="Times New Roman"/>
          <w:sz w:val="24"/>
          <w:szCs w:val="24"/>
        </w:rPr>
        <w:t>одного</w:t>
      </w:r>
      <w:r w:rsidRPr="000B3F86">
        <w:rPr>
          <w:rFonts w:ascii="Times New Roman" w:hAnsi="Times New Roman"/>
          <w:spacing w:val="-6"/>
          <w:sz w:val="24"/>
          <w:szCs w:val="24"/>
        </w:rPr>
        <w:t xml:space="preserve"> </w:t>
      </w:r>
      <w:r w:rsidRPr="000B3F86">
        <w:rPr>
          <w:rFonts w:ascii="Times New Roman" w:hAnsi="Times New Roman"/>
          <w:sz w:val="24"/>
          <w:szCs w:val="24"/>
        </w:rPr>
        <w:t>предложения</w:t>
      </w:r>
      <w:r w:rsidRPr="000B3F86">
        <w:rPr>
          <w:rFonts w:ascii="Times New Roman" w:hAnsi="Times New Roman"/>
          <w:spacing w:val="-5"/>
          <w:sz w:val="24"/>
          <w:szCs w:val="24"/>
        </w:rPr>
        <w:t xml:space="preserve"> </w:t>
      </w:r>
      <w:r w:rsidRPr="000B3F86">
        <w:rPr>
          <w:rFonts w:ascii="Times New Roman" w:hAnsi="Times New Roman"/>
          <w:sz w:val="24"/>
          <w:szCs w:val="24"/>
        </w:rPr>
        <w:t>о</w:t>
      </w:r>
      <w:r w:rsidRPr="000B3F86">
        <w:rPr>
          <w:rFonts w:ascii="Times New Roman" w:hAnsi="Times New Roman"/>
          <w:spacing w:val="-9"/>
          <w:sz w:val="24"/>
          <w:szCs w:val="24"/>
        </w:rPr>
        <w:t xml:space="preserve"> </w:t>
      </w:r>
      <w:r w:rsidRPr="000B3F86">
        <w:rPr>
          <w:rFonts w:ascii="Times New Roman" w:hAnsi="Times New Roman"/>
          <w:sz w:val="24"/>
          <w:szCs w:val="24"/>
        </w:rPr>
        <w:t>цене</w:t>
      </w:r>
      <w:r w:rsidRPr="000B3F86">
        <w:rPr>
          <w:rFonts w:ascii="Times New Roman" w:hAnsi="Times New Roman"/>
          <w:spacing w:val="-6"/>
          <w:sz w:val="24"/>
          <w:szCs w:val="24"/>
        </w:rPr>
        <w:t xml:space="preserve"> </w:t>
      </w:r>
      <w:r w:rsidRPr="000B3F86">
        <w:rPr>
          <w:rFonts w:ascii="Times New Roman" w:hAnsi="Times New Roman"/>
          <w:sz w:val="24"/>
          <w:szCs w:val="24"/>
        </w:rPr>
        <w:t>договора,</w:t>
      </w:r>
      <w:r w:rsidRPr="000B3F86">
        <w:rPr>
          <w:rFonts w:ascii="Times New Roman" w:hAnsi="Times New Roman"/>
          <w:spacing w:val="-3"/>
          <w:sz w:val="24"/>
          <w:szCs w:val="24"/>
        </w:rPr>
        <w:t xml:space="preserve"> </w:t>
      </w:r>
      <w:r w:rsidRPr="000B3F86">
        <w:rPr>
          <w:rFonts w:ascii="Times New Roman" w:hAnsi="Times New Roman"/>
          <w:sz w:val="24"/>
          <w:szCs w:val="24"/>
        </w:rPr>
        <w:t>которое</w:t>
      </w:r>
      <w:r w:rsidRPr="000B3F86">
        <w:rPr>
          <w:rFonts w:ascii="Times New Roman" w:hAnsi="Times New Roman"/>
          <w:spacing w:val="-5"/>
          <w:sz w:val="24"/>
          <w:szCs w:val="24"/>
        </w:rPr>
        <w:t xml:space="preserve"> </w:t>
      </w:r>
      <w:r w:rsidRPr="000B3F86">
        <w:rPr>
          <w:rFonts w:ascii="Times New Roman" w:hAnsi="Times New Roman"/>
          <w:sz w:val="24"/>
          <w:szCs w:val="24"/>
        </w:rPr>
        <w:t>предусматривало</w:t>
      </w:r>
      <w:r w:rsidRPr="000B3F86">
        <w:rPr>
          <w:rFonts w:ascii="Times New Roman" w:hAnsi="Times New Roman"/>
          <w:spacing w:val="-68"/>
          <w:sz w:val="24"/>
          <w:szCs w:val="24"/>
        </w:rPr>
        <w:t xml:space="preserve"> </w:t>
      </w:r>
      <w:r w:rsidRPr="000B3F86">
        <w:rPr>
          <w:rFonts w:ascii="Times New Roman" w:hAnsi="Times New Roman"/>
          <w:sz w:val="24"/>
          <w:szCs w:val="24"/>
        </w:rPr>
        <w:t>бы более</w:t>
      </w:r>
      <w:r w:rsidRPr="000B3F86">
        <w:rPr>
          <w:rFonts w:ascii="Times New Roman" w:hAnsi="Times New Roman"/>
          <w:spacing w:val="2"/>
          <w:sz w:val="24"/>
          <w:szCs w:val="24"/>
        </w:rPr>
        <w:t xml:space="preserve"> </w:t>
      </w:r>
      <w:r w:rsidRPr="000B3F86">
        <w:rPr>
          <w:rFonts w:ascii="Times New Roman" w:hAnsi="Times New Roman"/>
          <w:sz w:val="24"/>
          <w:szCs w:val="24"/>
        </w:rPr>
        <w:t>высокую цену</w:t>
      </w:r>
      <w:r w:rsidRPr="000B3F86">
        <w:rPr>
          <w:rFonts w:ascii="Times New Roman" w:hAnsi="Times New Roman"/>
          <w:spacing w:val="-3"/>
          <w:sz w:val="24"/>
          <w:szCs w:val="24"/>
        </w:rPr>
        <w:t xml:space="preserve"> </w:t>
      </w:r>
      <w:r w:rsidRPr="000B3F86">
        <w:rPr>
          <w:rFonts w:ascii="Times New Roman" w:hAnsi="Times New Roman"/>
          <w:sz w:val="24"/>
          <w:szCs w:val="24"/>
        </w:rPr>
        <w:t>договора;</w:t>
      </w:r>
    </w:p>
    <w:p w14:paraId="02DB13D7" w14:textId="77777777" w:rsidR="000B3F86" w:rsidRPr="000B3F86" w:rsidRDefault="000B3F86" w:rsidP="000B3F86">
      <w:pPr>
        <w:pStyle w:val="a5"/>
        <w:widowControl w:val="0"/>
        <w:numPr>
          <w:ilvl w:val="1"/>
          <w:numId w:val="14"/>
        </w:numPr>
        <w:tabs>
          <w:tab w:val="left" w:pos="1166"/>
        </w:tabs>
        <w:autoSpaceDE w:val="0"/>
        <w:autoSpaceDN w:val="0"/>
        <w:spacing w:after="0" w:line="240" w:lineRule="auto"/>
        <w:ind w:left="0" w:right="231" w:firstLine="567"/>
        <w:jc w:val="both"/>
        <w:rPr>
          <w:rFonts w:ascii="Times New Roman" w:hAnsi="Times New Roman"/>
          <w:sz w:val="24"/>
          <w:szCs w:val="24"/>
        </w:rPr>
      </w:pP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основании</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рассмотрении</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67"/>
          <w:sz w:val="24"/>
          <w:szCs w:val="24"/>
        </w:rPr>
        <w:t xml:space="preserve"> </w:t>
      </w:r>
      <w:r w:rsidRPr="000B3F86">
        <w:rPr>
          <w:rFonts w:ascii="Times New Roman" w:hAnsi="Times New Roman"/>
          <w:sz w:val="24"/>
          <w:szCs w:val="24"/>
        </w:rPr>
        <w:t>аукционе принято решение об отказе в допуске к участию в аукционе всех</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5"/>
          <w:sz w:val="24"/>
          <w:szCs w:val="24"/>
        </w:rPr>
        <w:t xml:space="preserve"> </w:t>
      </w:r>
      <w:r w:rsidRPr="000B3F86">
        <w:rPr>
          <w:rFonts w:ascii="Times New Roman" w:hAnsi="Times New Roman"/>
          <w:sz w:val="24"/>
          <w:szCs w:val="24"/>
        </w:rPr>
        <w:t>или</w:t>
      </w:r>
      <w:r w:rsidRPr="000B3F86">
        <w:rPr>
          <w:rFonts w:ascii="Times New Roman" w:hAnsi="Times New Roman"/>
          <w:spacing w:val="-4"/>
          <w:sz w:val="24"/>
          <w:szCs w:val="24"/>
        </w:rPr>
        <w:t xml:space="preserve"> </w:t>
      </w:r>
      <w:r w:rsidRPr="000B3F86">
        <w:rPr>
          <w:rFonts w:ascii="Times New Roman" w:hAnsi="Times New Roman"/>
          <w:sz w:val="24"/>
          <w:szCs w:val="24"/>
        </w:rPr>
        <w:t>о</w:t>
      </w:r>
      <w:r w:rsidRPr="000B3F86">
        <w:rPr>
          <w:rFonts w:ascii="Times New Roman" w:hAnsi="Times New Roman"/>
          <w:spacing w:val="-4"/>
          <w:sz w:val="24"/>
          <w:szCs w:val="24"/>
        </w:rPr>
        <w:t xml:space="preserve"> </w:t>
      </w:r>
      <w:r w:rsidRPr="000B3F86">
        <w:rPr>
          <w:rFonts w:ascii="Times New Roman" w:hAnsi="Times New Roman"/>
          <w:sz w:val="24"/>
          <w:szCs w:val="24"/>
        </w:rPr>
        <w:t>признании</w:t>
      </w:r>
      <w:r w:rsidRPr="000B3F86">
        <w:rPr>
          <w:rFonts w:ascii="Times New Roman" w:hAnsi="Times New Roman"/>
          <w:spacing w:val="-4"/>
          <w:sz w:val="24"/>
          <w:szCs w:val="24"/>
        </w:rPr>
        <w:t xml:space="preserve"> </w:t>
      </w:r>
      <w:r w:rsidRPr="000B3F86">
        <w:rPr>
          <w:rFonts w:ascii="Times New Roman" w:hAnsi="Times New Roman"/>
          <w:sz w:val="24"/>
          <w:szCs w:val="24"/>
        </w:rPr>
        <w:t>только</w:t>
      </w:r>
      <w:r w:rsidRPr="000B3F86">
        <w:rPr>
          <w:rFonts w:ascii="Times New Roman" w:hAnsi="Times New Roman"/>
          <w:spacing w:val="-4"/>
          <w:sz w:val="24"/>
          <w:szCs w:val="24"/>
        </w:rPr>
        <w:t xml:space="preserve"> </w:t>
      </w:r>
      <w:r w:rsidRPr="000B3F86">
        <w:rPr>
          <w:rFonts w:ascii="Times New Roman" w:hAnsi="Times New Roman"/>
          <w:sz w:val="24"/>
          <w:szCs w:val="24"/>
        </w:rPr>
        <w:t>одного</w:t>
      </w:r>
      <w:r w:rsidRPr="000B3F86">
        <w:rPr>
          <w:rFonts w:ascii="Times New Roman" w:hAnsi="Times New Roman"/>
          <w:spacing w:val="-5"/>
          <w:sz w:val="24"/>
          <w:szCs w:val="24"/>
        </w:rPr>
        <w:t xml:space="preserve"> </w:t>
      </w:r>
      <w:r w:rsidRPr="000B3F86">
        <w:rPr>
          <w:rFonts w:ascii="Times New Roman" w:hAnsi="Times New Roman"/>
          <w:sz w:val="24"/>
          <w:szCs w:val="24"/>
        </w:rPr>
        <w:t>заявителя</w:t>
      </w:r>
      <w:r w:rsidRPr="000B3F86">
        <w:rPr>
          <w:rFonts w:ascii="Times New Roman" w:hAnsi="Times New Roman"/>
          <w:spacing w:val="-2"/>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3"/>
          <w:sz w:val="24"/>
          <w:szCs w:val="24"/>
        </w:rPr>
        <w:t xml:space="preserve"> </w:t>
      </w:r>
      <w:r w:rsidRPr="000B3F86">
        <w:rPr>
          <w:rFonts w:ascii="Times New Roman" w:hAnsi="Times New Roman"/>
          <w:sz w:val="24"/>
          <w:szCs w:val="24"/>
        </w:rPr>
        <w:t>аукциона.</w:t>
      </w:r>
    </w:p>
    <w:p w14:paraId="2994CC10" w14:textId="77777777" w:rsidR="000B3F86" w:rsidRPr="000B3F86" w:rsidRDefault="000B3F86" w:rsidP="000B3F86">
      <w:pPr>
        <w:pStyle w:val="a5"/>
        <w:widowControl w:val="0"/>
        <w:tabs>
          <w:tab w:val="left" w:pos="1435"/>
        </w:tabs>
        <w:autoSpaceDE w:val="0"/>
        <w:autoSpaceDN w:val="0"/>
        <w:spacing w:after="0" w:line="240" w:lineRule="auto"/>
        <w:ind w:left="0" w:right="228" w:firstLine="567"/>
        <w:jc w:val="both"/>
        <w:rPr>
          <w:rFonts w:ascii="Times New Roman" w:hAnsi="Times New Roman"/>
          <w:sz w:val="24"/>
          <w:szCs w:val="24"/>
        </w:rPr>
      </w:pPr>
      <w:r w:rsidRPr="000B3F86">
        <w:rPr>
          <w:rFonts w:ascii="Times New Roman" w:hAnsi="Times New Roman"/>
          <w:sz w:val="24"/>
          <w:szCs w:val="24"/>
        </w:rPr>
        <w:t>7.6. Члены Комиссии присутствуют на процедуре проведения аукциона</w:t>
      </w:r>
      <w:r w:rsidRPr="000B3F86">
        <w:rPr>
          <w:rFonts w:ascii="Times New Roman" w:hAnsi="Times New Roman"/>
          <w:spacing w:val="-67"/>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день</w:t>
      </w:r>
      <w:r w:rsidRPr="000B3F86">
        <w:rPr>
          <w:rFonts w:ascii="Times New Roman" w:hAnsi="Times New Roman"/>
          <w:spacing w:val="-2"/>
          <w:sz w:val="24"/>
          <w:szCs w:val="24"/>
        </w:rPr>
        <w:t xml:space="preserve"> </w:t>
      </w:r>
      <w:r w:rsidRPr="000B3F86">
        <w:rPr>
          <w:rFonts w:ascii="Times New Roman" w:hAnsi="Times New Roman"/>
          <w:sz w:val="24"/>
          <w:szCs w:val="24"/>
        </w:rPr>
        <w:t>проведения аукциона подписывают</w:t>
      </w:r>
      <w:r w:rsidRPr="000B3F86">
        <w:rPr>
          <w:rFonts w:ascii="Times New Roman" w:hAnsi="Times New Roman"/>
          <w:spacing w:val="-1"/>
          <w:sz w:val="24"/>
          <w:szCs w:val="24"/>
        </w:rPr>
        <w:t xml:space="preserve"> </w:t>
      </w:r>
      <w:r w:rsidRPr="000B3F86">
        <w:rPr>
          <w:rFonts w:ascii="Times New Roman" w:hAnsi="Times New Roman"/>
          <w:sz w:val="24"/>
          <w:szCs w:val="24"/>
        </w:rPr>
        <w:t>протокол аукциона.</w:t>
      </w:r>
    </w:p>
    <w:p w14:paraId="4C655B0E"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4" w:firstLine="567"/>
        <w:jc w:val="both"/>
        <w:rPr>
          <w:rFonts w:ascii="Times New Roman" w:hAnsi="Times New Roman"/>
          <w:sz w:val="24"/>
          <w:szCs w:val="24"/>
        </w:rPr>
      </w:pPr>
      <w:r w:rsidRPr="000B3F86">
        <w:rPr>
          <w:rFonts w:ascii="Times New Roman" w:hAnsi="Times New Roman"/>
          <w:sz w:val="24"/>
          <w:szCs w:val="24"/>
        </w:rPr>
        <w:t>Протокол аукциона должен содержать сведения о месте, дате и времени проведения аукциона, об участниках аукциона, о начальной (максимальной)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аренды недвижимого имущества. Протокол подписывается всеми присутствующими членами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со дня подписания протокола передает победителю аукциона один экземпляр протокола и проект договора на недвижимое имущество, который составляется путем включения цены в договор на недвижимое имущество, предложенной победителем аукциона, в проект договора на недвижимое имущество, прилагаемого к документации об аукционе.</w:t>
      </w:r>
    </w:p>
    <w:p w14:paraId="6762FF60" w14:textId="77777777" w:rsidR="000B3F86" w:rsidRPr="000B3F86" w:rsidRDefault="000B3F86" w:rsidP="000B3F86">
      <w:pPr>
        <w:pStyle w:val="a9"/>
        <w:ind w:right="220" w:firstLine="567"/>
        <w:jc w:val="both"/>
        <w:rPr>
          <w:spacing w:val="3"/>
          <w:sz w:val="24"/>
          <w:szCs w:val="24"/>
          <w:lang w:val="ru-RU"/>
        </w:rPr>
      </w:pPr>
      <w:r w:rsidRPr="000B3F86">
        <w:rPr>
          <w:sz w:val="24"/>
          <w:szCs w:val="24"/>
          <w:lang w:val="ru-RU"/>
        </w:rPr>
        <w:tab/>
        <w:t>7.7. Любые действия (бездействие) Комиссии могут быть обжалованы в</w:t>
      </w:r>
      <w:r w:rsidRPr="000B3F86">
        <w:rPr>
          <w:spacing w:val="-67"/>
          <w:sz w:val="24"/>
          <w:szCs w:val="24"/>
          <w:lang w:val="ru-RU"/>
        </w:rPr>
        <w:t xml:space="preserve"> </w:t>
      </w:r>
      <w:r w:rsidRPr="000B3F86">
        <w:rPr>
          <w:sz w:val="24"/>
          <w:szCs w:val="24"/>
          <w:lang w:val="ru-RU"/>
        </w:rPr>
        <w:t>порядке,</w:t>
      </w:r>
      <w:r w:rsidRPr="000B3F86">
        <w:rPr>
          <w:spacing w:val="1"/>
          <w:sz w:val="24"/>
          <w:szCs w:val="24"/>
          <w:lang w:val="ru-RU"/>
        </w:rPr>
        <w:t xml:space="preserve"> </w:t>
      </w:r>
      <w:r w:rsidRPr="000B3F86">
        <w:rPr>
          <w:sz w:val="24"/>
          <w:szCs w:val="24"/>
          <w:lang w:val="ru-RU"/>
        </w:rPr>
        <w:t>установленном</w:t>
      </w:r>
      <w:r w:rsidRPr="000B3F86">
        <w:rPr>
          <w:spacing w:val="1"/>
          <w:sz w:val="24"/>
          <w:szCs w:val="24"/>
          <w:lang w:val="ru-RU"/>
        </w:rPr>
        <w:t xml:space="preserve"> </w:t>
      </w:r>
      <w:r w:rsidRPr="000B3F86">
        <w:rPr>
          <w:sz w:val="24"/>
          <w:szCs w:val="24"/>
          <w:lang w:val="ru-RU"/>
        </w:rPr>
        <w:t>законодательством</w:t>
      </w:r>
      <w:r w:rsidRPr="000B3F86">
        <w:rPr>
          <w:spacing w:val="1"/>
          <w:sz w:val="24"/>
          <w:szCs w:val="24"/>
          <w:lang w:val="ru-RU"/>
        </w:rPr>
        <w:t xml:space="preserve"> </w:t>
      </w:r>
      <w:r w:rsidRPr="000B3F86">
        <w:rPr>
          <w:sz w:val="24"/>
          <w:szCs w:val="24"/>
          <w:lang w:val="ru-RU"/>
        </w:rPr>
        <w:t>Российской</w:t>
      </w:r>
      <w:r w:rsidRPr="000B3F86">
        <w:rPr>
          <w:spacing w:val="1"/>
          <w:sz w:val="24"/>
          <w:szCs w:val="24"/>
          <w:lang w:val="ru-RU"/>
        </w:rPr>
        <w:t xml:space="preserve"> </w:t>
      </w:r>
      <w:r w:rsidRPr="000B3F86">
        <w:rPr>
          <w:sz w:val="24"/>
          <w:szCs w:val="24"/>
          <w:lang w:val="ru-RU"/>
        </w:rPr>
        <w:t>Федерации,</w:t>
      </w:r>
      <w:r w:rsidRPr="000B3F86">
        <w:rPr>
          <w:spacing w:val="1"/>
          <w:sz w:val="24"/>
          <w:szCs w:val="24"/>
          <w:lang w:val="ru-RU"/>
        </w:rPr>
        <w:t xml:space="preserve"> </w:t>
      </w:r>
      <w:r w:rsidRPr="000B3F86">
        <w:rPr>
          <w:sz w:val="24"/>
          <w:szCs w:val="24"/>
          <w:lang w:val="ru-RU"/>
        </w:rPr>
        <w:t>если</w:t>
      </w:r>
      <w:r w:rsidRPr="000B3F86">
        <w:rPr>
          <w:spacing w:val="1"/>
          <w:sz w:val="24"/>
          <w:szCs w:val="24"/>
          <w:lang w:val="ru-RU"/>
        </w:rPr>
        <w:t xml:space="preserve"> </w:t>
      </w:r>
      <w:r w:rsidRPr="000B3F86">
        <w:rPr>
          <w:sz w:val="24"/>
          <w:szCs w:val="24"/>
          <w:lang w:val="ru-RU"/>
        </w:rPr>
        <w:t>такие</w:t>
      </w:r>
      <w:r w:rsidRPr="000B3F86">
        <w:rPr>
          <w:spacing w:val="-10"/>
          <w:sz w:val="24"/>
          <w:szCs w:val="24"/>
          <w:lang w:val="ru-RU"/>
        </w:rPr>
        <w:t xml:space="preserve"> </w:t>
      </w:r>
      <w:r w:rsidRPr="000B3F86">
        <w:rPr>
          <w:sz w:val="24"/>
          <w:szCs w:val="24"/>
          <w:lang w:val="ru-RU"/>
        </w:rPr>
        <w:t>действия</w:t>
      </w:r>
      <w:r w:rsidRPr="000B3F86">
        <w:rPr>
          <w:spacing w:val="-8"/>
          <w:sz w:val="24"/>
          <w:szCs w:val="24"/>
          <w:lang w:val="ru-RU"/>
        </w:rPr>
        <w:t xml:space="preserve"> </w:t>
      </w:r>
      <w:r w:rsidRPr="000B3F86">
        <w:rPr>
          <w:sz w:val="24"/>
          <w:szCs w:val="24"/>
          <w:lang w:val="ru-RU"/>
        </w:rPr>
        <w:t>(бездействия)</w:t>
      </w:r>
      <w:r w:rsidRPr="000B3F86">
        <w:rPr>
          <w:spacing w:val="-11"/>
          <w:sz w:val="24"/>
          <w:szCs w:val="24"/>
          <w:lang w:val="ru-RU"/>
        </w:rPr>
        <w:t xml:space="preserve"> </w:t>
      </w:r>
      <w:r w:rsidRPr="000B3F86">
        <w:rPr>
          <w:sz w:val="24"/>
          <w:szCs w:val="24"/>
          <w:lang w:val="ru-RU"/>
        </w:rPr>
        <w:t>нарушают</w:t>
      </w:r>
      <w:r w:rsidRPr="000B3F86">
        <w:rPr>
          <w:spacing w:val="-7"/>
          <w:sz w:val="24"/>
          <w:szCs w:val="24"/>
          <w:lang w:val="ru-RU"/>
        </w:rPr>
        <w:t xml:space="preserve"> </w:t>
      </w:r>
      <w:r w:rsidRPr="000B3F86">
        <w:rPr>
          <w:sz w:val="24"/>
          <w:szCs w:val="24"/>
          <w:lang w:val="ru-RU"/>
        </w:rPr>
        <w:t>права</w:t>
      </w:r>
      <w:r w:rsidRPr="000B3F86">
        <w:rPr>
          <w:spacing w:val="-9"/>
          <w:sz w:val="24"/>
          <w:szCs w:val="24"/>
          <w:lang w:val="ru-RU"/>
        </w:rPr>
        <w:t xml:space="preserve"> </w:t>
      </w:r>
      <w:r w:rsidRPr="000B3F86">
        <w:rPr>
          <w:sz w:val="24"/>
          <w:szCs w:val="24"/>
          <w:lang w:val="ru-RU"/>
        </w:rPr>
        <w:t>и</w:t>
      </w:r>
      <w:r w:rsidRPr="000B3F86">
        <w:rPr>
          <w:spacing w:val="-9"/>
          <w:sz w:val="24"/>
          <w:szCs w:val="24"/>
          <w:lang w:val="ru-RU"/>
        </w:rPr>
        <w:t xml:space="preserve"> </w:t>
      </w:r>
      <w:r w:rsidRPr="000B3F86">
        <w:rPr>
          <w:sz w:val="24"/>
          <w:szCs w:val="24"/>
          <w:lang w:val="ru-RU"/>
        </w:rPr>
        <w:t>законные</w:t>
      </w:r>
      <w:r w:rsidRPr="000B3F86">
        <w:rPr>
          <w:spacing w:val="-9"/>
          <w:sz w:val="24"/>
          <w:szCs w:val="24"/>
          <w:lang w:val="ru-RU"/>
        </w:rPr>
        <w:t xml:space="preserve"> </w:t>
      </w:r>
      <w:r w:rsidRPr="000B3F86">
        <w:rPr>
          <w:sz w:val="24"/>
          <w:szCs w:val="24"/>
          <w:lang w:val="ru-RU"/>
        </w:rPr>
        <w:t>интересы</w:t>
      </w:r>
      <w:r w:rsidRPr="000B3F86">
        <w:rPr>
          <w:spacing w:val="-10"/>
          <w:sz w:val="24"/>
          <w:szCs w:val="24"/>
          <w:lang w:val="ru-RU"/>
        </w:rPr>
        <w:t xml:space="preserve"> </w:t>
      </w:r>
      <w:r w:rsidRPr="000B3F86">
        <w:rPr>
          <w:sz w:val="24"/>
          <w:szCs w:val="24"/>
          <w:lang w:val="ru-RU"/>
        </w:rPr>
        <w:t>заявителя</w:t>
      </w:r>
      <w:r w:rsidRPr="000B3F86">
        <w:rPr>
          <w:spacing w:val="-67"/>
          <w:sz w:val="24"/>
          <w:szCs w:val="24"/>
          <w:lang w:val="ru-RU"/>
        </w:rPr>
        <w:t xml:space="preserve"> </w:t>
      </w:r>
      <w:r w:rsidRPr="000B3F86">
        <w:rPr>
          <w:sz w:val="24"/>
          <w:szCs w:val="24"/>
          <w:lang w:val="ru-RU"/>
        </w:rPr>
        <w:t>(ей).</w:t>
      </w:r>
      <w:r w:rsidRPr="000B3F86">
        <w:rPr>
          <w:spacing w:val="3"/>
          <w:sz w:val="24"/>
          <w:szCs w:val="24"/>
          <w:lang w:val="ru-RU"/>
        </w:rPr>
        <w:t xml:space="preserve"> </w:t>
      </w:r>
    </w:p>
    <w:p w14:paraId="5BEBF72A" w14:textId="77777777" w:rsidR="000B3F86" w:rsidRPr="000B3F86" w:rsidRDefault="000B3F86" w:rsidP="000B3F86">
      <w:pPr>
        <w:pStyle w:val="a5"/>
        <w:widowControl w:val="0"/>
        <w:tabs>
          <w:tab w:val="left" w:pos="1435"/>
        </w:tabs>
        <w:autoSpaceDE w:val="0"/>
        <w:autoSpaceDN w:val="0"/>
        <w:spacing w:after="0" w:line="240" w:lineRule="auto"/>
        <w:ind w:left="219" w:right="228"/>
        <w:jc w:val="both"/>
        <w:rPr>
          <w:rFonts w:ascii="Times New Roman" w:hAnsi="Times New Roman"/>
          <w:sz w:val="24"/>
          <w:szCs w:val="24"/>
        </w:rPr>
      </w:pPr>
    </w:p>
    <w:p w14:paraId="0675F8AD" w14:textId="77777777" w:rsidR="000B3F86" w:rsidRPr="000B3F86" w:rsidRDefault="000B3F86" w:rsidP="000B3F86">
      <w:pPr>
        <w:pStyle w:val="10"/>
        <w:keepNext w:val="0"/>
        <w:widowControl w:val="0"/>
        <w:numPr>
          <w:ilvl w:val="1"/>
          <w:numId w:val="11"/>
        </w:numPr>
        <w:tabs>
          <w:tab w:val="left" w:pos="709"/>
        </w:tabs>
        <w:autoSpaceDE w:val="0"/>
        <w:autoSpaceDN w:val="0"/>
        <w:spacing w:before="1" w:after="0"/>
        <w:ind w:left="0" w:firstLine="0"/>
        <w:jc w:val="center"/>
        <w:rPr>
          <w:sz w:val="24"/>
          <w:szCs w:val="24"/>
        </w:rPr>
      </w:pPr>
      <w:r w:rsidRPr="000B3F86">
        <w:rPr>
          <w:sz w:val="24"/>
          <w:szCs w:val="24"/>
        </w:rPr>
        <w:t>Порядок проведения заседаний Комиссии</w:t>
      </w:r>
    </w:p>
    <w:p w14:paraId="76D1C655" w14:textId="77777777" w:rsidR="000B3F86" w:rsidRPr="000B3F86" w:rsidRDefault="000B3F86" w:rsidP="000B3F86">
      <w:pPr>
        <w:pStyle w:val="a5"/>
        <w:widowControl w:val="0"/>
        <w:tabs>
          <w:tab w:val="left" w:pos="709"/>
        </w:tabs>
        <w:autoSpaceDE w:val="0"/>
        <w:autoSpaceDN w:val="0"/>
        <w:spacing w:after="0" w:line="240" w:lineRule="auto"/>
        <w:ind w:left="0" w:right="228"/>
        <w:jc w:val="both"/>
        <w:rPr>
          <w:rFonts w:ascii="Times New Roman" w:hAnsi="Times New Roman"/>
          <w:sz w:val="24"/>
          <w:szCs w:val="24"/>
        </w:rPr>
      </w:pPr>
      <w:r w:rsidRPr="000B3F86">
        <w:rPr>
          <w:rFonts w:ascii="Times New Roman" w:hAnsi="Times New Roman"/>
          <w:sz w:val="24"/>
          <w:szCs w:val="24"/>
        </w:rPr>
        <w:tab/>
        <w:t>8.1. Секретарь Комиссии, в случае если он утвержден решением Организатора аукциона о создании Комиссии, или другой уполномоченный председателем (заместителем председателя, в отсутствии председателя) член Комиссии, не позднее, чем за 3 (три) рабочих дня до дня проведения заседания Комиссии уведомляет членов Комиссии о дне, времени и месте проведения заседания Комиссии.</w:t>
      </w:r>
    </w:p>
    <w:p w14:paraId="68B2A1A3" w14:textId="77777777" w:rsidR="000B3F86" w:rsidRPr="000B3F86" w:rsidRDefault="000B3F86" w:rsidP="000B3F86">
      <w:pPr>
        <w:tabs>
          <w:tab w:val="left" w:pos="709"/>
          <w:tab w:val="left" w:pos="1488"/>
        </w:tabs>
        <w:spacing w:line="242" w:lineRule="auto"/>
        <w:ind w:right="227"/>
        <w:jc w:val="both"/>
        <w:rPr>
          <w:rFonts w:ascii="Times New Roman" w:hAnsi="Times New Roman" w:cs="Times New Roman"/>
          <w:sz w:val="24"/>
          <w:szCs w:val="24"/>
        </w:rPr>
      </w:pPr>
      <w:r w:rsidRPr="000B3F86">
        <w:rPr>
          <w:rFonts w:ascii="Times New Roman" w:hAnsi="Times New Roman" w:cs="Times New Roman"/>
          <w:sz w:val="24"/>
          <w:szCs w:val="24"/>
        </w:rPr>
        <w:tab/>
        <w:t>8.2. Заседания Комиссии открываются и закрываются председателем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(заместителем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председателя,</w:t>
      </w:r>
      <w:r w:rsidRPr="000B3F86">
        <w:rPr>
          <w:rFonts w:ascii="Times New Roman" w:hAnsi="Times New Roman" w:cs="Times New Roman"/>
          <w:spacing w:val="3"/>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отсутствии председателя).</w:t>
      </w:r>
    </w:p>
    <w:p w14:paraId="27EFE6AC" w14:textId="77777777" w:rsidR="000B3F86" w:rsidRPr="000B3F86" w:rsidRDefault="000B3F86" w:rsidP="000B3F86">
      <w:pPr>
        <w:tabs>
          <w:tab w:val="left" w:pos="709"/>
          <w:tab w:val="left" w:pos="1541"/>
        </w:tabs>
        <w:ind w:right="226"/>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w:t>
      </w:r>
      <w:proofErr w:type="gramStart"/>
      <w:r w:rsidRPr="000B3F86">
        <w:rPr>
          <w:rFonts w:ascii="Times New Roman" w:hAnsi="Times New Roman" w:cs="Times New Roman"/>
          <w:sz w:val="24"/>
          <w:szCs w:val="24"/>
        </w:rPr>
        <w:t>3.Секретарь</w:t>
      </w:r>
      <w:proofErr w:type="gramEnd"/>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утвержден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решением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Организатора</w:t>
      </w:r>
      <w:r w:rsidRPr="000B3F86">
        <w:rPr>
          <w:rFonts w:ascii="Times New Roman" w:hAnsi="Times New Roman" w:cs="Times New Roman"/>
          <w:spacing w:val="32"/>
          <w:sz w:val="24"/>
          <w:szCs w:val="24"/>
        </w:rPr>
        <w:t xml:space="preserve"> </w:t>
      </w:r>
      <w:r w:rsidRPr="000B3F86">
        <w:rPr>
          <w:rFonts w:ascii="Times New Roman" w:hAnsi="Times New Roman" w:cs="Times New Roman"/>
          <w:sz w:val="24"/>
          <w:szCs w:val="24"/>
        </w:rPr>
        <w:t>аукциона</w:t>
      </w:r>
      <w:r w:rsidRPr="000B3F86">
        <w:rPr>
          <w:rFonts w:ascii="Times New Roman" w:hAnsi="Times New Roman" w:cs="Times New Roman"/>
          <w:spacing w:val="32"/>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31"/>
          <w:sz w:val="24"/>
          <w:szCs w:val="24"/>
        </w:rPr>
        <w:t xml:space="preserve"> </w:t>
      </w:r>
      <w:r w:rsidRPr="000B3F86">
        <w:rPr>
          <w:rFonts w:ascii="Times New Roman" w:hAnsi="Times New Roman" w:cs="Times New Roman"/>
          <w:sz w:val="24"/>
          <w:szCs w:val="24"/>
        </w:rPr>
        <w:t>создании</w:t>
      </w:r>
      <w:r w:rsidRPr="000B3F86">
        <w:rPr>
          <w:rFonts w:ascii="Times New Roman" w:hAnsi="Times New Roman" w:cs="Times New Roman"/>
          <w:spacing w:val="35"/>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33"/>
          <w:sz w:val="24"/>
          <w:szCs w:val="24"/>
        </w:rPr>
        <w:t xml:space="preserve"> </w:t>
      </w:r>
      <w:r w:rsidRPr="000B3F86">
        <w:rPr>
          <w:rFonts w:ascii="Times New Roman" w:hAnsi="Times New Roman" w:cs="Times New Roman"/>
          <w:sz w:val="24"/>
          <w:szCs w:val="24"/>
        </w:rPr>
        <w:t>или</w:t>
      </w:r>
      <w:r w:rsidRPr="000B3F86">
        <w:rPr>
          <w:rFonts w:ascii="Times New Roman" w:hAnsi="Times New Roman" w:cs="Times New Roman"/>
          <w:spacing w:val="31"/>
          <w:sz w:val="24"/>
          <w:szCs w:val="24"/>
        </w:rPr>
        <w:t xml:space="preserve"> </w:t>
      </w:r>
      <w:r w:rsidRPr="000B3F86">
        <w:rPr>
          <w:rFonts w:ascii="Times New Roman" w:hAnsi="Times New Roman" w:cs="Times New Roman"/>
          <w:sz w:val="24"/>
          <w:szCs w:val="24"/>
        </w:rPr>
        <w:t>другой</w:t>
      </w:r>
      <w:r w:rsidRPr="000B3F86">
        <w:rPr>
          <w:rFonts w:ascii="Times New Roman" w:hAnsi="Times New Roman" w:cs="Times New Roman"/>
          <w:spacing w:val="30"/>
          <w:sz w:val="24"/>
          <w:szCs w:val="24"/>
        </w:rPr>
        <w:t xml:space="preserve"> </w:t>
      </w:r>
      <w:r w:rsidRPr="000B3F86">
        <w:rPr>
          <w:rFonts w:ascii="Times New Roman" w:hAnsi="Times New Roman" w:cs="Times New Roman"/>
          <w:sz w:val="24"/>
          <w:szCs w:val="24"/>
        </w:rPr>
        <w:t>уполномоченный председателем</w:t>
      </w:r>
      <w:r w:rsidRPr="000B3F86">
        <w:rPr>
          <w:rFonts w:ascii="Times New Roman" w:hAnsi="Times New Roman" w:cs="Times New Roman"/>
          <w:spacing w:val="-4"/>
          <w:sz w:val="24"/>
          <w:szCs w:val="24"/>
        </w:rPr>
        <w:t xml:space="preserve"> </w:t>
      </w:r>
      <w:r w:rsidRPr="000B3F86">
        <w:rPr>
          <w:rFonts w:ascii="Times New Roman" w:hAnsi="Times New Roman" w:cs="Times New Roman"/>
          <w:sz w:val="24"/>
          <w:szCs w:val="24"/>
        </w:rPr>
        <w:t>член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5"/>
          <w:sz w:val="24"/>
          <w:szCs w:val="24"/>
        </w:rPr>
        <w:t xml:space="preserve"> </w:t>
      </w:r>
      <w:r w:rsidRPr="000B3F86">
        <w:rPr>
          <w:rFonts w:ascii="Times New Roman" w:hAnsi="Times New Roman" w:cs="Times New Roman"/>
          <w:sz w:val="24"/>
          <w:szCs w:val="24"/>
        </w:rPr>
        <w:t>ведет</w:t>
      </w:r>
      <w:r w:rsidRPr="000B3F86">
        <w:rPr>
          <w:rFonts w:ascii="Times New Roman" w:hAnsi="Times New Roman" w:cs="Times New Roman"/>
          <w:spacing w:val="-6"/>
          <w:sz w:val="24"/>
          <w:szCs w:val="24"/>
        </w:rPr>
        <w:t xml:space="preserve"> </w:t>
      </w:r>
      <w:r w:rsidRPr="000B3F86">
        <w:rPr>
          <w:rFonts w:ascii="Times New Roman" w:hAnsi="Times New Roman" w:cs="Times New Roman"/>
          <w:sz w:val="24"/>
          <w:szCs w:val="24"/>
        </w:rPr>
        <w:t>протоколы.</w:t>
      </w:r>
    </w:p>
    <w:p w14:paraId="39712303" w14:textId="77777777" w:rsidR="000B3F86" w:rsidRPr="000B3F86" w:rsidRDefault="000B3F86" w:rsidP="000B3F86">
      <w:pPr>
        <w:tabs>
          <w:tab w:val="left" w:pos="709"/>
        </w:tabs>
        <w:ind w:right="220"/>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w:t>
      </w:r>
      <w:proofErr w:type="gramStart"/>
      <w:r w:rsidRPr="000B3F86">
        <w:rPr>
          <w:rFonts w:ascii="Times New Roman" w:hAnsi="Times New Roman" w:cs="Times New Roman"/>
          <w:sz w:val="24"/>
          <w:szCs w:val="24"/>
        </w:rPr>
        <w:t>4.Протокол</w:t>
      </w:r>
      <w:proofErr w:type="gramEnd"/>
      <w:r w:rsidRPr="000B3F86">
        <w:rPr>
          <w:rFonts w:ascii="Times New Roman" w:hAnsi="Times New Roman" w:cs="Times New Roman"/>
          <w:sz w:val="24"/>
          <w:szCs w:val="24"/>
        </w:rPr>
        <w:t xml:space="preserve"> рассмотрения заявок на участие в аукционе и протокол</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аукциона подписываются всеми членами Комиссии, а затем председателем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p>
    <w:p w14:paraId="4458EB5A" w14:textId="77777777" w:rsidR="000B3F86" w:rsidRPr="000B3F86" w:rsidRDefault="000B3F86" w:rsidP="000B3F86">
      <w:pPr>
        <w:tabs>
          <w:tab w:val="left" w:pos="709"/>
          <w:tab w:val="left" w:pos="1517"/>
        </w:tabs>
        <w:spacing w:before="4"/>
        <w:ind w:right="225"/>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8.5.В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заявки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на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участие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получены</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после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окончания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срока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приема,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такие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заявки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возвращаются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Организатором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аукциона,</w:t>
      </w:r>
      <w:r w:rsidRPr="000B3F86">
        <w:rPr>
          <w:rFonts w:ascii="Times New Roman" w:hAnsi="Times New Roman" w:cs="Times New Roman"/>
          <w:spacing w:val="-8"/>
          <w:sz w:val="24"/>
          <w:szCs w:val="24"/>
        </w:rPr>
        <w:t xml:space="preserve"> </w:t>
      </w:r>
      <w:r w:rsidRPr="000B3F86">
        <w:rPr>
          <w:rFonts w:ascii="Times New Roman" w:hAnsi="Times New Roman" w:cs="Times New Roman"/>
          <w:sz w:val="24"/>
          <w:szCs w:val="24"/>
        </w:rPr>
        <w:t>подавшим</w:t>
      </w:r>
      <w:r w:rsidRPr="000B3F86">
        <w:rPr>
          <w:rFonts w:ascii="Times New Roman" w:hAnsi="Times New Roman" w:cs="Times New Roman"/>
          <w:spacing w:val="-10"/>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заявителям</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1"/>
          <w:sz w:val="24"/>
          <w:szCs w:val="24"/>
        </w:rPr>
        <w:t xml:space="preserve"> </w:t>
      </w:r>
      <w:r w:rsidRPr="000B3F86">
        <w:rPr>
          <w:rFonts w:ascii="Times New Roman" w:hAnsi="Times New Roman" w:cs="Times New Roman"/>
          <w:sz w:val="24"/>
          <w:szCs w:val="24"/>
        </w:rPr>
        <w:t>день</w:t>
      </w:r>
      <w:r w:rsidRPr="000B3F86">
        <w:rPr>
          <w:rFonts w:ascii="Times New Roman" w:hAnsi="Times New Roman" w:cs="Times New Roman"/>
          <w:spacing w:val="-12"/>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поступления,</w:t>
      </w:r>
      <w:r w:rsidRPr="000B3F86">
        <w:rPr>
          <w:rFonts w:ascii="Times New Roman" w:hAnsi="Times New Roman" w:cs="Times New Roman"/>
          <w:spacing w:val="-8"/>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10"/>
          <w:sz w:val="24"/>
          <w:szCs w:val="24"/>
        </w:rPr>
        <w:t xml:space="preserve"> </w:t>
      </w:r>
      <w:r w:rsidRPr="000B3F86">
        <w:rPr>
          <w:rFonts w:ascii="Times New Roman" w:hAnsi="Times New Roman" w:cs="Times New Roman"/>
          <w:sz w:val="24"/>
          <w:szCs w:val="24"/>
        </w:rPr>
        <w:t>чем</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составляется</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соответствующий</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акт.</w:t>
      </w:r>
      <w:r w:rsidRPr="000B3F86">
        <w:rPr>
          <w:rFonts w:ascii="Times New Roman" w:hAnsi="Times New Roman" w:cs="Times New Roman"/>
          <w:spacing w:val="-12"/>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6"/>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было</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установлено</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требование</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внесении</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задатка, Организатор аукциона обязан вернуть задаток указанным заявителям</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3"/>
          <w:sz w:val="24"/>
          <w:szCs w:val="24"/>
        </w:rPr>
        <w:t xml:space="preserve"> </w:t>
      </w:r>
      <w:r w:rsidRPr="000B3F86">
        <w:rPr>
          <w:rFonts w:ascii="Times New Roman" w:hAnsi="Times New Roman" w:cs="Times New Roman"/>
          <w:sz w:val="24"/>
          <w:szCs w:val="24"/>
        </w:rPr>
        <w:t>течение пяти</w:t>
      </w:r>
      <w:r w:rsidRPr="000B3F86">
        <w:rPr>
          <w:rFonts w:ascii="Times New Roman" w:hAnsi="Times New Roman" w:cs="Times New Roman"/>
          <w:spacing w:val="-2"/>
          <w:sz w:val="24"/>
          <w:szCs w:val="24"/>
        </w:rPr>
        <w:t xml:space="preserve"> </w:t>
      </w:r>
      <w:r w:rsidRPr="000B3F86">
        <w:rPr>
          <w:rFonts w:ascii="Times New Roman" w:hAnsi="Times New Roman" w:cs="Times New Roman"/>
          <w:sz w:val="24"/>
          <w:szCs w:val="24"/>
        </w:rPr>
        <w:t>рабочих</w:t>
      </w:r>
      <w:r w:rsidRPr="000B3F86">
        <w:rPr>
          <w:rFonts w:ascii="Times New Roman" w:hAnsi="Times New Roman" w:cs="Times New Roman"/>
          <w:spacing w:val="-5"/>
          <w:sz w:val="24"/>
          <w:szCs w:val="24"/>
        </w:rPr>
        <w:t xml:space="preserve"> </w:t>
      </w:r>
      <w:r w:rsidRPr="000B3F86">
        <w:rPr>
          <w:rFonts w:ascii="Times New Roman" w:hAnsi="Times New Roman" w:cs="Times New Roman"/>
          <w:sz w:val="24"/>
          <w:szCs w:val="24"/>
        </w:rPr>
        <w:t>дней</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даты</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подписания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протокола аукциона.</w:t>
      </w:r>
    </w:p>
    <w:p w14:paraId="2249BD8E" w14:textId="77777777" w:rsidR="000B3F86" w:rsidRPr="000B3F86" w:rsidRDefault="000B3F86" w:rsidP="000B3F86">
      <w:pPr>
        <w:tabs>
          <w:tab w:val="left" w:pos="1488"/>
        </w:tabs>
        <w:ind w:right="220"/>
        <w:jc w:val="both"/>
        <w:rPr>
          <w:sz w:val="24"/>
          <w:szCs w:val="24"/>
        </w:rPr>
      </w:pPr>
      <w:r w:rsidRPr="000B3F86">
        <w:rPr>
          <w:sz w:val="24"/>
          <w:szCs w:val="24"/>
        </w:rPr>
        <w:tab/>
      </w:r>
    </w:p>
    <w:p w14:paraId="01F9AC9C" w14:textId="77777777" w:rsidR="000B3F86" w:rsidRPr="000B3F86" w:rsidRDefault="000B3F86" w:rsidP="000B3F86">
      <w:pPr>
        <w:pStyle w:val="a9"/>
        <w:spacing w:before="1"/>
        <w:rPr>
          <w:sz w:val="24"/>
          <w:szCs w:val="24"/>
          <w:lang w:val="ru-RU"/>
        </w:rPr>
      </w:pPr>
    </w:p>
    <w:p w14:paraId="625F7CBD" w14:textId="77777777" w:rsidR="000B3F86" w:rsidRPr="000B3F86" w:rsidRDefault="000B3F86" w:rsidP="000B3F86">
      <w:pPr>
        <w:pStyle w:val="10"/>
        <w:keepNext w:val="0"/>
        <w:widowControl w:val="0"/>
        <w:numPr>
          <w:ilvl w:val="1"/>
          <w:numId w:val="11"/>
        </w:numPr>
        <w:autoSpaceDE w:val="0"/>
        <w:autoSpaceDN w:val="0"/>
        <w:spacing w:before="1" w:after="0"/>
        <w:ind w:left="0" w:firstLine="851"/>
        <w:jc w:val="center"/>
        <w:rPr>
          <w:sz w:val="24"/>
          <w:szCs w:val="24"/>
        </w:rPr>
      </w:pPr>
      <w:r w:rsidRPr="000B3F86">
        <w:rPr>
          <w:sz w:val="24"/>
          <w:szCs w:val="24"/>
        </w:rPr>
        <w:t>Ответственность членов Комиссии</w:t>
      </w:r>
    </w:p>
    <w:p w14:paraId="044154FA" w14:textId="77777777" w:rsidR="000B3F86" w:rsidRPr="000B3F86" w:rsidRDefault="000B3F86" w:rsidP="000B3F86">
      <w:pPr>
        <w:pStyle w:val="a5"/>
        <w:widowControl w:val="0"/>
        <w:numPr>
          <w:ilvl w:val="1"/>
          <w:numId w:val="19"/>
        </w:numPr>
        <w:tabs>
          <w:tab w:val="left" w:pos="1599"/>
        </w:tabs>
        <w:autoSpaceDE w:val="0"/>
        <w:autoSpaceDN w:val="0"/>
        <w:spacing w:after="0" w:line="240" w:lineRule="auto"/>
        <w:ind w:left="0" w:right="230" w:firstLine="710"/>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виновные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нарушении</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настоящего</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Регламента,</w:t>
      </w:r>
      <w:r w:rsidRPr="000B3F86">
        <w:rPr>
          <w:rFonts w:ascii="Times New Roman" w:hAnsi="Times New Roman"/>
          <w:spacing w:val="1"/>
          <w:sz w:val="24"/>
          <w:szCs w:val="24"/>
        </w:rPr>
        <w:t xml:space="preserve"> </w:t>
      </w:r>
      <w:r w:rsidRPr="000B3F86">
        <w:rPr>
          <w:rFonts w:ascii="Times New Roman" w:hAnsi="Times New Roman"/>
          <w:sz w:val="24"/>
          <w:szCs w:val="24"/>
        </w:rPr>
        <w:t>несут дисциплинарную,</w:t>
      </w:r>
      <w:r w:rsidRPr="000B3F86">
        <w:rPr>
          <w:rFonts w:ascii="Times New Roman" w:hAnsi="Times New Roman"/>
          <w:spacing w:val="1"/>
          <w:sz w:val="24"/>
          <w:szCs w:val="24"/>
        </w:rPr>
        <w:t xml:space="preserve"> </w:t>
      </w:r>
      <w:r w:rsidRPr="000B3F86">
        <w:rPr>
          <w:rFonts w:ascii="Times New Roman" w:hAnsi="Times New Roman"/>
          <w:sz w:val="24"/>
          <w:szCs w:val="24"/>
        </w:rPr>
        <w:t>гражданско-правовую,</w:t>
      </w:r>
      <w:r w:rsidRPr="000B3F86">
        <w:rPr>
          <w:rFonts w:ascii="Times New Roman" w:hAnsi="Times New Roman"/>
          <w:spacing w:val="1"/>
          <w:sz w:val="24"/>
          <w:szCs w:val="24"/>
        </w:rPr>
        <w:t xml:space="preserve"> </w:t>
      </w:r>
      <w:r w:rsidRPr="000B3F86">
        <w:rPr>
          <w:rFonts w:ascii="Times New Roman" w:hAnsi="Times New Roman"/>
          <w:sz w:val="24"/>
          <w:szCs w:val="24"/>
        </w:rPr>
        <w:t>административную</w:t>
      </w:r>
      <w:r w:rsidRPr="000B3F86">
        <w:rPr>
          <w:rFonts w:ascii="Times New Roman" w:hAnsi="Times New Roman"/>
          <w:spacing w:val="1"/>
          <w:sz w:val="24"/>
          <w:szCs w:val="24"/>
        </w:rPr>
        <w:t xml:space="preserve"> </w:t>
      </w:r>
      <w:r w:rsidRPr="000B3F86">
        <w:rPr>
          <w:rFonts w:ascii="Times New Roman" w:hAnsi="Times New Roman"/>
          <w:sz w:val="24"/>
          <w:szCs w:val="24"/>
        </w:rPr>
        <w:t>ответственность</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 Федерации.</w:t>
      </w:r>
    </w:p>
    <w:p w14:paraId="5965BE08" w14:textId="77777777" w:rsidR="000B3F86" w:rsidRPr="000B3F86" w:rsidRDefault="000B3F86" w:rsidP="000B3F86">
      <w:pPr>
        <w:rPr>
          <w:sz w:val="24"/>
          <w:szCs w:val="24"/>
        </w:rPr>
      </w:pPr>
    </w:p>
    <w:p w14:paraId="7292CDAA" w14:textId="77777777" w:rsidR="000B3F86" w:rsidRPr="000B3F86" w:rsidRDefault="000B3F86" w:rsidP="000B3F86">
      <w:pPr>
        <w:spacing w:before="80"/>
        <w:ind w:left="5751"/>
        <w:rPr>
          <w:rFonts w:ascii="Times New Roman" w:hAnsi="Times New Roman" w:cs="Times New Roman"/>
          <w:sz w:val="24"/>
          <w:szCs w:val="24"/>
        </w:rPr>
      </w:pPr>
    </w:p>
    <w:p w14:paraId="04E8DA3D" w14:textId="77777777" w:rsidR="000B3F86" w:rsidRPr="000B3F86" w:rsidRDefault="000B3F86" w:rsidP="000B3F86">
      <w:pPr>
        <w:spacing w:after="160" w:line="259" w:lineRule="auto"/>
        <w:rPr>
          <w:rFonts w:ascii="Times New Roman" w:hAnsi="Times New Roman" w:cs="Times New Roman"/>
          <w:sz w:val="24"/>
          <w:szCs w:val="24"/>
        </w:rPr>
      </w:pPr>
      <w:r w:rsidRPr="000B3F86">
        <w:rPr>
          <w:rFonts w:ascii="Times New Roman" w:hAnsi="Times New Roman" w:cs="Times New Roman"/>
          <w:sz w:val="24"/>
          <w:szCs w:val="24"/>
        </w:rPr>
        <w:br w:type="page"/>
      </w:r>
    </w:p>
    <w:p w14:paraId="740903CA" w14:textId="10318770" w:rsidR="000B3F86" w:rsidRPr="000B3F86" w:rsidRDefault="000B3F86" w:rsidP="000B3F86">
      <w:pPr>
        <w:spacing w:before="80"/>
        <w:ind w:left="5751"/>
        <w:rPr>
          <w:rFonts w:ascii="Times New Roman" w:hAnsi="Times New Roman" w:cs="Times New Roman"/>
          <w:sz w:val="24"/>
          <w:szCs w:val="24"/>
        </w:rPr>
      </w:pPr>
      <w:r w:rsidRPr="000B3F86">
        <w:rPr>
          <w:rFonts w:ascii="Times New Roman" w:hAnsi="Times New Roman" w:cs="Times New Roman"/>
          <w:sz w:val="24"/>
          <w:szCs w:val="24"/>
        </w:rPr>
        <w:t>Приложение</w:t>
      </w:r>
      <w:r w:rsidR="00AE6871">
        <w:rPr>
          <w:rFonts w:ascii="Times New Roman" w:hAnsi="Times New Roman" w:cs="Times New Roman"/>
          <w:sz w:val="24"/>
          <w:szCs w:val="24"/>
        </w:rPr>
        <w:t xml:space="preserve"> № 1</w:t>
      </w:r>
    </w:p>
    <w:p w14:paraId="18E34DFA" w14:textId="77777777" w:rsidR="000B3F86" w:rsidRPr="000B3F86" w:rsidRDefault="000B3F86" w:rsidP="000B3F86">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4D6F3234" w14:textId="77777777" w:rsidR="000B3F86" w:rsidRPr="000B3F86" w:rsidRDefault="000B3F86" w:rsidP="000B3F86">
      <w:pPr>
        <w:pStyle w:val="a9"/>
        <w:rPr>
          <w:sz w:val="24"/>
          <w:szCs w:val="24"/>
          <w:lang w:val="ru-RU"/>
        </w:rPr>
      </w:pPr>
    </w:p>
    <w:p w14:paraId="3DE5DD1E" w14:textId="77777777" w:rsidR="000B3F86" w:rsidRPr="000B3F86" w:rsidRDefault="000B3F86" w:rsidP="000B3F86">
      <w:pPr>
        <w:pStyle w:val="a9"/>
        <w:rPr>
          <w:sz w:val="24"/>
          <w:szCs w:val="24"/>
          <w:lang w:val="ru-RU"/>
        </w:rPr>
      </w:pPr>
    </w:p>
    <w:p w14:paraId="366094C7" w14:textId="77777777" w:rsidR="000B3F86" w:rsidRPr="000B3F86" w:rsidRDefault="000B3F86" w:rsidP="000B3F86">
      <w:pPr>
        <w:pStyle w:val="a9"/>
        <w:rPr>
          <w:sz w:val="24"/>
          <w:szCs w:val="24"/>
          <w:lang w:val="ru-RU"/>
        </w:rPr>
      </w:pPr>
    </w:p>
    <w:p w14:paraId="323857B5" w14:textId="77777777" w:rsidR="000B3F86" w:rsidRPr="000B3F86" w:rsidRDefault="000B3F86" w:rsidP="000B3F86">
      <w:pPr>
        <w:pStyle w:val="a9"/>
        <w:spacing w:before="4"/>
        <w:rPr>
          <w:sz w:val="24"/>
          <w:szCs w:val="24"/>
          <w:lang w:val="ru-RU"/>
        </w:rPr>
      </w:pPr>
    </w:p>
    <w:p w14:paraId="3689842F" w14:textId="77777777" w:rsidR="000B3F86" w:rsidRPr="000B3F86" w:rsidRDefault="000B3F86" w:rsidP="000B3F86">
      <w:pPr>
        <w:pStyle w:val="10"/>
        <w:spacing w:before="1"/>
        <w:ind w:right="1624"/>
        <w:rPr>
          <w:sz w:val="24"/>
          <w:szCs w:val="24"/>
        </w:rPr>
      </w:pPr>
      <w:r w:rsidRPr="000B3F86">
        <w:rPr>
          <w:sz w:val="24"/>
          <w:szCs w:val="24"/>
        </w:rPr>
        <w:t>Журнал</w:t>
      </w:r>
      <w:r w:rsidRPr="000B3F86">
        <w:rPr>
          <w:spacing w:val="-2"/>
          <w:sz w:val="24"/>
          <w:szCs w:val="24"/>
        </w:rPr>
        <w:t xml:space="preserve"> </w:t>
      </w:r>
      <w:r w:rsidRPr="000B3F86">
        <w:rPr>
          <w:sz w:val="24"/>
          <w:szCs w:val="24"/>
        </w:rPr>
        <w:t>регистрации</w:t>
      </w:r>
      <w:r w:rsidRPr="000B3F86">
        <w:rPr>
          <w:spacing w:val="-5"/>
          <w:sz w:val="24"/>
          <w:szCs w:val="24"/>
        </w:rPr>
        <w:t xml:space="preserve"> </w:t>
      </w:r>
      <w:r w:rsidRPr="000B3F86">
        <w:rPr>
          <w:sz w:val="24"/>
          <w:szCs w:val="24"/>
        </w:rPr>
        <w:t>заявок</w:t>
      </w:r>
      <w:r w:rsidRPr="000B3F86">
        <w:rPr>
          <w:spacing w:val="-5"/>
          <w:sz w:val="24"/>
          <w:szCs w:val="24"/>
        </w:rPr>
        <w:t xml:space="preserve"> </w:t>
      </w:r>
      <w:r w:rsidRPr="000B3F86">
        <w:rPr>
          <w:sz w:val="24"/>
          <w:szCs w:val="24"/>
        </w:rPr>
        <w:t>на</w:t>
      </w:r>
      <w:r w:rsidRPr="000B3F86">
        <w:rPr>
          <w:spacing w:val="-3"/>
          <w:sz w:val="24"/>
          <w:szCs w:val="24"/>
        </w:rPr>
        <w:t xml:space="preserve"> </w:t>
      </w:r>
      <w:r w:rsidRPr="000B3F86">
        <w:rPr>
          <w:sz w:val="24"/>
          <w:szCs w:val="24"/>
        </w:rPr>
        <w:t>участие</w:t>
      </w:r>
      <w:r w:rsidRPr="000B3F86">
        <w:rPr>
          <w:spacing w:val="-3"/>
          <w:sz w:val="24"/>
          <w:szCs w:val="24"/>
        </w:rPr>
        <w:t xml:space="preserve"> </w:t>
      </w:r>
      <w:r w:rsidRPr="000B3F86">
        <w:rPr>
          <w:sz w:val="24"/>
          <w:szCs w:val="24"/>
        </w:rPr>
        <w:t>в</w:t>
      </w:r>
      <w:r w:rsidRPr="000B3F86">
        <w:rPr>
          <w:spacing w:val="-4"/>
          <w:sz w:val="24"/>
          <w:szCs w:val="24"/>
        </w:rPr>
        <w:t xml:space="preserve"> </w:t>
      </w:r>
      <w:r w:rsidRPr="000B3F86">
        <w:rPr>
          <w:sz w:val="24"/>
          <w:szCs w:val="24"/>
        </w:rPr>
        <w:t>аукционе</w:t>
      </w:r>
    </w:p>
    <w:p w14:paraId="54A0D936" w14:textId="77777777" w:rsidR="000B3F86" w:rsidRPr="000B3F86" w:rsidRDefault="000B3F86" w:rsidP="000B3F86">
      <w:pPr>
        <w:pStyle w:val="a9"/>
        <w:rPr>
          <w:b/>
          <w:sz w:val="24"/>
          <w:szCs w:val="24"/>
          <w:lang w:val="ru-RU"/>
        </w:rPr>
      </w:pPr>
    </w:p>
    <w:p w14:paraId="39B9DA2A" w14:textId="77777777" w:rsidR="000B3F86" w:rsidRPr="000B3F86" w:rsidRDefault="000B3F86" w:rsidP="000B3F86">
      <w:pPr>
        <w:pStyle w:val="a9"/>
        <w:spacing w:before="1" w:after="1"/>
        <w:rPr>
          <w:b/>
          <w:sz w:val="24"/>
          <w:szCs w:val="24"/>
          <w:lang w:val="ru-RU"/>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1488"/>
        <w:gridCol w:w="1133"/>
        <w:gridCol w:w="1844"/>
        <w:gridCol w:w="1743"/>
        <w:gridCol w:w="1407"/>
        <w:gridCol w:w="1354"/>
      </w:tblGrid>
      <w:tr w:rsidR="000B3F86" w:rsidRPr="00BC4B81" w14:paraId="36A607BF" w14:textId="77777777" w:rsidTr="00C2033F">
        <w:trPr>
          <w:trHeight w:val="1104"/>
        </w:trPr>
        <w:tc>
          <w:tcPr>
            <w:tcW w:w="610" w:type="dxa"/>
          </w:tcPr>
          <w:p w14:paraId="29F3462A" w14:textId="77777777" w:rsidR="000B3F86" w:rsidRPr="00BC4B81" w:rsidRDefault="000B3F86" w:rsidP="00C2033F">
            <w:pPr>
              <w:pStyle w:val="TableParagraph"/>
              <w:spacing w:line="242" w:lineRule="auto"/>
              <w:ind w:left="115" w:right="121" w:firstLine="53"/>
              <w:rPr>
                <w:rFonts w:ascii="Times New Roman" w:hAnsi="Times New Roman"/>
                <w:b/>
                <w:sz w:val="24"/>
                <w:szCs w:val="24"/>
              </w:rPr>
            </w:pPr>
            <w:r w:rsidRPr="00BC4B81">
              <w:rPr>
                <w:rFonts w:ascii="Times New Roman" w:hAnsi="Times New Roman"/>
                <w:b/>
                <w:sz w:val="24"/>
                <w:szCs w:val="24"/>
              </w:rPr>
              <w:t>№</w:t>
            </w:r>
            <w:r w:rsidRPr="00BC4B81">
              <w:rPr>
                <w:rFonts w:ascii="Times New Roman" w:hAnsi="Times New Roman"/>
                <w:b/>
                <w:spacing w:val="-57"/>
                <w:sz w:val="24"/>
                <w:szCs w:val="24"/>
              </w:rPr>
              <w:t xml:space="preserve"> </w:t>
            </w:r>
            <w:r w:rsidRPr="00BC4B81">
              <w:rPr>
                <w:rFonts w:ascii="Times New Roman" w:hAnsi="Times New Roman"/>
                <w:b/>
                <w:sz w:val="24"/>
                <w:szCs w:val="24"/>
              </w:rPr>
              <w:t>п/п</w:t>
            </w:r>
          </w:p>
        </w:tc>
        <w:tc>
          <w:tcPr>
            <w:tcW w:w="1488" w:type="dxa"/>
          </w:tcPr>
          <w:p w14:paraId="74D788FB" w14:textId="77777777" w:rsidR="000B3F86" w:rsidRPr="00BC4B81" w:rsidRDefault="000B3F86" w:rsidP="00C2033F">
            <w:pPr>
              <w:pStyle w:val="TableParagraph"/>
              <w:ind w:left="4" w:right="22"/>
              <w:jc w:val="center"/>
              <w:rPr>
                <w:rFonts w:ascii="Times New Roman" w:hAnsi="Times New Roman"/>
                <w:b/>
                <w:sz w:val="24"/>
                <w:szCs w:val="24"/>
                <w:lang w:val="ru-RU"/>
              </w:rPr>
            </w:pPr>
            <w:r w:rsidRPr="00BC4B81">
              <w:rPr>
                <w:rFonts w:ascii="Times New Roman" w:hAnsi="Times New Roman"/>
                <w:b/>
                <w:sz w:val="24"/>
                <w:szCs w:val="24"/>
                <w:lang w:val="ru-RU"/>
              </w:rPr>
              <w:t>Дата и время</w:t>
            </w:r>
            <w:r w:rsidRPr="00BC4B81">
              <w:rPr>
                <w:rFonts w:ascii="Times New Roman" w:hAnsi="Times New Roman"/>
                <w:b/>
                <w:spacing w:val="-57"/>
                <w:sz w:val="24"/>
                <w:szCs w:val="24"/>
                <w:lang w:val="ru-RU"/>
              </w:rPr>
              <w:t xml:space="preserve"> </w:t>
            </w:r>
            <w:r w:rsidRPr="00BC4B81">
              <w:rPr>
                <w:rFonts w:ascii="Times New Roman" w:hAnsi="Times New Roman"/>
                <w:b/>
                <w:sz w:val="24"/>
                <w:szCs w:val="24"/>
                <w:lang w:val="ru-RU"/>
              </w:rPr>
              <w:t>поступления</w:t>
            </w:r>
            <w:r w:rsidRPr="00BC4B81">
              <w:rPr>
                <w:rFonts w:ascii="Times New Roman" w:hAnsi="Times New Roman"/>
                <w:b/>
                <w:spacing w:val="1"/>
                <w:sz w:val="24"/>
                <w:szCs w:val="24"/>
                <w:lang w:val="ru-RU"/>
              </w:rPr>
              <w:t xml:space="preserve"> </w:t>
            </w:r>
            <w:r w:rsidRPr="00BC4B81">
              <w:rPr>
                <w:rFonts w:ascii="Times New Roman" w:hAnsi="Times New Roman"/>
                <w:b/>
                <w:sz w:val="24"/>
                <w:szCs w:val="24"/>
                <w:lang w:val="ru-RU"/>
              </w:rPr>
              <w:t>заявки</w:t>
            </w:r>
          </w:p>
        </w:tc>
        <w:tc>
          <w:tcPr>
            <w:tcW w:w="1133" w:type="dxa"/>
          </w:tcPr>
          <w:p w14:paraId="0BAEE937" w14:textId="77777777" w:rsidR="000B3F86" w:rsidRPr="00BC4B81" w:rsidRDefault="000B3F86" w:rsidP="00C2033F">
            <w:pPr>
              <w:pStyle w:val="TableParagraph"/>
              <w:spacing w:line="242" w:lineRule="auto"/>
              <w:ind w:left="168" w:right="182" w:firstLine="4"/>
              <w:rPr>
                <w:rFonts w:ascii="Times New Roman" w:hAnsi="Times New Roman"/>
                <w:b/>
                <w:sz w:val="24"/>
                <w:szCs w:val="24"/>
              </w:rPr>
            </w:pPr>
            <w:proofErr w:type="spellStart"/>
            <w:r w:rsidRPr="00BC4B81">
              <w:rPr>
                <w:rFonts w:ascii="Times New Roman" w:hAnsi="Times New Roman"/>
                <w:b/>
                <w:sz w:val="24"/>
                <w:szCs w:val="24"/>
              </w:rPr>
              <w:t>Форма</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заявки</w:t>
            </w:r>
            <w:proofErr w:type="spellEnd"/>
          </w:p>
        </w:tc>
        <w:tc>
          <w:tcPr>
            <w:tcW w:w="1844" w:type="dxa"/>
          </w:tcPr>
          <w:p w14:paraId="5035A956" w14:textId="77777777" w:rsidR="000B3F86" w:rsidRPr="00BC4B81" w:rsidRDefault="000B3F86" w:rsidP="00C2033F">
            <w:pPr>
              <w:pStyle w:val="TableParagraph"/>
              <w:ind w:left="19" w:right="37" w:firstLine="4"/>
              <w:jc w:val="center"/>
              <w:rPr>
                <w:rFonts w:ascii="Times New Roman" w:hAnsi="Times New Roman"/>
                <w:b/>
                <w:sz w:val="24"/>
                <w:szCs w:val="24"/>
              </w:rPr>
            </w:pPr>
            <w:r w:rsidRPr="00BC4B81">
              <w:rPr>
                <w:rFonts w:ascii="Times New Roman" w:hAnsi="Times New Roman"/>
                <w:b/>
                <w:sz w:val="24"/>
                <w:szCs w:val="24"/>
              </w:rPr>
              <w:t xml:space="preserve">ФИО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представившего</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заявку</w:t>
            </w:r>
            <w:proofErr w:type="spellEnd"/>
          </w:p>
        </w:tc>
        <w:tc>
          <w:tcPr>
            <w:tcW w:w="1743" w:type="dxa"/>
          </w:tcPr>
          <w:p w14:paraId="35AE3796" w14:textId="77777777" w:rsidR="000B3F86" w:rsidRPr="00BC4B81" w:rsidRDefault="000B3F86" w:rsidP="00C2033F">
            <w:pPr>
              <w:pStyle w:val="TableParagraph"/>
              <w:ind w:left="-33" w:right="-15" w:firstLine="9"/>
              <w:jc w:val="center"/>
              <w:rPr>
                <w:rFonts w:ascii="Times New Roman" w:hAnsi="Times New Roman"/>
                <w:b/>
                <w:sz w:val="24"/>
                <w:szCs w:val="24"/>
              </w:rPr>
            </w:pPr>
            <w:proofErr w:type="spellStart"/>
            <w:r w:rsidRPr="00BC4B81">
              <w:rPr>
                <w:rFonts w:ascii="Times New Roman" w:hAnsi="Times New Roman"/>
                <w:b/>
                <w:sz w:val="24"/>
                <w:szCs w:val="24"/>
              </w:rPr>
              <w:t>Подпись</w:t>
            </w:r>
            <w:proofErr w:type="spellEnd"/>
            <w:r w:rsidRPr="00BC4B81">
              <w:rPr>
                <w:rFonts w:ascii="Times New Roman" w:hAnsi="Times New Roman"/>
                <w:b/>
                <w:spacing w:val="3"/>
                <w:sz w:val="24"/>
                <w:szCs w:val="24"/>
              </w:rPr>
              <w:t xml:space="preserve">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представившего</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заявку</w:t>
            </w:r>
            <w:proofErr w:type="spellEnd"/>
          </w:p>
        </w:tc>
        <w:tc>
          <w:tcPr>
            <w:tcW w:w="1407" w:type="dxa"/>
          </w:tcPr>
          <w:p w14:paraId="77974C2E" w14:textId="77777777" w:rsidR="000B3F86" w:rsidRPr="00BC4B81" w:rsidRDefault="000B3F86" w:rsidP="00C2033F">
            <w:pPr>
              <w:pStyle w:val="TableParagraph"/>
              <w:ind w:left="15" w:right="37" w:hanging="2"/>
              <w:jc w:val="center"/>
              <w:rPr>
                <w:rFonts w:ascii="Times New Roman" w:hAnsi="Times New Roman"/>
                <w:b/>
                <w:sz w:val="24"/>
                <w:szCs w:val="24"/>
              </w:rPr>
            </w:pPr>
            <w:proofErr w:type="spellStart"/>
            <w:r w:rsidRPr="00BC4B81">
              <w:rPr>
                <w:rFonts w:ascii="Times New Roman" w:hAnsi="Times New Roman"/>
                <w:b/>
                <w:sz w:val="24"/>
                <w:szCs w:val="24"/>
              </w:rPr>
              <w:t>Подпись</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принявшего</w:t>
            </w:r>
            <w:proofErr w:type="spellEnd"/>
          </w:p>
          <w:p w14:paraId="025286FD" w14:textId="77777777" w:rsidR="000B3F86" w:rsidRPr="00BC4B81" w:rsidRDefault="000B3F86" w:rsidP="00C2033F">
            <w:pPr>
              <w:pStyle w:val="TableParagraph"/>
              <w:spacing w:line="257" w:lineRule="exact"/>
              <w:ind w:left="303" w:right="319"/>
              <w:jc w:val="center"/>
              <w:rPr>
                <w:rFonts w:ascii="Times New Roman" w:hAnsi="Times New Roman"/>
                <w:b/>
                <w:sz w:val="24"/>
                <w:szCs w:val="24"/>
              </w:rPr>
            </w:pPr>
            <w:proofErr w:type="spellStart"/>
            <w:r w:rsidRPr="00BC4B81">
              <w:rPr>
                <w:rFonts w:ascii="Times New Roman" w:hAnsi="Times New Roman"/>
                <w:b/>
                <w:sz w:val="24"/>
                <w:szCs w:val="24"/>
              </w:rPr>
              <w:t>заявку</w:t>
            </w:r>
            <w:proofErr w:type="spellEnd"/>
          </w:p>
        </w:tc>
        <w:tc>
          <w:tcPr>
            <w:tcW w:w="1354" w:type="dxa"/>
          </w:tcPr>
          <w:p w14:paraId="33113835" w14:textId="77777777" w:rsidR="000B3F86" w:rsidRPr="00BC4B81" w:rsidRDefault="000B3F86" w:rsidP="00C2033F">
            <w:pPr>
              <w:pStyle w:val="TableParagraph"/>
              <w:spacing w:line="273" w:lineRule="exact"/>
              <w:ind w:left="-24" w:right="-15"/>
              <w:rPr>
                <w:rFonts w:ascii="Times New Roman" w:hAnsi="Times New Roman"/>
                <w:b/>
                <w:sz w:val="24"/>
                <w:szCs w:val="24"/>
              </w:rPr>
            </w:pPr>
            <w:proofErr w:type="spellStart"/>
            <w:r w:rsidRPr="00BC4B81">
              <w:rPr>
                <w:rFonts w:ascii="Times New Roman" w:hAnsi="Times New Roman"/>
                <w:b/>
                <w:sz w:val="24"/>
                <w:szCs w:val="24"/>
              </w:rPr>
              <w:t>Примечание</w:t>
            </w:r>
            <w:proofErr w:type="spellEnd"/>
          </w:p>
        </w:tc>
      </w:tr>
      <w:tr w:rsidR="000B3F86" w:rsidRPr="00BC4B81" w14:paraId="5CD3D1B4" w14:textId="77777777" w:rsidTr="00C2033F">
        <w:trPr>
          <w:trHeight w:val="278"/>
        </w:trPr>
        <w:tc>
          <w:tcPr>
            <w:tcW w:w="610" w:type="dxa"/>
          </w:tcPr>
          <w:p w14:paraId="1A84079A" w14:textId="77777777" w:rsidR="000B3F86" w:rsidRPr="00BC4B81" w:rsidRDefault="000B3F86" w:rsidP="00C2033F">
            <w:pPr>
              <w:pStyle w:val="TableParagraph"/>
              <w:rPr>
                <w:rFonts w:ascii="Times New Roman" w:hAnsi="Times New Roman"/>
                <w:sz w:val="24"/>
                <w:szCs w:val="24"/>
              </w:rPr>
            </w:pPr>
          </w:p>
        </w:tc>
        <w:tc>
          <w:tcPr>
            <w:tcW w:w="1488" w:type="dxa"/>
          </w:tcPr>
          <w:p w14:paraId="562450EC" w14:textId="77777777" w:rsidR="000B3F86" w:rsidRPr="00BC4B81" w:rsidRDefault="000B3F86" w:rsidP="00C2033F">
            <w:pPr>
              <w:pStyle w:val="TableParagraph"/>
              <w:rPr>
                <w:rFonts w:ascii="Times New Roman" w:hAnsi="Times New Roman"/>
                <w:sz w:val="24"/>
                <w:szCs w:val="24"/>
              </w:rPr>
            </w:pPr>
          </w:p>
        </w:tc>
        <w:tc>
          <w:tcPr>
            <w:tcW w:w="1133" w:type="dxa"/>
          </w:tcPr>
          <w:p w14:paraId="4A414D7E" w14:textId="77777777" w:rsidR="000B3F86" w:rsidRPr="00BC4B81" w:rsidRDefault="000B3F86" w:rsidP="00C2033F">
            <w:pPr>
              <w:pStyle w:val="TableParagraph"/>
              <w:rPr>
                <w:rFonts w:ascii="Times New Roman" w:hAnsi="Times New Roman"/>
                <w:sz w:val="24"/>
                <w:szCs w:val="24"/>
              </w:rPr>
            </w:pPr>
          </w:p>
        </w:tc>
        <w:tc>
          <w:tcPr>
            <w:tcW w:w="1844" w:type="dxa"/>
          </w:tcPr>
          <w:p w14:paraId="4646B9DB" w14:textId="77777777" w:rsidR="000B3F86" w:rsidRPr="00BC4B81" w:rsidRDefault="000B3F86" w:rsidP="00C2033F">
            <w:pPr>
              <w:pStyle w:val="TableParagraph"/>
              <w:rPr>
                <w:rFonts w:ascii="Times New Roman" w:hAnsi="Times New Roman"/>
                <w:sz w:val="24"/>
                <w:szCs w:val="24"/>
              </w:rPr>
            </w:pPr>
          </w:p>
        </w:tc>
        <w:tc>
          <w:tcPr>
            <w:tcW w:w="1743" w:type="dxa"/>
          </w:tcPr>
          <w:p w14:paraId="2254F3A8" w14:textId="77777777" w:rsidR="000B3F86" w:rsidRPr="00BC4B81" w:rsidRDefault="000B3F86" w:rsidP="00C2033F">
            <w:pPr>
              <w:pStyle w:val="TableParagraph"/>
              <w:rPr>
                <w:rFonts w:ascii="Times New Roman" w:hAnsi="Times New Roman"/>
                <w:sz w:val="24"/>
                <w:szCs w:val="24"/>
              </w:rPr>
            </w:pPr>
          </w:p>
        </w:tc>
        <w:tc>
          <w:tcPr>
            <w:tcW w:w="1407" w:type="dxa"/>
          </w:tcPr>
          <w:p w14:paraId="3014397E" w14:textId="77777777" w:rsidR="000B3F86" w:rsidRPr="00BC4B81" w:rsidRDefault="000B3F86" w:rsidP="00C2033F">
            <w:pPr>
              <w:pStyle w:val="TableParagraph"/>
              <w:rPr>
                <w:rFonts w:ascii="Times New Roman" w:hAnsi="Times New Roman"/>
                <w:sz w:val="24"/>
                <w:szCs w:val="24"/>
              </w:rPr>
            </w:pPr>
          </w:p>
        </w:tc>
        <w:tc>
          <w:tcPr>
            <w:tcW w:w="1354" w:type="dxa"/>
          </w:tcPr>
          <w:p w14:paraId="12EE58DD" w14:textId="77777777" w:rsidR="000B3F86" w:rsidRPr="00BC4B81" w:rsidRDefault="000B3F86" w:rsidP="00C2033F">
            <w:pPr>
              <w:pStyle w:val="TableParagraph"/>
              <w:rPr>
                <w:rFonts w:ascii="Times New Roman" w:hAnsi="Times New Roman"/>
                <w:sz w:val="24"/>
                <w:szCs w:val="24"/>
              </w:rPr>
            </w:pPr>
          </w:p>
        </w:tc>
      </w:tr>
    </w:tbl>
    <w:p w14:paraId="4520C1CE" w14:textId="77777777" w:rsidR="000B3F86" w:rsidRPr="000B3F86" w:rsidRDefault="000B3F86" w:rsidP="000B3F86">
      <w:pPr>
        <w:rPr>
          <w:sz w:val="24"/>
          <w:szCs w:val="24"/>
        </w:rPr>
      </w:pPr>
    </w:p>
    <w:p w14:paraId="14B7C664" w14:textId="77777777" w:rsidR="000B3F86" w:rsidRPr="001D6E93" w:rsidRDefault="000B3F86" w:rsidP="000B3F86">
      <w:pPr>
        <w:pStyle w:val="a5"/>
        <w:widowControl w:val="0"/>
        <w:tabs>
          <w:tab w:val="left" w:pos="1541"/>
        </w:tabs>
        <w:autoSpaceDE w:val="0"/>
        <w:autoSpaceDN w:val="0"/>
        <w:spacing w:after="0" w:line="240" w:lineRule="auto"/>
        <w:ind w:left="929" w:right="223"/>
        <w:jc w:val="both"/>
        <w:rPr>
          <w:rFonts w:ascii="Times New Roman" w:hAnsi="Times New Roman"/>
          <w:sz w:val="28"/>
          <w:szCs w:val="28"/>
        </w:rPr>
      </w:pPr>
    </w:p>
    <w:p w14:paraId="6942B9E6" w14:textId="77777777" w:rsidR="000B3F86" w:rsidRPr="00804B50" w:rsidRDefault="000B3F86" w:rsidP="000B3F86">
      <w:pPr>
        <w:pStyle w:val="a5"/>
        <w:widowControl w:val="0"/>
        <w:tabs>
          <w:tab w:val="left" w:pos="1522"/>
        </w:tabs>
        <w:autoSpaceDE w:val="0"/>
        <w:autoSpaceDN w:val="0"/>
        <w:spacing w:before="3" w:after="0" w:line="240" w:lineRule="auto"/>
        <w:ind w:left="929" w:right="223"/>
        <w:jc w:val="both"/>
        <w:rPr>
          <w:rFonts w:ascii="Times New Roman" w:hAnsi="Times New Roman"/>
          <w:sz w:val="28"/>
        </w:rPr>
      </w:pPr>
    </w:p>
    <w:p w14:paraId="3FE2A903" w14:textId="77777777" w:rsidR="000B3F86" w:rsidRDefault="000B3F86" w:rsidP="000B3F86">
      <w:pPr>
        <w:pStyle w:val="affffff3"/>
        <w:spacing w:before="0" w:line="240" w:lineRule="auto"/>
        <w:jc w:val="center"/>
        <w:rPr>
          <w:rFonts w:ascii="Times New Roman" w:hAnsi="Times New Roman"/>
          <w:color w:val="000000" w:themeColor="text1"/>
          <w:sz w:val="24"/>
          <w:szCs w:val="24"/>
        </w:rPr>
      </w:pPr>
    </w:p>
    <w:p w14:paraId="757AA69D" w14:textId="77777777" w:rsidR="000B3F86" w:rsidRDefault="000B3F86" w:rsidP="000B3F86">
      <w:pPr>
        <w:spacing w:after="160" w:line="259" w:lineRule="auto"/>
        <w:rPr>
          <w:rFonts w:ascii="Times New Roman" w:hAnsi="Times New Roman" w:cs="Times New Roman"/>
          <w:b/>
          <w:bCs/>
          <w:color w:val="000000" w:themeColor="text1"/>
        </w:rPr>
      </w:pPr>
      <w:r>
        <w:rPr>
          <w:rFonts w:ascii="Times New Roman" w:hAnsi="Times New Roman"/>
          <w:color w:val="000000" w:themeColor="text1"/>
        </w:rPr>
        <w:br w:type="page"/>
      </w:r>
    </w:p>
    <w:p w14:paraId="436B11AB" w14:textId="16FA1F9B" w:rsidR="002E1FB9" w:rsidRPr="000B3F86" w:rsidRDefault="002E1FB9" w:rsidP="002E1FB9">
      <w:pPr>
        <w:spacing w:before="80"/>
        <w:ind w:left="5751"/>
        <w:rPr>
          <w:rFonts w:ascii="Times New Roman" w:hAnsi="Times New Roman" w:cs="Times New Roman"/>
          <w:sz w:val="24"/>
          <w:szCs w:val="24"/>
        </w:rPr>
      </w:pPr>
      <w:r w:rsidRPr="000B3F86">
        <w:rPr>
          <w:rFonts w:ascii="Times New Roman" w:hAnsi="Times New Roman" w:cs="Times New Roman"/>
          <w:sz w:val="24"/>
          <w:szCs w:val="24"/>
        </w:rPr>
        <w:t>Приложение</w:t>
      </w:r>
      <w:r>
        <w:rPr>
          <w:rFonts w:ascii="Times New Roman" w:hAnsi="Times New Roman" w:cs="Times New Roman"/>
          <w:sz w:val="24"/>
          <w:szCs w:val="24"/>
        </w:rPr>
        <w:t xml:space="preserve"> № 2</w:t>
      </w:r>
    </w:p>
    <w:p w14:paraId="7D91B259" w14:textId="77777777" w:rsidR="002E1FB9" w:rsidRPr="000B3F86" w:rsidRDefault="002E1FB9" w:rsidP="002E1FB9">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5973E961" w14:textId="77777777" w:rsidR="002E1FB9" w:rsidRDefault="002E1FB9" w:rsidP="002E1FB9">
      <w:pPr>
        <w:spacing w:before="80"/>
        <w:ind w:left="5751"/>
        <w:rPr>
          <w:rFonts w:ascii="Times New Roman" w:hAnsi="Times New Roman" w:cs="Times New Roman"/>
          <w:sz w:val="24"/>
          <w:szCs w:val="24"/>
        </w:rPr>
      </w:pPr>
    </w:p>
    <w:p w14:paraId="4ECD218D"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2E8D0CF8"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рассмотрения заявок на участие в аукционе </w:t>
      </w:r>
    </w:p>
    <w:p w14:paraId="74374B66" w14:textId="77777777" w:rsidR="002E1FB9" w:rsidRPr="004B2794" w:rsidRDefault="002E1FB9" w:rsidP="002E1FB9">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085488EF"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p>
    <w:p w14:paraId="2E15FC7C"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1C83FBB6"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0E5C46B8"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6"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17"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0511ACE8"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1222EC44"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60CEB814" w14:textId="77777777" w:rsidR="002E1FB9" w:rsidRPr="004B2794" w:rsidRDefault="002E1FB9" w:rsidP="002E1FB9">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7578CD20" w14:textId="77777777" w:rsidR="002E1FB9" w:rsidRPr="004B2794" w:rsidRDefault="002E1FB9" w:rsidP="002E1FB9">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36623A1D" w14:textId="77777777" w:rsidR="002E1FB9" w:rsidRPr="004B2794" w:rsidRDefault="002E1FB9" w:rsidP="002E1FB9">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715C3D2E" w14:textId="18EE364A"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 входи___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7AA3F4F5"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7EF966E4"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40ED3DD3"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Дата рассмотрения заявок:</w:t>
      </w:r>
      <w:r>
        <w:rPr>
          <w:rFonts w:ascii="Times New Roman" w:eastAsia="Times New Roman" w:hAnsi="Times New Roman" w:cs="Times New Roman"/>
          <w:b/>
          <w:sz w:val="28"/>
          <w:szCs w:val="28"/>
          <w:lang w:eastAsia="ru-RU"/>
        </w:rPr>
        <w:t xml:space="preserve"> __</w:t>
      </w:r>
      <w:proofErr w:type="gramStart"/>
      <w:r>
        <w:rPr>
          <w:rFonts w:ascii="Times New Roman" w:eastAsia="Times New Roman" w:hAnsi="Times New Roman" w:cs="Times New Roman"/>
          <w:b/>
          <w:sz w:val="28"/>
          <w:szCs w:val="28"/>
          <w:lang w:eastAsia="ru-RU"/>
        </w:rPr>
        <w:t>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
    <w:p w14:paraId="6869B160"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39C69507" w14:textId="09EF7AB5"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Комиссией рассмотрен</w:t>
      </w:r>
      <w:r>
        <w:rPr>
          <w:rFonts w:ascii="Times New Roman" w:eastAsia="Times New Roman" w:hAnsi="Times New Roman" w:cs="Times New Roman"/>
          <w:sz w:val="28"/>
          <w:szCs w:val="28"/>
          <w:lang w:eastAsia="ru-RU"/>
        </w:rPr>
        <w:t>ы</w:t>
      </w:r>
      <w:r w:rsidRPr="004B2794">
        <w:rPr>
          <w:rFonts w:ascii="Times New Roman" w:eastAsia="Times New Roman" w:hAnsi="Times New Roman" w:cs="Times New Roman"/>
          <w:sz w:val="28"/>
          <w:szCs w:val="28"/>
          <w:lang w:eastAsia="ru-RU"/>
        </w:rPr>
        <w:t xml:space="preserve"> заявк</w:t>
      </w:r>
      <w:r>
        <w:rPr>
          <w:rFonts w:ascii="Times New Roman" w:eastAsia="Times New Roman" w:hAnsi="Times New Roman" w:cs="Times New Roman"/>
          <w:sz w:val="28"/>
          <w:szCs w:val="28"/>
          <w:lang w:eastAsia="ru-RU"/>
        </w:rPr>
        <w:t>и</w:t>
      </w:r>
      <w:r w:rsidRPr="004B2794">
        <w:rPr>
          <w:rFonts w:ascii="Times New Roman" w:eastAsia="Times New Roman" w:hAnsi="Times New Roman" w:cs="Times New Roman"/>
          <w:sz w:val="28"/>
          <w:szCs w:val="28"/>
          <w:lang w:eastAsia="ru-RU"/>
        </w:rPr>
        <w:t xml:space="preserve"> на участие в аукционе:</w:t>
      </w:r>
    </w:p>
    <w:p w14:paraId="341BB0BC" w14:textId="77777777" w:rsidR="002E1FB9" w:rsidRPr="002E1FB9" w:rsidRDefault="002E1FB9" w:rsidP="002E1FB9">
      <w:pPr>
        <w:spacing w:after="0" w:line="240" w:lineRule="auto"/>
        <w:jc w:val="both"/>
        <w:rPr>
          <w:rFonts w:ascii="Times New Roman" w:eastAsia="Times New Roman" w:hAnsi="Times New Roman" w:cs="Times New Roman"/>
          <w:b/>
          <w:sz w:val="28"/>
          <w:szCs w:val="28"/>
          <w:lang w:eastAsia="ru-RU"/>
        </w:rPr>
      </w:pPr>
    </w:p>
    <w:p w14:paraId="2E93FB74" w14:textId="7EA32B3A" w:rsidR="002E1FB9" w:rsidRPr="002E1FB9" w:rsidRDefault="002E1FB9" w:rsidP="002E1FB9">
      <w:pPr>
        <w:numPr>
          <w:ilvl w:val="0"/>
          <w:numId w:val="29"/>
        </w:num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Рассмотрение поступивших заявок было осуществлено в установленную документацией о проведении аукциона дату: «</w:t>
      </w:r>
      <w:r>
        <w:rPr>
          <w:rFonts w:ascii="Times New Roman" w:eastAsia="Times New Roman" w:hAnsi="Times New Roman" w:cs="Times New Roman"/>
          <w:sz w:val="28"/>
          <w:szCs w:val="28"/>
          <w:lang w:eastAsia="ru-RU"/>
        </w:rPr>
        <w:t>___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2E1FB9">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___</w:t>
      </w:r>
      <w:r w:rsidRPr="002E1FB9">
        <w:rPr>
          <w:rFonts w:ascii="Times New Roman" w:eastAsia="Times New Roman" w:hAnsi="Times New Roman" w:cs="Times New Roman"/>
          <w:sz w:val="28"/>
          <w:szCs w:val="28"/>
          <w:lang w:eastAsia="ru-RU"/>
        </w:rPr>
        <w:t xml:space="preserve"> г.</w:t>
      </w:r>
    </w:p>
    <w:p w14:paraId="7E224D3B" w14:textId="4252F91B" w:rsidR="002E1FB9" w:rsidRDefault="002E1FB9" w:rsidP="002E1FB9">
      <w:pPr>
        <w:numPr>
          <w:ilvl w:val="0"/>
          <w:numId w:val="29"/>
        </w:num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На участие в аукционе поступил</w:t>
      </w:r>
      <w:r>
        <w:rPr>
          <w:rFonts w:ascii="Times New Roman" w:eastAsia="Times New Roman" w:hAnsi="Times New Roman" w:cs="Times New Roman"/>
          <w:sz w:val="28"/>
          <w:szCs w:val="28"/>
          <w:lang w:eastAsia="ru-RU"/>
        </w:rPr>
        <w:t>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2E1FB9">
        <w:rPr>
          <w:rFonts w:ascii="Times New Roman" w:eastAsia="Times New Roman" w:hAnsi="Times New Roman" w:cs="Times New Roman"/>
          <w:sz w:val="28"/>
          <w:szCs w:val="28"/>
          <w:lang w:eastAsia="ru-RU"/>
        </w:rPr>
        <w:t>) заяв</w:t>
      </w:r>
      <w:r>
        <w:rPr>
          <w:rFonts w:ascii="Times New Roman" w:eastAsia="Times New Roman" w:hAnsi="Times New Roman" w:cs="Times New Roman"/>
          <w:sz w:val="28"/>
          <w:szCs w:val="28"/>
          <w:lang w:eastAsia="ru-RU"/>
        </w:rPr>
        <w:t>ок</w:t>
      </w:r>
      <w:r w:rsidRPr="002E1FB9">
        <w:rPr>
          <w:rFonts w:ascii="Times New Roman" w:eastAsia="Times New Roman" w:hAnsi="Times New Roman" w:cs="Times New Roman"/>
          <w:sz w:val="28"/>
          <w:szCs w:val="28"/>
          <w:lang w:eastAsia="ru-RU"/>
        </w:rPr>
        <w:t>, соответственно аукцион признается несостоявшимся на основании п.3.1.14 документации о проведении открытого аукциона.</w:t>
      </w:r>
    </w:p>
    <w:p w14:paraId="042B4D3D" w14:textId="77777777" w:rsidR="002E1FB9" w:rsidRPr="002E1FB9" w:rsidRDefault="002E1FB9" w:rsidP="002E1FB9">
      <w:pPr>
        <w:spacing w:after="0" w:line="240" w:lineRule="auto"/>
        <w:ind w:left="720"/>
        <w:jc w:val="both"/>
        <w:rPr>
          <w:rFonts w:ascii="Times New Roman" w:eastAsia="Times New Roman" w:hAnsi="Times New Roman" w:cs="Times New Roman"/>
          <w:sz w:val="28"/>
          <w:szCs w:val="28"/>
          <w:lang w:eastAsia="ru-RU"/>
        </w:rPr>
      </w:pPr>
    </w:p>
    <w:p w14:paraId="04F9C434" w14:textId="77777777" w:rsidR="002E1FB9" w:rsidRPr="002E1FB9" w:rsidRDefault="002E1FB9" w:rsidP="002E1FB9">
      <w:p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Сведения об участниках, подавших заявки:</w:t>
      </w:r>
    </w:p>
    <w:p w14:paraId="7CE8A46D" w14:textId="77777777" w:rsidR="002E1FB9" w:rsidRPr="002E1FB9" w:rsidRDefault="002E1FB9" w:rsidP="002E1FB9">
      <w:pPr>
        <w:spacing w:after="0" w:line="240" w:lineRule="auto"/>
        <w:jc w:val="both"/>
        <w:rPr>
          <w:rFonts w:ascii="Times New Roman" w:eastAsia="Times New Roman" w:hAnsi="Times New Roman" w:cs="Times New Roman"/>
          <w:sz w:val="28"/>
          <w:szCs w:val="28"/>
          <w:lang w:eastAsia="ru-RU"/>
        </w:rPr>
      </w:pPr>
    </w:p>
    <w:p w14:paraId="364D4083"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tbl>
      <w:tblPr>
        <w:tblStyle w:val="3b"/>
        <w:tblW w:w="0" w:type="auto"/>
        <w:tblLook w:val="04A0" w:firstRow="1" w:lastRow="0" w:firstColumn="1" w:lastColumn="0" w:noHBand="0" w:noVBand="1"/>
      </w:tblPr>
      <w:tblGrid>
        <w:gridCol w:w="943"/>
        <w:gridCol w:w="4458"/>
        <w:gridCol w:w="4511"/>
      </w:tblGrid>
      <w:tr w:rsidR="002E1FB9" w:rsidRPr="004B2794" w14:paraId="196B8271" w14:textId="77777777" w:rsidTr="002E1FB9">
        <w:tc>
          <w:tcPr>
            <w:tcW w:w="959" w:type="dxa"/>
          </w:tcPr>
          <w:p w14:paraId="24743E0D"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w:t>
            </w:r>
          </w:p>
          <w:p w14:paraId="1A7D32CB"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proofErr w:type="spellStart"/>
            <w:r w:rsidRPr="004B2794">
              <w:rPr>
                <w:rFonts w:ascii="Times New Roman" w:eastAsia="Times New Roman" w:hAnsi="Times New Roman" w:cs="Times New Roman"/>
                <w:sz w:val="28"/>
                <w:szCs w:val="28"/>
                <w:lang w:eastAsia="ru-RU"/>
              </w:rPr>
              <w:t>п.п</w:t>
            </w:r>
            <w:proofErr w:type="spellEnd"/>
            <w:r w:rsidRPr="004B2794">
              <w:rPr>
                <w:rFonts w:ascii="Times New Roman" w:eastAsia="Times New Roman" w:hAnsi="Times New Roman" w:cs="Times New Roman"/>
                <w:sz w:val="28"/>
                <w:szCs w:val="28"/>
                <w:lang w:eastAsia="ru-RU"/>
              </w:rPr>
              <w:t>.</w:t>
            </w:r>
          </w:p>
        </w:tc>
        <w:tc>
          <w:tcPr>
            <w:tcW w:w="4536" w:type="dxa"/>
          </w:tcPr>
          <w:p w14:paraId="501266D1"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Наименование участника открытого аукциона</w:t>
            </w:r>
          </w:p>
        </w:tc>
        <w:tc>
          <w:tcPr>
            <w:tcW w:w="4643" w:type="dxa"/>
          </w:tcPr>
          <w:p w14:paraId="6CFF4E4B"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Соответствие заявки требованиям, установленным в документации</w:t>
            </w:r>
          </w:p>
        </w:tc>
      </w:tr>
      <w:tr w:rsidR="002E1FB9" w:rsidRPr="004B2794" w14:paraId="1EB896B6" w14:textId="77777777" w:rsidTr="002E1FB9">
        <w:tc>
          <w:tcPr>
            <w:tcW w:w="959" w:type="dxa"/>
          </w:tcPr>
          <w:p w14:paraId="4C77F1CE"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w:t>
            </w:r>
          </w:p>
        </w:tc>
        <w:tc>
          <w:tcPr>
            <w:tcW w:w="4536" w:type="dxa"/>
          </w:tcPr>
          <w:p w14:paraId="308453FD"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5F96D6D1"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38BBFBD3"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r w:rsidR="002E1FB9" w:rsidRPr="004B2794" w14:paraId="54FFFF73" w14:textId="77777777" w:rsidTr="002E1FB9">
        <w:tc>
          <w:tcPr>
            <w:tcW w:w="959" w:type="dxa"/>
          </w:tcPr>
          <w:p w14:paraId="6C24BC64" w14:textId="7BF7D4F0"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4536" w:type="dxa"/>
          </w:tcPr>
          <w:p w14:paraId="3B27B368"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585C32A6" w14:textId="7D1A7B0A"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641000EA" w14:textId="7004209D"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bl>
    <w:p w14:paraId="2A7A7B6A"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37DD6D4C"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44B6C3A4" w14:textId="77777777" w:rsidR="002E1FB9" w:rsidRPr="004B2794" w:rsidRDefault="002E1FB9" w:rsidP="002E1FB9">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 xml:space="preserve">Решение комиссии: </w:t>
      </w:r>
    </w:p>
    <w:p w14:paraId="327C4BE9" w14:textId="7A0B8564" w:rsidR="002E1FB9"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Аукционная комиссия на основании результатов рассмотрения заяв</w:t>
      </w:r>
      <w:r>
        <w:rPr>
          <w:rFonts w:ascii="Times New Roman" w:eastAsia="Times New Roman" w:hAnsi="Times New Roman" w:cs="Times New Roman"/>
          <w:sz w:val="28"/>
          <w:szCs w:val="28"/>
          <w:lang w:eastAsia="ru-RU"/>
        </w:rPr>
        <w:t xml:space="preserve">ок </w:t>
      </w:r>
      <w:r w:rsidRPr="004B2794">
        <w:rPr>
          <w:rFonts w:ascii="Times New Roman" w:eastAsia="Times New Roman" w:hAnsi="Times New Roman" w:cs="Times New Roman"/>
          <w:sz w:val="28"/>
          <w:szCs w:val="28"/>
          <w:lang w:eastAsia="ru-RU"/>
        </w:rPr>
        <w:t xml:space="preserve">на участие в аукционе на предмет соответствия требованиям, установленным документацией об аукционе, принимает решение: </w:t>
      </w:r>
    </w:p>
    <w:p w14:paraId="3205444E" w14:textId="77777777" w:rsidR="002E1FB9" w:rsidRDefault="002E1FB9" w:rsidP="002E1FB9">
      <w:pPr>
        <w:spacing w:after="0" w:line="240" w:lineRule="auto"/>
        <w:jc w:val="both"/>
        <w:rPr>
          <w:rFonts w:ascii="Times New Roman" w:eastAsia="Times New Roman" w:hAnsi="Times New Roman" w:cs="Times New Roman"/>
          <w:sz w:val="28"/>
          <w:szCs w:val="28"/>
          <w:lang w:eastAsia="ru-RU"/>
        </w:rPr>
      </w:pPr>
    </w:p>
    <w:p w14:paraId="6E3FA0F3" w14:textId="50C3BFFD"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Допустить заявител</w:t>
      </w:r>
      <w:r>
        <w:rPr>
          <w:rFonts w:ascii="Times New Roman" w:eastAsia="Times New Roman" w:hAnsi="Times New Roman" w:cs="Times New Roman"/>
          <w:sz w:val="28"/>
          <w:szCs w:val="28"/>
          <w:lang w:eastAsia="ru-RU"/>
        </w:rPr>
        <w:t xml:space="preserve">ей </w:t>
      </w:r>
      <w:r w:rsidRPr="004B2794">
        <w:rPr>
          <w:rFonts w:ascii="Times New Roman" w:eastAsia="Times New Roman" w:hAnsi="Times New Roman" w:cs="Times New Roman"/>
          <w:sz w:val="28"/>
          <w:szCs w:val="28"/>
          <w:lang w:eastAsia="ru-RU"/>
        </w:rPr>
        <w:t>к участию в аукционе.</w:t>
      </w:r>
    </w:p>
    <w:p w14:paraId="0F1A242E" w14:textId="777649A8" w:rsidR="002E1FB9" w:rsidRDefault="00DE3311" w:rsidP="002E1FB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Отклонить заявителя </w:t>
      </w:r>
      <w:r w:rsidR="002E3BB0">
        <w:rPr>
          <w:rFonts w:ascii="Times New Roman" w:eastAsia="Times New Roman" w:hAnsi="Times New Roman" w:cs="Times New Roman"/>
          <w:sz w:val="28"/>
          <w:szCs w:val="28"/>
          <w:lang w:eastAsia="ru-RU"/>
        </w:rPr>
        <w:t>______________________.</w:t>
      </w:r>
    </w:p>
    <w:p w14:paraId="5EC90D9F" w14:textId="77777777" w:rsidR="00DE3311" w:rsidRDefault="00DE3311" w:rsidP="002E1FB9">
      <w:pPr>
        <w:spacing w:after="0" w:line="240" w:lineRule="auto"/>
        <w:jc w:val="both"/>
        <w:rPr>
          <w:rFonts w:ascii="Times New Roman" w:eastAsia="Times New Roman" w:hAnsi="Times New Roman" w:cs="Times New Roman"/>
          <w:sz w:val="28"/>
          <w:szCs w:val="28"/>
          <w:lang w:eastAsia="ru-RU"/>
        </w:rPr>
      </w:pPr>
    </w:p>
    <w:p w14:paraId="753EB623" w14:textId="663FA0B6"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8"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1BE6FF23" w14:textId="77777777" w:rsidR="002E1FB9" w:rsidRDefault="002E1FB9" w:rsidP="002E1FB9">
      <w:pPr>
        <w:spacing w:after="0" w:line="240" w:lineRule="auto"/>
        <w:jc w:val="both"/>
        <w:rPr>
          <w:rFonts w:ascii="Times New Roman" w:eastAsia="Times New Roman" w:hAnsi="Times New Roman" w:cs="Times New Roman"/>
          <w:sz w:val="28"/>
          <w:szCs w:val="28"/>
          <w:lang w:eastAsia="ru-RU"/>
        </w:rPr>
      </w:pPr>
    </w:p>
    <w:p w14:paraId="01DE5B7F" w14:textId="04E9E446"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Осуществлять хранение настоящего протокола не менее трех лет с даты подведения итогов аукциона в отделе арендных отношений.</w:t>
      </w:r>
    </w:p>
    <w:p w14:paraId="4A68D780" w14:textId="77777777" w:rsidR="002E1FB9" w:rsidRPr="004B2794" w:rsidRDefault="002E1FB9" w:rsidP="002E1FB9">
      <w:pPr>
        <w:spacing w:after="0" w:line="240" w:lineRule="auto"/>
        <w:ind w:left="720"/>
        <w:jc w:val="both"/>
        <w:rPr>
          <w:rFonts w:ascii="Times New Roman" w:eastAsia="Times New Roman" w:hAnsi="Times New Roman" w:cs="Times New Roman"/>
          <w:sz w:val="28"/>
          <w:szCs w:val="28"/>
          <w:lang w:eastAsia="ru-RU"/>
        </w:rPr>
      </w:pPr>
    </w:p>
    <w:p w14:paraId="33202477" w14:textId="77777777" w:rsidR="002E1FB9" w:rsidRPr="004B2794" w:rsidRDefault="002E1FB9" w:rsidP="002E1FB9">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7323C756"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EA333D7"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160893DA"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621CD661"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7592C52"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0305FA8B"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1769552E"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EF57F6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Pr>
          <w:rFonts w:ascii="Times New Roman" w:eastAsia="Times New Roman" w:hAnsi="Times New Roman" w:cs="Times New Roman"/>
          <w:sz w:val="28"/>
          <w:szCs w:val="28"/>
          <w:lang w:eastAsia="ru-RU"/>
        </w:rPr>
        <w:t>_________</w:t>
      </w:r>
    </w:p>
    <w:p w14:paraId="6B25A460"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1E1FF0C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Pr>
          <w:rFonts w:ascii="Times New Roman" w:eastAsia="Times New Roman" w:hAnsi="Times New Roman" w:cs="Times New Roman"/>
          <w:sz w:val="28"/>
          <w:szCs w:val="28"/>
          <w:lang w:eastAsia="ru-RU"/>
        </w:rPr>
        <w:t>__________</w:t>
      </w:r>
    </w:p>
    <w:p w14:paraId="4A6516E0"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232B70A2"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Pr>
          <w:rFonts w:ascii="Times New Roman" w:eastAsia="Times New Roman" w:hAnsi="Times New Roman" w:cs="Times New Roman"/>
          <w:sz w:val="28"/>
          <w:szCs w:val="28"/>
          <w:lang w:eastAsia="ru-RU"/>
        </w:rPr>
        <w:t xml:space="preserve"> _________</w:t>
      </w:r>
    </w:p>
    <w:p w14:paraId="548CC7D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7DBB73C"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031145C1" w14:textId="29DAEE30" w:rsidR="002E1FB9" w:rsidRDefault="002E1FB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EF07F8D"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7B5A3570" w14:textId="32A3D0EB" w:rsidR="002E1FB9" w:rsidRPr="000B3F86" w:rsidRDefault="002E1FB9" w:rsidP="002E1FB9">
      <w:pPr>
        <w:spacing w:before="80"/>
        <w:ind w:left="5751"/>
        <w:rPr>
          <w:rFonts w:ascii="Times New Roman" w:hAnsi="Times New Roman" w:cs="Times New Roman"/>
          <w:sz w:val="24"/>
          <w:szCs w:val="24"/>
        </w:rPr>
      </w:pPr>
      <w:r w:rsidRPr="000B3F86">
        <w:rPr>
          <w:rFonts w:ascii="Times New Roman" w:hAnsi="Times New Roman" w:cs="Times New Roman"/>
          <w:sz w:val="24"/>
          <w:szCs w:val="24"/>
        </w:rPr>
        <w:t>Приложение</w:t>
      </w:r>
      <w:r>
        <w:rPr>
          <w:rFonts w:ascii="Times New Roman" w:hAnsi="Times New Roman" w:cs="Times New Roman"/>
          <w:sz w:val="24"/>
          <w:szCs w:val="24"/>
        </w:rPr>
        <w:t xml:space="preserve"> № 3</w:t>
      </w:r>
    </w:p>
    <w:p w14:paraId="4EC0F522" w14:textId="77777777" w:rsidR="002E1FB9" w:rsidRPr="000B3F86" w:rsidRDefault="002E1FB9" w:rsidP="002E1FB9">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0B0FFB6B" w14:textId="77777777" w:rsidR="002E1FB9" w:rsidRDefault="002E1FB9" w:rsidP="004B2794">
      <w:pPr>
        <w:spacing w:before="80"/>
        <w:ind w:left="5751"/>
        <w:rPr>
          <w:rFonts w:ascii="Times New Roman" w:hAnsi="Times New Roman" w:cs="Times New Roman"/>
          <w:sz w:val="24"/>
          <w:szCs w:val="24"/>
        </w:rPr>
      </w:pPr>
    </w:p>
    <w:p w14:paraId="2337FD76"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360356BC" w14:textId="4C30A3F8"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Подведение итогов аукциона</w:t>
      </w:r>
    </w:p>
    <w:p w14:paraId="39232CFC" w14:textId="77777777" w:rsidR="00BD0366" w:rsidRPr="004B2794" w:rsidRDefault="00BD0366" w:rsidP="00BD0366">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15818C5A"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p>
    <w:p w14:paraId="25F21324"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52D519A1"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54450F40"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9"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20"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7866FB50"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21C42FF0"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7E6FD809" w14:textId="77777777" w:rsidR="00BD0366" w:rsidRPr="004B2794" w:rsidRDefault="00BD0366" w:rsidP="00BD0366">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23BFC6E9" w14:textId="77777777" w:rsidR="00BD0366" w:rsidRPr="004B2794" w:rsidRDefault="00BD0366" w:rsidP="00BD0366">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0F3E9304" w14:textId="77777777" w:rsidR="00BD0366" w:rsidRPr="004B2794" w:rsidRDefault="00BD0366" w:rsidP="00BD0366">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6E9AC708"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 входи___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42D28228"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20D802F0" w14:textId="77777777" w:rsidR="00BD0366"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524E378E" w14:textId="592B75A9" w:rsidR="00042DC6" w:rsidRPr="004B2794" w:rsidRDefault="00042DC6" w:rsidP="00BD036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проведения аукциона «_</w:t>
      </w:r>
      <w:proofErr w:type="gramStart"/>
      <w:r>
        <w:rPr>
          <w:rFonts w:ascii="Times New Roman" w:eastAsia="Times New Roman" w:hAnsi="Times New Roman" w:cs="Times New Roman"/>
          <w:sz w:val="28"/>
          <w:szCs w:val="28"/>
          <w:lang w:eastAsia="ru-RU"/>
        </w:rPr>
        <w:t>_»_</w:t>
      </w:r>
      <w:proofErr w:type="gramEnd"/>
      <w:r>
        <w:rPr>
          <w:rFonts w:ascii="Times New Roman" w:eastAsia="Times New Roman" w:hAnsi="Times New Roman" w:cs="Times New Roman"/>
          <w:sz w:val="28"/>
          <w:szCs w:val="28"/>
          <w:lang w:eastAsia="ru-RU"/>
        </w:rPr>
        <w:t>__________202 __.</w:t>
      </w:r>
    </w:p>
    <w:p w14:paraId="7229EF69" w14:textId="77777777" w:rsidR="008239F6" w:rsidRPr="004B2794" w:rsidRDefault="008239F6" w:rsidP="008239F6">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 xml:space="preserve">Решение комиссии: </w:t>
      </w:r>
    </w:p>
    <w:p w14:paraId="00E666B5" w14:textId="00579CE8" w:rsidR="008239F6" w:rsidRDefault="008239F6" w:rsidP="008239F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1. Признать </w:t>
      </w:r>
      <w:r>
        <w:rPr>
          <w:rFonts w:ascii="Times New Roman" w:eastAsia="Times New Roman" w:hAnsi="Times New Roman" w:cs="Times New Roman"/>
          <w:sz w:val="28"/>
          <w:szCs w:val="28"/>
          <w:lang w:eastAsia="ru-RU"/>
        </w:rPr>
        <w:t xml:space="preserve">победителем </w:t>
      </w:r>
      <w:r w:rsidRPr="004B2794">
        <w:rPr>
          <w:rFonts w:ascii="Times New Roman" w:eastAsia="Times New Roman" w:hAnsi="Times New Roman" w:cs="Times New Roman"/>
          <w:sz w:val="28"/>
          <w:szCs w:val="28"/>
          <w:lang w:eastAsia="ru-RU"/>
        </w:rPr>
        <w:t>аукцион</w:t>
      </w:r>
      <w:r>
        <w:rPr>
          <w:rFonts w:ascii="Times New Roman" w:eastAsia="Times New Roman" w:hAnsi="Times New Roman" w:cs="Times New Roman"/>
          <w:sz w:val="28"/>
          <w:szCs w:val="28"/>
          <w:lang w:eastAsia="ru-RU"/>
        </w:rPr>
        <w:t xml:space="preserve">а </w:t>
      </w: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 основании п. ____</w:t>
      </w:r>
      <w:r w:rsidRPr="004B2794">
        <w:rPr>
          <w:rFonts w:ascii="Times New Roman" w:eastAsia="Times New Roman" w:hAnsi="Times New Roman" w:cs="Times New Roman"/>
          <w:sz w:val="28"/>
          <w:szCs w:val="28"/>
          <w:lang w:eastAsia="ru-RU"/>
        </w:rPr>
        <w:t>документации о проведении открытого аукцио</w:t>
      </w:r>
      <w:r>
        <w:rPr>
          <w:rFonts w:ascii="Times New Roman" w:eastAsia="Times New Roman" w:hAnsi="Times New Roman" w:cs="Times New Roman"/>
          <w:sz w:val="28"/>
          <w:szCs w:val="28"/>
          <w:lang w:eastAsia="ru-RU"/>
        </w:rPr>
        <w:t>на.</w:t>
      </w:r>
    </w:p>
    <w:p w14:paraId="219B6062" w14:textId="7AE27E72"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4B2794">
        <w:rPr>
          <w:rFonts w:ascii="Times New Roman" w:eastAsia="Times New Roman" w:hAnsi="Times New Roman" w:cs="Times New Roman"/>
          <w:sz w:val="28"/>
          <w:szCs w:val="28"/>
          <w:lang w:eastAsia="ru-RU"/>
        </w:rPr>
        <w:t>. Заключить договор аренды с ООО «</w:t>
      </w:r>
      <w:r>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Pr>
          <w:rFonts w:ascii="Times New Roman" w:hAnsi="Times New Roman" w:cs="Times New Roman"/>
          <w:sz w:val="28"/>
          <w:szCs w:val="28"/>
        </w:rPr>
        <w:t xml:space="preserve"> с победителем аукциона </w:t>
      </w:r>
      <w:r w:rsidRPr="004B2794">
        <w:rPr>
          <w:rFonts w:ascii="Times New Roman" w:eastAsia="Times New Roman" w:hAnsi="Times New Roman" w:cs="Times New Roman"/>
          <w:sz w:val="28"/>
          <w:szCs w:val="28"/>
          <w:lang w:eastAsia="ru-RU"/>
        </w:rPr>
        <w:t xml:space="preserve">по начальной (минимальной) цене договора </w:t>
      </w:r>
      <w:r>
        <w:rPr>
          <w:rFonts w:ascii="Times New Roman" w:eastAsia="Times New Roman" w:hAnsi="Times New Roman" w:cs="Times New Roman"/>
          <w:sz w:val="28"/>
          <w:szCs w:val="28"/>
          <w:lang w:eastAsia="ru-RU"/>
        </w:rPr>
        <w:t xml:space="preserve">____________ </w:t>
      </w:r>
      <w:r w:rsidRPr="004B2794">
        <w:rPr>
          <w:rFonts w:ascii="Times New Roman" w:eastAsiaTheme="minorHAnsi" w:hAnsi="Times New Roman" w:cs="Times New Roman"/>
          <w:sz w:val="28"/>
          <w:szCs w:val="28"/>
        </w:rPr>
        <w:t xml:space="preserve">руб. </w:t>
      </w:r>
      <w:r>
        <w:rPr>
          <w:rFonts w:ascii="Times New Roman" w:eastAsiaTheme="minorHAnsi" w:hAnsi="Times New Roman" w:cs="Times New Roman"/>
          <w:sz w:val="28"/>
          <w:szCs w:val="28"/>
        </w:rPr>
        <w:t>_____</w:t>
      </w:r>
      <w:r w:rsidRPr="004B2794">
        <w:rPr>
          <w:rFonts w:ascii="Times New Roman" w:eastAsiaTheme="minorHAnsi" w:hAnsi="Times New Roman" w:cs="Times New Roman"/>
          <w:sz w:val="28"/>
          <w:szCs w:val="28"/>
        </w:rPr>
        <w:t xml:space="preserve"> копейки</w:t>
      </w:r>
      <w:r w:rsidRPr="004B2794">
        <w:rPr>
          <w:rFonts w:ascii="Times New Roman" w:hAnsi="Times New Roman" w:cs="Times New Roman"/>
          <w:sz w:val="28"/>
          <w:szCs w:val="28"/>
        </w:rPr>
        <w:t>, в том числе НДС 20%</w:t>
      </w:r>
      <w:r w:rsidRPr="004B2794">
        <w:rPr>
          <w:rFonts w:ascii="Times New Roman" w:eastAsia="Times New Roman" w:hAnsi="Times New Roman" w:cs="Times New Roman"/>
          <w:sz w:val="28"/>
          <w:szCs w:val="28"/>
          <w:lang w:eastAsia="ru-RU"/>
        </w:rPr>
        <w:t>.</w:t>
      </w:r>
    </w:p>
    <w:p w14:paraId="60CD5E59" w14:textId="1F6D20C5"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4B2794">
        <w:rPr>
          <w:rFonts w:ascii="Times New Roman" w:eastAsia="Times New Roman" w:hAnsi="Times New Roman" w:cs="Times New Roman"/>
          <w:sz w:val="28"/>
          <w:szCs w:val="28"/>
          <w:lang w:eastAsia="ru-RU"/>
        </w:rPr>
        <w:t>. Отделу арендных отношений уведомить ООО «</w:t>
      </w:r>
      <w:r>
        <w:rPr>
          <w:rFonts w:ascii="Times New Roman" w:eastAsia="Times New Roman" w:hAnsi="Times New Roman" w:cs="Times New Roman"/>
          <w:sz w:val="28"/>
          <w:szCs w:val="28"/>
          <w:lang w:eastAsia="ru-RU"/>
        </w:rPr>
        <w:t>____________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о заключении с ним договора аренды в течение </w:t>
      </w:r>
      <w:r>
        <w:rPr>
          <w:rFonts w:ascii="Times New Roman" w:eastAsia="Times New Roman" w:hAnsi="Times New Roman" w:cs="Times New Roman"/>
          <w:sz w:val="28"/>
          <w:szCs w:val="28"/>
          <w:lang w:eastAsia="ru-RU"/>
        </w:rPr>
        <w:t>10</w:t>
      </w:r>
      <w:r w:rsidRPr="004B2794">
        <w:rPr>
          <w:rFonts w:ascii="Times New Roman" w:eastAsia="Times New Roman" w:hAnsi="Times New Roman" w:cs="Times New Roman"/>
          <w:sz w:val="28"/>
          <w:szCs w:val="28"/>
          <w:lang w:eastAsia="ru-RU"/>
        </w:rPr>
        <w:t xml:space="preserve"> дней с даты подписания настоящего протокола.</w:t>
      </w:r>
    </w:p>
    <w:p w14:paraId="41A978DD" w14:textId="5ED54260"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4B2794">
        <w:rPr>
          <w:rFonts w:ascii="Times New Roman" w:eastAsia="Times New Roman" w:hAnsi="Times New Roman" w:cs="Times New Roman"/>
          <w:sz w:val="28"/>
          <w:szCs w:val="28"/>
          <w:lang w:eastAsia="ru-RU"/>
        </w:rPr>
        <w:t>. 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21"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1D8E8BC8" w14:textId="2913831F"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4B2794">
        <w:rPr>
          <w:rFonts w:ascii="Times New Roman" w:eastAsia="Times New Roman" w:hAnsi="Times New Roman" w:cs="Times New Roman"/>
          <w:sz w:val="28"/>
          <w:szCs w:val="28"/>
          <w:lang w:eastAsia="ru-RU"/>
        </w:rPr>
        <w:t>. Осуществлять хранение настоящего протокола не менее трех лет с даты подведения итогов аукциона в отделе арендных отношений.</w:t>
      </w:r>
    </w:p>
    <w:p w14:paraId="414E3737" w14:textId="77777777" w:rsidR="00BD0366" w:rsidRDefault="00BD0366" w:rsidP="004B2794">
      <w:pPr>
        <w:spacing w:before="80"/>
        <w:ind w:left="5751"/>
        <w:rPr>
          <w:rFonts w:ascii="Times New Roman" w:hAnsi="Times New Roman" w:cs="Times New Roman"/>
          <w:sz w:val="24"/>
          <w:szCs w:val="24"/>
        </w:rPr>
      </w:pPr>
    </w:p>
    <w:p w14:paraId="3CCD1017" w14:textId="77777777" w:rsidR="00DC7A54" w:rsidRPr="004B2794" w:rsidRDefault="00DC7A54" w:rsidP="00DC7A54">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21EF1394"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6BCEEAB5"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7C0F08B4"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67CDD168"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5DE771E6"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13096CB5"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6B9C21A9"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5FC43C4A"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Pr>
          <w:rFonts w:ascii="Times New Roman" w:eastAsia="Times New Roman" w:hAnsi="Times New Roman" w:cs="Times New Roman"/>
          <w:sz w:val="28"/>
          <w:szCs w:val="28"/>
          <w:lang w:eastAsia="ru-RU"/>
        </w:rPr>
        <w:t>_________</w:t>
      </w:r>
    </w:p>
    <w:p w14:paraId="0649D24E"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5915B1A2"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Pr>
          <w:rFonts w:ascii="Times New Roman" w:eastAsia="Times New Roman" w:hAnsi="Times New Roman" w:cs="Times New Roman"/>
          <w:sz w:val="28"/>
          <w:szCs w:val="28"/>
          <w:lang w:eastAsia="ru-RU"/>
        </w:rPr>
        <w:t>__________</w:t>
      </w:r>
    </w:p>
    <w:p w14:paraId="304C6FA4"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7F63AD9B"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Pr>
          <w:rFonts w:ascii="Times New Roman" w:eastAsia="Times New Roman" w:hAnsi="Times New Roman" w:cs="Times New Roman"/>
          <w:sz w:val="28"/>
          <w:szCs w:val="28"/>
          <w:lang w:eastAsia="ru-RU"/>
        </w:rPr>
        <w:t xml:space="preserve"> _________</w:t>
      </w:r>
    </w:p>
    <w:p w14:paraId="2E081B01"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0800CD68"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70A91FDB" w14:textId="77777777" w:rsidR="00BD0366" w:rsidRDefault="00BD0366" w:rsidP="004B2794">
      <w:pPr>
        <w:spacing w:before="80"/>
        <w:ind w:left="5751"/>
        <w:rPr>
          <w:rFonts w:ascii="Times New Roman" w:hAnsi="Times New Roman" w:cs="Times New Roman"/>
          <w:sz w:val="24"/>
          <w:szCs w:val="24"/>
        </w:rPr>
      </w:pPr>
    </w:p>
    <w:p w14:paraId="7F2CFF46" w14:textId="77777777" w:rsidR="002E1FB9" w:rsidRDefault="002E1FB9" w:rsidP="004B2794">
      <w:pPr>
        <w:spacing w:before="80"/>
        <w:ind w:left="5751"/>
        <w:rPr>
          <w:rFonts w:ascii="Times New Roman" w:hAnsi="Times New Roman" w:cs="Times New Roman"/>
          <w:sz w:val="24"/>
          <w:szCs w:val="24"/>
        </w:rPr>
      </w:pPr>
    </w:p>
    <w:p w14:paraId="7C4A249A" w14:textId="519298AB" w:rsidR="002E1FB9" w:rsidRDefault="002E1FB9">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37FDD857" w14:textId="543A6780" w:rsidR="004B2794" w:rsidRPr="000B3F86" w:rsidRDefault="004B2794" w:rsidP="004B2794">
      <w:pPr>
        <w:spacing w:before="80"/>
        <w:ind w:left="5751"/>
        <w:rPr>
          <w:rFonts w:ascii="Times New Roman" w:hAnsi="Times New Roman" w:cs="Times New Roman"/>
          <w:sz w:val="24"/>
          <w:szCs w:val="24"/>
        </w:rPr>
      </w:pPr>
      <w:r w:rsidRPr="000B3F86">
        <w:rPr>
          <w:rFonts w:ascii="Times New Roman" w:hAnsi="Times New Roman" w:cs="Times New Roman"/>
          <w:sz w:val="24"/>
          <w:szCs w:val="24"/>
        </w:rPr>
        <w:t>Приложение</w:t>
      </w:r>
      <w:r>
        <w:rPr>
          <w:rFonts w:ascii="Times New Roman" w:hAnsi="Times New Roman" w:cs="Times New Roman"/>
          <w:sz w:val="24"/>
          <w:szCs w:val="24"/>
        </w:rPr>
        <w:t xml:space="preserve"> № 4</w:t>
      </w:r>
    </w:p>
    <w:p w14:paraId="20614DA9" w14:textId="77777777" w:rsidR="004B2794" w:rsidRPr="000B3F86" w:rsidRDefault="004B2794" w:rsidP="004B2794">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2B6DB17A" w14:textId="77777777" w:rsidR="004B2794" w:rsidRDefault="004B2794" w:rsidP="00AE6871">
      <w:pPr>
        <w:spacing w:before="80"/>
        <w:ind w:left="5751"/>
        <w:rPr>
          <w:rFonts w:ascii="Times New Roman" w:hAnsi="Times New Roman" w:cs="Times New Roman"/>
          <w:sz w:val="24"/>
          <w:szCs w:val="24"/>
        </w:rPr>
      </w:pPr>
    </w:p>
    <w:p w14:paraId="51BF3DE8" w14:textId="66A13EC2"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30B6D1FC"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рассмотрения заявок на участие в аукционе </w:t>
      </w:r>
    </w:p>
    <w:p w14:paraId="70A28F2E" w14:textId="14E091E9" w:rsidR="004B2794" w:rsidRPr="004B2794" w:rsidRDefault="004B2794" w:rsidP="004B2794">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275BC15D"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p>
    <w:p w14:paraId="0615C4C3" w14:textId="1DC988D5"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sidR="004A3455">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0C2A1441" w14:textId="220ADD1A"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4557C9EB"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22"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23"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53EA2113" w14:textId="11B242C8"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2F6BD697" w14:textId="65AFCF9C"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2131D56C" w14:textId="6DD2F477" w:rsidR="004B2794" w:rsidRPr="004B2794" w:rsidRDefault="004B2794" w:rsidP="004B2794">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0FD5480F" w14:textId="1E7996BD" w:rsidR="004B2794" w:rsidRPr="004B2794" w:rsidRDefault="004B2794" w:rsidP="004B2794">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043A274B" w14:textId="77777777" w:rsidR="004B2794" w:rsidRPr="004B2794" w:rsidRDefault="004B2794" w:rsidP="004B2794">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4602126E" w14:textId="35034A3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sidR="002E1FB9">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w:t>
      </w:r>
      <w:r w:rsidR="00912D48">
        <w:rPr>
          <w:rFonts w:ascii="Times New Roman" w:eastAsia="Times New Roman" w:hAnsi="Times New Roman" w:cs="Times New Roman"/>
          <w:sz w:val="28"/>
          <w:szCs w:val="28"/>
          <w:lang w:eastAsia="ru-RU"/>
        </w:rPr>
        <w:t xml:space="preserve"> входи___</w:t>
      </w:r>
      <w:r w:rsidRPr="004B2794">
        <w:rPr>
          <w:rFonts w:ascii="Times New Roman" w:eastAsia="Times New Roman" w:hAnsi="Times New Roman" w:cs="Times New Roman"/>
          <w:sz w:val="28"/>
          <w:szCs w:val="28"/>
          <w:lang w:eastAsia="ru-RU"/>
        </w:rPr>
        <w:t xml:space="preserve"> (</w:t>
      </w:r>
      <w:r w:rsidR="00912D48">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sidR="00912D48">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sidR="004A3455">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5889E9EA"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3DDF9BB0"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46647512" w14:textId="66946AC4"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Дата рассмотрения заявок:</w:t>
      </w:r>
      <w:r w:rsidR="004A3455">
        <w:rPr>
          <w:rFonts w:ascii="Times New Roman" w:eastAsia="Times New Roman" w:hAnsi="Times New Roman" w:cs="Times New Roman"/>
          <w:b/>
          <w:sz w:val="28"/>
          <w:szCs w:val="28"/>
          <w:lang w:eastAsia="ru-RU"/>
        </w:rPr>
        <w:t xml:space="preserve"> __</w:t>
      </w:r>
      <w:proofErr w:type="gramStart"/>
      <w:r w:rsidR="004A3455">
        <w:rPr>
          <w:rFonts w:ascii="Times New Roman" w:eastAsia="Times New Roman" w:hAnsi="Times New Roman" w:cs="Times New Roman"/>
          <w:b/>
          <w:sz w:val="28"/>
          <w:szCs w:val="28"/>
          <w:lang w:eastAsia="ru-RU"/>
        </w:rPr>
        <w:t>_</w:t>
      </w:r>
      <w:r w:rsidRPr="004B2794">
        <w:rPr>
          <w:rFonts w:ascii="Times New Roman" w:eastAsia="Times New Roman" w:hAnsi="Times New Roman" w:cs="Times New Roman"/>
          <w:sz w:val="28"/>
          <w:szCs w:val="28"/>
          <w:lang w:eastAsia="ru-RU"/>
        </w:rPr>
        <w:t>.</w:t>
      </w:r>
      <w:r w:rsidR="004A3455">
        <w:rPr>
          <w:rFonts w:ascii="Times New Roman" w:eastAsia="Times New Roman" w:hAnsi="Times New Roman" w:cs="Times New Roman"/>
          <w:sz w:val="28"/>
          <w:szCs w:val="28"/>
          <w:lang w:eastAsia="ru-RU"/>
        </w:rPr>
        <w:t>_</w:t>
      </w:r>
      <w:proofErr w:type="gramEnd"/>
      <w:r w:rsidR="004A3455">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.202</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
    <w:p w14:paraId="16EC0DFB"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p w14:paraId="78E112DF"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Комиссией рассмотрена заявка на участие в аукционе:</w:t>
      </w:r>
    </w:p>
    <w:p w14:paraId="6D9DFA28"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tbl>
      <w:tblPr>
        <w:tblStyle w:val="3b"/>
        <w:tblW w:w="0" w:type="auto"/>
        <w:tblLook w:val="04A0" w:firstRow="1" w:lastRow="0" w:firstColumn="1" w:lastColumn="0" w:noHBand="0" w:noVBand="1"/>
      </w:tblPr>
      <w:tblGrid>
        <w:gridCol w:w="943"/>
        <w:gridCol w:w="4458"/>
        <w:gridCol w:w="4511"/>
      </w:tblGrid>
      <w:tr w:rsidR="004B2794" w:rsidRPr="004B2794" w14:paraId="2F58C452" w14:textId="77777777" w:rsidTr="004B2794">
        <w:tc>
          <w:tcPr>
            <w:tcW w:w="959" w:type="dxa"/>
          </w:tcPr>
          <w:p w14:paraId="6092C83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w:t>
            </w:r>
          </w:p>
          <w:p w14:paraId="7A16DCC9"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proofErr w:type="spellStart"/>
            <w:r w:rsidRPr="004B2794">
              <w:rPr>
                <w:rFonts w:ascii="Times New Roman" w:eastAsia="Times New Roman" w:hAnsi="Times New Roman" w:cs="Times New Roman"/>
                <w:sz w:val="28"/>
                <w:szCs w:val="28"/>
                <w:lang w:eastAsia="ru-RU"/>
              </w:rPr>
              <w:t>п.п</w:t>
            </w:r>
            <w:proofErr w:type="spellEnd"/>
            <w:r w:rsidRPr="004B2794">
              <w:rPr>
                <w:rFonts w:ascii="Times New Roman" w:eastAsia="Times New Roman" w:hAnsi="Times New Roman" w:cs="Times New Roman"/>
                <w:sz w:val="28"/>
                <w:szCs w:val="28"/>
                <w:lang w:eastAsia="ru-RU"/>
              </w:rPr>
              <w:t>.</w:t>
            </w:r>
          </w:p>
        </w:tc>
        <w:tc>
          <w:tcPr>
            <w:tcW w:w="4536" w:type="dxa"/>
          </w:tcPr>
          <w:p w14:paraId="5A20F4D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Наименование участника открытого аукциона</w:t>
            </w:r>
          </w:p>
        </w:tc>
        <w:tc>
          <w:tcPr>
            <w:tcW w:w="4643" w:type="dxa"/>
          </w:tcPr>
          <w:p w14:paraId="3D5CE20C"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Соответствие заявки требованиям, установленным в документации</w:t>
            </w:r>
          </w:p>
        </w:tc>
      </w:tr>
      <w:tr w:rsidR="004B2794" w:rsidRPr="004B2794" w14:paraId="034DB814" w14:textId="77777777" w:rsidTr="004B2794">
        <w:tc>
          <w:tcPr>
            <w:tcW w:w="959" w:type="dxa"/>
          </w:tcPr>
          <w:p w14:paraId="7B704F15"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w:t>
            </w:r>
          </w:p>
        </w:tc>
        <w:tc>
          <w:tcPr>
            <w:tcW w:w="4536" w:type="dxa"/>
          </w:tcPr>
          <w:p w14:paraId="1E96DBE8" w14:textId="2DEF0369"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1C7F0FC0" w14:textId="7B18CB5D"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518C02A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bl>
    <w:p w14:paraId="579B85B8"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p w14:paraId="51B72262" w14:textId="77777777" w:rsidR="004B2794" w:rsidRPr="004B2794" w:rsidRDefault="004B2794" w:rsidP="004B2794">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 xml:space="preserve">Решение комиссии: </w:t>
      </w:r>
    </w:p>
    <w:p w14:paraId="79AEDC05"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Аукционная комиссия на основании результатов рассмотрения заявки на участие в аукционе на предмет соответствия требованиям, установленным документацией об аукционе, принимает решение: </w:t>
      </w:r>
    </w:p>
    <w:p w14:paraId="443BA487" w14:textId="4D0E762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 Считать заявку на участие в аукционе ООО «</w:t>
      </w:r>
      <w:r w:rsidR="004A3455">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 xml:space="preserve">» (ИНН </w:t>
      </w:r>
      <w:r w:rsidR="004A3455">
        <w:rPr>
          <w:rFonts w:ascii="Times New Roman" w:eastAsia="Times New Roman" w:hAnsi="Times New Roman" w:cs="Times New Roman"/>
          <w:sz w:val="28"/>
          <w:szCs w:val="28"/>
          <w:lang w:eastAsia="ru-RU"/>
        </w:rPr>
        <w:t>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соответствующей требованиям, указанным в документации об аукционе. </w:t>
      </w:r>
    </w:p>
    <w:p w14:paraId="3F239A7F"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2. Допустить заявителя к участию в аукционе.</w:t>
      </w:r>
    </w:p>
    <w:p w14:paraId="53EAD09A"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3. Признать аукцион несостоявшимся на основании п.3.1.14 документации о проведении открытого аукциона (ввиду подачи одной заявки).</w:t>
      </w:r>
    </w:p>
    <w:p w14:paraId="7251954F" w14:textId="3E7D99F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4. Заключить договор аренды с ООО «</w:t>
      </w:r>
      <w:r w:rsidR="004A3455">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sidR="004A3455">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sidRPr="004B2794">
        <w:rPr>
          <w:rFonts w:ascii="Times New Roman" w:eastAsia="Times New Roman" w:hAnsi="Times New Roman" w:cs="Times New Roman"/>
          <w:sz w:val="28"/>
          <w:szCs w:val="28"/>
          <w:lang w:eastAsia="ru-RU"/>
        </w:rPr>
        <w:t xml:space="preserve">, как с единственным участником по начальной (минимальной) цене договора </w:t>
      </w:r>
      <w:r w:rsidR="004A3455">
        <w:rPr>
          <w:rFonts w:ascii="Times New Roman" w:eastAsia="Times New Roman" w:hAnsi="Times New Roman" w:cs="Times New Roman"/>
          <w:sz w:val="28"/>
          <w:szCs w:val="28"/>
          <w:lang w:eastAsia="ru-RU"/>
        </w:rPr>
        <w:t xml:space="preserve">____________ </w:t>
      </w:r>
      <w:r w:rsidRPr="004B2794">
        <w:rPr>
          <w:rFonts w:ascii="Times New Roman" w:eastAsiaTheme="minorHAnsi" w:hAnsi="Times New Roman" w:cs="Times New Roman"/>
          <w:sz w:val="28"/>
          <w:szCs w:val="28"/>
        </w:rPr>
        <w:t xml:space="preserve">руб. </w:t>
      </w:r>
      <w:r w:rsidR="004A3455">
        <w:rPr>
          <w:rFonts w:ascii="Times New Roman" w:eastAsiaTheme="minorHAnsi" w:hAnsi="Times New Roman" w:cs="Times New Roman"/>
          <w:sz w:val="28"/>
          <w:szCs w:val="28"/>
        </w:rPr>
        <w:t>_____</w:t>
      </w:r>
      <w:r w:rsidRPr="004B2794">
        <w:rPr>
          <w:rFonts w:ascii="Times New Roman" w:eastAsiaTheme="minorHAnsi" w:hAnsi="Times New Roman" w:cs="Times New Roman"/>
          <w:sz w:val="28"/>
          <w:szCs w:val="28"/>
        </w:rPr>
        <w:t xml:space="preserve"> копейки</w:t>
      </w:r>
      <w:r w:rsidRPr="004B2794">
        <w:rPr>
          <w:rFonts w:ascii="Times New Roman" w:hAnsi="Times New Roman" w:cs="Times New Roman"/>
          <w:sz w:val="28"/>
          <w:szCs w:val="28"/>
        </w:rPr>
        <w:t>, в том числе НДС 20%</w:t>
      </w:r>
      <w:r w:rsidRPr="004B2794">
        <w:rPr>
          <w:rFonts w:ascii="Times New Roman" w:eastAsia="Times New Roman" w:hAnsi="Times New Roman" w:cs="Times New Roman"/>
          <w:sz w:val="28"/>
          <w:szCs w:val="28"/>
          <w:lang w:eastAsia="ru-RU"/>
        </w:rPr>
        <w:t>.</w:t>
      </w:r>
    </w:p>
    <w:p w14:paraId="3ED9F115" w14:textId="60FB64BD"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5. Отделу арендных отношений уведомить ООО «</w:t>
      </w:r>
      <w:r w:rsidR="004A3455">
        <w:rPr>
          <w:rFonts w:ascii="Times New Roman" w:eastAsia="Times New Roman" w:hAnsi="Times New Roman" w:cs="Times New Roman"/>
          <w:sz w:val="28"/>
          <w:szCs w:val="28"/>
          <w:lang w:eastAsia="ru-RU"/>
        </w:rPr>
        <w:t>____________</w:t>
      </w:r>
      <w:r w:rsidRPr="004B2794">
        <w:rPr>
          <w:rFonts w:ascii="Times New Roman" w:eastAsia="Times New Roman" w:hAnsi="Times New Roman" w:cs="Times New Roman"/>
          <w:sz w:val="28"/>
          <w:szCs w:val="28"/>
          <w:lang w:eastAsia="ru-RU"/>
        </w:rPr>
        <w:t>» (ИНН</w:t>
      </w:r>
      <w:r w:rsidR="004A3455">
        <w:rPr>
          <w:rFonts w:ascii="Times New Roman" w:eastAsia="Times New Roman" w:hAnsi="Times New Roman" w:cs="Times New Roman"/>
          <w:sz w:val="28"/>
          <w:szCs w:val="28"/>
          <w:lang w:eastAsia="ru-RU"/>
        </w:rPr>
        <w:t>__________________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о заключении с ним договора аренды в течение </w:t>
      </w:r>
      <w:r w:rsidR="004A3455">
        <w:rPr>
          <w:rFonts w:ascii="Times New Roman" w:eastAsia="Times New Roman" w:hAnsi="Times New Roman" w:cs="Times New Roman"/>
          <w:sz w:val="28"/>
          <w:szCs w:val="28"/>
          <w:lang w:eastAsia="ru-RU"/>
        </w:rPr>
        <w:t>10</w:t>
      </w:r>
      <w:r w:rsidRPr="004B2794">
        <w:rPr>
          <w:rFonts w:ascii="Times New Roman" w:eastAsia="Times New Roman" w:hAnsi="Times New Roman" w:cs="Times New Roman"/>
          <w:sz w:val="28"/>
          <w:szCs w:val="28"/>
          <w:lang w:eastAsia="ru-RU"/>
        </w:rPr>
        <w:t xml:space="preserve"> дней с даты подписания настоящего протокола.</w:t>
      </w:r>
    </w:p>
    <w:p w14:paraId="4A02965C"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6. 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24"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604F1831"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7. Осуществлять хранение настоящего протокола не менее трех лет с даты подведения итогов аукциона в отделе арендных отношений.</w:t>
      </w:r>
    </w:p>
    <w:p w14:paraId="556008A9" w14:textId="77777777" w:rsidR="004B2794" w:rsidRPr="004B2794" w:rsidRDefault="004B2794" w:rsidP="004B2794">
      <w:pPr>
        <w:spacing w:after="0" w:line="240" w:lineRule="auto"/>
        <w:ind w:left="720"/>
        <w:jc w:val="both"/>
        <w:rPr>
          <w:rFonts w:ascii="Times New Roman" w:eastAsia="Times New Roman" w:hAnsi="Times New Roman" w:cs="Times New Roman"/>
          <w:sz w:val="28"/>
          <w:szCs w:val="28"/>
          <w:lang w:eastAsia="ru-RU"/>
        </w:rPr>
      </w:pPr>
    </w:p>
    <w:p w14:paraId="603914B5" w14:textId="77777777" w:rsidR="004B2794" w:rsidRPr="004B2794" w:rsidRDefault="004B2794" w:rsidP="004B2794">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08DC5161"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072A9FC1" w14:textId="7236C49F"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93F545B" w14:textId="47367970"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5D93E519" w14:textId="45976A5C"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DC8D936"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6D419A05" w14:textId="6905A30D"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sidR="004A3455">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sidR="004A3455">
        <w:rPr>
          <w:rFonts w:ascii="Times New Roman" w:eastAsia="Times New Roman" w:hAnsi="Times New Roman" w:cs="Times New Roman"/>
          <w:sz w:val="28"/>
          <w:szCs w:val="28"/>
          <w:lang w:eastAsia="ru-RU"/>
        </w:rPr>
        <w:t>_________</w:t>
      </w:r>
    </w:p>
    <w:p w14:paraId="08BEB4DF"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172D76A7" w14:textId="07D74884"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sidR="004A3455">
        <w:rPr>
          <w:rFonts w:ascii="Times New Roman" w:eastAsia="Times New Roman" w:hAnsi="Times New Roman" w:cs="Times New Roman"/>
          <w:sz w:val="28"/>
          <w:szCs w:val="28"/>
          <w:lang w:eastAsia="ru-RU"/>
        </w:rPr>
        <w:t>_________</w:t>
      </w:r>
    </w:p>
    <w:p w14:paraId="462D9B84"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5EB3EF4B" w14:textId="3804D74B"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sidR="004A3455">
        <w:rPr>
          <w:rFonts w:ascii="Times New Roman" w:eastAsia="Times New Roman" w:hAnsi="Times New Roman" w:cs="Times New Roman"/>
          <w:sz w:val="28"/>
          <w:szCs w:val="28"/>
          <w:lang w:eastAsia="ru-RU"/>
        </w:rPr>
        <w:t>__________</w:t>
      </w:r>
    </w:p>
    <w:p w14:paraId="37EFF001"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0AD73573" w14:textId="0DBDFA49"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sidR="004A3455">
        <w:rPr>
          <w:rFonts w:ascii="Times New Roman" w:eastAsia="Times New Roman" w:hAnsi="Times New Roman" w:cs="Times New Roman"/>
          <w:sz w:val="28"/>
          <w:szCs w:val="28"/>
          <w:lang w:eastAsia="ru-RU"/>
        </w:rPr>
        <w:t xml:space="preserve"> _________</w:t>
      </w:r>
    </w:p>
    <w:p w14:paraId="7D2A4382"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596CBE0C" w14:textId="43764993"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sidR="004A3455">
        <w:rPr>
          <w:rFonts w:ascii="Times New Roman" w:eastAsia="Times New Roman" w:hAnsi="Times New Roman" w:cs="Times New Roman"/>
          <w:sz w:val="28"/>
          <w:szCs w:val="28"/>
          <w:lang w:eastAsia="ru-RU"/>
        </w:rPr>
        <w:t>_________</w:t>
      </w:r>
    </w:p>
    <w:p w14:paraId="3BC3BAE3"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2A3E56F6" w14:textId="21D4D2AB" w:rsidR="00DC7A54" w:rsidRDefault="00DC7A54">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452CEB" w14:textId="6208362F" w:rsidR="00AE6871" w:rsidRPr="000B3F86" w:rsidRDefault="00AE6871" w:rsidP="00AE6871">
      <w:pPr>
        <w:spacing w:before="80"/>
        <w:ind w:left="5751"/>
        <w:rPr>
          <w:rFonts w:ascii="Times New Roman" w:hAnsi="Times New Roman" w:cs="Times New Roman"/>
          <w:sz w:val="24"/>
          <w:szCs w:val="24"/>
        </w:rPr>
      </w:pPr>
      <w:r w:rsidRPr="000B3F86">
        <w:rPr>
          <w:rFonts w:ascii="Times New Roman" w:hAnsi="Times New Roman" w:cs="Times New Roman"/>
          <w:sz w:val="24"/>
          <w:szCs w:val="24"/>
        </w:rPr>
        <w:t>Приложение</w:t>
      </w:r>
      <w:r>
        <w:rPr>
          <w:rFonts w:ascii="Times New Roman" w:hAnsi="Times New Roman" w:cs="Times New Roman"/>
          <w:sz w:val="24"/>
          <w:szCs w:val="24"/>
        </w:rPr>
        <w:t xml:space="preserve"> № 5</w:t>
      </w:r>
    </w:p>
    <w:p w14:paraId="23D9098A" w14:textId="77777777" w:rsidR="00AE6871" w:rsidRPr="000B3F86" w:rsidRDefault="00AE6871" w:rsidP="00AE6871">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56D91BB1" w14:textId="77777777" w:rsidR="00AE6871" w:rsidRDefault="00AE6871" w:rsidP="00AE6871">
      <w:pPr>
        <w:shd w:val="clear" w:color="auto" w:fill="FFFFFF"/>
        <w:spacing w:after="0" w:line="331" w:lineRule="exact"/>
        <w:ind w:left="708" w:firstLine="708"/>
        <w:jc w:val="center"/>
        <w:rPr>
          <w:rFonts w:ascii="Times New Roman" w:eastAsia="Times New Roman" w:hAnsi="Times New Roman" w:cs="Times New Roman"/>
          <w:b/>
          <w:bCs/>
          <w:spacing w:val="1"/>
          <w:sz w:val="28"/>
          <w:szCs w:val="28"/>
          <w:lang w:eastAsia="ru-RU"/>
        </w:rPr>
      </w:pPr>
    </w:p>
    <w:p w14:paraId="317730EC" w14:textId="77777777" w:rsidR="00AE6871" w:rsidRPr="00C2033F" w:rsidRDefault="00AE6871" w:rsidP="00AE6871">
      <w:pPr>
        <w:shd w:val="clear" w:color="auto" w:fill="FFFFFF"/>
        <w:spacing w:after="0" w:line="331" w:lineRule="exact"/>
        <w:ind w:left="708" w:firstLine="708"/>
        <w:jc w:val="center"/>
        <w:rPr>
          <w:rFonts w:ascii="Times New Roman" w:eastAsia="Times New Roman" w:hAnsi="Times New Roman" w:cs="Times New Roman"/>
          <w:sz w:val="28"/>
          <w:szCs w:val="28"/>
          <w:lang w:eastAsia="ru-RU"/>
        </w:rPr>
      </w:pPr>
      <w:r w:rsidRPr="00C2033F">
        <w:rPr>
          <w:rFonts w:ascii="Times New Roman" w:eastAsia="Times New Roman" w:hAnsi="Times New Roman" w:cs="Times New Roman"/>
          <w:noProof/>
          <w:sz w:val="28"/>
          <w:szCs w:val="28"/>
          <w:lang w:eastAsia="ru-RU"/>
        </w:rPr>
        <w:drawing>
          <wp:anchor distT="0" distB="0" distL="114300" distR="114300" simplePos="0" relativeHeight="251697152" behindDoc="0" locked="0" layoutInCell="1" allowOverlap="1" wp14:anchorId="67F63B85" wp14:editId="6C563E7F">
            <wp:simplePos x="0" y="0"/>
            <wp:positionH relativeFrom="column">
              <wp:posOffset>-15240</wp:posOffset>
            </wp:positionH>
            <wp:positionV relativeFrom="paragraph">
              <wp:posOffset>71755</wp:posOffset>
            </wp:positionV>
            <wp:extent cx="914400" cy="675640"/>
            <wp:effectExtent l="0" t="0" r="0" b="0"/>
            <wp:wrapNone/>
            <wp:docPr id="1" name="Рисунок 1" descr="MR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RTI"/>
                    <pic:cNvPicPr>
                      <a:picLocks noChangeAspect="1" noChangeArrowheads="1"/>
                    </pic:cNvPicPr>
                  </pic:nvPicPr>
                  <pic:blipFill>
                    <a:blip r:embed="rId25">
                      <a:grayscl/>
                      <a:biLevel thresh="50000"/>
                      <a:extLst>
                        <a:ext uri="{28A0092B-C50C-407E-A947-70E740481C1C}">
                          <a14:useLocalDpi xmlns:a14="http://schemas.microsoft.com/office/drawing/2010/main" val="0"/>
                        </a:ext>
                      </a:extLst>
                    </a:blip>
                    <a:srcRect/>
                    <a:stretch>
                      <a:fillRect/>
                    </a:stretch>
                  </pic:blipFill>
                  <pic:spPr bwMode="auto">
                    <a:xfrm>
                      <a:off x="0" y="0"/>
                      <a:ext cx="914400" cy="675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033F">
        <w:rPr>
          <w:rFonts w:ascii="Times New Roman" w:eastAsia="Times New Roman" w:hAnsi="Times New Roman" w:cs="Times New Roman"/>
          <w:b/>
          <w:bCs/>
          <w:spacing w:val="1"/>
          <w:sz w:val="28"/>
          <w:szCs w:val="28"/>
          <w:lang w:eastAsia="ru-RU"/>
        </w:rPr>
        <w:t>АКЦИОНЕРНОЕ ОБЩЕСТВО</w:t>
      </w:r>
    </w:p>
    <w:p w14:paraId="449CA2A1" w14:textId="77777777" w:rsidR="00AE6871" w:rsidRPr="00C2033F" w:rsidRDefault="00AE6871" w:rsidP="00AE6871">
      <w:pPr>
        <w:shd w:val="clear" w:color="auto" w:fill="FFFFFF"/>
        <w:spacing w:after="0" w:line="331" w:lineRule="exact"/>
        <w:ind w:left="708" w:firstLine="708"/>
        <w:jc w:val="center"/>
        <w:rPr>
          <w:rFonts w:ascii="Times New Roman" w:eastAsia="Times New Roman" w:hAnsi="Times New Roman" w:cs="Times New Roman"/>
          <w:sz w:val="28"/>
          <w:szCs w:val="28"/>
          <w:lang w:eastAsia="ru-RU"/>
        </w:rPr>
      </w:pPr>
      <w:r w:rsidRPr="00C2033F">
        <w:rPr>
          <w:rFonts w:ascii="Times New Roman" w:eastAsia="Times New Roman" w:hAnsi="Times New Roman" w:cs="Times New Roman"/>
          <w:b/>
          <w:bCs/>
          <w:spacing w:val="3"/>
          <w:sz w:val="28"/>
          <w:szCs w:val="28"/>
          <w:lang w:eastAsia="ru-RU"/>
        </w:rPr>
        <w:t xml:space="preserve"> «МОСКОВСКИЙ РАДИОТЕХНИЧЕСКИЙ ИНСТИТУТ</w:t>
      </w:r>
    </w:p>
    <w:p w14:paraId="4817D81C" w14:textId="77777777" w:rsidR="00AE6871" w:rsidRPr="00C2033F" w:rsidRDefault="00AE6871" w:rsidP="00AE6871">
      <w:pPr>
        <w:keepNext/>
        <w:spacing w:after="0" w:line="240" w:lineRule="auto"/>
        <w:ind w:left="708" w:firstLine="708"/>
        <w:jc w:val="center"/>
        <w:outlineLvl w:val="7"/>
        <w:rPr>
          <w:rFonts w:ascii="Times New Roman" w:eastAsia="Times New Roman" w:hAnsi="Times New Roman" w:cs="Times New Roman"/>
          <w:b/>
          <w:bCs/>
          <w:spacing w:val="1"/>
          <w:sz w:val="28"/>
          <w:szCs w:val="28"/>
          <w:lang w:eastAsia="ru-RU"/>
        </w:rPr>
      </w:pPr>
      <w:r w:rsidRPr="00C2033F">
        <w:rPr>
          <w:rFonts w:ascii="Times New Roman" w:eastAsia="Times New Roman" w:hAnsi="Times New Roman" w:cs="Times New Roman"/>
          <w:b/>
          <w:bCs/>
          <w:spacing w:val="1"/>
          <w:sz w:val="28"/>
          <w:szCs w:val="28"/>
          <w:lang w:eastAsia="ru-RU"/>
        </w:rPr>
        <w:t>РОССИЙСКОЙ АКАДЕМИИ НАУК»</w:t>
      </w:r>
    </w:p>
    <w:p w14:paraId="55CA959E" w14:textId="77777777" w:rsidR="00AE6871" w:rsidRPr="00C2033F" w:rsidRDefault="00AE6871" w:rsidP="00AE6871">
      <w:pPr>
        <w:spacing w:after="0" w:line="240" w:lineRule="auto"/>
        <w:ind w:left="708" w:firstLine="708"/>
        <w:jc w:val="center"/>
        <w:rPr>
          <w:rFonts w:ascii="Times New Roman" w:eastAsia="Times New Roman" w:hAnsi="Times New Roman" w:cs="Times New Roman"/>
          <w:b/>
          <w:bCs/>
          <w:sz w:val="28"/>
          <w:szCs w:val="28"/>
          <w:lang w:eastAsia="ru-RU"/>
        </w:rPr>
      </w:pPr>
      <w:r w:rsidRPr="00C2033F">
        <w:rPr>
          <w:rFonts w:ascii="Times New Roman" w:eastAsia="Times New Roman" w:hAnsi="Times New Roman" w:cs="Times New Roman"/>
          <w:b/>
          <w:bCs/>
          <w:sz w:val="28"/>
          <w:szCs w:val="28"/>
          <w:lang w:eastAsia="ru-RU"/>
        </w:rPr>
        <w:t>(АО «МРТИ РАН»)</w:t>
      </w:r>
    </w:p>
    <w:p w14:paraId="57DABA5E" w14:textId="77777777" w:rsidR="00AE6871" w:rsidRPr="00C2033F" w:rsidRDefault="00AE6871" w:rsidP="00AE6871">
      <w:pPr>
        <w:spacing w:after="0" w:line="240" w:lineRule="auto"/>
        <w:jc w:val="center"/>
        <w:rPr>
          <w:rFonts w:ascii="Times New Roman" w:eastAsia="Times New Roman" w:hAnsi="Times New Roman" w:cs="Times New Roman"/>
          <w:b/>
          <w:bCs/>
          <w:sz w:val="24"/>
          <w:szCs w:val="24"/>
          <w:lang w:eastAsia="ru-RU"/>
        </w:rPr>
      </w:pPr>
    </w:p>
    <w:p w14:paraId="7D2C9E88" w14:textId="77777777" w:rsidR="00AE6871" w:rsidRPr="00C2033F" w:rsidRDefault="00AE6871" w:rsidP="00AE6871">
      <w:pPr>
        <w:spacing w:after="0" w:line="240" w:lineRule="auto"/>
        <w:rPr>
          <w:rFonts w:ascii="Times New Roman" w:eastAsia="Times New Roman" w:hAnsi="Times New Roman" w:cs="Times New Roman"/>
          <w:sz w:val="20"/>
          <w:szCs w:val="20"/>
          <w:lang w:eastAsia="ru-RU"/>
        </w:rPr>
      </w:pPr>
      <w:r w:rsidRPr="00C2033F">
        <w:rPr>
          <w:rFonts w:ascii="Times New Roman" w:eastAsia="Times New Roman" w:hAnsi="Times New Roman" w:cs="Times New Roman"/>
          <w:sz w:val="20"/>
          <w:szCs w:val="20"/>
          <w:lang w:eastAsia="ru-RU"/>
        </w:rPr>
        <w:t xml:space="preserve">117519, Москва, Варшавское шоссе, дом 132        </w:t>
      </w:r>
      <w:r w:rsidRPr="00C2033F">
        <w:rPr>
          <w:rFonts w:ascii="Times New Roman" w:eastAsia="Times New Roman" w:hAnsi="Times New Roman" w:cs="Times New Roman"/>
          <w:sz w:val="20"/>
          <w:szCs w:val="20"/>
          <w:lang w:eastAsia="ru-RU"/>
        </w:rPr>
        <w:tab/>
      </w:r>
      <w:r w:rsidRPr="00C2033F">
        <w:rPr>
          <w:rFonts w:ascii="Times New Roman" w:eastAsia="Times New Roman" w:hAnsi="Times New Roman" w:cs="Times New Roman"/>
          <w:sz w:val="20"/>
          <w:szCs w:val="20"/>
          <w:lang w:eastAsia="ru-RU"/>
        </w:rPr>
        <w:tab/>
        <w:t xml:space="preserve">   </w:t>
      </w:r>
      <w:r w:rsidRPr="00C2033F">
        <w:rPr>
          <w:rFonts w:ascii="Times New Roman" w:eastAsia="Times New Roman" w:hAnsi="Times New Roman" w:cs="Times New Roman"/>
          <w:sz w:val="20"/>
          <w:szCs w:val="20"/>
          <w:lang w:eastAsia="ru-RU"/>
        </w:rPr>
        <w:tab/>
      </w:r>
      <w:r w:rsidRPr="00C2033F">
        <w:rPr>
          <w:rFonts w:ascii="Times New Roman" w:eastAsia="Times New Roman" w:hAnsi="Times New Roman" w:cs="Times New Roman"/>
          <w:sz w:val="20"/>
          <w:szCs w:val="20"/>
          <w:lang w:eastAsia="ru-RU"/>
        </w:rPr>
        <w:tab/>
        <w:t>Тел.: 8 (495) </w:t>
      </w:r>
      <w:r>
        <w:rPr>
          <w:rFonts w:ascii="Times New Roman" w:eastAsia="Times New Roman" w:hAnsi="Times New Roman" w:cs="Times New Roman"/>
          <w:sz w:val="20"/>
          <w:szCs w:val="20"/>
          <w:lang w:eastAsia="ru-RU"/>
        </w:rPr>
        <w:t>909-25-01</w:t>
      </w:r>
    </w:p>
    <w:p w14:paraId="33CAC74F" w14:textId="77777777" w:rsidR="00AE6871" w:rsidRPr="00C2033F" w:rsidRDefault="00AE6871" w:rsidP="00AE6871">
      <w:pPr>
        <w:spacing w:after="0" w:line="240" w:lineRule="auto"/>
        <w:rPr>
          <w:rFonts w:ascii="Times New Roman" w:eastAsia="Times New Roman" w:hAnsi="Times New Roman" w:cs="Times New Roman"/>
          <w:sz w:val="20"/>
          <w:szCs w:val="20"/>
          <w:lang w:val="en-US" w:eastAsia="ru-RU"/>
        </w:rPr>
      </w:pPr>
      <w:proofErr w:type="gramStart"/>
      <w:r w:rsidRPr="00C2033F">
        <w:rPr>
          <w:rFonts w:ascii="Times New Roman" w:eastAsia="Times New Roman" w:hAnsi="Times New Roman" w:cs="Times New Roman"/>
          <w:sz w:val="20"/>
          <w:szCs w:val="20"/>
          <w:lang w:eastAsia="ru-RU"/>
        </w:rPr>
        <w:t>ИНН</w:t>
      </w:r>
      <w:r w:rsidRPr="00C2033F">
        <w:rPr>
          <w:rFonts w:ascii="Times New Roman" w:eastAsia="Times New Roman" w:hAnsi="Times New Roman" w:cs="Times New Roman"/>
          <w:sz w:val="20"/>
          <w:szCs w:val="20"/>
          <w:lang w:val="en-US" w:eastAsia="ru-RU"/>
        </w:rPr>
        <w:t xml:space="preserve">  </w:t>
      </w:r>
      <w:r w:rsidRPr="00C2033F">
        <w:rPr>
          <w:rFonts w:ascii="Times New Roman" w:eastAsia="Times New Roman" w:hAnsi="Times New Roman" w:cs="Times New Roman"/>
          <w:spacing w:val="11"/>
          <w:sz w:val="20"/>
          <w:szCs w:val="20"/>
          <w:lang w:val="en-US" w:eastAsia="ru-RU"/>
        </w:rPr>
        <w:t>7726700037</w:t>
      </w:r>
      <w:proofErr w:type="gramEnd"/>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t xml:space="preserve">   </w:t>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eastAsia="ru-RU"/>
        </w:rPr>
        <w:t>Е</w:t>
      </w:r>
      <w:r w:rsidRPr="00C2033F">
        <w:rPr>
          <w:rFonts w:ascii="Times New Roman" w:eastAsia="Times New Roman" w:hAnsi="Times New Roman" w:cs="Times New Roman"/>
          <w:sz w:val="20"/>
          <w:szCs w:val="20"/>
          <w:lang w:val="en-US" w:eastAsia="ru-RU"/>
        </w:rPr>
        <w:t xml:space="preserve"> -mail: </w:t>
      </w:r>
      <w:r w:rsidRPr="00C2033F">
        <w:rPr>
          <w:rFonts w:ascii="Times New Roman" w:eastAsia="Times New Roman" w:hAnsi="Times New Roman" w:cs="Times New Roman"/>
          <w:sz w:val="20"/>
          <w:szCs w:val="20"/>
          <w:u w:val="single"/>
          <w:lang w:val="en-US" w:eastAsia="ru-RU"/>
        </w:rPr>
        <w:t>mrti@mrtiran.ru</w:t>
      </w:r>
      <w:r w:rsidRPr="00C2033F">
        <w:rPr>
          <w:rFonts w:ascii="Times New Roman" w:eastAsia="Times New Roman" w:hAnsi="Times New Roman" w:cs="Times New Roman"/>
          <w:sz w:val="20"/>
          <w:szCs w:val="20"/>
          <w:lang w:val="en-US" w:eastAsia="ru-RU"/>
        </w:rPr>
        <w:t xml:space="preserve">    </w:t>
      </w:r>
    </w:p>
    <w:p w14:paraId="054CFDF1" w14:textId="77777777" w:rsidR="00AE6871" w:rsidRPr="00C2033F" w:rsidRDefault="00AE6871" w:rsidP="00AE6871">
      <w:pPr>
        <w:spacing w:after="0" w:line="240" w:lineRule="auto"/>
        <w:rPr>
          <w:rFonts w:ascii="Times New Roman" w:eastAsia="Times New Roman" w:hAnsi="Times New Roman" w:cs="Times New Roman"/>
          <w:sz w:val="20"/>
          <w:szCs w:val="20"/>
          <w:lang w:val="en-US" w:eastAsia="ru-RU"/>
        </w:rPr>
      </w:pPr>
      <w:r w:rsidRPr="00C2033F">
        <w:rPr>
          <w:rFonts w:ascii="Times New Roman" w:eastAsia="Times New Roman" w:hAnsi="Times New Roman" w:cs="Times New Roman"/>
          <w:sz w:val="20"/>
          <w:szCs w:val="20"/>
          <w:lang w:val="en-US" w:eastAsia="ru-RU"/>
        </w:rPr>
        <w:t xml:space="preserve">                                                                                        </w:t>
      </w:r>
    </w:p>
    <w:p w14:paraId="75B6AAAA" w14:textId="77777777" w:rsidR="00AE6871" w:rsidRPr="00C2033F" w:rsidRDefault="00AE6871" w:rsidP="00AE6871">
      <w:pPr>
        <w:spacing w:after="0" w:line="240" w:lineRule="auto"/>
        <w:rPr>
          <w:rFonts w:ascii="Times New Roman" w:eastAsia="Times New Roman" w:hAnsi="Times New Roman" w:cs="Times New Roman"/>
          <w:sz w:val="26"/>
          <w:szCs w:val="26"/>
          <w:lang w:val="en-US" w:eastAsia="ru-RU"/>
        </w:rPr>
      </w:pPr>
      <w:r w:rsidRPr="00C2033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43A87E87" wp14:editId="320AEC91">
                <wp:simplePos x="0" y="0"/>
                <wp:positionH relativeFrom="column">
                  <wp:posOffset>0</wp:posOffset>
                </wp:positionH>
                <wp:positionV relativeFrom="paragraph">
                  <wp:posOffset>-43815</wp:posOffset>
                </wp:positionV>
                <wp:extent cx="5791200" cy="0"/>
                <wp:effectExtent l="13335" t="15875" r="15240" b="127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12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CA00D" id="Прямая соединительная линия 4"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45pt" to="456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" strokeweight="1.5pt"/>
            </w:pict>
          </mc:Fallback>
        </mc:AlternateContent>
      </w:r>
      <w:r w:rsidRPr="00C2033F">
        <w:rPr>
          <w:rFonts w:ascii="Times New Roman" w:eastAsia="Times New Roman" w:hAnsi="Times New Roman" w:cs="Times New Roman"/>
          <w:sz w:val="24"/>
          <w:szCs w:val="24"/>
          <w:lang w:val="en-US" w:eastAsia="ru-RU"/>
        </w:rPr>
        <w:t xml:space="preserve">       </w:t>
      </w:r>
    </w:p>
    <w:tbl>
      <w:tblPr>
        <w:tblpPr w:leftFromText="180" w:rightFromText="180" w:vertAnchor="text" w:horzAnchor="page" w:tblpX="1526" w:tblpY="54"/>
        <w:tblW w:w="5291" w:type="pct"/>
        <w:tblLayout w:type="fixed"/>
        <w:tblLook w:val="01E0" w:firstRow="1" w:lastRow="1" w:firstColumn="1" w:lastColumn="1" w:noHBand="0" w:noVBand="0"/>
      </w:tblPr>
      <w:tblGrid>
        <w:gridCol w:w="5264"/>
        <w:gridCol w:w="5235"/>
      </w:tblGrid>
      <w:tr w:rsidR="00AE6871" w:rsidRPr="00AE6871" w14:paraId="379477C2" w14:textId="77777777" w:rsidTr="00AE6871">
        <w:trPr>
          <w:trHeight w:val="579"/>
        </w:trPr>
        <w:tc>
          <w:tcPr>
            <w:tcW w:w="2507" w:type="pct"/>
          </w:tcPr>
          <w:p w14:paraId="7BBE2AB9"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 xml:space="preserve">________________ №___________                                           </w:t>
            </w:r>
          </w:p>
          <w:p w14:paraId="4979FBDC"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tc>
        <w:tc>
          <w:tcPr>
            <w:tcW w:w="2493" w:type="pct"/>
          </w:tcPr>
          <w:p w14:paraId="67BFFC1D" w14:textId="77777777" w:rsidR="00AE6871" w:rsidRPr="00AE6871" w:rsidRDefault="00AE6871" w:rsidP="00AE6871">
            <w:pPr>
              <w:spacing w:after="0" w:line="240" w:lineRule="auto"/>
              <w:ind w:left="175"/>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 xml:space="preserve">ООО «________________» </w:t>
            </w:r>
          </w:p>
          <w:p w14:paraId="4B37D288" w14:textId="77777777" w:rsidR="00AE6871" w:rsidRPr="00AE6871" w:rsidRDefault="00AE6871" w:rsidP="00AE6871">
            <w:pPr>
              <w:spacing w:after="0" w:line="240" w:lineRule="auto"/>
              <w:ind w:left="175"/>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ИНН __________________</w:t>
            </w:r>
          </w:p>
        </w:tc>
      </w:tr>
    </w:tbl>
    <w:p w14:paraId="55C32AD6"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p w14:paraId="3B4F3A05"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Об аукционе № ____________</w:t>
      </w:r>
    </w:p>
    <w:p w14:paraId="6971A955" w14:textId="77777777" w:rsidR="00AE6871" w:rsidRPr="00AE6871" w:rsidRDefault="00AE6871" w:rsidP="00AE6871">
      <w:pPr>
        <w:spacing w:after="0" w:line="240" w:lineRule="auto"/>
        <w:jc w:val="center"/>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Уведомление</w:t>
      </w:r>
    </w:p>
    <w:p w14:paraId="487A01B6" w14:textId="77777777" w:rsidR="00AE6871" w:rsidRPr="00AE6871" w:rsidRDefault="00AE6871" w:rsidP="00AE687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BA0892C"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В соответствии с протоколом рассмотрения заявок на участие в аукционе от ___._____.202__ № ___________, аукционной комиссией АО «МРТИ РАН» принято решение о том, что аукцион признан несостоявшимся на основании п.3.1.14 аукционной документации о проведении открытого аукциона (ввиду подачи одной заявки).</w:t>
      </w:r>
    </w:p>
    <w:p w14:paraId="28BB1F99"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Кроме того, на заседании комиссии принято решение заключить договор аренды с ООО «____» (ИНН ___________), как с единственным участником на следующие объекты: нежилые помещения общей площадью ________</w:t>
      </w:r>
      <w:proofErr w:type="spellStart"/>
      <w:r w:rsidRPr="00AE6871">
        <w:rPr>
          <w:rFonts w:ascii="Times New Roman" w:hAnsi="Times New Roman" w:cs="Times New Roman"/>
          <w:sz w:val="24"/>
          <w:szCs w:val="24"/>
          <w:lang w:eastAsia="ru-RU"/>
        </w:rPr>
        <w:t>кв.м</w:t>
      </w:r>
      <w:proofErr w:type="spellEnd"/>
      <w:r w:rsidRPr="00AE6871">
        <w:rPr>
          <w:rFonts w:ascii="Times New Roman" w:hAnsi="Times New Roman" w:cs="Times New Roman"/>
          <w:sz w:val="24"/>
          <w:szCs w:val="24"/>
          <w:lang w:eastAsia="ru-RU"/>
        </w:rPr>
        <w:t>.,</w:t>
      </w:r>
      <w:r w:rsidRPr="00AE6871">
        <w:rPr>
          <w:rFonts w:ascii="Times New Roman" w:eastAsia="Times New Roman" w:hAnsi="Times New Roman" w:cs="Times New Roman"/>
          <w:sz w:val="24"/>
          <w:szCs w:val="24"/>
          <w:lang w:eastAsia="ru-RU"/>
        </w:rPr>
        <w:t xml:space="preserve"> расположенными по адресу: 117519, г. Москва, ул. Варшавское шоссе 132, строение ____, этаж _________, комнаты _____.</w:t>
      </w:r>
    </w:p>
    <w:p w14:paraId="2DB7F66B"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Начальная цена (минимальная цена договора): ______________</w:t>
      </w:r>
      <w:r w:rsidRPr="00AE6871">
        <w:rPr>
          <w:rFonts w:ascii="Times New Roman" w:hAnsi="Times New Roman" w:cs="Times New Roman"/>
          <w:sz w:val="24"/>
          <w:szCs w:val="24"/>
          <w:lang w:eastAsia="ru-RU"/>
        </w:rPr>
        <w:t>руб. ____ копеек</w:t>
      </w:r>
      <w:r w:rsidRPr="00AE6871">
        <w:rPr>
          <w:rFonts w:ascii="Times New Roman" w:eastAsia="Times New Roman" w:hAnsi="Times New Roman" w:cs="Times New Roman"/>
          <w:sz w:val="24"/>
          <w:szCs w:val="24"/>
          <w:lang w:eastAsia="ru-RU"/>
        </w:rPr>
        <w:t>, в том числе НДС 20%.</w:t>
      </w:r>
    </w:p>
    <w:p w14:paraId="05752571"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Начальная цена (минимальная ежемесячная арендная плата): _____________ руб. ________ копеек,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 (в соответствии с аукционной документацией).</w:t>
      </w:r>
    </w:p>
    <w:p w14:paraId="7A2A06DC"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Согласно п. 3.4.1. с аукционной документацией направляем Вам один экземпляр протокола рассмотрения заявок на участие в аукционе и проект договора аренды объекта недвижимого имущества для подписания.</w:t>
      </w:r>
    </w:p>
    <w:p w14:paraId="39562992"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p>
    <w:p w14:paraId="3985A56C"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Приложения:</w:t>
      </w:r>
    </w:p>
    <w:p w14:paraId="572802D7"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1. Протокол рассмотрения заявок на участие в аукционе от __</w:t>
      </w:r>
      <w:proofErr w:type="gramStart"/>
      <w:r w:rsidRPr="00AE6871">
        <w:rPr>
          <w:rFonts w:ascii="Times New Roman" w:eastAsia="Times New Roman" w:hAnsi="Times New Roman" w:cs="Times New Roman"/>
          <w:sz w:val="24"/>
          <w:szCs w:val="24"/>
          <w:lang w:eastAsia="ru-RU"/>
        </w:rPr>
        <w:t>_._</w:t>
      </w:r>
      <w:proofErr w:type="gramEnd"/>
      <w:r w:rsidRPr="00AE6871">
        <w:rPr>
          <w:rFonts w:ascii="Times New Roman" w:eastAsia="Times New Roman" w:hAnsi="Times New Roman" w:cs="Times New Roman"/>
          <w:sz w:val="24"/>
          <w:szCs w:val="24"/>
          <w:lang w:eastAsia="ru-RU"/>
        </w:rPr>
        <w:t>___.202__                       № ______ на ___ л.</w:t>
      </w:r>
    </w:p>
    <w:p w14:paraId="3501CD72" w14:textId="0A56B73A"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2. Проект договора аренды</w:t>
      </w:r>
      <w:r w:rsidR="007B4504">
        <w:rPr>
          <w:rFonts w:ascii="Times New Roman" w:eastAsia="Times New Roman" w:hAnsi="Times New Roman" w:cs="Times New Roman"/>
          <w:sz w:val="24"/>
          <w:szCs w:val="24"/>
          <w:lang w:eastAsia="ru-RU"/>
        </w:rPr>
        <w:t xml:space="preserve"> объекта недвижимого имущества </w:t>
      </w:r>
      <w:r w:rsidRPr="00AE6871">
        <w:rPr>
          <w:rFonts w:ascii="Times New Roman" w:eastAsia="Times New Roman" w:hAnsi="Times New Roman" w:cs="Times New Roman"/>
          <w:sz w:val="24"/>
          <w:szCs w:val="24"/>
          <w:lang w:eastAsia="ru-RU"/>
        </w:rPr>
        <w:t>на ____ листе (ах), в 2- экз.</w:t>
      </w:r>
    </w:p>
    <w:p w14:paraId="21335200"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Всего на ________ листе (ах).</w:t>
      </w:r>
    </w:p>
    <w:p w14:paraId="48DD9DB2"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p w14:paraId="78F78B61" w14:textId="77777777" w:rsidR="00AE6871" w:rsidRPr="00AE6871" w:rsidRDefault="00AE6871" w:rsidP="00AE6871">
      <w:pPr>
        <w:spacing w:after="0" w:line="240" w:lineRule="auto"/>
        <w:rPr>
          <w:rFonts w:ascii="Times New Roman" w:hAnsi="Times New Roman" w:cs="Times New Roman"/>
          <w:sz w:val="24"/>
          <w:szCs w:val="24"/>
        </w:rPr>
      </w:pPr>
      <w:r w:rsidRPr="00AE6871">
        <w:rPr>
          <w:rFonts w:ascii="Times New Roman" w:eastAsia="Times New Roman" w:hAnsi="Times New Roman" w:cs="Times New Roman"/>
          <w:sz w:val="24"/>
          <w:szCs w:val="24"/>
          <w:lang w:eastAsia="ru-RU"/>
        </w:rPr>
        <w:t xml:space="preserve">Председатель </w:t>
      </w:r>
      <w:r w:rsidRPr="00AE6871">
        <w:rPr>
          <w:rFonts w:ascii="Times New Roman" w:hAnsi="Times New Roman" w:cs="Times New Roman"/>
          <w:sz w:val="24"/>
          <w:szCs w:val="24"/>
        </w:rPr>
        <w:t xml:space="preserve">аукционной </w:t>
      </w:r>
    </w:p>
    <w:p w14:paraId="4BAB00A6"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hAnsi="Times New Roman" w:cs="Times New Roman"/>
          <w:sz w:val="24"/>
          <w:szCs w:val="24"/>
        </w:rPr>
        <w:t xml:space="preserve">комиссии АО «МРТИ </w:t>
      </w:r>
      <w:proofErr w:type="gramStart"/>
      <w:r w:rsidRPr="00AE6871">
        <w:rPr>
          <w:rFonts w:ascii="Times New Roman" w:hAnsi="Times New Roman" w:cs="Times New Roman"/>
          <w:sz w:val="24"/>
          <w:szCs w:val="24"/>
        </w:rPr>
        <w:t xml:space="preserve">РАН»   </w:t>
      </w:r>
      <w:proofErr w:type="gramEnd"/>
      <w:r w:rsidRPr="00AE6871">
        <w:rPr>
          <w:rFonts w:ascii="Times New Roman" w:hAnsi="Times New Roman" w:cs="Times New Roman"/>
          <w:sz w:val="24"/>
          <w:szCs w:val="24"/>
        </w:rPr>
        <w:t xml:space="preserve">                                                                 __________________</w:t>
      </w:r>
    </w:p>
    <w:p w14:paraId="7A44B63F"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p>
    <w:p w14:paraId="391075D7"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roofErr w:type="gramStart"/>
      <w:r w:rsidRPr="00AE6871">
        <w:rPr>
          <w:rFonts w:ascii="Times New Roman" w:eastAsia="Times New Roman" w:hAnsi="Times New Roman" w:cs="Times New Roman"/>
          <w:sz w:val="24"/>
          <w:szCs w:val="24"/>
          <w:lang w:eastAsia="ru-RU"/>
        </w:rPr>
        <w:t>Исп.:_</w:t>
      </w:r>
      <w:proofErr w:type="gramEnd"/>
      <w:r w:rsidRPr="00AE6871">
        <w:rPr>
          <w:rFonts w:ascii="Times New Roman" w:eastAsia="Times New Roman" w:hAnsi="Times New Roman" w:cs="Times New Roman"/>
          <w:sz w:val="24"/>
          <w:szCs w:val="24"/>
          <w:lang w:eastAsia="ru-RU"/>
        </w:rPr>
        <w:t>________________</w:t>
      </w:r>
    </w:p>
    <w:p w14:paraId="478582C3" w14:textId="68224340" w:rsidR="00AE6871" w:rsidRDefault="00AE6871">
      <w:pPr>
        <w:spacing w:after="0" w:line="240" w:lineRule="auto"/>
        <w:rPr>
          <w:rFonts w:ascii="Times New Roman" w:hAnsi="Times New Roman" w:cs="Times New Roman"/>
          <w:b/>
          <w:color w:val="000000" w:themeColor="text1"/>
        </w:rPr>
      </w:pPr>
      <w:r>
        <w:rPr>
          <w:rFonts w:ascii="Times New Roman" w:hAnsi="Times New Roman" w:cs="Times New Roman"/>
          <w:b/>
          <w:color w:val="000000" w:themeColor="text1"/>
        </w:rPr>
        <w:br w:type="page"/>
      </w:r>
    </w:p>
    <w:p w14:paraId="270908F0" w14:textId="77777777" w:rsidR="00AE6871" w:rsidRDefault="00AE6871" w:rsidP="000B3F86">
      <w:pPr>
        <w:widowControl w:val="0"/>
        <w:autoSpaceDE w:val="0"/>
        <w:autoSpaceDN w:val="0"/>
        <w:adjustRightInd w:val="0"/>
        <w:spacing w:after="0" w:line="271" w:lineRule="auto"/>
        <w:jc w:val="center"/>
        <w:rPr>
          <w:rFonts w:ascii="Times New Roman" w:hAnsi="Times New Roman" w:cs="Times New Roman"/>
          <w:b/>
          <w:sz w:val="24"/>
          <w:szCs w:val="24"/>
        </w:rPr>
      </w:pPr>
    </w:p>
    <w:p w14:paraId="72BDE7BE" w14:textId="5BD8E663" w:rsidR="00EE5691" w:rsidRDefault="000B3F86" w:rsidP="000B3F86">
      <w:pPr>
        <w:widowControl w:val="0"/>
        <w:autoSpaceDE w:val="0"/>
        <w:autoSpaceDN w:val="0"/>
        <w:adjustRightInd w:val="0"/>
        <w:spacing w:after="0" w:line="271" w:lineRule="auto"/>
        <w:jc w:val="center"/>
        <w:rPr>
          <w:rFonts w:ascii="Times New Roman" w:eastAsia="Times New Roman" w:hAnsi="Times New Roman" w:cs="Times New Roman"/>
          <w:spacing w:val="-1"/>
          <w:sz w:val="24"/>
          <w:szCs w:val="24"/>
        </w:rPr>
      </w:pPr>
      <w:r>
        <w:rPr>
          <w:rFonts w:ascii="Times New Roman" w:hAnsi="Times New Roman" w:cs="Times New Roman"/>
          <w:b/>
          <w:sz w:val="24"/>
          <w:szCs w:val="24"/>
        </w:rPr>
        <w:t xml:space="preserve">Раздел 8. </w:t>
      </w:r>
      <w:r w:rsidRPr="00003170">
        <w:rPr>
          <w:rFonts w:ascii="Times New Roman" w:hAnsi="Times New Roman" w:cs="Times New Roman"/>
          <w:b/>
          <w:sz w:val="24"/>
          <w:szCs w:val="24"/>
        </w:rPr>
        <w:t>Регламент работы аукциониста при проведении аукционов на право заключения договоров аренды объектов недвижимого имущества, находящиеся в собственности АО «МРТИ РАН»</w:t>
      </w:r>
    </w:p>
    <w:p w14:paraId="344C78AD" w14:textId="77777777" w:rsidR="00EE5691" w:rsidRDefault="00EE5691"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p>
    <w:p w14:paraId="64EC844A" w14:textId="354C5C9A"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1.Общие</w:t>
      </w:r>
      <w:r w:rsidRPr="000B3F86">
        <w:rPr>
          <w:spacing w:val="-5"/>
          <w:sz w:val="24"/>
          <w:szCs w:val="24"/>
        </w:rPr>
        <w:t xml:space="preserve"> </w:t>
      </w:r>
      <w:r w:rsidRPr="000B3F86">
        <w:rPr>
          <w:sz w:val="24"/>
          <w:szCs w:val="24"/>
        </w:rPr>
        <w:t>положения</w:t>
      </w:r>
    </w:p>
    <w:p w14:paraId="609BEE3C" w14:textId="444A4B48"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1.1. Настоящий Регламент устанавливает порядок работы аукциониста при проведении аукционов на право заключения договора аренды объектов недвижимого имущества, находящегося в собственности АО «МРТИ РАН». Настоящий Регламент разработан в соответствии с нормативно-правовыми актами:</w:t>
      </w:r>
    </w:p>
    <w:p w14:paraId="590F6E74" w14:textId="77777777" w:rsidR="000B3F86" w:rsidRPr="000B3F86" w:rsidRDefault="000B3F86" w:rsidP="000B3F86">
      <w:pPr>
        <w:pStyle w:val="a5"/>
        <w:numPr>
          <w:ilvl w:val="0"/>
          <w:numId w:val="20"/>
        </w:numPr>
        <w:ind w:left="0" w:firstLine="851"/>
        <w:contextualSpacing/>
        <w:jc w:val="both"/>
        <w:rPr>
          <w:rFonts w:ascii="Times New Roman" w:hAnsi="Times New Roman"/>
          <w:sz w:val="24"/>
          <w:szCs w:val="24"/>
        </w:rPr>
      </w:pPr>
      <w:r w:rsidRPr="000B3F86">
        <w:rPr>
          <w:rFonts w:ascii="Times New Roman" w:hAnsi="Times New Roman"/>
          <w:sz w:val="24"/>
          <w:szCs w:val="24"/>
        </w:rPr>
        <w:t xml:space="preserve">Гражданский Кодекс Российской Федерации; </w:t>
      </w:r>
    </w:p>
    <w:p w14:paraId="400D3F3E" w14:textId="77777777" w:rsidR="000B3F86" w:rsidRPr="000B3F86" w:rsidRDefault="000B3F86" w:rsidP="000B3F86">
      <w:pPr>
        <w:pStyle w:val="a5"/>
        <w:numPr>
          <w:ilvl w:val="0"/>
          <w:numId w:val="20"/>
        </w:numPr>
        <w:ind w:left="0" w:firstLine="851"/>
        <w:contextualSpacing/>
        <w:jc w:val="both"/>
        <w:rPr>
          <w:rFonts w:ascii="Times New Roman" w:hAnsi="Times New Roman"/>
          <w:sz w:val="24"/>
          <w:szCs w:val="24"/>
        </w:rPr>
      </w:pPr>
      <w:r w:rsidRPr="000B3F86">
        <w:rPr>
          <w:rFonts w:ascii="Times New Roman" w:hAnsi="Times New Roman"/>
          <w:sz w:val="24"/>
          <w:szCs w:val="24"/>
        </w:rPr>
        <w:t>Регламентом проведения аукционов на право заключения договора аренды объектов недвижимого имущества, находящегося в собственности АО «МРТИ РАН».</w:t>
      </w:r>
    </w:p>
    <w:p w14:paraId="574004F7" w14:textId="77777777" w:rsidR="000B3F86" w:rsidRPr="000B3F86" w:rsidRDefault="000B3F86" w:rsidP="000B3F86">
      <w:pPr>
        <w:pStyle w:val="a5"/>
        <w:widowControl w:val="0"/>
        <w:tabs>
          <w:tab w:val="left" w:pos="1522"/>
        </w:tabs>
        <w:autoSpaceDE w:val="0"/>
        <w:autoSpaceDN w:val="0"/>
        <w:spacing w:after="0" w:line="240" w:lineRule="auto"/>
        <w:ind w:left="929" w:right="228"/>
        <w:jc w:val="both"/>
        <w:rPr>
          <w:rFonts w:ascii="Times New Roman" w:hAnsi="Times New Roman"/>
          <w:sz w:val="24"/>
          <w:szCs w:val="24"/>
        </w:rPr>
      </w:pPr>
    </w:p>
    <w:p w14:paraId="4E0B5098" w14:textId="7136D881"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2.Основные термины и определения</w:t>
      </w:r>
    </w:p>
    <w:p w14:paraId="231FC165"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Участник аукциона</w:t>
      </w:r>
      <w:r w:rsidRPr="000B3F86">
        <w:rPr>
          <w:rFonts w:ascii="Times New Roman" w:hAnsi="Times New Roman" w:cs="Times New Roman"/>
          <w:sz w:val="24"/>
          <w:szCs w:val="24"/>
        </w:rPr>
        <w:t xml:space="preserve"> - любое юридическое лицо независимо от организационно правовой формы, формы собственности, или любое физическое лицо, в том числе индивидуальный предприниматель, прошедший отбор для участия в аукционе.</w:t>
      </w:r>
    </w:p>
    <w:p w14:paraId="144B01EE"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Организатор</w:t>
      </w:r>
      <w:r w:rsidRPr="000B3F86">
        <w:rPr>
          <w:rFonts w:ascii="Times New Roman" w:hAnsi="Times New Roman" w:cs="Times New Roman"/>
          <w:sz w:val="24"/>
          <w:szCs w:val="24"/>
        </w:rPr>
        <w:t xml:space="preserve"> – лицо, осуществляющее организацию и проведение аукциона.</w:t>
      </w:r>
    </w:p>
    <w:p w14:paraId="1C95D0D1" w14:textId="06A3FB58"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Шаг аукциона</w:t>
      </w:r>
      <w:r w:rsidRPr="000B3F86">
        <w:rPr>
          <w:rFonts w:ascii="Times New Roman" w:hAnsi="Times New Roman" w:cs="Times New Roman"/>
          <w:sz w:val="24"/>
          <w:szCs w:val="24"/>
        </w:rPr>
        <w:t xml:space="preserve"> - величина повышения начальной цены («шаг аукциона»), установленная Организатором в фиксированной сумме, составляющей </w:t>
      </w:r>
      <w:r w:rsidR="00D914B7">
        <w:rPr>
          <w:rFonts w:ascii="Times New Roman" w:hAnsi="Times New Roman" w:cs="Times New Roman"/>
          <w:snapToGrid w:val="0"/>
          <w:sz w:val="24"/>
          <w:szCs w:val="24"/>
        </w:rPr>
        <w:t>5 000</w:t>
      </w:r>
      <w:r w:rsidR="00D914B7" w:rsidRPr="00CB4D23">
        <w:rPr>
          <w:rFonts w:ascii="Times New Roman" w:hAnsi="Times New Roman" w:cs="Times New Roman"/>
          <w:sz w:val="24"/>
          <w:szCs w:val="24"/>
        </w:rPr>
        <w:t xml:space="preserve"> (</w:t>
      </w:r>
      <w:r w:rsidR="00D914B7">
        <w:rPr>
          <w:rFonts w:ascii="Times New Roman" w:hAnsi="Times New Roman" w:cs="Times New Roman"/>
          <w:sz w:val="24"/>
          <w:szCs w:val="24"/>
        </w:rPr>
        <w:t>Пять тысяч</w:t>
      </w:r>
      <w:r w:rsidR="00D914B7" w:rsidRPr="00460501">
        <w:rPr>
          <w:rFonts w:ascii="Times New Roman" w:hAnsi="Times New Roman" w:cs="Times New Roman"/>
          <w:sz w:val="24"/>
          <w:szCs w:val="24"/>
        </w:rPr>
        <w:t>) рубл</w:t>
      </w:r>
      <w:r w:rsidR="00D914B7">
        <w:rPr>
          <w:rFonts w:ascii="Times New Roman" w:hAnsi="Times New Roman" w:cs="Times New Roman"/>
          <w:sz w:val="24"/>
          <w:szCs w:val="24"/>
        </w:rPr>
        <w:t>ей</w:t>
      </w:r>
      <w:r w:rsidR="00D914B7" w:rsidRPr="00460501">
        <w:rPr>
          <w:rFonts w:ascii="Times New Roman" w:hAnsi="Times New Roman" w:cs="Times New Roman"/>
          <w:sz w:val="24"/>
          <w:szCs w:val="24"/>
        </w:rPr>
        <w:t xml:space="preserve"> 00 копеек</w:t>
      </w:r>
      <w:r w:rsidRPr="000B3F86">
        <w:rPr>
          <w:rFonts w:ascii="Times New Roman" w:hAnsi="Times New Roman" w:cs="Times New Roman"/>
          <w:sz w:val="24"/>
          <w:szCs w:val="24"/>
        </w:rPr>
        <w:t xml:space="preserve">, и не изменяющаяся в течение всего аукциона, величина, на которую в ходе процедуры аукциона его Участниками последовательно повышается начальная цена предмета аукциона. </w:t>
      </w:r>
    </w:p>
    <w:p w14:paraId="7600DD7E" w14:textId="601CB46A"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3.Проведение аукциона</w:t>
      </w:r>
    </w:p>
    <w:p w14:paraId="1A3E2462"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 xml:space="preserve">3.1. Комиссия непосредственно перед началом проведения аукциона регистрирует представителей участников аукциона, явившихся на аукцион в Журнале регистрации участников аукциона. В случае проведения аукциона по нескольким лотам комиссия перед началом каждого лота регистрирует участников аукциона, подавших заявки в отношении такого лота или их представителей, явившихся на аукцион. </w:t>
      </w:r>
    </w:p>
    <w:p w14:paraId="5D0695F2"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 xml:space="preserve">При регистрации участникам аукциона или их представителям выдаются пронумерованные карточки (далее </w:t>
      </w:r>
      <w:r w:rsidRPr="000B3F86">
        <w:rPr>
          <w:rFonts w:ascii="Times New Roman" w:hAnsi="Times New Roman" w:cs="Times New Roman"/>
          <w:sz w:val="24"/>
          <w:szCs w:val="24"/>
        </w:rPr>
        <w:sym w:font="Symbol" w:char="F02D"/>
      </w:r>
      <w:r w:rsidRPr="000B3F86">
        <w:rPr>
          <w:rFonts w:ascii="Times New Roman" w:hAnsi="Times New Roman" w:cs="Times New Roman"/>
          <w:sz w:val="24"/>
          <w:szCs w:val="24"/>
        </w:rPr>
        <w:t xml:space="preserve"> карточки);</w:t>
      </w:r>
    </w:p>
    <w:p w14:paraId="60B356A7"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наименований участников аукциона, которые не явились на аукцион;</w:t>
      </w:r>
    </w:p>
    <w:p w14:paraId="5B103A87"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аукционист предлагает участникам аукциона заявлять свои предложения о цене договора;</w:t>
      </w:r>
    </w:p>
    <w:p w14:paraId="18A24289"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участник аукциона после объявления аукционистом начальной (максимальной) цены договора (цены лота), сниженной в соответствии с «шагом аукциона», поднимает карточку в случае, если он согласен заключить договор по объявленной цене;</w:t>
      </w:r>
    </w:p>
    <w:p w14:paraId="23DF2E0E"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 xml:space="preserve">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сниженной в соответствии с «шагом аукциона». </w:t>
      </w:r>
    </w:p>
    <w:p w14:paraId="43F68FF9"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аукцион считается оконченным, если «шаг аукциона» снижен до минимального размера и после троекратного объявления аукционистом цены договора предложенной последним участником,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14:paraId="3E7722C0" w14:textId="77777777" w:rsidR="000B3F86" w:rsidRPr="000B3F86" w:rsidRDefault="000B3F86" w:rsidP="000B3F86">
      <w:pPr>
        <w:pStyle w:val="a9"/>
        <w:spacing w:before="11"/>
        <w:rPr>
          <w:b/>
          <w:sz w:val="24"/>
          <w:szCs w:val="24"/>
          <w:lang w:val="ru-RU"/>
        </w:rPr>
      </w:pPr>
    </w:p>
    <w:sectPr w:rsidR="000B3F86" w:rsidRPr="000B3F86" w:rsidSect="00221FB2">
      <w:pgSz w:w="11906" w:h="16838"/>
      <w:pgMar w:top="851" w:right="850" w:bottom="851"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B68B7" w14:textId="77777777" w:rsidR="00EA2E3F" w:rsidRDefault="00EA2E3F" w:rsidP="00965EAB">
      <w:pPr>
        <w:spacing w:after="0" w:line="240" w:lineRule="auto"/>
      </w:pPr>
      <w:r>
        <w:separator/>
      </w:r>
    </w:p>
  </w:endnote>
  <w:endnote w:type="continuationSeparator" w:id="0">
    <w:p w14:paraId="1249BC54" w14:textId="77777777" w:rsidR="00EA2E3F" w:rsidRDefault="00EA2E3F" w:rsidP="0096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FB1EB" w14:textId="77777777" w:rsidR="00EA2E3F" w:rsidRDefault="00EA2E3F" w:rsidP="00965EAB">
      <w:pPr>
        <w:spacing w:after="0" w:line="240" w:lineRule="auto"/>
      </w:pPr>
      <w:r>
        <w:separator/>
      </w:r>
    </w:p>
  </w:footnote>
  <w:footnote w:type="continuationSeparator" w:id="0">
    <w:p w14:paraId="75B2E915" w14:textId="77777777" w:rsidR="00EA2E3F" w:rsidRDefault="00EA2E3F" w:rsidP="00965E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5B23BE5"/>
    <w:multiLevelType w:val="multilevel"/>
    <w:tmpl w:val="6CC64B38"/>
    <w:lvl w:ilvl="0">
      <w:start w:val="3"/>
      <w:numFmt w:val="decimal"/>
      <w:lvlText w:val="%1"/>
      <w:lvlJc w:val="left"/>
      <w:pPr>
        <w:ind w:left="219" w:hanging="500"/>
      </w:pPr>
      <w:rPr>
        <w:rFonts w:hint="default"/>
        <w:lang w:val="ru-RU" w:eastAsia="en-US" w:bidi="ar-SA"/>
      </w:rPr>
    </w:lvl>
    <w:lvl w:ilvl="1">
      <w:start w:val="1"/>
      <w:numFmt w:val="decimal"/>
      <w:lvlText w:val="%1.%2."/>
      <w:lvlJc w:val="left"/>
      <w:pPr>
        <w:ind w:left="219" w:hanging="500"/>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00"/>
      </w:pPr>
      <w:rPr>
        <w:rFonts w:hint="default"/>
        <w:lang w:val="ru-RU" w:eastAsia="en-US" w:bidi="ar-SA"/>
      </w:rPr>
    </w:lvl>
    <w:lvl w:ilvl="3">
      <w:numFmt w:val="bullet"/>
      <w:lvlText w:val="•"/>
      <w:lvlJc w:val="left"/>
      <w:pPr>
        <w:ind w:left="3093" w:hanging="500"/>
      </w:pPr>
      <w:rPr>
        <w:rFonts w:hint="default"/>
        <w:lang w:val="ru-RU" w:eastAsia="en-US" w:bidi="ar-SA"/>
      </w:rPr>
    </w:lvl>
    <w:lvl w:ilvl="4">
      <w:numFmt w:val="bullet"/>
      <w:lvlText w:val="•"/>
      <w:lvlJc w:val="left"/>
      <w:pPr>
        <w:ind w:left="4051" w:hanging="500"/>
      </w:pPr>
      <w:rPr>
        <w:rFonts w:hint="default"/>
        <w:lang w:val="ru-RU" w:eastAsia="en-US" w:bidi="ar-SA"/>
      </w:rPr>
    </w:lvl>
    <w:lvl w:ilvl="5">
      <w:numFmt w:val="bullet"/>
      <w:lvlText w:val="•"/>
      <w:lvlJc w:val="left"/>
      <w:pPr>
        <w:ind w:left="5009" w:hanging="500"/>
      </w:pPr>
      <w:rPr>
        <w:rFonts w:hint="default"/>
        <w:lang w:val="ru-RU" w:eastAsia="en-US" w:bidi="ar-SA"/>
      </w:rPr>
    </w:lvl>
    <w:lvl w:ilvl="6">
      <w:numFmt w:val="bullet"/>
      <w:lvlText w:val="•"/>
      <w:lvlJc w:val="left"/>
      <w:pPr>
        <w:ind w:left="5967" w:hanging="500"/>
      </w:pPr>
      <w:rPr>
        <w:rFonts w:hint="default"/>
        <w:lang w:val="ru-RU" w:eastAsia="en-US" w:bidi="ar-SA"/>
      </w:rPr>
    </w:lvl>
    <w:lvl w:ilvl="7">
      <w:numFmt w:val="bullet"/>
      <w:lvlText w:val="•"/>
      <w:lvlJc w:val="left"/>
      <w:pPr>
        <w:ind w:left="6925" w:hanging="500"/>
      </w:pPr>
      <w:rPr>
        <w:rFonts w:hint="default"/>
        <w:lang w:val="ru-RU" w:eastAsia="en-US" w:bidi="ar-SA"/>
      </w:rPr>
    </w:lvl>
    <w:lvl w:ilvl="8">
      <w:numFmt w:val="bullet"/>
      <w:lvlText w:val="•"/>
      <w:lvlJc w:val="left"/>
      <w:pPr>
        <w:ind w:left="7883" w:hanging="500"/>
      </w:pPr>
      <w:rPr>
        <w:rFonts w:hint="default"/>
        <w:lang w:val="ru-RU" w:eastAsia="en-US" w:bidi="ar-SA"/>
      </w:rPr>
    </w:lvl>
  </w:abstractNum>
  <w:abstractNum w:abstractNumId="8" w15:restartNumberingAfterBreak="0">
    <w:nsid w:val="071564CA"/>
    <w:multiLevelType w:val="multilevel"/>
    <w:tmpl w:val="11FEA7D6"/>
    <w:lvl w:ilvl="0">
      <w:start w:val="9"/>
      <w:numFmt w:val="decimal"/>
      <w:lvlText w:val="%1"/>
      <w:lvlJc w:val="left"/>
      <w:pPr>
        <w:ind w:left="219" w:hanging="668"/>
      </w:pPr>
      <w:rPr>
        <w:rFonts w:hint="default"/>
        <w:lang w:val="ru-RU" w:eastAsia="en-US" w:bidi="ar-SA"/>
      </w:rPr>
    </w:lvl>
    <w:lvl w:ilvl="1">
      <w:start w:val="1"/>
      <w:numFmt w:val="decimal"/>
      <w:lvlText w:val="%1.%2."/>
      <w:lvlJc w:val="left"/>
      <w:pPr>
        <w:ind w:left="219" w:hanging="668"/>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668"/>
      </w:pPr>
      <w:rPr>
        <w:rFonts w:hint="default"/>
        <w:lang w:val="ru-RU" w:eastAsia="en-US" w:bidi="ar-SA"/>
      </w:rPr>
    </w:lvl>
    <w:lvl w:ilvl="3">
      <w:numFmt w:val="bullet"/>
      <w:lvlText w:val="•"/>
      <w:lvlJc w:val="left"/>
      <w:pPr>
        <w:ind w:left="3093" w:hanging="668"/>
      </w:pPr>
      <w:rPr>
        <w:rFonts w:hint="default"/>
        <w:lang w:val="ru-RU" w:eastAsia="en-US" w:bidi="ar-SA"/>
      </w:rPr>
    </w:lvl>
    <w:lvl w:ilvl="4">
      <w:numFmt w:val="bullet"/>
      <w:lvlText w:val="•"/>
      <w:lvlJc w:val="left"/>
      <w:pPr>
        <w:ind w:left="4051" w:hanging="668"/>
      </w:pPr>
      <w:rPr>
        <w:rFonts w:hint="default"/>
        <w:lang w:val="ru-RU" w:eastAsia="en-US" w:bidi="ar-SA"/>
      </w:rPr>
    </w:lvl>
    <w:lvl w:ilvl="5">
      <w:numFmt w:val="bullet"/>
      <w:lvlText w:val="•"/>
      <w:lvlJc w:val="left"/>
      <w:pPr>
        <w:ind w:left="5009" w:hanging="668"/>
      </w:pPr>
      <w:rPr>
        <w:rFonts w:hint="default"/>
        <w:lang w:val="ru-RU" w:eastAsia="en-US" w:bidi="ar-SA"/>
      </w:rPr>
    </w:lvl>
    <w:lvl w:ilvl="6">
      <w:numFmt w:val="bullet"/>
      <w:lvlText w:val="•"/>
      <w:lvlJc w:val="left"/>
      <w:pPr>
        <w:ind w:left="5967" w:hanging="668"/>
      </w:pPr>
      <w:rPr>
        <w:rFonts w:hint="default"/>
        <w:lang w:val="ru-RU" w:eastAsia="en-US" w:bidi="ar-SA"/>
      </w:rPr>
    </w:lvl>
    <w:lvl w:ilvl="7">
      <w:numFmt w:val="bullet"/>
      <w:lvlText w:val="•"/>
      <w:lvlJc w:val="left"/>
      <w:pPr>
        <w:ind w:left="6925" w:hanging="668"/>
      </w:pPr>
      <w:rPr>
        <w:rFonts w:hint="default"/>
        <w:lang w:val="ru-RU" w:eastAsia="en-US" w:bidi="ar-SA"/>
      </w:rPr>
    </w:lvl>
    <w:lvl w:ilvl="8">
      <w:numFmt w:val="bullet"/>
      <w:lvlText w:val="•"/>
      <w:lvlJc w:val="left"/>
      <w:pPr>
        <w:ind w:left="7883" w:hanging="668"/>
      </w:pPr>
      <w:rPr>
        <w:rFonts w:hint="default"/>
        <w:lang w:val="ru-RU" w:eastAsia="en-US" w:bidi="ar-SA"/>
      </w:rPr>
    </w:lvl>
  </w:abstractNum>
  <w:abstractNum w:abstractNumId="9" w15:restartNumberingAfterBreak="0">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0" w15:restartNumberingAfterBreak="0">
    <w:nsid w:val="0D343835"/>
    <w:multiLevelType w:val="multilevel"/>
    <w:tmpl w:val="439C2E00"/>
    <w:lvl w:ilvl="0">
      <w:start w:val="1"/>
      <w:numFmt w:val="decimal"/>
      <w:lvlText w:val="%1."/>
      <w:lvlJc w:val="left"/>
      <w:pPr>
        <w:ind w:left="360" w:hanging="360"/>
      </w:pPr>
      <w:rPr>
        <w:rFonts w:hint="default"/>
        <w:b/>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4D3006"/>
    <w:multiLevelType w:val="hybridMultilevel"/>
    <w:tmpl w:val="2DD25FCA"/>
    <w:lvl w:ilvl="0" w:tplc="4EEAD03C">
      <w:start w:val="1"/>
      <w:numFmt w:val="decimal"/>
      <w:lvlText w:val="%1."/>
      <w:lvlJc w:val="left"/>
      <w:pPr>
        <w:ind w:left="219" w:hanging="476"/>
      </w:pPr>
      <w:rPr>
        <w:rFonts w:ascii="Times New Roman" w:eastAsia="Times New Roman" w:hAnsi="Times New Roman" w:cs="Times New Roman" w:hint="default"/>
        <w:w w:val="99"/>
        <w:sz w:val="28"/>
        <w:szCs w:val="28"/>
        <w:lang w:val="ru-RU" w:eastAsia="en-US" w:bidi="ar-SA"/>
      </w:rPr>
    </w:lvl>
    <w:lvl w:ilvl="1" w:tplc="345C03B8">
      <w:start w:val="1"/>
      <w:numFmt w:val="decimal"/>
      <w:lvlText w:val="%2."/>
      <w:lvlJc w:val="left"/>
      <w:pPr>
        <w:ind w:left="3864" w:hanging="284"/>
        <w:jc w:val="right"/>
      </w:pPr>
      <w:rPr>
        <w:rFonts w:ascii="Times New Roman" w:eastAsia="Times New Roman" w:hAnsi="Times New Roman" w:cs="Times New Roman" w:hint="default"/>
        <w:b/>
        <w:bCs/>
        <w:w w:val="99"/>
        <w:sz w:val="28"/>
        <w:szCs w:val="28"/>
        <w:lang w:val="ru-RU" w:eastAsia="en-US" w:bidi="ar-SA"/>
      </w:rPr>
    </w:lvl>
    <w:lvl w:ilvl="2" w:tplc="E49E3874">
      <w:numFmt w:val="bullet"/>
      <w:lvlText w:val="•"/>
      <w:lvlJc w:val="left"/>
      <w:pPr>
        <w:ind w:left="4519" w:hanging="284"/>
      </w:pPr>
      <w:rPr>
        <w:rFonts w:hint="default"/>
        <w:lang w:val="ru-RU" w:eastAsia="en-US" w:bidi="ar-SA"/>
      </w:rPr>
    </w:lvl>
    <w:lvl w:ilvl="3" w:tplc="4BAA4494">
      <w:numFmt w:val="bullet"/>
      <w:lvlText w:val="•"/>
      <w:lvlJc w:val="left"/>
      <w:pPr>
        <w:ind w:left="5179" w:hanging="284"/>
      </w:pPr>
      <w:rPr>
        <w:rFonts w:hint="default"/>
        <w:lang w:val="ru-RU" w:eastAsia="en-US" w:bidi="ar-SA"/>
      </w:rPr>
    </w:lvl>
    <w:lvl w:ilvl="4" w:tplc="6B481816">
      <w:numFmt w:val="bullet"/>
      <w:lvlText w:val="•"/>
      <w:lvlJc w:val="left"/>
      <w:pPr>
        <w:ind w:left="5839" w:hanging="284"/>
      </w:pPr>
      <w:rPr>
        <w:rFonts w:hint="default"/>
        <w:lang w:val="ru-RU" w:eastAsia="en-US" w:bidi="ar-SA"/>
      </w:rPr>
    </w:lvl>
    <w:lvl w:ilvl="5" w:tplc="6A9C65FC">
      <w:numFmt w:val="bullet"/>
      <w:lvlText w:val="•"/>
      <w:lvlJc w:val="left"/>
      <w:pPr>
        <w:ind w:left="6499" w:hanging="284"/>
      </w:pPr>
      <w:rPr>
        <w:rFonts w:hint="default"/>
        <w:lang w:val="ru-RU" w:eastAsia="en-US" w:bidi="ar-SA"/>
      </w:rPr>
    </w:lvl>
    <w:lvl w:ilvl="6" w:tplc="F3243636">
      <w:numFmt w:val="bullet"/>
      <w:lvlText w:val="•"/>
      <w:lvlJc w:val="left"/>
      <w:pPr>
        <w:ind w:left="7159" w:hanging="284"/>
      </w:pPr>
      <w:rPr>
        <w:rFonts w:hint="default"/>
        <w:lang w:val="ru-RU" w:eastAsia="en-US" w:bidi="ar-SA"/>
      </w:rPr>
    </w:lvl>
    <w:lvl w:ilvl="7" w:tplc="0F28EB86">
      <w:numFmt w:val="bullet"/>
      <w:lvlText w:val="•"/>
      <w:lvlJc w:val="left"/>
      <w:pPr>
        <w:ind w:left="7819" w:hanging="284"/>
      </w:pPr>
      <w:rPr>
        <w:rFonts w:hint="default"/>
        <w:lang w:val="ru-RU" w:eastAsia="en-US" w:bidi="ar-SA"/>
      </w:rPr>
    </w:lvl>
    <w:lvl w:ilvl="8" w:tplc="F440F0F2">
      <w:numFmt w:val="bullet"/>
      <w:lvlText w:val="•"/>
      <w:lvlJc w:val="left"/>
      <w:pPr>
        <w:ind w:left="8479" w:hanging="284"/>
      </w:pPr>
      <w:rPr>
        <w:rFonts w:hint="default"/>
        <w:lang w:val="ru-RU" w:eastAsia="en-US" w:bidi="ar-SA"/>
      </w:rPr>
    </w:lvl>
  </w:abstractNum>
  <w:abstractNum w:abstractNumId="12" w15:restartNumberingAfterBreak="0">
    <w:nsid w:val="15E46DAA"/>
    <w:multiLevelType w:val="multilevel"/>
    <w:tmpl w:val="307EA7E6"/>
    <w:lvl w:ilvl="0">
      <w:start w:val="5"/>
      <w:numFmt w:val="decimal"/>
      <w:lvlText w:val="%1"/>
      <w:lvlJc w:val="left"/>
      <w:pPr>
        <w:ind w:left="1353" w:hanging="423"/>
      </w:pPr>
      <w:rPr>
        <w:rFonts w:hint="default"/>
        <w:lang w:val="ru-RU" w:eastAsia="en-US" w:bidi="ar-SA"/>
      </w:rPr>
    </w:lvl>
    <w:lvl w:ilvl="1">
      <w:start w:val="1"/>
      <w:numFmt w:val="decimal"/>
      <w:lvlText w:val="%1.%2."/>
      <w:lvlJc w:val="left"/>
      <w:pPr>
        <w:ind w:left="1353" w:hanging="423"/>
      </w:pPr>
      <w:rPr>
        <w:rFonts w:ascii="Times New Roman" w:eastAsia="Times New Roman" w:hAnsi="Times New Roman" w:cs="Times New Roman" w:hint="default"/>
        <w:w w:val="99"/>
        <w:sz w:val="26"/>
        <w:szCs w:val="26"/>
        <w:lang w:val="ru-RU" w:eastAsia="en-US" w:bidi="ar-SA"/>
      </w:rPr>
    </w:lvl>
    <w:lvl w:ilvl="2">
      <w:numFmt w:val="bullet"/>
      <w:lvlText w:val="•"/>
      <w:lvlJc w:val="left"/>
      <w:pPr>
        <w:ind w:left="3047" w:hanging="423"/>
      </w:pPr>
      <w:rPr>
        <w:rFonts w:hint="default"/>
        <w:lang w:val="ru-RU" w:eastAsia="en-US" w:bidi="ar-SA"/>
      </w:rPr>
    </w:lvl>
    <w:lvl w:ilvl="3">
      <w:numFmt w:val="bullet"/>
      <w:lvlText w:val="•"/>
      <w:lvlJc w:val="left"/>
      <w:pPr>
        <w:ind w:left="3891" w:hanging="423"/>
      </w:pPr>
      <w:rPr>
        <w:rFonts w:hint="default"/>
        <w:lang w:val="ru-RU" w:eastAsia="en-US" w:bidi="ar-SA"/>
      </w:rPr>
    </w:lvl>
    <w:lvl w:ilvl="4">
      <w:numFmt w:val="bullet"/>
      <w:lvlText w:val="•"/>
      <w:lvlJc w:val="left"/>
      <w:pPr>
        <w:ind w:left="4735" w:hanging="423"/>
      </w:pPr>
      <w:rPr>
        <w:rFonts w:hint="default"/>
        <w:lang w:val="ru-RU" w:eastAsia="en-US" w:bidi="ar-SA"/>
      </w:rPr>
    </w:lvl>
    <w:lvl w:ilvl="5">
      <w:numFmt w:val="bullet"/>
      <w:lvlText w:val="•"/>
      <w:lvlJc w:val="left"/>
      <w:pPr>
        <w:ind w:left="5579" w:hanging="423"/>
      </w:pPr>
      <w:rPr>
        <w:rFonts w:hint="default"/>
        <w:lang w:val="ru-RU" w:eastAsia="en-US" w:bidi="ar-SA"/>
      </w:rPr>
    </w:lvl>
    <w:lvl w:ilvl="6">
      <w:numFmt w:val="bullet"/>
      <w:lvlText w:val="•"/>
      <w:lvlJc w:val="left"/>
      <w:pPr>
        <w:ind w:left="6423" w:hanging="423"/>
      </w:pPr>
      <w:rPr>
        <w:rFonts w:hint="default"/>
        <w:lang w:val="ru-RU" w:eastAsia="en-US" w:bidi="ar-SA"/>
      </w:rPr>
    </w:lvl>
    <w:lvl w:ilvl="7">
      <w:numFmt w:val="bullet"/>
      <w:lvlText w:val="•"/>
      <w:lvlJc w:val="left"/>
      <w:pPr>
        <w:ind w:left="7267" w:hanging="423"/>
      </w:pPr>
      <w:rPr>
        <w:rFonts w:hint="default"/>
        <w:lang w:val="ru-RU" w:eastAsia="en-US" w:bidi="ar-SA"/>
      </w:rPr>
    </w:lvl>
    <w:lvl w:ilvl="8">
      <w:numFmt w:val="bullet"/>
      <w:lvlText w:val="•"/>
      <w:lvlJc w:val="left"/>
      <w:pPr>
        <w:ind w:left="8111" w:hanging="423"/>
      </w:pPr>
      <w:rPr>
        <w:rFonts w:hint="default"/>
        <w:lang w:val="ru-RU" w:eastAsia="en-US" w:bidi="ar-SA"/>
      </w:rPr>
    </w:lvl>
  </w:abstractNum>
  <w:abstractNum w:abstractNumId="13" w15:restartNumberingAfterBreak="0">
    <w:nsid w:val="16A60CDA"/>
    <w:multiLevelType w:val="hybridMultilevel"/>
    <w:tmpl w:val="FF006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964005"/>
    <w:multiLevelType w:val="hybridMultilevel"/>
    <w:tmpl w:val="A710B3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1C05158C"/>
    <w:multiLevelType w:val="hybridMultilevel"/>
    <w:tmpl w:val="DF2429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7" w15:restartNumberingAfterBreak="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18" w15:restartNumberingAfterBreak="0">
    <w:nsid w:val="2F231A3D"/>
    <w:multiLevelType w:val="hybridMultilevel"/>
    <w:tmpl w:val="B37882CE"/>
    <w:lvl w:ilvl="0" w:tplc="6548E6F4">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01C6478"/>
    <w:multiLevelType w:val="hybridMultilevel"/>
    <w:tmpl w:val="4126B61A"/>
    <w:lvl w:ilvl="0" w:tplc="DEB20CC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15:restartNumberingAfterBreak="0">
    <w:nsid w:val="33631E71"/>
    <w:multiLevelType w:val="hybridMultilevel"/>
    <w:tmpl w:val="D8224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2" w15:restartNumberingAfterBreak="0">
    <w:nsid w:val="3E946882"/>
    <w:multiLevelType w:val="hybridMultilevel"/>
    <w:tmpl w:val="32BCD01A"/>
    <w:lvl w:ilvl="0" w:tplc="918884BA">
      <w:start w:val="8"/>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3F38796B"/>
    <w:multiLevelType w:val="multilevel"/>
    <w:tmpl w:val="A0A44108"/>
    <w:lvl w:ilvl="0">
      <w:start w:val="4"/>
      <w:numFmt w:val="decimal"/>
      <w:lvlText w:val="%1"/>
      <w:lvlJc w:val="left"/>
      <w:pPr>
        <w:ind w:left="219" w:hanging="735"/>
      </w:pPr>
      <w:rPr>
        <w:rFonts w:hint="default"/>
        <w:lang w:val="ru-RU" w:eastAsia="en-US" w:bidi="ar-SA"/>
      </w:rPr>
    </w:lvl>
    <w:lvl w:ilvl="1">
      <w:start w:val="1"/>
      <w:numFmt w:val="decimal"/>
      <w:lvlText w:val="%1.%2."/>
      <w:lvlJc w:val="left"/>
      <w:pPr>
        <w:ind w:left="219" w:hanging="735"/>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735"/>
      </w:pPr>
      <w:rPr>
        <w:rFonts w:hint="default"/>
        <w:lang w:val="ru-RU" w:eastAsia="en-US" w:bidi="ar-SA"/>
      </w:rPr>
    </w:lvl>
    <w:lvl w:ilvl="3">
      <w:numFmt w:val="bullet"/>
      <w:lvlText w:val="•"/>
      <w:lvlJc w:val="left"/>
      <w:pPr>
        <w:ind w:left="3093" w:hanging="735"/>
      </w:pPr>
      <w:rPr>
        <w:rFonts w:hint="default"/>
        <w:lang w:val="ru-RU" w:eastAsia="en-US" w:bidi="ar-SA"/>
      </w:rPr>
    </w:lvl>
    <w:lvl w:ilvl="4">
      <w:numFmt w:val="bullet"/>
      <w:lvlText w:val="•"/>
      <w:lvlJc w:val="left"/>
      <w:pPr>
        <w:ind w:left="4051" w:hanging="735"/>
      </w:pPr>
      <w:rPr>
        <w:rFonts w:hint="default"/>
        <w:lang w:val="ru-RU" w:eastAsia="en-US" w:bidi="ar-SA"/>
      </w:rPr>
    </w:lvl>
    <w:lvl w:ilvl="5">
      <w:numFmt w:val="bullet"/>
      <w:lvlText w:val="•"/>
      <w:lvlJc w:val="left"/>
      <w:pPr>
        <w:ind w:left="5009" w:hanging="735"/>
      </w:pPr>
      <w:rPr>
        <w:rFonts w:hint="default"/>
        <w:lang w:val="ru-RU" w:eastAsia="en-US" w:bidi="ar-SA"/>
      </w:rPr>
    </w:lvl>
    <w:lvl w:ilvl="6">
      <w:numFmt w:val="bullet"/>
      <w:lvlText w:val="•"/>
      <w:lvlJc w:val="left"/>
      <w:pPr>
        <w:ind w:left="5967" w:hanging="735"/>
      </w:pPr>
      <w:rPr>
        <w:rFonts w:hint="default"/>
        <w:lang w:val="ru-RU" w:eastAsia="en-US" w:bidi="ar-SA"/>
      </w:rPr>
    </w:lvl>
    <w:lvl w:ilvl="7">
      <w:numFmt w:val="bullet"/>
      <w:lvlText w:val="•"/>
      <w:lvlJc w:val="left"/>
      <w:pPr>
        <w:ind w:left="6925" w:hanging="735"/>
      </w:pPr>
      <w:rPr>
        <w:rFonts w:hint="default"/>
        <w:lang w:val="ru-RU" w:eastAsia="en-US" w:bidi="ar-SA"/>
      </w:rPr>
    </w:lvl>
    <w:lvl w:ilvl="8">
      <w:numFmt w:val="bullet"/>
      <w:lvlText w:val="•"/>
      <w:lvlJc w:val="left"/>
      <w:pPr>
        <w:ind w:left="7883" w:hanging="735"/>
      </w:pPr>
      <w:rPr>
        <w:rFonts w:hint="default"/>
        <w:lang w:val="ru-RU" w:eastAsia="en-US" w:bidi="ar-SA"/>
      </w:rPr>
    </w:lvl>
  </w:abstractNum>
  <w:abstractNum w:abstractNumId="24" w15:restartNumberingAfterBreak="0">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A054F4"/>
    <w:multiLevelType w:val="multilevel"/>
    <w:tmpl w:val="4F0A84D6"/>
    <w:lvl w:ilvl="0">
      <w:start w:val="7"/>
      <w:numFmt w:val="decimal"/>
      <w:lvlText w:val="%1"/>
      <w:lvlJc w:val="left"/>
      <w:pPr>
        <w:ind w:left="219" w:hanging="596"/>
      </w:pPr>
      <w:rPr>
        <w:rFonts w:hint="default"/>
        <w:lang w:val="ru-RU" w:eastAsia="en-US" w:bidi="ar-SA"/>
      </w:rPr>
    </w:lvl>
    <w:lvl w:ilvl="1">
      <w:start w:val="1"/>
      <w:numFmt w:val="decimal"/>
      <w:lvlText w:val="%1.%2."/>
      <w:lvlJc w:val="left"/>
      <w:pPr>
        <w:ind w:left="219" w:hanging="596"/>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96"/>
      </w:pPr>
      <w:rPr>
        <w:rFonts w:hint="default"/>
        <w:lang w:val="ru-RU" w:eastAsia="en-US" w:bidi="ar-SA"/>
      </w:rPr>
    </w:lvl>
    <w:lvl w:ilvl="3">
      <w:numFmt w:val="bullet"/>
      <w:lvlText w:val="•"/>
      <w:lvlJc w:val="left"/>
      <w:pPr>
        <w:ind w:left="3093" w:hanging="596"/>
      </w:pPr>
      <w:rPr>
        <w:rFonts w:hint="default"/>
        <w:lang w:val="ru-RU" w:eastAsia="en-US" w:bidi="ar-SA"/>
      </w:rPr>
    </w:lvl>
    <w:lvl w:ilvl="4">
      <w:numFmt w:val="bullet"/>
      <w:lvlText w:val="•"/>
      <w:lvlJc w:val="left"/>
      <w:pPr>
        <w:ind w:left="4051" w:hanging="596"/>
      </w:pPr>
      <w:rPr>
        <w:rFonts w:hint="default"/>
        <w:lang w:val="ru-RU" w:eastAsia="en-US" w:bidi="ar-SA"/>
      </w:rPr>
    </w:lvl>
    <w:lvl w:ilvl="5">
      <w:numFmt w:val="bullet"/>
      <w:lvlText w:val="•"/>
      <w:lvlJc w:val="left"/>
      <w:pPr>
        <w:ind w:left="5009" w:hanging="596"/>
      </w:pPr>
      <w:rPr>
        <w:rFonts w:hint="default"/>
        <w:lang w:val="ru-RU" w:eastAsia="en-US" w:bidi="ar-SA"/>
      </w:rPr>
    </w:lvl>
    <w:lvl w:ilvl="6">
      <w:numFmt w:val="bullet"/>
      <w:lvlText w:val="•"/>
      <w:lvlJc w:val="left"/>
      <w:pPr>
        <w:ind w:left="5967" w:hanging="596"/>
      </w:pPr>
      <w:rPr>
        <w:rFonts w:hint="default"/>
        <w:lang w:val="ru-RU" w:eastAsia="en-US" w:bidi="ar-SA"/>
      </w:rPr>
    </w:lvl>
    <w:lvl w:ilvl="7">
      <w:numFmt w:val="bullet"/>
      <w:lvlText w:val="•"/>
      <w:lvlJc w:val="left"/>
      <w:pPr>
        <w:ind w:left="6925" w:hanging="596"/>
      </w:pPr>
      <w:rPr>
        <w:rFonts w:hint="default"/>
        <w:lang w:val="ru-RU" w:eastAsia="en-US" w:bidi="ar-SA"/>
      </w:rPr>
    </w:lvl>
    <w:lvl w:ilvl="8">
      <w:numFmt w:val="bullet"/>
      <w:lvlText w:val="•"/>
      <w:lvlJc w:val="left"/>
      <w:pPr>
        <w:ind w:left="7883" w:hanging="596"/>
      </w:pPr>
      <w:rPr>
        <w:rFonts w:hint="default"/>
        <w:lang w:val="ru-RU" w:eastAsia="en-US" w:bidi="ar-SA"/>
      </w:rPr>
    </w:lvl>
  </w:abstractNum>
  <w:abstractNum w:abstractNumId="26" w15:restartNumberingAfterBreak="0">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9E62145"/>
    <w:multiLevelType w:val="multilevel"/>
    <w:tmpl w:val="7136A6C8"/>
    <w:lvl w:ilvl="0">
      <w:start w:val="1"/>
      <w:numFmt w:val="decimal"/>
      <w:lvlText w:val="%1."/>
      <w:lvlJc w:val="left"/>
      <w:pPr>
        <w:ind w:left="1069" w:hanging="360"/>
      </w:pPr>
      <w:rPr>
        <w:rFonts w:hint="default"/>
      </w:rPr>
    </w:lvl>
    <w:lvl w:ilvl="1">
      <w:start w:val="1"/>
      <w:numFmt w:val="decimal"/>
      <w:isLgl/>
      <w:lvlText w:val="%1.%2."/>
      <w:lvlJc w:val="left"/>
      <w:pPr>
        <w:ind w:left="1294" w:hanging="58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C6C539A"/>
    <w:multiLevelType w:val="hybridMultilevel"/>
    <w:tmpl w:val="CB76E394"/>
    <w:lvl w:ilvl="0" w:tplc="0419000F">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669540F4"/>
    <w:multiLevelType w:val="multilevel"/>
    <w:tmpl w:val="5032F476"/>
    <w:lvl w:ilvl="0">
      <w:start w:val="1"/>
      <w:numFmt w:val="decimal"/>
      <w:lvlText w:val="%1"/>
      <w:lvlJc w:val="left"/>
      <w:pPr>
        <w:ind w:left="219" w:hanging="582"/>
      </w:pPr>
      <w:rPr>
        <w:rFonts w:hint="default"/>
        <w:lang w:val="ru-RU" w:eastAsia="en-US" w:bidi="ar-SA"/>
      </w:rPr>
    </w:lvl>
    <w:lvl w:ilvl="1">
      <w:start w:val="1"/>
      <w:numFmt w:val="decimal"/>
      <w:lvlText w:val="%1.%2."/>
      <w:lvlJc w:val="left"/>
      <w:pPr>
        <w:ind w:left="219" w:hanging="582"/>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82"/>
      </w:pPr>
      <w:rPr>
        <w:rFonts w:hint="default"/>
        <w:lang w:val="ru-RU" w:eastAsia="en-US" w:bidi="ar-SA"/>
      </w:rPr>
    </w:lvl>
    <w:lvl w:ilvl="3">
      <w:numFmt w:val="bullet"/>
      <w:lvlText w:val="•"/>
      <w:lvlJc w:val="left"/>
      <w:pPr>
        <w:ind w:left="3093" w:hanging="582"/>
      </w:pPr>
      <w:rPr>
        <w:rFonts w:hint="default"/>
        <w:lang w:val="ru-RU" w:eastAsia="en-US" w:bidi="ar-SA"/>
      </w:rPr>
    </w:lvl>
    <w:lvl w:ilvl="4">
      <w:numFmt w:val="bullet"/>
      <w:lvlText w:val="•"/>
      <w:lvlJc w:val="left"/>
      <w:pPr>
        <w:ind w:left="4051" w:hanging="582"/>
      </w:pPr>
      <w:rPr>
        <w:rFonts w:hint="default"/>
        <w:lang w:val="ru-RU" w:eastAsia="en-US" w:bidi="ar-SA"/>
      </w:rPr>
    </w:lvl>
    <w:lvl w:ilvl="5">
      <w:numFmt w:val="bullet"/>
      <w:lvlText w:val="•"/>
      <w:lvlJc w:val="left"/>
      <w:pPr>
        <w:ind w:left="5009" w:hanging="582"/>
      </w:pPr>
      <w:rPr>
        <w:rFonts w:hint="default"/>
        <w:lang w:val="ru-RU" w:eastAsia="en-US" w:bidi="ar-SA"/>
      </w:rPr>
    </w:lvl>
    <w:lvl w:ilvl="6">
      <w:numFmt w:val="bullet"/>
      <w:lvlText w:val="•"/>
      <w:lvlJc w:val="left"/>
      <w:pPr>
        <w:ind w:left="5967" w:hanging="582"/>
      </w:pPr>
      <w:rPr>
        <w:rFonts w:hint="default"/>
        <w:lang w:val="ru-RU" w:eastAsia="en-US" w:bidi="ar-SA"/>
      </w:rPr>
    </w:lvl>
    <w:lvl w:ilvl="7">
      <w:numFmt w:val="bullet"/>
      <w:lvlText w:val="•"/>
      <w:lvlJc w:val="left"/>
      <w:pPr>
        <w:ind w:left="6925" w:hanging="582"/>
      </w:pPr>
      <w:rPr>
        <w:rFonts w:hint="default"/>
        <w:lang w:val="ru-RU" w:eastAsia="en-US" w:bidi="ar-SA"/>
      </w:rPr>
    </w:lvl>
    <w:lvl w:ilvl="8">
      <w:numFmt w:val="bullet"/>
      <w:lvlText w:val="•"/>
      <w:lvlJc w:val="left"/>
      <w:pPr>
        <w:ind w:left="7883" w:hanging="582"/>
      </w:pPr>
      <w:rPr>
        <w:rFonts w:hint="default"/>
        <w:lang w:val="ru-RU" w:eastAsia="en-US" w:bidi="ar-SA"/>
      </w:rPr>
    </w:lvl>
  </w:abstractNum>
  <w:abstractNum w:abstractNumId="30" w15:restartNumberingAfterBreak="0">
    <w:nsid w:val="689C778C"/>
    <w:multiLevelType w:val="multilevel"/>
    <w:tmpl w:val="EA0A3F10"/>
    <w:lvl w:ilvl="0">
      <w:start w:val="6"/>
      <w:numFmt w:val="decimal"/>
      <w:lvlText w:val="%1"/>
      <w:lvlJc w:val="left"/>
      <w:pPr>
        <w:ind w:left="1425" w:hanging="495"/>
      </w:pPr>
      <w:rPr>
        <w:rFonts w:hint="default"/>
        <w:lang w:val="ru-RU" w:eastAsia="en-US" w:bidi="ar-SA"/>
      </w:rPr>
    </w:lvl>
    <w:lvl w:ilvl="1">
      <w:start w:val="1"/>
      <w:numFmt w:val="decimal"/>
      <w:lvlText w:val="%1.%2."/>
      <w:lvlJc w:val="left"/>
      <w:pPr>
        <w:ind w:left="1425" w:hanging="495"/>
      </w:pPr>
      <w:rPr>
        <w:rFonts w:ascii="Times New Roman" w:eastAsia="Times New Roman" w:hAnsi="Times New Roman" w:cs="Times New Roman" w:hint="default"/>
        <w:w w:val="99"/>
        <w:sz w:val="28"/>
        <w:szCs w:val="28"/>
        <w:lang w:val="ru-RU" w:eastAsia="en-US" w:bidi="ar-SA"/>
      </w:rPr>
    </w:lvl>
    <w:lvl w:ilvl="2">
      <w:numFmt w:val="bullet"/>
      <w:lvlText w:val="•"/>
      <w:lvlJc w:val="left"/>
      <w:pPr>
        <w:ind w:left="3095" w:hanging="495"/>
      </w:pPr>
      <w:rPr>
        <w:rFonts w:hint="default"/>
        <w:lang w:val="ru-RU" w:eastAsia="en-US" w:bidi="ar-SA"/>
      </w:rPr>
    </w:lvl>
    <w:lvl w:ilvl="3">
      <w:numFmt w:val="bullet"/>
      <w:lvlText w:val="•"/>
      <w:lvlJc w:val="left"/>
      <w:pPr>
        <w:ind w:left="3933" w:hanging="495"/>
      </w:pPr>
      <w:rPr>
        <w:rFonts w:hint="default"/>
        <w:lang w:val="ru-RU" w:eastAsia="en-US" w:bidi="ar-SA"/>
      </w:rPr>
    </w:lvl>
    <w:lvl w:ilvl="4">
      <w:numFmt w:val="bullet"/>
      <w:lvlText w:val="•"/>
      <w:lvlJc w:val="left"/>
      <w:pPr>
        <w:ind w:left="4771" w:hanging="495"/>
      </w:pPr>
      <w:rPr>
        <w:rFonts w:hint="default"/>
        <w:lang w:val="ru-RU" w:eastAsia="en-US" w:bidi="ar-SA"/>
      </w:rPr>
    </w:lvl>
    <w:lvl w:ilvl="5">
      <w:numFmt w:val="bullet"/>
      <w:lvlText w:val="•"/>
      <w:lvlJc w:val="left"/>
      <w:pPr>
        <w:ind w:left="5609" w:hanging="495"/>
      </w:pPr>
      <w:rPr>
        <w:rFonts w:hint="default"/>
        <w:lang w:val="ru-RU" w:eastAsia="en-US" w:bidi="ar-SA"/>
      </w:rPr>
    </w:lvl>
    <w:lvl w:ilvl="6">
      <w:numFmt w:val="bullet"/>
      <w:lvlText w:val="•"/>
      <w:lvlJc w:val="left"/>
      <w:pPr>
        <w:ind w:left="6447" w:hanging="495"/>
      </w:pPr>
      <w:rPr>
        <w:rFonts w:hint="default"/>
        <w:lang w:val="ru-RU" w:eastAsia="en-US" w:bidi="ar-SA"/>
      </w:rPr>
    </w:lvl>
    <w:lvl w:ilvl="7">
      <w:numFmt w:val="bullet"/>
      <w:lvlText w:val="•"/>
      <w:lvlJc w:val="left"/>
      <w:pPr>
        <w:ind w:left="7285" w:hanging="495"/>
      </w:pPr>
      <w:rPr>
        <w:rFonts w:hint="default"/>
        <w:lang w:val="ru-RU" w:eastAsia="en-US" w:bidi="ar-SA"/>
      </w:rPr>
    </w:lvl>
    <w:lvl w:ilvl="8">
      <w:numFmt w:val="bullet"/>
      <w:lvlText w:val="•"/>
      <w:lvlJc w:val="left"/>
      <w:pPr>
        <w:ind w:left="8123" w:hanging="495"/>
      </w:pPr>
      <w:rPr>
        <w:rFonts w:hint="default"/>
        <w:lang w:val="ru-RU" w:eastAsia="en-US" w:bidi="ar-SA"/>
      </w:rPr>
    </w:lvl>
  </w:abstractNum>
  <w:abstractNum w:abstractNumId="31" w15:restartNumberingAfterBreak="0">
    <w:nsid w:val="6B0A2964"/>
    <w:multiLevelType w:val="hybridMultilevel"/>
    <w:tmpl w:val="14FAFC3C"/>
    <w:lvl w:ilvl="0" w:tplc="24A428E4">
      <w:numFmt w:val="bullet"/>
      <w:lvlText w:val="-"/>
      <w:lvlJc w:val="left"/>
      <w:pPr>
        <w:ind w:left="680" w:hanging="462"/>
      </w:pPr>
      <w:rPr>
        <w:rFonts w:ascii="Times New Roman" w:eastAsia="Times New Roman" w:hAnsi="Times New Roman" w:cs="Times New Roman" w:hint="default"/>
        <w:w w:val="99"/>
        <w:sz w:val="28"/>
        <w:szCs w:val="28"/>
        <w:lang w:val="ru-RU" w:eastAsia="en-US" w:bidi="ar-SA"/>
      </w:rPr>
    </w:lvl>
    <w:lvl w:ilvl="1" w:tplc="F92823AC">
      <w:numFmt w:val="bullet"/>
      <w:lvlText w:val="-"/>
      <w:lvlJc w:val="left"/>
      <w:pPr>
        <w:ind w:left="219" w:hanging="312"/>
      </w:pPr>
      <w:rPr>
        <w:rFonts w:ascii="Times New Roman" w:eastAsia="Times New Roman" w:hAnsi="Times New Roman" w:cs="Times New Roman" w:hint="default"/>
        <w:w w:val="99"/>
        <w:sz w:val="28"/>
        <w:szCs w:val="28"/>
        <w:lang w:val="ru-RU" w:eastAsia="en-US" w:bidi="ar-SA"/>
      </w:rPr>
    </w:lvl>
    <w:lvl w:ilvl="2" w:tplc="07FEE010">
      <w:numFmt w:val="bullet"/>
      <w:lvlText w:val="•"/>
      <w:lvlJc w:val="left"/>
      <w:pPr>
        <w:ind w:left="1338" w:hanging="312"/>
      </w:pPr>
      <w:rPr>
        <w:rFonts w:hint="default"/>
        <w:lang w:val="ru-RU" w:eastAsia="en-US" w:bidi="ar-SA"/>
      </w:rPr>
    </w:lvl>
    <w:lvl w:ilvl="3" w:tplc="65B41906">
      <w:numFmt w:val="bullet"/>
      <w:lvlText w:val="•"/>
      <w:lvlJc w:val="left"/>
      <w:pPr>
        <w:ind w:left="1996" w:hanging="312"/>
      </w:pPr>
      <w:rPr>
        <w:rFonts w:hint="default"/>
        <w:lang w:val="ru-RU" w:eastAsia="en-US" w:bidi="ar-SA"/>
      </w:rPr>
    </w:lvl>
    <w:lvl w:ilvl="4" w:tplc="3BEEA1BC">
      <w:numFmt w:val="bullet"/>
      <w:lvlText w:val="•"/>
      <w:lvlJc w:val="left"/>
      <w:pPr>
        <w:ind w:left="2655" w:hanging="312"/>
      </w:pPr>
      <w:rPr>
        <w:rFonts w:hint="default"/>
        <w:lang w:val="ru-RU" w:eastAsia="en-US" w:bidi="ar-SA"/>
      </w:rPr>
    </w:lvl>
    <w:lvl w:ilvl="5" w:tplc="2132F38A">
      <w:numFmt w:val="bullet"/>
      <w:lvlText w:val="•"/>
      <w:lvlJc w:val="left"/>
      <w:pPr>
        <w:ind w:left="3313" w:hanging="312"/>
      </w:pPr>
      <w:rPr>
        <w:rFonts w:hint="default"/>
        <w:lang w:val="ru-RU" w:eastAsia="en-US" w:bidi="ar-SA"/>
      </w:rPr>
    </w:lvl>
    <w:lvl w:ilvl="6" w:tplc="848EE39E">
      <w:numFmt w:val="bullet"/>
      <w:lvlText w:val="•"/>
      <w:lvlJc w:val="left"/>
      <w:pPr>
        <w:ind w:left="3972" w:hanging="312"/>
      </w:pPr>
      <w:rPr>
        <w:rFonts w:hint="default"/>
        <w:lang w:val="ru-RU" w:eastAsia="en-US" w:bidi="ar-SA"/>
      </w:rPr>
    </w:lvl>
    <w:lvl w:ilvl="7" w:tplc="EA08C6A0">
      <w:numFmt w:val="bullet"/>
      <w:lvlText w:val="•"/>
      <w:lvlJc w:val="left"/>
      <w:pPr>
        <w:ind w:left="4630" w:hanging="312"/>
      </w:pPr>
      <w:rPr>
        <w:rFonts w:hint="default"/>
        <w:lang w:val="ru-RU" w:eastAsia="en-US" w:bidi="ar-SA"/>
      </w:rPr>
    </w:lvl>
    <w:lvl w:ilvl="8" w:tplc="79A089B8">
      <w:numFmt w:val="bullet"/>
      <w:lvlText w:val="•"/>
      <w:lvlJc w:val="left"/>
      <w:pPr>
        <w:ind w:left="5288" w:hanging="312"/>
      </w:pPr>
      <w:rPr>
        <w:rFonts w:hint="default"/>
        <w:lang w:val="ru-RU" w:eastAsia="en-US" w:bidi="ar-SA"/>
      </w:rPr>
    </w:lvl>
  </w:abstractNum>
  <w:abstractNum w:abstractNumId="32" w15:restartNumberingAfterBreak="0">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0454E9D"/>
    <w:multiLevelType w:val="multilevel"/>
    <w:tmpl w:val="7136A6C8"/>
    <w:lvl w:ilvl="0">
      <w:start w:val="1"/>
      <w:numFmt w:val="decimal"/>
      <w:lvlText w:val="%1."/>
      <w:lvlJc w:val="left"/>
      <w:pPr>
        <w:ind w:left="1069" w:hanging="360"/>
      </w:pPr>
      <w:rPr>
        <w:rFonts w:hint="default"/>
      </w:rPr>
    </w:lvl>
    <w:lvl w:ilvl="1">
      <w:start w:val="1"/>
      <w:numFmt w:val="decimal"/>
      <w:isLgl/>
      <w:lvlText w:val="%1.%2."/>
      <w:lvlJc w:val="left"/>
      <w:pPr>
        <w:ind w:left="1153" w:hanging="58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4" w15:restartNumberingAfterBreak="0">
    <w:nsid w:val="7471680C"/>
    <w:multiLevelType w:val="hybridMultilevel"/>
    <w:tmpl w:val="946A2E70"/>
    <w:lvl w:ilvl="0" w:tplc="8A9601AC">
      <w:start w:val="2"/>
      <w:numFmt w:val="bullet"/>
      <w:lvlText w:val=""/>
      <w:lvlJc w:val="left"/>
      <w:pPr>
        <w:ind w:left="417" w:hanging="360"/>
      </w:pPr>
      <w:rPr>
        <w:rFonts w:ascii="Symbol" w:eastAsia="Times New Roman" w:hAnsi="Symbol" w:cs="Times New Roman" w:hint="default"/>
      </w:rPr>
    </w:lvl>
    <w:lvl w:ilvl="1" w:tplc="04190003" w:tentative="1">
      <w:start w:val="1"/>
      <w:numFmt w:val="bullet"/>
      <w:lvlText w:val="o"/>
      <w:lvlJc w:val="left"/>
      <w:pPr>
        <w:ind w:left="1137" w:hanging="360"/>
      </w:pPr>
      <w:rPr>
        <w:rFonts w:ascii="Courier New" w:hAnsi="Courier New" w:cs="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cs="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cs="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35" w15:restartNumberingAfterBreak="0">
    <w:nsid w:val="769E548D"/>
    <w:multiLevelType w:val="multilevel"/>
    <w:tmpl w:val="A1BC2CC8"/>
    <w:lvl w:ilvl="0">
      <w:start w:val="1"/>
      <w:numFmt w:val="decimal"/>
      <w:pStyle w:val="20"/>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0"/>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0"/>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num w:numId="1">
    <w:abstractNumId w:val="24"/>
  </w:num>
  <w:num w:numId="2">
    <w:abstractNumId w:val="28"/>
  </w:num>
  <w:num w:numId="3">
    <w:abstractNumId w:val="9"/>
  </w:num>
  <w:num w:numId="4">
    <w:abstractNumId w:val="32"/>
  </w:num>
  <w:num w:numId="5">
    <w:abstractNumId w:val="16"/>
  </w:num>
  <w:num w:numId="6">
    <w:abstractNumId w:val="17"/>
  </w:num>
  <w:num w:numId="7">
    <w:abstractNumId w:val="26"/>
  </w:num>
  <w:num w:numId="8">
    <w:abstractNumId w:val="21"/>
  </w:num>
  <w:num w:numId="9">
    <w:abstractNumId w:val="22"/>
  </w:num>
  <w:num w:numId="10">
    <w:abstractNumId w:val="35"/>
  </w:num>
  <w:num w:numId="11">
    <w:abstractNumId w:val="11"/>
  </w:num>
  <w:num w:numId="12">
    <w:abstractNumId w:val="29"/>
  </w:num>
  <w:num w:numId="13">
    <w:abstractNumId w:val="7"/>
  </w:num>
  <w:num w:numId="14">
    <w:abstractNumId w:val="31"/>
  </w:num>
  <w:num w:numId="15">
    <w:abstractNumId w:val="23"/>
  </w:num>
  <w:num w:numId="16">
    <w:abstractNumId w:val="12"/>
  </w:num>
  <w:num w:numId="17">
    <w:abstractNumId w:val="30"/>
  </w:num>
  <w:num w:numId="18">
    <w:abstractNumId w:val="25"/>
  </w:num>
  <w:num w:numId="19">
    <w:abstractNumId w:val="8"/>
  </w:num>
  <w:num w:numId="20">
    <w:abstractNumId w:val="15"/>
  </w:num>
  <w:num w:numId="21">
    <w:abstractNumId w:val="14"/>
  </w:num>
  <w:num w:numId="22">
    <w:abstractNumId w:val="27"/>
  </w:num>
  <w:num w:numId="23">
    <w:abstractNumId w:val="18"/>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0"/>
  </w:num>
  <w:num w:numId="27">
    <w:abstractNumId w:val="19"/>
  </w:num>
  <w:num w:numId="28">
    <w:abstractNumId w:val="33"/>
  </w:num>
  <w:num w:numId="29">
    <w:abstractNumId w:val="13"/>
  </w:num>
  <w:num w:numId="3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5A0"/>
    <w:rsid w:val="00000F4C"/>
    <w:rsid w:val="00003170"/>
    <w:rsid w:val="00005F1D"/>
    <w:rsid w:val="00007C1D"/>
    <w:rsid w:val="00011E76"/>
    <w:rsid w:val="00022DCB"/>
    <w:rsid w:val="00023210"/>
    <w:rsid w:val="00024809"/>
    <w:rsid w:val="00033ADB"/>
    <w:rsid w:val="00042DC6"/>
    <w:rsid w:val="000435E3"/>
    <w:rsid w:val="0004487A"/>
    <w:rsid w:val="00044F6C"/>
    <w:rsid w:val="00044FBD"/>
    <w:rsid w:val="00050C9C"/>
    <w:rsid w:val="00050EAE"/>
    <w:rsid w:val="00056C80"/>
    <w:rsid w:val="0006486D"/>
    <w:rsid w:val="000654E0"/>
    <w:rsid w:val="00074DC0"/>
    <w:rsid w:val="00081138"/>
    <w:rsid w:val="0008265E"/>
    <w:rsid w:val="0009063B"/>
    <w:rsid w:val="000909FD"/>
    <w:rsid w:val="000A04AB"/>
    <w:rsid w:val="000A0C54"/>
    <w:rsid w:val="000A114F"/>
    <w:rsid w:val="000A2921"/>
    <w:rsid w:val="000A2DEA"/>
    <w:rsid w:val="000A6559"/>
    <w:rsid w:val="000B2DFC"/>
    <w:rsid w:val="000B3F86"/>
    <w:rsid w:val="000B5BEC"/>
    <w:rsid w:val="000B6058"/>
    <w:rsid w:val="000B72D9"/>
    <w:rsid w:val="000B7716"/>
    <w:rsid w:val="000C0FC5"/>
    <w:rsid w:val="000C44DA"/>
    <w:rsid w:val="000D129F"/>
    <w:rsid w:val="000D1DE1"/>
    <w:rsid w:val="000D2110"/>
    <w:rsid w:val="000E1A67"/>
    <w:rsid w:val="000E5A64"/>
    <w:rsid w:val="000E690F"/>
    <w:rsid w:val="000E6DF9"/>
    <w:rsid w:val="000F02D0"/>
    <w:rsid w:val="00103866"/>
    <w:rsid w:val="001101CC"/>
    <w:rsid w:val="00111240"/>
    <w:rsid w:val="00112789"/>
    <w:rsid w:val="0011481A"/>
    <w:rsid w:val="0011651C"/>
    <w:rsid w:val="00120FF6"/>
    <w:rsid w:val="00123F6C"/>
    <w:rsid w:val="001326E7"/>
    <w:rsid w:val="001358F7"/>
    <w:rsid w:val="00137E2F"/>
    <w:rsid w:val="001450A1"/>
    <w:rsid w:val="00160B43"/>
    <w:rsid w:val="00163AF1"/>
    <w:rsid w:val="00164107"/>
    <w:rsid w:val="00165DB1"/>
    <w:rsid w:val="00166794"/>
    <w:rsid w:val="00166E70"/>
    <w:rsid w:val="001749D6"/>
    <w:rsid w:val="00174C8A"/>
    <w:rsid w:val="00177684"/>
    <w:rsid w:val="001803AD"/>
    <w:rsid w:val="001827C8"/>
    <w:rsid w:val="001835E1"/>
    <w:rsid w:val="00185BA6"/>
    <w:rsid w:val="00187C34"/>
    <w:rsid w:val="00191784"/>
    <w:rsid w:val="001A0DA0"/>
    <w:rsid w:val="001A42BE"/>
    <w:rsid w:val="001A494E"/>
    <w:rsid w:val="001A4BF7"/>
    <w:rsid w:val="001A602B"/>
    <w:rsid w:val="001B1D1D"/>
    <w:rsid w:val="001B299B"/>
    <w:rsid w:val="001B3059"/>
    <w:rsid w:val="001C5996"/>
    <w:rsid w:val="001C62BF"/>
    <w:rsid w:val="001D0C14"/>
    <w:rsid w:val="001D1BFF"/>
    <w:rsid w:val="001D2936"/>
    <w:rsid w:val="001D45D1"/>
    <w:rsid w:val="001D6E87"/>
    <w:rsid w:val="001D7C16"/>
    <w:rsid w:val="001E466F"/>
    <w:rsid w:val="001E4838"/>
    <w:rsid w:val="001E52C6"/>
    <w:rsid w:val="001E7EC5"/>
    <w:rsid w:val="001F1685"/>
    <w:rsid w:val="001F2C3E"/>
    <w:rsid w:val="001F3B98"/>
    <w:rsid w:val="001F4659"/>
    <w:rsid w:val="001F55D4"/>
    <w:rsid w:val="002019C5"/>
    <w:rsid w:val="00201DCD"/>
    <w:rsid w:val="0020236F"/>
    <w:rsid w:val="002041DC"/>
    <w:rsid w:val="00204B79"/>
    <w:rsid w:val="00207076"/>
    <w:rsid w:val="00211FAA"/>
    <w:rsid w:val="00216BA4"/>
    <w:rsid w:val="00217D3C"/>
    <w:rsid w:val="00220C35"/>
    <w:rsid w:val="00221FB2"/>
    <w:rsid w:val="00231499"/>
    <w:rsid w:val="002359FE"/>
    <w:rsid w:val="0024106B"/>
    <w:rsid w:val="002603B4"/>
    <w:rsid w:val="00260E84"/>
    <w:rsid w:val="00263E22"/>
    <w:rsid w:val="00265669"/>
    <w:rsid w:val="00266267"/>
    <w:rsid w:val="002662DD"/>
    <w:rsid w:val="00270298"/>
    <w:rsid w:val="00271424"/>
    <w:rsid w:val="00273DEB"/>
    <w:rsid w:val="00276CCD"/>
    <w:rsid w:val="002771CC"/>
    <w:rsid w:val="0028083E"/>
    <w:rsid w:val="00280DFD"/>
    <w:rsid w:val="0028193C"/>
    <w:rsid w:val="00282118"/>
    <w:rsid w:val="00293811"/>
    <w:rsid w:val="002A1340"/>
    <w:rsid w:val="002A16A0"/>
    <w:rsid w:val="002A3B1E"/>
    <w:rsid w:val="002A5910"/>
    <w:rsid w:val="002A61F5"/>
    <w:rsid w:val="002A774B"/>
    <w:rsid w:val="002B3FD2"/>
    <w:rsid w:val="002B5420"/>
    <w:rsid w:val="002B7C63"/>
    <w:rsid w:val="002C2D94"/>
    <w:rsid w:val="002C5B54"/>
    <w:rsid w:val="002C6E92"/>
    <w:rsid w:val="002D4E55"/>
    <w:rsid w:val="002D523D"/>
    <w:rsid w:val="002D55F4"/>
    <w:rsid w:val="002E1FB9"/>
    <w:rsid w:val="002E3BB0"/>
    <w:rsid w:val="002E4BAD"/>
    <w:rsid w:val="002E627D"/>
    <w:rsid w:val="002E64B0"/>
    <w:rsid w:val="002F13A7"/>
    <w:rsid w:val="002F21CF"/>
    <w:rsid w:val="002F436D"/>
    <w:rsid w:val="0031682D"/>
    <w:rsid w:val="00316B4E"/>
    <w:rsid w:val="00320329"/>
    <w:rsid w:val="00320841"/>
    <w:rsid w:val="003238F7"/>
    <w:rsid w:val="00324187"/>
    <w:rsid w:val="00333BC5"/>
    <w:rsid w:val="00337716"/>
    <w:rsid w:val="00341D74"/>
    <w:rsid w:val="00343E36"/>
    <w:rsid w:val="003541E5"/>
    <w:rsid w:val="00355042"/>
    <w:rsid w:val="00355C5E"/>
    <w:rsid w:val="00361E05"/>
    <w:rsid w:val="00365E0C"/>
    <w:rsid w:val="0037089A"/>
    <w:rsid w:val="00370DAF"/>
    <w:rsid w:val="00371236"/>
    <w:rsid w:val="003712F1"/>
    <w:rsid w:val="00371575"/>
    <w:rsid w:val="003802A5"/>
    <w:rsid w:val="003843E7"/>
    <w:rsid w:val="00385858"/>
    <w:rsid w:val="003868AA"/>
    <w:rsid w:val="003947E3"/>
    <w:rsid w:val="003950E5"/>
    <w:rsid w:val="003A2214"/>
    <w:rsid w:val="003B3A45"/>
    <w:rsid w:val="003B3BE4"/>
    <w:rsid w:val="003B67AC"/>
    <w:rsid w:val="003B7BD0"/>
    <w:rsid w:val="003C05DB"/>
    <w:rsid w:val="003C0A0D"/>
    <w:rsid w:val="003C377A"/>
    <w:rsid w:val="003D0598"/>
    <w:rsid w:val="003D19B4"/>
    <w:rsid w:val="003D6698"/>
    <w:rsid w:val="003D7D2A"/>
    <w:rsid w:val="003E2610"/>
    <w:rsid w:val="003F1A14"/>
    <w:rsid w:val="003F5A17"/>
    <w:rsid w:val="00406345"/>
    <w:rsid w:val="00406377"/>
    <w:rsid w:val="00407221"/>
    <w:rsid w:val="00407EAD"/>
    <w:rsid w:val="00410812"/>
    <w:rsid w:val="00411BB6"/>
    <w:rsid w:val="00412283"/>
    <w:rsid w:val="00413083"/>
    <w:rsid w:val="004143EB"/>
    <w:rsid w:val="00420475"/>
    <w:rsid w:val="00421C76"/>
    <w:rsid w:val="00422084"/>
    <w:rsid w:val="0042388E"/>
    <w:rsid w:val="0042469F"/>
    <w:rsid w:val="00424FD4"/>
    <w:rsid w:val="00430897"/>
    <w:rsid w:val="00430F9F"/>
    <w:rsid w:val="004325B8"/>
    <w:rsid w:val="004347C5"/>
    <w:rsid w:val="00444DF4"/>
    <w:rsid w:val="00445182"/>
    <w:rsid w:val="00454B5F"/>
    <w:rsid w:val="00460501"/>
    <w:rsid w:val="0047234E"/>
    <w:rsid w:val="00473200"/>
    <w:rsid w:val="00480F7D"/>
    <w:rsid w:val="00481054"/>
    <w:rsid w:val="004830F7"/>
    <w:rsid w:val="00483964"/>
    <w:rsid w:val="00484116"/>
    <w:rsid w:val="00486207"/>
    <w:rsid w:val="00486B65"/>
    <w:rsid w:val="0049557D"/>
    <w:rsid w:val="00495B28"/>
    <w:rsid w:val="00496ECC"/>
    <w:rsid w:val="004A01B7"/>
    <w:rsid w:val="004A3455"/>
    <w:rsid w:val="004A5B2D"/>
    <w:rsid w:val="004B2274"/>
    <w:rsid w:val="004B2794"/>
    <w:rsid w:val="004B3726"/>
    <w:rsid w:val="004C1D13"/>
    <w:rsid w:val="004C2AD4"/>
    <w:rsid w:val="004D1B9D"/>
    <w:rsid w:val="004D4129"/>
    <w:rsid w:val="004E28F0"/>
    <w:rsid w:val="004E74FB"/>
    <w:rsid w:val="004F1227"/>
    <w:rsid w:val="004F48CE"/>
    <w:rsid w:val="004F6D7A"/>
    <w:rsid w:val="005000FB"/>
    <w:rsid w:val="005024E5"/>
    <w:rsid w:val="005036DD"/>
    <w:rsid w:val="00505385"/>
    <w:rsid w:val="005106C6"/>
    <w:rsid w:val="0051238A"/>
    <w:rsid w:val="00513380"/>
    <w:rsid w:val="00517149"/>
    <w:rsid w:val="00521149"/>
    <w:rsid w:val="00524393"/>
    <w:rsid w:val="00533E5F"/>
    <w:rsid w:val="0053652C"/>
    <w:rsid w:val="0053757B"/>
    <w:rsid w:val="005400DF"/>
    <w:rsid w:val="00554E6B"/>
    <w:rsid w:val="00555048"/>
    <w:rsid w:val="00556A1C"/>
    <w:rsid w:val="00557296"/>
    <w:rsid w:val="0056333D"/>
    <w:rsid w:val="00564954"/>
    <w:rsid w:val="0057065F"/>
    <w:rsid w:val="00570CCC"/>
    <w:rsid w:val="0057114B"/>
    <w:rsid w:val="005754D3"/>
    <w:rsid w:val="00576730"/>
    <w:rsid w:val="005802C9"/>
    <w:rsid w:val="00580AF3"/>
    <w:rsid w:val="00580E15"/>
    <w:rsid w:val="00581A58"/>
    <w:rsid w:val="005827E9"/>
    <w:rsid w:val="00591FDC"/>
    <w:rsid w:val="00592BBE"/>
    <w:rsid w:val="0059402E"/>
    <w:rsid w:val="00596E16"/>
    <w:rsid w:val="005B09E7"/>
    <w:rsid w:val="005B1806"/>
    <w:rsid w:val="005B7B1D"/>
    <w:rsid w:val="005C0CE4"/>
    <w:rsid w:val="005C13A3"/>
    <w:rsid w:val="005C3932"/>
    <w:rsid w:val="005C5C23"/>
    <w:rsid w:val="005D1F56"/>
    <w:rsid w:val="005E1A56"/>
    <w:rsid w:val="005E1EF0"/>
    <w:rsid w:val="005F09ED"/>
    <w:rsid w:val="005F5429"/>
    <w:rsid w:val="005F6387"/>
    <w:rsid w:val="00600DA9"/>
    <w:rsid w:val="0060156B"/>
    <w:rsid w:val="006017E6"/>
    <w:rsid w:val="006124C5"/>
    <w:rsid w:val="00624A77"/>
    <w:rsid w:val="006269E2"/>
    <w:rsid w:val="00633DA4"/>
    <w:rsid w:val="00634782"/>
    <w:rsid w:val="006542AD"/>
    <w:rsid w:val="00654E2B"/>
    <w:rsid w:val="006607D4"/>
    <w:rsid w:val="00661C3B"/>
    <w:rsid w:val="00661D61"/>
    <w:rsid w:val="00665D00"/>
    <w:rsid w:val="0066787F"/>
    <w:rsid w:val="00670963"/>
    <w:rsid w:val="00674EFA"/>
    <w:rsid w:val="006772E4"/>
    <w:rsid w:val="00677765"/>
    <w:rsid w:val="0068783C"/>
    <w:rsid w:val="00693804"/>
    <w:rsid w:val="006968E8"/>
    <w:rsid w:val="00696E3F"/>
    <w:rsid w:val="006A002D"/>
    <w:rsid w:val="006A0BAE"/>
    <w:rsid w:val="006A1C12"/>
    <w:rsid w:val="006A3C22"/>
    <w:rsid w:val="006B007C"/>
    <w:rsid w:val="006B0207"/>
    <w:rsid w:val="006B12DF"/>
    <w:rsid w:val="006B1AA4"/>
    <w:rsid w:val="006B4D93"/>
    <w:rsid w:val="006B546E"/>
    <w:rsid w:val="006B5BB5"/>
    <w:rsid w:val="006D049C"/>
    <w:rsid w:val="006D0626"/>
    <w:rsid w:val="006D250D"/>
    <w:rsid w:val="006D2EC7"/>
    <w:rsid w:val="006D31ED"/>
    <w:rsid w:val="006D63F8"/>
    <w:rsid w:val="006E0CAF"/>
    <w:rsid w:val="006E10D8"/>
    <w:rsid w:val="006E13FA"/>
    <w:rsid w:val="006E2C54"/>
    <w:rsid w:val="006E3529"/>
    <w:rsid w:val="006E3A48"/>
    <w:rsid w:val="006E7A5B"/>
    <w:rsid w:val="006F0312"/>
    <w:rsid w:val="006F0AB5"/>
    <w:rsid w:val="006F6232"/>
    <w:rsid w:val="006F737B"/>
    <w:rsid w:val="006F742F"/>
    <w:rsid w:val="00706AA7"/>
    <w:rsid w:val="007077D3"/>
    <w:rsid w:val="00710FBA"/>
    <w:rsid w:val="00712E32"/>
    <w:rsid w:val="00713F38"/>
    <w:rsid w:val="00716BBB"/>
    <w:rsid w:val="00727AF8"/>
    <w:rsid w:val="00731E90"/>
    <w:rsid w:val="007360E3"/>
    <w:rsid w:val="007417B4"/>
    <w:rsid w:val="007444EC"/>
    <w:rsid w:val="00744F77"/>
    <w:rsid w:val="007673F6"/>
    <w:rsid w:val="007734FD"/>
    <w:rsid w:val="00773C61"/>
    <w:rsid w:val="007774A1"/>
    <w:rsid w:val="00780799"/>
    <w:rsid w:val="00780F49"/>
    <w:rsid w:val="007827DC"/>
    <w:rsid w:val="00783228"/>
    <w:rsid w:val="00785369"/>
    <w:rsid w:val="00785F2B"/>
    <w:rsid w:val="0078709E"/>
    <w:rsid w:val="00792A9F"/>
    <w:rsid w:val="007937F7"/>
    <w:rsid w:val="007977D0"/>
    <w:rsid w:val="007A1909"/>
    <w:rsid w:val="007A2344"/>
    <w:rsid w:val="007A2D29"/>
    <w:rsid w:val="007A6D0C"/>
    <w:rsid w:val="007A7D80"/>
    <w:rsid w:val="007B0B9D"/>
    <w:rsid w:val="007B4504"/>
    <w:rsid w:val="007B753C"/>
    <w:rsid w:val="007C37A8"/>
    <w:rsid w:val="007C4D7C"/>
    <w:rsid w:val="007C5BEB"/>
    <w:rsid w:val="007C6118"/>
    <w:rsid w:val="007C62ED"/>
    <w:rsid w:val="007D27DC"/>
    <w:rsid w:val="007D57B9"/>
    <w:rsid w:val="007D659A"/>
    <w:rsid w:val="007E7639"/>
    <w:rsid w:val="007E7D31"/>
    <w:rsid w:val="007F2CE1"/>
    <w:rsid w:val="007F6FC2"/>
    <w:rsid w:val="00800F76"/>
    <w:rsid w:val="00802747"/>
    <w:rsid w:val="00806C4F"/>
    <w:rsid w:val="00806C77"/>
    <w:rsid w:val="008071DD"/>
    <w:rsid w:val="0082098E"/>
    <w:rsid w:val="00821B9D"/>
    <w:rsid w:val="008239F6"/>
    <w:rsid w:val="00826333"/>
    <w:rsid w:val="00833938"/>
    <w:rsid w:val="00833CAC"/>
    <w:rsid w:val="00833D4A"/>
    <w:rsid w:val="00845314"/>
    <w:rsid w:val="008466DC"/>
    <w:rsid w:val="00846DF3"/>
    <w:rsid w:val="00856EA2"/>
    <w:rsid w:val="008575FA"/>
    <w:rsid w:val="00857EC5"/>
    <w:rsid w:val="0086143D"/>
    <w:rsid w:val="00864C44"/>
    <w:rsid w:val="008650A6"/>
    <w:rsid w:val="0086640A"/>
    <w:rsid w:val="00867C7B"/>
    <w:rsid w:val="00873375"/>
    <w:rsid w:val="00876A69"/>
    <w:rsid w:val="00876B11"/>
    <w:rsid w:val="00880891"/>
    <w:rsid w:val="00881C48"/>
    <w:rsid w:val="008902C2"/>
    <w:rsid w:val="00893B40"/>
    <w:rsid w:val="0089543C"/>
    <w:rsid w:val="008B1917"/>
    <w:rsid w:val="008C64B5"/>
    <w:rsid w:val="008D2DF8"/>
    <w:rsid w:val="008D580F"/>
    <w:rsid w:val="008D5881"/>
    <w:rsid w:val="008D7AEF"/>
    <w:rsid w:val="008E139E"/>
    <w:rsid w:val="008E1C78"/>
    <w:rsid w:val="008E5423"/>
    <w:rsid w:val="008E73D2"/>
    <w:rsid w:val="008F2B03"/>
    <w:rsid w:val="008F59A9"/>
    <w:rsid w:val="008F7827"/>
    <w:rsid w:val="009027F9"/>
    <w:rsid w:val="00902E16"/>
    <w:rsid w:val="009031DE"/>
    <w:rsid w:val="00910EFF"/>
    <w:rsid w:val="00912D48"/>
    <w:rsid w:val="009156D0"/>
    <w:rsid w:val="00917E00"/>
    <w:rsid w:val="0092073B"/>
    <w:rsid w:val="009242E0"/>
    <w:rsid w:val="009246D8"/>
    <w:rsid w:val="0092668F"/>
    <w:rsid w:val="009266AC"/>
    <w:rsid w:val="00933DB1"/>
    <w:rsid w:val="0093427D"/>
    <w:rsid w:val="00935DB0"/>
    <w:rsid w:val="00943BF3"/>
    <w:rsid w:val="00946B81"/>
    <w:rsid w:val="00954A7D"/>
    <w:rsid w:val="00956C44"/>
    <w:rsid w:val="009645A4"/>
    <w:rsid w:val="00965EAB"/>
    <w:rsid w:val="00967456"/>
    <w:rsid w:val="00973A79"/>
    <w:rsid w:val="00977B5B"/>
    <w:rsid w:val="00981531"/>
    <w:rsid w:val="009857F1"/>
    <w:rsid w:val="0099248F"/>
    <w:rsid w:val="009942F6"/>
    <w:rsid w:val="00995A30"/>
    <w:rsid w:val="009967B0"/>
    <w:rsid w:val="009969BB"/>
    <w:rsid w:val="009A5502"/>
    <w:rsid w:val="009A5DA7"/>
    <w:rsid w:val="009A5F14"/>
    <w:rsid w:val="009A6379"/>
    <w:rsid w:val="009A6551"/>
    <w:rsid w:val="009A7361"/>
    <w:rsid w:val="009B121C"/>
    <w:rsid w:val="009B5A54"/>
    <w:rsid w:val="009C24A4"/>
    <w:rsid w:val="009C7BAF"/>
    <w:rsid w:val="009D1831"/>
    <w:rsid w:val="009D1A1C"/>
    <w:rsid w:val="009D4559"/>
    <w:rsid w:val="009E6043"/>
    <w:rsid w:val="009E7138"/>
    <w:rsid w:val="009E7757"/>
    <w:rsid w:val="009F2E93"/>
    <w:rsid w:val="00A02DD2"/>
    <w:rsid w:val="00A031CC"/>
    <w:rsid w:val="00A03BC5"/>
    <w:rsid w:val="00A05035"/>
    <w:rsid w:val="00A06B6F"/>
    <w:rsid w:val="00A101A8"/>
    <w:rsid w:val="00A13055"/>
    <w:rsid w:val="00A13C2C"/>
    <w:rsid w:val="00A15ACB"/>
    <w:rsid w:val="00A1774E"/>
    <w:rsid w:val="00A206B1"/>
    <w:rsid w:val="00A2195D"/>
    <w:rsid w:val="00A22C58"/>
    <w:rsid w:val="00A25E00"/>
    <w:rsid w:val="00A265C2"/>
    <w:rsid w:val="00A32C43"/>
    <w:rsid w:val="00A34DB5"/>
    <w:rsid w:val="00A36757"/>
    <w:rsid w:val="00A371F7"/>
    <w:rsid w:val="00A37F6E"/>
    <w:rsid w:val="00A41397"/>
    <w:rsid w:val="00A5226C"/>
    <w:rsid w:val="00A53160"/>
    <w:rsid w:val="00A540E8"/>
    <w:rsid w:val="00A55411"/>
    <w:rsid w:val="00A56D8D"/>
    <w:rsid w:val="00A64873"/>
    <w:rsid w:val="00A649B5"/>
    <w:rsid w:val="00A651E3"/>
    <w:rsid w:val="00A74D0C"/>
    <w:rsid w:val="00A8534E"/>
    <w:rsid w:val="00A859B3"/>
    <w:rsid w:val="00A90494"/>
    <w:rsid w:val="00A943F5"/>
    <w:rsid w:val="00A953F8"/>
    <w:rsid w:val="00A96A6C"/>
    <w:rsid w:val="00AA2D14"/>
    <w:rsid w:val="00AA3097"/>
    <w:rsid w:val="00AA4161"/>
    <w:rsid w:val="00AA498D"/>
    <w:rsid w:val="00AA5333"/>
    <w:rsid w:val="00AA7958"/>
    <w:rsid w:val="00AB194F"/>
    <w:rsid w:val="00AC04A8"/>
    <w:rsid w:val="00AC1AC8"/>
    <w:rsid w:val="00AC3DDF"/>
    <w:rsid w:val="00AD0415"/>
    <w:rsid w:val="00AD2544"/>
    <w:rsid w:val="00AE324D"/>
    <w:rsid w:val="00AE3BC3"/>
    <w:rsid w:val="00AE441B"/>
    <w:rsid w:val="00AE45AC"/>
    <w:rsid w:val="00AE4C4F"/>
    <w:rsid w:val="00AE583F"/>
    <w:rsid w:val="00AE6871"/>
    <w:rsid w:val="00AF04A6"/>
    <w:rsid w:val="00AF3DDC"/>
    <w:rsid w:val="00AF51B8"/>
    <w:rsid w:val="00AF78AA"/>
    <w:rsid w:val="00B01510"/>
    <w:rsid w:val="00B1046E"/>
    <w:rsid w:val="00B14C1C"/>
    <w:rsid w:val="00B2094B"/>
    <w:rsid w:val="00B23B20"/>
    <w:rsid w:val="00B27E7E"/>
    <w:rsid w:val="00B310DC"/>
    <w:rsid w:val="00B34E71"/>
    <w:rsid w:val="00B3733C"/>
    <w:rsid w:val="00B44C38"/>
    <w:rsid w:val="00B607BA"/>
    <w:rsid w:val="00B609CB"/>
    <w:rsid w:val="00B64AA7"/>
    <w:rsid w:val="00B704B8"/>
    <w:rsid w:val="00B71AA5"/>
    <w:rsid w:val="00B76BF6"/>
    <w:rsid w:val="00B905C3"/>
    <w:rsid w:val="00B92789"/>
    <w:rsid w:val="00B97ADE"/>
    <w:rsid w:val="00BA1F6F"/>
    <w:rsid w:val="00BA337D"/>
    <w:rsid w:val="00BA394E"/>
    <w:rsid w:val="00BA5EC4"/>
    <w:rsid w:val="00BB168C"/>
    <w:rsid w:val="00BC487F"/>
    <w:rsid w:val="00BC4B81"/>
    <w:rsid w:val="00BD0366"/>
    <w:rsid w:val="00BD0369"/>
    <w:rsid w:val="00BD041D"/>
    <w:rsid w:val="00BD2E0A"/>
    <w:rsid w:val="00BE2DE4"/>
    <w:rsid w:val="00BF0A64"/>
    <w:rsid w:val="00BF36CC"/>
    <w:rsid w:val="00BF3DB1"/>
    <w:rsid w:val="00BF64B0"/>
    <w:rsid w:val="00BF665A"/>
    <w:rsid w:val="00C009F0"/>
    <w:rsid w:val="00C010A2"/>
    <w:rsid w:val="00C01956"/>
    <w:rsid w:val="00C03F0D"/>
    <w:rsid w:val="00C06324"/>
    <w:rsid w:val="00C12E6A"/>
    <w:rsid w:val="00C12F44"/>
    <w:rsid w:val="00C150CA"/>
    <w:rsid w:val="00C151A5"/>
    <w:rsid w:val="00C2033F"/>
    <w:rsid w:val="00C23C84"/>
    <w:rsid w:val="00C25895"/>
    <w:rsid w:val="00C32795"/>
    <w:rsid w:val="00C402B6"/>
    <w:rsid w:val="00C45193"/>
    <w:rsid w:val="00C47D71"/>
    <w:rsid w:val="00C53B1E"/>
    <w:rsid w:val="00C57F4F"/>
    <w:rsid w:val="00C62149"/>
    <w:rsid w:val="00C63BAB"/>
    <w:rsid w:val="00C64385"/>
    <w:rsid w:val="00C66A63"/>
    <w:rsid w:val="00C66F5F"/>
    <w:rsid w:val="00C67683"/>
    <w:rsid w:val="00C71794"/>
    <w:rsid w:val="00C76880"/>
    <w:rsid w:val="00C77959"/>
    <w:rsid w:val="00C84451"/>
    <w:rsid w:val="00C93821"/>
    <w:rsid w:val="00C94765"/>
    <w:rsid w:val="00C9516F"/>
    <w:rsid w:val="00CA35F6"/>
    <w:rsid w:val="00CA735B"/>
    <w:rsid w:val="00CB32C2"/>
    <w:rsid w:val="00CB4D23"/>
    <w:rsid w:val="00CB7083"/>
    <w:rsid w:val="00CC4821"/>
    <w:rsid w:val="00CC57EC"/>
    <w:rsid w:val="00CC599C"/>
    <w:rsid w:val="00CC7D9B"/>
    <w:rsid w:val="00CD0308"/>
    <w:rsid w:val="00CD077A"/>
    <w:rsid w:val="00CE1ABD"/>
    <w:rsid w:val="00CE314F"/>
    <w:rsid w:val="00CE4980"/>
    <w:rsid w:val="00CF12F4"/>
    <w:rsid w:val="00D00DF4"/>
    <w:rsid w:val="00D045A0"/>
    <w:rsid w:val="00D05A3B"/>
    <w:rsid w:val="00D06904"/>
    <w:rsid w:val="00D13445"/>
    <w:rsid w:val="00D1479A"/>
    <w:rsid w:val="00D20973"/>
    <w:rsid w:val="00D22E8E"/>
    <w:rsid w:val="00D24770"/>
    <w:rsid w:val="00D255CD"/>
    <w:rsid w:val="00D27867"/>
    <w:rsid w:val="00D3229E"/>
    <w:rsid w:val="00D32531"/>
    <w:rsid w:val="00D5616F"/>
    <w:rsid w:val="00D5718C"/>
    <w:rsid w:val="00D66704"/>
    <w:rsid w:val="00D67803"/>
    <w:rsid w:val="00D67ECD"/>
    <w:rsid w:val="00D70020"/>
    <w:rsid w:val="00D76AD0"/>
    <w:rsid w:val="00D777FE"/>
    <w:rsid w:val="00D77D0F"/>
    <w:rsid w:val="00D85B2B"/>
    <w:rsid w:val="00D914B7"/>
    <w:rsid w:val="00DA1C64"/>
    <w:rsid w:val="00DB454C"/>
    <w:rsid w:val="00DC2412"/>
    <w:rsid w:val="00DC4D94"/>
    <w:rsid w:val="00DC7A54"/>
    <w:rsid w:val="00DD3929"/>
    <w:rsid w:val="00DD3C79"/>
    <w:rsid w:val="00DD51F0"/>
    <w:rsid w:val="00DD54E0"/>
    <w:rsid w:val="00DD651E"/>
    <w:rsid w:val="00DD6B1B"/>
    <w:rsid w:val="00DD730A"/>
    <w:rsid w:val="00DE0B48"/>
    <w:rsid w:val="00DE23BE"/>
    <w:rsid w:val="00DE3311"/>
    <w:rsid w:val="00DE3B02"/>
    <w:rsid w:val="00DE62D1"/>
    <w:rsid w:val="00DE7062"/>
    <w:rsid w:val="00DF64B7"/>
    <w:rsid w:val="00E00040"/>
    <w:rsid w:val="00E00125"/>
    <w:rsid w:val="00E044C5"/>
    <w:rsid w:val="00E04C39"/>
    <w:rsid w:val="00E07AF6"/>
    <w:rsid w:val="00E11CB8"/>
    <w:rsid w:val="00E16DE2"/>
    <w:rsid w:val="00E22FE8"/>
    <w:rsid w:val="00E24D1C"/>
    <w:rsid w:val="00E25DDE"/>
    <w:rsid w:val="00E2695B"/>
    <w:rsid w:val="00E30387"/>
    <w:rsid w:val="00E333D4"/>
    <w:rsid w:val="00E35CDB"/>
    <w:rsid w:val="00E40648"/>
    <w:rsid w:val="00E454B6"/>
    <w:rsid w:val="00E47D80"/>
    <w:rsid w:val="00E52405"/>
    <w:rsid w:val="00E53B26"/>
    <w:rsid w:val="00E54B17"/>
    <w:rsid w:val="00E60553"/>
    <w:rsid w:val="00E65598"/>
    <w:rsid w:val="00E66305"/>
    <w:rsid w:val="00E700DD"/>
    <w:rsid w:val="00E72C54"/>
    <w:rsid w:val="00E75AD5"/>
    <w:rsid w:val="00E7759A"/>
    <w:rsid w:val="00E80BE3"/>
    <w:rsid w:val="00E814CC"/>
    <w:rsid w:val="00E85391"/>
    <w:rsid w:val="00E87158"/>
    <w:rsid w:val="00E87D1F"/>
    <w:rsid w:val="00E919E2"/>
    <w:rsid w:val="00E919F7"/>
    <w:rsid w:val="00E92EC2"/>
    <w:rsid w:val="00E93871"/>
    <w:rsid w:val="00E953F2"/>
    <w:rsid w:val="00EA097D"/>
    <w:rsid w:val="00EA2E3F"/>
    <w:rsid w:val="00EB431D"/>
    <w:rsid w:val="00EB6F88"/>
    <w:rsid w:val="00EB7833"/>
    <w:rsid w:val="00EB7C4A"/>
    <w:rsid w:val="00EC3943"/>
    <w:rsid w:val="00EC4E5D"/>
    <w:rsid w:val="00EC5D94"/>
    <w:rsid w:val="00ED0654"/>
    <w:rsid w:val="00ED3B64"/>
    <w:rsid w:val="00ED5A08"/>
    <w:rsid w:val="00EE5691"/>
    <w:rsid w:val="00EE7BFF"/>
    <w:rsid w:val="00EF145F"/>
    <w:rsid w:val="00EF30C8"/>
    <w:rsid w:val="00EF4F21"/>
    <w:rsid w:val="00EF53F3"/>
    <w:rsid w:val="00F00CCA"/>
    <w:rsid w:val="00F07970"/>
    <w:rsid w:val="00F123F2"/>
    <w:rsid w:val="00F1251B"/>
    <w:rsid w:val="00F16B04"/>
    <w:rsid w:val="00F178A4"/>
    <w:rsid w:val="00F20852"/>
    <w:rsid w:val="00F2125E"/>
    <w:rsid w:val="00F22BC8"/>
    <w:rsid w:val="00F23FE4"/>
    <w:rsid w:val="00F30DDF"/>
    <w:rsid w:val="00F3436A"/>
    <w:rsid w:val="00F353B1"/>
    <w:rsid w:val="00F37C3A"/>
    <w:rsid w:val="00F408C8"/>
    <w:rsid w:val="00F43FA8"/>
    <w:rsid w:val="00F50C89"/>
    <w:rsid w:val="00F53055"/>
    <w:rsid w:val="00F53901"/>
    <w:rsid w:val="00F54232"/>
    <w:rsid w:val="00F56161"/>
    <w:rsid w:val="00F574FD"/>
    <w:rsid w:val="00F63268"/>
    <w:rsid w:val="00F63908"/>
    <w:rsid w:val="00F644BD"/>
    <w:rsid w:val="00F6551D"/>
    <w:rsid w:val="00F710EC"/>
    <w:rsid w:val="00F71389"/>
    <w:rsid w:val="00F71683"/>
    <w:rsid w:val="00F74506"/>
    <w:rsid w:val="00F752A9"/>
    <w:rsid w:val="00F76659"/>
    <w:rsid w:val="00F875BF"/>
    <w:rsid w:val="00F9315A"/>
    <w:rsid w:val="00FA5D31"/>
    <w:rsid w:val="00FA799D"/>
    <w:rsid w:val="00FB1DDE"/>
    <w:rsid w:val="00FB1E76"/>
    <w:rsid w:val="00FB421F"/>
    <w:rsid w:val="00FB549A"/>
    <w:rsid w:val="00FC1DB9"/>
    <w:rsid w:val="00FC3608"/>
    <w:rsid w:val="00FD653C"/>
    <w:rsid w:val="00FD7984"/>
    <w:rsid w:val="00FF05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B32113"/>
  <w15:docId w15:val="{4395AE5B-4234-4168-A878-A23A601F7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uiPriority w:val="9"/>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1">
    <w:name w:val="heading 2"/>
    <w:aliases w:val="H2"/>
    <w:basedOn w:val="a1"/>
    <w:next w:val="a1"/>
    <w:link w:val="22"/>
    <w:uiPriority w:val="9"/>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0">
    <w:name w:val="heading 3"/>
    <w:basedOn w:val="a1"/>
    <w:next w:val="a1"/>
    <w:link w:val="31"/>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rPr>
  </w:style>
  <w:style w:type="paragraph" w:styleId="41">
    <w:name w:val="heading 4"/>
    <w:aliases w:val=" Знак"/>
    <w:basedOn w:val="a1"/>
    <w:next w:val="a1"/>
    <w:link w:val="42"/>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0">
    <w:name w:val="heading 5"/>
    <w:basedOn w:val="a1"/>
    <w:next w:val="a1"/>
    <w:link w:val="51"/>
    <w:qFormat/>
    <w:rsid w:val="00EF30C8"/>
    <w:pPr>
      <w:spacing w:before="240" w:after="60" w:line="240" w:lineRule="auto"/>
      <w:jc w:val="both"/>
      <w:outlineLvl w:val="4"/>
    </w:pPr>
    <w:rPr>
      <w:rFonts w:ascii="Times New Roman" w:eastAsia="Times New Roman" w:hAnsi="Times New Roman" w:cs="Times New Roman"/>
      <w:sz w:val="20"/>
      <w:szCs w:val="20"/>
    </w:rPr>
  </w:style>
  <w:style w:type="paragraph" w:styleId="60">
    <w:name w:val="heading 6"/>
    <w:basedOn w:val="a1"/>
    <w:next w:val="a1"/>
    <w:link w:val="61"/>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1"/>
    <w:next w:val="a1"/>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rPr>
  </w:style>
  <w:style w:type="paragraph" w:styleId="8">
    <w:name w:val="heading 8"/>
    <w:basedOn w:val="a1"/>
    <w:next w:val="a1"/>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rPr>
  </w:style>
  <w:style w:type="paragraph" w:styleId="9">
    <w:name w:val="heading 9"/>
    <w:basedOn w:val="a1"/>
    <w:next w:val="a1"/>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0"/>
    <w:uiPriority w:val="9"/>
    <w:rsid w:val="008F59A9"/>
    <w:rPr>
      <w:rFonts w:ascii="Times New Roman" w:hAnsi="Times New Roman" w:cs="Times New Roman"/>
      <w:b/>
      <w:bCs/>
      <w:kern w:val="28"/>
      <w:sz w:val="36"/>
      <w:szCs w:val="36"/>
    </w:rPr>
  </w:style>
  <w:style w:type="paragraph" w:styleId="a5">
    <w:name w:val="List Paragraph"/>
    <w:aliases w:val="Маркер"/>
    <w:basedOn w:val="a1"/>
    <w:link w:val="a6"/>
    <w:uiPriority w:val="34"/>
    <w:qFormat/>
    <w:rsid w:val="00D045A0"/>
    <w:pPr>
      <w:ind w:left="720"/>
    </w:pPr>
  </w:style>
  <w:style w:type="character" w:styleId="a7">
    <w:name w:val="Hyperlink"/>
    <w:basedOn w:val="a2"/>
    <w:uiPriority w:val="99"/>
    <w:rsid w:val="000A2921"/>
    <w:rPr>
      <w:color w:val="0000FF"/>
      <w:u w:val="single"/>
    </w:rPr>
  </w:style>
  <w:style w:type="table" w:styleId="a8">
    <w:name w:val="Table Grid"/>
    <w:basedOn w:val="a3"/>
    <w:uiPriority w:val="59"/>
    <w:rsid w:val="008F59A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Заголовок 2 Знак"/>
    <w:aliases w:val="H2 Знак"/>
    <w:basedOn w:val="a2"/>
    <w:link w:val="21"/>
    <w:uiPriority w:val="9"/>
    <w:rsid w:val="00AA498D"/>
    <w:rPr>
      <w:rFonts w:asciiTheme="majorHAnsi" w:eastAsiaTheme="majorEastAsia" w:hAnsiTheme="majorHAnsi" w:cstheme="majorBidi"/>
      <w:b/>
      <w:bCs/>
      <w:i/>
      <w:iCs/>
      <w:sz w:val="28"/>
      <w:szCs w:val="28"/>
      <w:lang w:eastAsia="en-US"/>
    </w:rPr>
  </w:style>
  <w:style w:type="character" w:customStyle="1" w:styleId="42">
    <w:name w:val="Заголовок 4 Знак"/>
    <w:aliases w:val=" Знак Знак"/>
    <w:basedOn w:val="a2"/>
    <w:link w:val="41"/>
    <w:rsid w:val="008D5881"/>
    <w:rPr>
      <w:rFonts w:asciiTheme="minorHAnsi" w:eastAsiaTheme="minorEastAsia" w:hAnsiTheme="minorHAnsi" w:cstheme="minorBidi"/>
      <w:b/>
      <w:bCs/>
      <w:sz w:val="28"/>
      <w:szCs w:val="28"/>
      <w:lang w:eastAsia="en-US"/>
    </w:rPr>
  </w:style>
  <w:style w:type="character" w:customStyle="1" w:styleId="61">
    <w:name w:val="Заголовок 6 Знак"/>
    <w:basedOn w:val="a2"/>
    <w:link w:val="60"/>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9">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1"/>
    <w:link w:val="aa"/>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a">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2"/>
    <w:link w:val="a9"/>
    <w:rsid w:val="008D5881"/>
    <w:rPr>
      <w:rFonts w:ascii="Times New Roman" w:eastAsia="Times New Roman" w:hAnsi="Times New Roman"/>
      <w:lang w:val="en-US" w:eastAsia="en-US"/>
    </w:rPr>
  </w:style>
  <w:style w:type="paragraph" w:customStyle="1" w:styleId="TableParagraph">
    <w:name w:val="Table Paragraph"/>
    <w:basedOn w:val="a1"/>
    <w:uiPriority w:val="1"/>
    <w:qFormat/>
    <w:rsid w:val="008D5881"/>
    <w:pPr>
      <w:widowControl w:val="0"/>
      <w:spacing w:after="0" w:line="240" w:lineRule="auto"/>
    </w:pPr>
    <w:rPr>
      <w:rFonts w:cs="Times New Roman"/>
      <w:lang w:val="en-US"/>
    </w:rPr>
  </w:style>
  <w:style w:type="character" w:customStyle="1" w:styleId="31">
    <w:name w:val="Заголовок 3 Знак"/>
    <w:basedOn w:val="a2"/>
    <w:link w:val="30"/>
    <w:rsid w:val="00EF30C8"/>
    <w:rPr>
      <w:rFonts w:ascii="Arial" w:eastAsia="Times New Roman" w:hAnsi="Arial"/>
      <w:b/>
      <w:bCs/>
      <w:sz w:val="24"/>
      <w:szCs w:val="24"/>
    </w:rPr>
  </w:style>
  <w:style w:type="character" w:customStyle="1" w:styleId="51">
    <w:name w:val="Заголовок 5 Знак"/>
    <w:basedOn w:val="a2"/>
    <w:link w:val="50"/>
    <w:rsid w:val="00EF30C8"/>
    <w:rPr>
      <w:rFonts w:ascii="Times New Roman" w:eastAsia="Times New Roman" w:hAnsi="Times New Roman"/>
      <w:sz w:val="20"/>
      <w:szCs w:val="20"/>
    </w:rPr>
  </w:style>
  <w:style w:type="character" w:customStyle="1" w:styleId="70">
    <w:name w:val="Заголовок 7 Знак"/>
    <w:basedOn w:val="a2"/>
    <w:link w:val="7"/>
    <w:rsid w:val="00EF30C8"/>
    <w:rPr>
      <w:rFonts w:ascii="Arial" w:eastAsia="Times New Roman" w:hAnsi="Arial"/>
      <w:sz w:val="20"/>
      <w:szCs w:val="20"/>
    </w:rPr>
  </w:style>
  <w:style w:type="character" w:customStyle="1" w:styleId="80">
    <w:name w:val="Заголовок 8 Знак"/>
    <w:basedOn w:val="a2"/>
    <w:link w:val="8"/>
    <w:rsid w:val="00EF30C8"/>
    <w:rPr>
      <w:rFonts w:ascii="Arial" w:eastAsia="Times New Roman" w:hAnsi="Arial"/>
      <w:i/>
      <w:iCs/>
      <w:sz w:val="20"/>
      <w:szCs w:val="20"/>
    </w:rPr>
  </w:style>
  <w:style w:type="character" w:customStyle="1" w:styleId="90">
    <w:name w:val="Заголовок 9 Знак"/>
    <w:basedOn w:val="a2"/>
    <w:link w:val="9"/>
    <w:rsid w:val="00EF30C8"/>
    <w:rPr>
      <w:rFonts w:ascii="Arial" w:eastAsia="Times New Roman" w:hAnsi="Arial"/>
      <w:b/>
      <w:bCs/>
      <w:i/>
      <w:iCs/>
      <w:sz w:val="18"/>
      <w:szCs w:val="18"/>
    </w:rPr>
  </w:style>
  <w:style w:type="paragraph" w:styleId="23">
    <w:name w:val="Body Text 2"/>
    <w:basedOn w:val="a1"/>
    <w:link w:val="24"/>
    <w:rsid w:val="00EF30C8"/>
    <w:pPr>
      <w:tabs>
        <w:tab w:val="num" w:pos="567"/>
      </w:tabs>
      <w:spacing w:after="60" w:line="240" w:lineRule="auto"/>
      <w:ind w:left="567" w:hanging="567"/>
      <w:jc w:val="both"/>
    </w:pPr>
    <w:rPr>
      <w:rFonts w:ascii="Times New Roman" w:eastAsia="Times New Roman" w:hAnsi="Times New Roman" w:cs="Times New Roman"/>
      <w:sz w:val="24"/>
      <w:szCs w:val="24"/>
    </w:rPr>
  </w:style>
  <w:style w:type="character" w:customStyle="1" w:styleId="24">
    <w:name w:val="Основной текст 2 Знак"/>
    <w:basedOn w:val="a2"/>
    <w:link w:val="23"/>
    <w:rsid w:val="00EF30C8"/>
    <w:rPr>
      <w:rFonts w:ascii="Times New Roman" w:eastAsia="Times New Roman" w:hAnsi="Times New Roman"/>
      <w:sz w:val="24"/>
      <w:szCs w:val="24"/>
    </w:rPr>
  </w:style>
  <w:style w:type="paragraph" w:styleId="ab">
    <w:name w:val="Title"/>
    <w:aliases w:val="Çàãîëîâîê,Caaieiaie,&amp;#199,&amp;#224,&amp;#227,&amp;#238,&amp;#235,&amp;#226,&amp;#234"/>
    <w:basedOn w:val="a1"/>
    <w:link w:val="ac"/>
    <w:qFormat/>
    <w:rsid w:val="00EF30C8"/>
    <w:pPr>
      <w:spacing w:before="240" w:after="60" w:line="240" w:lineRule="auto"/>
      <w:jc w:val="center"/>
      <w:outlineLvl w:val="0"/>
    </w:pPr>
    <w:rPr>
      <w:rFonts w:ascii="Arial" w:eastAsia="Times New Roman" w:hAnsi="Arial" w:cs="Times New Roman"/>
      <w:b/>
      <w:bCs/>
      <w:kern w:val="28"/>
      <w:sz w:val="32"/>
      <w:szCs w:val="32"/>
    </w:rPr>
  </w:style>
  <w:style w:type="character" w:customStyle="1" w:styleId="ac">
    <w:name w:val="Заголовок Знак"/>
    <w:aliases w:val="Çàãîëîâîê Знак,Caaieiaie Знак,&amp;#199 Знак,&amp;#224 Знак,&amp;#227 Знак,&amp;#238 Знак,&amp;#235 Знак,&amp;#226 Знак,&amp;#234 Знак"/>
    <w:basedOn w:val="a2"/>
    <w:link w:val="ab"/>
    <w:rsid w:val="00EF30C8"/>
    <w:rPr>
      <w:rFonts w:ascii="Arial" w:eastAsia="Times New Roman" w:hAnsi="Arial"/>
      <w:b/>
      <w:bCs/>
      <w:kern w:val="28"/>
      <w:sz w:val="32"/>
      <w:szCs w:val="32"/>
    </w:rPr>
  </w:style>
  <w:style w:type="paragraph" w:styleId="ad">
    <w:name w:val="Subtitle"/>
    <w:basedOn w:val="a1"/>
    <w:link w:val="ae"/>
    <w:qFormat/>
    <w:rsid w:val="00EF30C8"/>
    <w:pPr>
      <w:spacing w:after="60" w:line="240" w:lineRule="auto"/>
      <w:jc w:val="center"/>
      <w:outlineLvl w:val="1"/>
    </w:pPr>
    <w:rPr>
      <w:rFonts w:ascii="Arial" w:eastAsia="Times New Roman" w:hAnsi="Arial" w:cs="Times New Roman"/>
      <w:sz w:val="24"/>
      <w:szCs w:val="24"/>
    </w:rPr>
  </w:style>
  <w:style w:type="character" w:customStyle="1" w:styleId="ae">
    <w:name w:val="Подзаголовок Знак"/>
    <w:basedOn w:val="a2"/>
    <w:link w:val="ad"/>
    <w:rsid w:val="00EF30C8"/>
    <w:rPr>
      <w:rFonts w:ascii="Arial" w:eastAsia="Times New Roman" w:hAnsi="Arial"/>
      <w:sz w:val="24"/>
      <w:szCs w:val="24"/>
    </w:rPr>
  </w:style>
  <w:style w:type="paragraph" w:styleId="af">
    <w:name w:val="Date"/>
    <w:basedOn w:val="a1"/>
    <w:next w:val="a1"/>
    <w:link w:val="af0"/>
    <w:rsid w:val="00EF30C8"/>
    <w:pPr>
      <w:spacing w:after="60" w:line="240" w:lineRule="auto"/>
      <w:jc w:val="both"/>
    </w:pPr>
    <w:rPr>
      <w:rFonts w:ascii="Times New Roman" w:eastAsia="Times New Roman" w:hAnsi="Times New Roman" w:cs="Times New Roman"/>
      <w:sz w:val="24"/>
      <w:szCs w:val="24"/>
    </w:rPr>
  </w:style>
  <w:style w:type="character" w:customStyle="1" w:styleId="af0">
    <w:name w:val="Дата Знак"/>
    <w:basedOn w:val="a2"/>
    <w:link w:val="af"/>
    <w:rsid w:val="00EF30C8"/>
    <w:rPr>
      <w:rFonts w:ascii="Times New Roman" w:eastAsia="Times New Roman" w:hAnsi="Times New Roman"/>
      <w:sz w:val="24"/>
      <w:szCs w:val="24"/>
    </w:rPr>
  </w:style>
  <w:style w:type="paragraph" w:customStyle="1" w:styleId="af1">
    <w:name w:val="Подраздел"/>
    <w:basedOn w:val="a1"/>
    <w:link w:val="af2"/>
    <w:qFormat/>
    <w:rsid w:val="00EF30C8"/>
    <w:pPr>
      <w:suppressAutoHyphens/>
      <w:spacing w:before="240" w:after="120" w:line="240" w:lineRule="auto"/>
      <w:jc w:val="center"/>
    </w:pPr>
    <w:rPr>
      <w:rFonts w:ascii="TimesDL" w:eastAsia="Times New Roman" w:hAnsi="TimesDL" w:cs="Times New Roman"/>
      <w:b/>
      <w:bCs/>
      <w:smallCaps/>
      <w:spacing w:val="-2"/>
      <w:sz w:val="24"/>
      <w:szCs w:val="24"/>
    </w:rPr>
  </w:style>
  <w:style w:type="character" w:customStyle="1" w:styleId="af2">
    <w:name w:val="Подраздел Знак"/>
    <w:link w:val="af1"/>
    <w:rsid w:val="00EF30C8"/>
    <w:rPr>
      <w:rFonts w:ascii="TimesDL" w:eastAsia="Times New Roman" w:hAnsi="TimesDL"/>
      <w:b/>
      <w:bCs/>
      <w:smallCaps/>
      <w:spacing w:val="-2"/>
      <w:sz w:val="24"/>
      <w:szCs w:val="24"/>
    </w:rPr>
  </w:style>
  <w:style w:type="paragraph" w:styleId="25">
    <w:name w:val="Body Text Indent 2"/>
    <w:aliases w:val="Знак"/>
    <w:basedOn w:val="a1"/>
    <w:link w:val="26"/>
    <w:rsid w:val="00EF30C8"/>
    <w:pPr>
      <w:spacing w:after="120" w:line="480" w:lineRule="auto"/>
      <w:ind w:left="283"/>
      <w:jc w:val="both"/>
    </w:pPr>
    <w:rPr>
      <w:rFonts w:ascii="Times New Roman" w:eastAsia="Times New Roman" w:hAnsi="Times New Roman" w:cs="Times New Roman"/>
      <w:sz w:val="24"/>
      <w:szCs w:val="24"/>
    </w:rPr>
  </w:style>
  <w:style w:type="character" w:customStyle="1" w:styleId="26">
    <w:name w:val="Основной текст с отступом 2 Знак"/>
    <w:aliases w:val="Знак Знак2"/>
    <w:basedOn w:val="a2"/>
    <w:link w:val="25"/>
    <w:rsid w:val="00EF30C8"/>
    <w:rPr>
      <w:rFonts w:ascii="Times New Roman" w:eastAsia="Times New Roman" w:hAnsi="Times New Roman"/>
      <w:sz w:val="24"/>
      <w:szCs w:val="24"/>
    </w:rPr>
  </w:style>
  <w:style w:type="paragraph" w:styleId="32">
    <w:name w:val="Body Text Indent 3"/>
    <w:basedOn w:val="a1"/>
    <w:link w:val="33"/>
    <w:rsid w:val="00EF30C8"/>
    <w:pPr>
      <w:spacing w:after="120" w:line="240" w:lineRule="auto"/>
      <w:ind w:left="283"/>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2"/>
    <w:link w:val="32"/>
    <w:rsid w:val="00EF30C8"/>
    <w:rPr>
      <w:rFonts w:ascii="Times New Roman" w:eastAsia="Times New Roman" w:hAnsi="Times New Roman"/>
      <w:sz w:val="16"/>
      <w:szCs w:val="16"/>
    </w:rPr>
  </w:style>
  <w:style w:type="paragraph" w:styleId="af3">
    <w:name w:val="header"/>
    <w:aliases w:val=" Знак5,Знак5"/>
    <w:basedOn w:val="a1"/>
    <w:link w:val="af4"/>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rPr>
  </w:style>
  <w:style w:type="character" w:customStyle="1" w:styleId="af4">
    <w:name w:val="Верхний колонтитул Знак"/>
    <w:aliases w:val=" Знак5 Знак,Знак5 Знак"/>
    <w:basedOn w:val="a2"/>
    <w:link w:val="af3"/>
    <w:uiPriority w:val="99"/>
    <w:rsid w:val="00EF30C8"/>
    <w:rPr>
      <w:rFonts w:ascii="Arial" w:eastAsia="Times New Roman" w:hAnsi="Arial"/>
      <w:noProof/>
      <w:sz w:val="24"/>
      <w:szCs w:val="24"/>
    </w:rPr>
  </w:style>
  <w:style w:type="character" w:customStyle="1" w:styleId="af5">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6"/>
    <w:uiPriority w:val="99"/>
    <w:rsid w:val="00EF30C8"/>
  </w:style>
  <w:style w:type="paragraph" w:styleId="af6">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1"/>
    <w:link w:val="af5"/>
    <w:uiPriority w:val="99"/>
    <w:rsid w:val="00EF30C8"/>
    <w:pPr>
      <w:spacing w:after="60" w:line="240" w:lineRule="auto"/>
      <w:jc w:val="both"/>
    </w:pPr>
    <w:rPr>
      <w:rFonts w:cs="Times New Roman"/>
      <w:lang w:eastAsia="ru-RU"/>
    </w:rPr>
  </w:style>
  <w:style w:type="character" w:customStyle="1" w:styleId="12">
    <w:name w:val="Текст сноски Знак1"/>
    <w:basedOn w:val="a2"/>
    <w:uiPriority w:val="99"/>
    <w:semiHidden/>
    <w:rsid w:val="00EF30C8"/>
    <w:rPr>
      <w:rFonts w:cs="Calibri"/>
      <w:sz w:val="20"/>
      <w:szCs w:val="20"/>
      <w:lang w:eastAsia="en-US"/>
    </w:rPr>
  </w:style>
  <w:style w:type="character" w:styleId="af7">
    <w:name w:val="page number"/>
    <w:rsid w:val="00EF30C8"/>
    <w:rPr>
      <w:rFonts w:ascii="Times New Roman" w:hAnsi="Times New Roman" w:cs="Times New Roman"/>
    </w:rPr>
  </w:style>
  <w:style w:type="paragraph" w:styleId="af8">
    <w:name w:val="footer"/>
    <w:aliases w:val=" Знак4"/>
    <w:basedOn w:val="a1"/>
    <w:link w:val="af9"/>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rPr>
  </w:style>
  <w:style w:type="character" w:customStyle="1" w:styleId="af9">
    <w:name w:val="Нижний колонтитул Знак"/>
    <w:aliases w:val=" Знак4 Знак"/>
    <w:basedOn w:val="a2"/>
    <w:link w:val="af8"/>
    <w:uiPriority w:val="99"/>
    <w:rsid w:val="00EF30C8"/>
    <w:rPr>
      <w:rFonts w:ascii="Times New Roman" w:eastAsia="Times New Roman" w:hAnsi="Times New Roman"/>
      <w:noProof/>
      <w:sz w:val="24"/>
      <w:szCs w:val="24"/>
    </w:rPr>
  </w:style>
  <w:style w:type="paragraph" w:styleId="34">
    <w:name w:val="Body Text 3"/>
    <w:aliases w:val=" Знак3"/>
    <w:basedOn w:val="a1"/>
    <w:link w:val="35"/>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rPr>
  </w:style>
  <w:style w:type="character" w:customStyle="1" w:styleId="35">
    <w:name w:val="Основной текст 3 Знак"/>
    <w:aliases w:val=" Знак3 Знак"/>
    <w:basedOn w:val="a2"/>
    <w:link w:val="34"/>
    <w:rsid w:val="00EF30C8"/>
    <w:rPr>
      <w:rFonts w:ascii="Times New Roman" w:eastAsia="Times New Roman" w:hAnsi="Times New Roman"/>
      <w:b/>
      <w:bCs/>
      <w:i/>
      <w:iCs/>
      <w:sz w:val="20"/>
      <w:szCs w:val="20"/>
    </w:rPr>
  </w:style>
  <w:style w:type="paragraph" w:styleId="afa">
    <w:name w:val="Plain Text"/>
    <w:basedOn w:val="a1"/>
    <w:link w:val="afb"/>
    <w:rsid w:val="00EF30C8"/>
    <w:pPr>
      <w:spacing w:after="0" w:line="240" w:lineRule="auto"/>
    </w:pPr>
    <w:rPr>
      <w:rFonts w:ascii="Courier New" w:eastAsia="Times New Roman" w:hAnsi="Courier New" w:cs="Times New Roman"/>
      <w:sz w:val="20"/>
      <w:szCs w:val="20"/>
    </w:rPr>
  </w:style>
  <w:style w:type="character" w:customStyle="1" w:styleId="afb">
    <w:name w:val="Текст Знак"/>
    <w:basedOn w:val="a2"/>
    <w:link w:val="afa"/>
    <w:rsid w:val="00EF30C8"/>
    <w:rPr>
      <w:rFonts w:ascii="Courier New" w:eastAsia="Times New Roman" w:hAnsi="Courier New"/>
      <w:sz w:val="20"/>
      <w:szCs w:val="20"/>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c">
    <w:name w:val="Normal (Web)"/>
    <w:basedOn w:val="a1"/>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1"/>
    <w:link w:val="HTML0"/>
    <w:rsid w:val="00EF30C8"/>
    <w:pPr>
      <w:spacing w:after="60" w:line="240" w:lineRule="auto"/>
      <w:jc w:val="both"/>
    </w:pPr>
    <w:rPr>
      <w:rFonts w:ascii="Times New Roman" w:eastAsia="Times New Roman" w:hAnsi="Times New Roman" w:cs="Times New Roman"/>
      <w:i/>
      <w:iCs/>
      <w:sz w:val="24"/>
      <w:szCs w:val="24"/>
    </w:rPr>
  </w:style>
  <w:style w:type="character" w:customStyle="1" w:styleId="HTML0">
    <w:name w:val="Адрес HTML Знак"/>
    <w:basedOn w:val="a2"/>
    <w:link w:val="HTML"/>
    <w:rsid w:val="00EF30C8"/>
    <w:rPr>
      <w:rFonts w:ascii="Times New Roman" w:eastAsia="Times New Roman" w:hAnsi="Times New Roman"/>
      <w:i/>
      <w:iCs/>
      <w:sz w:val="24"/>
      <w:szCs w:val="24"/>
    </w:rPr>
  </w:style>
  <w:style w:type="paragraph" w:styleId="afd">
    <w:name w:val="Note Heading"/>
    <w:aliases w:val=" Знак2"/>
    <w:basedOn w:val="a1"/>
    <w:next w:val="a1"/>
    <w:link w:val="afe"/>
    <w:rsid w:val="00EF30C8"/>
    <w:pPr>
      <w:spacing w:after="60" w:line="240" w:lineRule="auto"/>
      <w:jc w:val="both"/>
    </w:pPr>
    <w:rPr>
      <w:rFonts w:ascii="Times New Roman" w:eastAsia="Times New Roman" w:hAnsi="Times New Roman" w:cs="Times New Roman"/>
      <w:sz w:val="24"/>
      <w:szCs w:val="24"/>
    </w:rPr>
  </w:style>
  <w:style w:type="character" w:customStyle="1" w:styleId="afe">
    <w:name w:val="Заголовок записки Знак"/>
    <w:aliases w:val=" Знак2 Знак"/>
    <w:basedOn w:val="a2"/>
    <w:link w:val="afd"/>
    <w:rsid w:val="00EF30C8"/>
    <w:rPr>
      <w:rFonts w:ascii="Times New Roman" w:eastAsia="Times New Roman" w:hAnsi="Times New Roman"/>
      <w:sz w:val="24"/>
      <w:szCs w:val="24"/>
    </w:rPr>
  </w:style>
  <w:style w:type="paragraph" w:styleId="aff">
    <w:name w:val="Body Text First Indent"/>
    <w:basedOn w:val="a9"/>
    <w:link w:val="aff0"/>
    <w:rsid w:val="00EF30C8"/>
    <w:pPr>
      <w:widowControl/>
      <w:spacing w:after="120"/>
      <w:ind w:left="0" w:firstLine="210"/>
      <w:jc w:val="both"/>
    </w:pPr>
    <w:rPr>
      <w:sz w:val="24"/>
      <w:szCs w:val="24"/>
    </w:rPr>
  </w:style>
  <w:style w:type="character" w:customStyle="1" w:styleId="aff0">
    <w:name w:val="Красная строка Знак"/>
    <w:basedOn w:val="aa"/>
    <w:link w:val="aff"/>
    <w:rsid w:val="00EF30C8"/>
    <w:rPr>
      <w:rFonts w:ascii="Times New Roman" w:eastAsia="Times New Roman" w:hAnsi="Times New Roman"/>
      <w:sz w:val="24"/>
      <w:szCs w:val="24"/>
      <w:lang w:val="en-US" w:eastAsia="en-US"/>
    </w:rPr>
  </w:style>
  <w:style w:type="paragraph" w:styleId="aff1">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1"/>
    <w:link w:val="aff2"/>
    <w:rsid w:val="00EF30C8"/>
    <w:pPr>
      <w:spacing w:after="120" w:line="240" w:lineRule="auto"/>
      <w:ind w:left="283"/>
      <w:jc w:val="both"/>
    </w:pPr>
    <w:rPr>
      <w:rFonts w:ascii="Times New Roman" w:eastAsia="Times New Roman" w:hAnsi="Times New Roman" w:cs="Times New Roman"/>
      <w:sz w:val="24"/>
      <w:szCs w:val="24"/>
    </w:rPr>
  </w:style>
  <w:style w:type="character" w:customStyle="1" w:styleId="aff2">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2"/>
    <w:link w:val="aff1"/>
    <w:rsid w:val="00EF30C8"/>
    <w:rPr>
      <w:rFonts w:ascii="Times New Roman" w:eastAsia="Times New Roman" w:hAnsi="Times New Roman"/>
      <w:sz w:val="24"/>
      <w:szCs w:val="24"/>
    </w:rPr>
  </w:style>
  <w:style w:type="paragraph" w:styleId="27">
    <w:name w:val="Body Text First Indent 2"/>
    <w:basedOn w:val="23"/>
    <w:link w:val="28"/>
    <w:rsid w:val="00EF30C8"/>
    <w:pPr>
      <w:tabs>
        <w:tab w:val="clear" w:pos="567"/>
      </w:tabs>
      <w:spacing w:after="120"/>
      <w:ind w:left="283" w:firstLine="210"/>
    </w:pPr>
  </w:style>
  <w:style w:type="character" w:customStyle="1" w:styleId="28">
    <w:name w:val="Красная строка 2 Знак"/>
    <w:basedOn w:val="aff2"/>
    <w:link w:val="27"/>
    <w:rsid w:val="00EF30C8"/>
    <w:rPr>
      <w:rFonts w:ascii="Times New Roman" w:eastAsia="Times New Roman" w:hAnsi="Times New Roman"/>
      <w:sz w:val="24"/>
      <w:szCs w:val="24"/>
    </w:rPr>
  </w:style>
  <w:style w:type="paragraph" w:styleId="aff3">
    <w:name w:val="Signature"/>
    <w:basedOn w:val="a1"/>
    <w:link w:val="aff4"/>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4">
    <w:name w:val="Подпись Знак"/>
    <w:basedOn w:val="a2"/>
    <w:link w:val="aff3"/>
    <w:rsid w:val="00EF30C8"/>
    <w:rPr>
      <w:rFonts w:ascii="Times New Roman" w:eastAsia="Times New Roman" w:hAnsi="Times New Roman"/>
      <w:sz w:val="24"/>
      <w:szCs w:val="24"/>
    </w:rPr>
  </w:style>
  <w:style w:type="paragraph" w:styleId="aff5">
    <w:name w:val="Salutation"/>
    <w:basedOn w:val="a1"/>
    <w:next w:val="a1"/>
    <w:link w:val="aff6"/>
    <w:rsid w:val="00EF30C8"/>
    <w:pPr>
      <w:spacing w:after="60" w:line="240" w:lineRule="auto"/>
      <w:jc w:val="both"/>
    </w:pPr>
    <w:rPr>
      <w:rFonts w:ascii="Times New Roman" w:eastAsia="Times New Roman" w:hAnsi="Times New Roman" w:cs="Times New Roman"/>
      <w:sz w:val="24"/>
      <w:szCs w:val="24"/>
    </w:rPr>
  </w:style>
  <w:style w:type="character" w:customStyle="1" w:styleId="aff6">
    <w:name w:val="Приветствие Знак"/>
    <w:basedOn w:val="a2"/>
    <w:link w:val="aff5"/>
    <w:rsid w:val="00EF30C8"/>
    <w:rPr>
      <w:rFonts w:ascii="Times New Roman" w:eastAsia="Times New Roman" w:hAnsi="Times New Roman"/>
      <w:sz w:val="24"/>
      <w:szCs w:val="24"/>
    </w:rPr>
  </w:style>
  <w:style w:type="paragraph" w:styleId="aff7">
    <w:name w:val="Closing"/>
    <w:basedOn w:val="a1"/>
    <w:link w:val="aff8"/>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8">
    <w:name w:val="Прощание Знак"/>
    <w:basedOn w:val="a2"/>
    <w:link w:val="aff7"/>
    <w:rsid w:val="00EF30C8"/>
    <w:rPr>
      <w:rFonts w:ascii="Times New Roman" w:eastAsia="Times New Roman" w:hAnsi="Times New Roman"/>
      <w:sz w:val="24"/>
      <w:szCs w:val="24"/>
    </w:rPr>
  </w:style>
  <w:style w:type="paragraph" w:styleId="HTML1">
    <w:name w:val="HTML Preformatted"/>
    <w:basedOn w:val="a1"/>
    <w:link w:val="HTML2"/>
    <w:rsid w:val="00EF30C8"/>
    <w:pPr>
      <w:spacing w:after="60" w:line="240" w:lineRule="auto"/>
      <w:jc w:val="both"/>
    </w:pPr>
    <w:rPr>
      <w:rFonts w:ascii="Courier New" w:eastAsia="Times New Roman" w:hAnsi="Courier New" w:cs="Times New Roman"/>
      <w:sz w:val="20"/>
      <w:szCs w:val="20"/>
    </w:rPr>
  </w:style>
  <w:style w:type="character" w:customStyle="1" w:styleId="HTML2">
    <w:name w:val="Стандартный HTML Знак"/>
    <w:basedOn w:val="a2"/>
    <w:link w:val="HTML1"/>
    <w:rsid w:val="00EF30C8"/>
    <w:rPr>
      <w:rFonts w:ascii="Courier New" w:eastAsia="Times New Roman" w:hAnsi="Courier New"/>
      <w:sz w:val="20"/>
      <w:szCs w:val="20"/>
    </w:rPr>
  </w:style>
  <w:style w:type="paragraph" w:styleId="aff9">
    <w:name w:val="Message Header"/>
    <w:basedOn w:val="a1"/>
    <w:link w:val="affa"/>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rPr>
  </w:style>
  <w:style w:type="character" w:customStyle="1" w:styleId="affa">
    <w:name w:val="Шапка Знак"/>
    <w:basedOn w:val="a2"/>
    <w:link w:val="aff9"/>
    <w:rsid w:val="00EF30C8"/>
    <w:rPr>
      <w:rFonts w:ascii="Arial" w:eastAsia="Times New Roman" w:hAnsi="Arial"/>
      <w:sz w:val="24"/>
      <w:szCs w:val="24"/>
      <w:shd w:val="pct20" w:color="auto" w:fill="auto"/>
    </w:rPr>
  </w:style>
  <w:style w:type="paragraph" w:styleId="affb">
    <w:name w:val="E-mail Signature"/>
    <w:basedOn w:val="a1"/>
    <w:link w:val="affc"/>
    <w:rsid w:val="00EF30C8"/>
    <w:pPr>
      <w:spacing w:after="60" w:line="240" w:lineRule="auto"/>
      <w:jc w:val="both"/>
    </w:pPr>
    <w:rPr>
      <w:rFonts w:ascii="Times New Roman" w:eastAsia="Times New Roman" w:hAnsi="Times New Roman" w:cs="Times New Roman"/>
      <w:sz w:val="24"/>
      <w:szCs w:val="24"/>
    </w:rPr>
  </w:style>
  <w:style w:type="character" w:customStyle="1" w:styleId="affc">
    <w:name w:val="Электронная подпись Знак"/>
    <w:basedOn w:val="a2"/>
    <w:link w:val="affb"/>
    <w:rsid w:val="00EF30C8"/>
    <w:rPr>
      <w:rFonts w:ascii="Times New Roman" w:eastAsia="Times New Roman" w:hAnsi="Times New Roman"/>
      <w:sz w:val="24"/>
      <w:szCs w:val="24"/>
    </w:rPr>
  </w:style>
  <w:style w:type="paragraph" w:customStyle="1" w:styleId="36">
    <w:name w:val="Стиль3"/>
    <w:basedOn w:val="25"/>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1"/>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d">
    <w:name w:val="Текст выноски Знак"/>
    <w:link w:val="affe"/>
    <w:uiPriority w:val="99"/>
    <w:semiHidden/>
    <w:rsid w:val="00EF30C8"/>
    <w:rPr>
      <w:rFonts w:ascii="Tahoma" w:hAnsi="Tahoma"/>
      <w:sz w:val="16"/>
      <w:szCs w:val="16"/>
    </w:rPr>
  </w:style>
  <w:style w:type="paragraph" w:styleId="affe">
    <w:name w:val="Balloon Text"/>
    <w:basedOn w:val="a1"/>
    <w:link w:val="affd"/>
    <w:uiPriority w:val="99"/>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2"/>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f">
    <w:name w:val="Document Map"/>
    <w:basedOn w:val="a1"/>
    <w:link w:val="afff0"/>
    <w:rsid w:val="00EF30C8"/>
    <w:pPr>
      <w:spacing w:after="60" w:line="240" w:lineRule="auto"/>
      <w:jc w:val="both"/>
    </w:pPr>
    <w:rPr>
      <w:rFonts w:ascii="Tahoma" w:eastAsia="Times New Roman" w:hAnsi="Tahoma" w:cs="Times New Roman"/>
      <w:sz w:val="16"/>
      <w:szCs w:val="16"/>
    </w:rPr>
  </w:style>
  <w:style w:type="character" w:customStyle="1" w:styleId="afff0">
    <w:name w:val="Схема документа Знак"/>
    <w:basedOn w:val="a2"/>
    <w:link w:val="afff"/>
    <w:rsid w:val="00EF30C8"/>
    <w:rPr>
      <w:rFonts w:ascii="Tahoma" w:eastAsia="Times New Roman" w:hAnsi="Tahoma"/>
      <w:sz w:val="16"/>
      <w:szCs w:val="16"/>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1">
    <w:name w:val="А_обычный"/>
    <w:basedOn w:val="a1"/>
    <w:link w:val="afff2"/>
    <w:rsid w:val="00EF30C8"/>
    <w:pPr>
      <w:spacing w:after="0" w:line="240" w:lineRule="auto"/>
      <w:ind w:left="360" w:hanging="360"/>
      <w:jc w:val="both"/>
    </w:pPr>
    <w:rPr>
      <w:rFonts w:ascii="Times New Roman" w:eastAsia="Times New Roman" w:hAnsi="Times New Roman" w:cs="Times New Roman"/>
      <w:sz w:val="24"/>
      <w:szCs w:val="24"/>
    </w:rPr>
  </w:style>
  <w:style w:type="character" w:customStyle="1" w:styleId="afff2">
    <w:name w:val="А_обычный Знак"/>
    <w:link w:val="afff1"/>
    <w:rsid w:val="00EF30C8"/>
    <w:rPr>
      <w:rFonts w:ascii="Times New Roman" w:eastAsia="Times New Roman" w:hAnsi="Times New Roman"/>
      <w:sz w:val="24"/>
      <w:szCs w:val="24"/>
    </w:rPr>
  </w:style>
  <w:style w:type="paragraph" w:customStyle="1" w:styleId="afff3">
    <w:name w:val="Без интервала Знак"/>
    <w:link w:val="afff4"/>
    <w:qFormat/>
    <w:rsid w:val="00EF30C8"/>
    <w:rPr>
      <w:lang w:eastAsia="en-US"/>
    </w:rPr>
  </w:style>
  <w:style w:type="character" w:customStyle="1" w:styleId="afff4">
    <w:name w:val="Без интервала Знак Знак"/>
    <w:link w:val="afff3"/>
    <w:rsid w:val="00EF30C8"/>
    <w:rPr>
      <w:lang w:eastAsia="en-US"/>
    </w:rPr>
  </w:style>
  <w:style w:type="paragraph" w:styleId="afff5">
    <w:name w:val="No Spacing"/>
    <w:next w:val="a5"/>
    <w:uiPriority w:val="1"/>
    <w:qFormat/>
    <w:rsid w:val="00EF30C8"/>
    <w:rPr>
      <w:rFonts w:ascii="Times New Roman" w:eastAsia="Times New Roman" w:hAnsi="Times New Roman"/>
      <w:sz w:val="24"/>
    </w:rPr>
  </w:style>
  <w:style w:type="character" w:customStyle="1" w:styleId="afff6">
    <w:name w:val="Текст примечания Знак"/>
    <w:link w:val="afff7"/>
    <w:uiPriority w:val="99"/>
    <w:rsid w:val="00EF30C8"/>
  </w:style>
  <w:style w:type="paragraph" w:styleId="afff7">
    <w:name w:val="annotation text"/>
    <w:basedOn w:val="a1"/>
    <w:link w:val="afff6"/>
    <w:uiPriority w:val="99"/>
    <w:unhideWhenUsed/>
    <w:rsid w:val="00EF30C8"/>
    <w:pPr>
      <w:spacing w:after="60" w:line="240" w:lineRule="auto"/>
      <w:jc w:val="both"/>
    </w:pPr>
    <w:rPr>
      <w:rFonts w:cs="Times New Roman"/>
      <w:lang w:eastAsia="ru-RU"/>
    </w:rPr>
  </w:style>
  <w:style w:type="character" w:customStyle="1" w:styleId="14">
    <w:name w:val="Текст примечания Знак1"/>
    <w:basedOn w:val="a2"/>
    <w:uiPriority w:val="99"/>
    <w:semiHidden/>
    <w:rsid w:val="00EF30C8"/>
    <w:rPr>
      <w:rFonts w:cs="Calibri"/>
      <w:sz w:val="20"/>
      <w:szCs w:val="20"/>
      <w:lang w:eastAsia="en-US"/>
    </w:rPr>
  </w:style>
  <w:style w:type="character" w:customStyle="1" w:styleId="afff8">
    <w:name w:val="Тема примечания Знак"/>
    <w:link w:val="afff9"/>
    <w:uiPriority w:val="99"/>
    <w:semiHidden/>
    <w:rsid w:val="00EF30C8"/>
    <w:rPr>
      <w:b/>
      <w:bCs/>
    </w:rPr>
  </w:style>
  <w:style w:type="paragraph" w:styleId="afff9">
    <w:name w:val="annotation subject"/>
    <w:basedOn w:val="afff7"/>
    <w:next w:val="afff7"/>
    <w:link w:val="afff8"/>
    <w:uiPriority w:val="99"/>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1"/>
    <w:link w:val="afffa"/>
    <w:qFormat/>
    <w:rsid w:val="00EF30C8"/>
    <w:pPr>
      <w:numPr>
        <w:ilvl w:val="2"/>
        <w:numId w:val="4"/>
      </w:numPr>
      <w:tabs>
        <w:tab w:val="num" w:pos="360"/>
      </w:tabs>
      <w:suppressAutoHyphens w:val="0"/>
      <w:spacing w:before="0" w:line="360" w:lineRule="auto"/>
      <w:ind w:left="0" w:firstLine="0"/>
      <w:jc w:val="both"/>
    </w:pPr>
    <w:rPr>
      <w:rFonts w:ascii="Times New Roman" w:hAnsi="Times New Roman"/>
    </w:rPr>
  </w:style>
  <w:style w:type="character" w:customStyle="1" w:styleId="afffa">
    <w:name w:val="Подподраздел Знак"/>
    <w:link w:val="a"/>
    <w:rsid w:val="00EF30C8"/>
    <w:rPr>
      <w:rFonts w:ascii="Times New Roman" w:eastAsia="Times New Roman" w:hAnsi="Times New Roman"/>
      <w:b/>
      <w:bCs/>
      <w:smallCaps/>
      <w:spacing w:val="-2"/>
      <w:sz w:val="24"/>
      <w:szCs w:val="24"/>
      <w:lang w:eastAsia="en-US"/>
    </w:rPr>
  </w:style>
  <w:style w:type="paragraph" w:customStyle="1" w:styleId="afffb">
    <w:name w:val="текст таблицы"/>
    <w:basedOn w:val="a1"/>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1"/>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c">
    <w:name w:val="Таблицы (моноширинный)"/>
    <w:basedOn w:val="a1"/>
    <w:next w:val="a1"/>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bidi="ar-SA"/>
    </w:rPr>
  </w:style>
  <w:style w:type="character" w:customStyle="1" w:styleId="16">
    <w:name w:val="Знак Знак1"/>
    <w:locked/>
    <w:rsid w:val="00EF30C8"/>
    <w:rPr>
      <w:rFonts w:ascii="Arial" w:hAnsi="Arial"/>
      <w:b/>
      <w:bCs/>
      <w:sz w:val="24"/>
      <w:szCs w:val="24"/>
      <w:lang w:bidi="ar-SA"/>
    </w:rPr>
  </w:style>
  <w:style w:type="character" w:customStyle="1" w:styleId="52">
    <w:name w:val="Знак5 Знак Знак"/>
    <w:locked/>
    <w:rsid w:val="00EF30C8"/>
    <w:rPr>
      <w:rFonts w:ascii="Arial" w:hAnsi="Arial" w:cs="Arial"/>
      <w:noProof/>
      <w:sz w:val="24"/>
      <w:szCs w:val="24"/>
      <w:lang w:bidi="ar-SA"/>
    </w:rPr>
  </w:style>
  <w:style w:type="character" w:customStyle="1" w:styleId="17">
    <w:name w:val="Знак Знак17"/>
    <w:locked/>
    <w:rsid w:val="00EF30C8"/>
    <w:rPr>
      <w:sz w:val="24"/>
      <w:szCs w:val="24"/>
      <w:lang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d">
    <w:name w:val="Block Text"/>
    <w:basedOn w:val="a1"/>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1"/>
    <w:link w:val="19"/>
    <w:rsid w:val="00EF30C8"/>
    <w:pPr>
      <w:keepLines/>
      <w:numPr>
        <w:ilvl w:val="1"/>
        <w:numId w:val="5"/>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9"/>
    <w:rsid w:val="00EF30C8"/>
    <w:pPr>
      <w:numPr>
        <w:ilvl w:val="2"/>
      </w:numPr>
      <w:outlineLvl w:val="2"/>
    </w:pPr>
  </w:style>
  <w:style w:type="character" w:customStyle="1" w:styleId="29">
    <w:name w:val="КУ: Пункты договора 2 уровня Знак"/>
    <w:link w:val="2"/>
    <w:locked/>
    <w:rsid w:val="00EF30C8"/>
    <w:rPr>
      <w:rFonts w:eastAsia="Times New Roman"/>
      <w:lang w:eastAsia="en-US"/>
    </w:rPr>
  </w:style>
  <w:style w:type="paragraph" w:customStyle="1" w:styleId="37">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3">
    <w:name w:val="КУ: Пункты договора 4 уровня"/>
    <w:basedOn w:val="37"/>
    <w:rsid w:val="00EF30C8"/>
    <w:pPr>
      <w:tabs>
        <w:tab w:val="num" w:pos="1800"/>
      </w:tabs>
      <w:ind w:left="1800" w:hanging="360"/>
      <w:outlineLvl w:val="4"/>
    </w:pPr>
  </w:style>
  <w:style w:type="paragraph" w:customStyle="1" w:styleId="afffe">
    <w:name w:val="КУ: Разделы договора"/>
    <w:basedOn w:val="a1"/>
    <w:next w:val="1"/>
    <w:link w:val="affff"/>
    <w:rsid w:val="00EF30C8"/>
    <w:pPr>
      <w:keepNext/>
      <w:spacing w:before="120" w:after="120"/>
      <w:jc w:val="center"/>
      <w:outlineLvl w:val="0"/>
    </w:pPr>
    <w:rPr>
      <w:rFonts w:ascii="Cambria" w:eastAsia="Times New Roman" w:hAnsi="Cambria" w:cs="Times New Roman"/>
      <w:b/>
      <w:bCs/>
      <w:caps/>
      <w:sz w:val="28"/>
    </w:rPr>
  </w:style>
  <w:style w:type="character" w:customStyle="1" w:styleId="affff">
    <w:name w:val="КУ: Разделы договора Знак"/>
    <w:link w:val="afffe"/>
    <w:locked/>
    <w:rsid w:val="00EF30C8"/>
    <w:rPr>
      <w:rFonts w:ascii="Cambria" w:eastAsia="Times New Roman" w:hAnsi="Cambria"/>
      <w:b/>
      <w:bCs/>
      <w:caps/>
      <w:sz w:val="28"/>
      <w:lang w:eastAsia="en-US"/>
    </w:rPr>
  </w:style>
  <w:style w:type="paragraph" w:customStyle="1" w:styleId="affff0">
    <w:name w:val="КУ: Основной текст договора"/>
    <w:basedOn w:val="a1"/>
    <w:link w:val="affff1"/>
    <w:rsid w:val="00EF30C8"/>
    <w:pPr>
      <w:jc w:val="both"/>
    </w:pPr>
    <w:rPr>
      <w:rFonts w:eastAsia="Times New Roman" w:cs="Times New Roman"/>
    </w:rPr>
  </w:style>
  <w:style w:type="character" w:customStyle="1" w:styleId="affff1">
    <w:name w:val="КУ: Основной текст договора Знак"/>
    <w:link w:val="affff0"/>
    <w:locked/>
    <w:rsid w:val="00EF30C8"/>
    <w:rPr>
      <w:rFonts w:eastAsia="Times New Roman"/>
      <w:lang w:eastAsia="en-US"/>
    </w:rPr>
  </w:style>
  <w:style w:type="paragraph" w:customStyle="1" w:styleId="affff2">
    <w:name w:val="КУ: Реквизиты"/>
    <w:basedOn w:val="affff0"/>
    <w:link w:val="affff3"/>
    <w:rsid w:val="00EF30C8"/>
    <w:pPr>
      <w:spacing w:after="0"/>
      <w:ind w:left="708"/>
    </w:pPr>
  </w:style>
  <w:style w:type="character" w:customStyle="1" w:styleId="affff3">
    <w:name w:val="КУ: Реквизиты Знак"/>
    <w:link w:val="affff2"/>
    <w:locked/>
    <w:rsid w:val="00EF30C8"/>
    <w:rPr>
      <w:rFonts w:eastAsia="Times New Roman"/>
      <w:lang w:eastAsia="en-US"/>
    </w:rPr>
  </w:style>
  <w:style w:type="paragraph" w:customStyle="1" w:styleId="affff4">
    <w:name w:val="КУ: Заголовки договора и приложений"/>
    <w:basedOn w:val="a1"/>
    <w:next w:val="affff0"/>
    <w:link w:val="affff5"/>
    <w:rsid w:val="00EF30C8"/>
    <w:pPr>
      <w:jc w:val="center"/>
      <w:outlineLvl w:val="0"/>
    </w:pPr>
    <w:rPr>
      <w:rFonts w:ascii="Cambria" w:eastAsia="Times New Roman" w:hAnsi="Cambria" w:cs="Times New Roman"/>
      <w:b/>
      <w:caps/>
      <w:sz w:val="28"/>
    </w:rPr>
  </w:style>
  <w:style w:type="character" w:customStyle="1" w:styleId="affff5">
    <w:name w:val="КУ: Заголовки договора и приложений Знак"/>
    <w:link w:val="affff4"/>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1"/>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8">
    <w:name w:val="Знак Знак3"/>
    <w:locked/>
    <w:rsid w:val="00EF30C8"/>
    <w:rPr>
      <w:sz w:val="24"/>
      <w:szCs w:val="24"/>
      <w:lang w:bidi="ar-SA"/>
    </w:rPr>
  </w:style>
  <w:style w:type="paragraph" w:customStyle="1" w:styleId="ConsPlusNonformat">
    <w:name w:val="ConsPlusNonformat"/>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1"/>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eastAsia="ru-RU"/>
    </w:rPr>
  </w:style>
  <w:style w:type="character" w:customStyle="1" w:styleId="SubtitleChar">
    <w:name w:val="Subtitle Char"/>
    <w:locked/>
    <w:rsid w:val="00EF30C8"/>
    <w:rPr>
      <w:rFonts w:ascii="Times New Roman" w:hAnsi="Times New Roman" w:cs="Times New Roman"/>
      <w:sz w:val="28"/>
      <w:lang w:eastAsia="ru-RU"/>
    </w:rPr>
  </w:style>
  <w:style w:type="paragraph" w:customStyle="1" w:styleId="1b">
    <w:name w:val="Заголовок оглавления1"/>
    <w:basedOn w:val="10"/>
    <w:next w:val="a1"/>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eastAsia="ru-RU"/>
    </w:rPr>
  </w:style>
  <w:style w:type="character" w:customStyle="1" w:styleId="BodyText3Char">
    <w:name w:val="Body Text 3 Char"/>
    <w:locked/>
    <w:rsid w:val="00EF30C8"/>
    <w:rPr>
      <w:rFonts w:ascii="Times New Roman" w:hAnsi="Times New Roman" w:cs="Times New Roman"/>
      <w:sz w:val="24"/>
      <w:lang w:eastAsia="ru-RU"/>
    </w:rPr>
  </w:style>
  <w:style w:type="character" w:customStyle="1" w:styleId="BodyTextIndent3Char">
    <w:name w:val="Body Text Indent 3 Char"/>
    <w:locked/>
    <w:rsid w:val="00EF30C8"/>
    <w:rPr>
      <w:rFonts w:ascii="Calibri" w:hAnsi="Calibri" w:cs="Times New Roman"/>
      <w:sz w:val="16"/>
      <w:lang w:eastAsia="ru-RU"/>
    </w:rPr>
  </w:style>
  <w:style w:type="paragraph" w:styleId="1c">
    <w:name w:val="toc 1"/>
    <w:basedOn w:val="a1"/>
    <w:next w:val="a1"/>
    <w:autoRedefine/>
    <w:uiPriority w:val="39"/>
    <w:qFormat/>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a">
    <w:name w:val="toc 2"/>
    <w:basedOn w:val="a1"/>
    <w:next w:val="a1"/>
    <w:autoRedefine/>
    <w:uiPriority w:val="39"/>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b">
    <w:name w:val="List Number 2"/>
    <w:basedOn w:val="a1"/>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1"/>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c">
    <w:name w:val="Стиль2"/>
    <w:basedOn w:val="2b"/>
    <w:rsid w:val="00EF30C8"/>
    <w:pPr>
      <w:keepNext/>
      <w:keepLines/>
      <w:widowControl w:val="0"/>
      <w:suppressLineNumbers/>
      <w:tabs>
        <w:tab w:val="clear" w:pos="643"/>
        <w:tab w:val="num" w:pos="576"/>
      </w:tabs>
      <w:suppressAutoHyphens/>
      <w:ind w:left="576" w:hanging="576"/>
    </w:pPr>
    <w:rPr>
      <w:b/>
    </w:rPr>
  </w:style>
  <w:style w:type="paragraph" w:customStyle="1" w:styleId="39">
    <w:name w:val="Стиль3 Знак"/>
    <w:basedOn w:val="25"/>
    <w:rsid w:val="00EF30C8"/>
    <w:pPr>
      <w:widowControl w:val="0"/>
      <w:tabs>
        <w:tab w:val="num" w:pos="227"/>
      </w:tabs>
      <w:adjustRightInd w:val="0"/>
      <w:spacing w:after="0" w:line="240" w:lineRule="auto"/>
      <w:ind w:left="0"/>
    </w:pPr>
    <w:rPr>
      <w:szCs w:val="20"/>
      <w:lang w:eastAsia="ru-RU"/>
    </w:rPr>
  </w:style>
  <w:style w:type="paragraph" w:customStyle="1" w:styleId="affff6">
    <w:name w:val="Словарная статья"/>
    <w:basedOn w:val="a1"/>
    <w:next w:val="a1"/>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7">
    <w:name w:val="Пункт Знак"/>
    <w:basedOn w:val="a1"/>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1"/>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1"/>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1"/>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1"/>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8">
    <w:name w:val="Пункт"/>
    <w:basedOn w:val="a1"/>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9">
    <w:name w:val="Подпункт"/>
    <w:basedOn w:val="affff8"/>
    <w:rsid w:val="00EF30C8"/>
    <w:pPr>
      <w:tabs>
        <w:tab w:val="clear" w:pos="1620"/>
        <w:tab w:val="num" w:pos="2700"/>
      </w:tabs>
      <w:ind w:left="1908" w:hanging="648"/>
    </w:pPr>
  </w:style>
  <w:style w:type="character" w:customStyle="1" w:styleId="affffa">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b">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c">
    <w:name w:val="Strong"/>
    <w:uiPriority w:val="22"/>
    <w:qFormat/>
    <w:rsid w:val="00EF30C8"/>
    <w:rPr>
      <w:rFonts w:cs="Times New Roman"/>
      <w:b/>
    </w:rPr>
  </w:style>
  <w:style w:type="character" w:styleId="affffd">
    <w:name w:val="annotation reference"/>
    <w:uiPriority w:val="99"/>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eastAsia="ru-RU"/>
    </w:rPr>
  </w:style>
  <w:style w:type="character" w:customStyle="1" w:styleId="CommentSubjectChar">
    <w:name w:val="Comment Subject Char"/>
    <w:locked/>
    <w:rsid w:val="00EF30C8"/>
    <w:rPr>
      <w:rFonts w:ascii="Times New Roman" w:hAnsi="Times New Roman" w:cs="Times New Roman"/>
      <w:b/>
      <w:sz w:val="20"/>
      <w:lang w:eastAsia="ru-RU"/>
    </w:rPr>
  </w:style>
  <w:style w:type="character" w:customStyle="1" w:styleId="BalloonTextChar">
    <w:name w:val="Balloon Text Char"/>
    <w:locked/>
    <w:rsid w:val="00EF30C8"/>
    <w:rPr>
      <w:rFonts w:ascii="Tahoma" w:hAnsi="Tahoma" w:cs="Times New Roman"/>
      <w:sz w:val="16"/>
      <w:lang w:eastAsia="ru-RU"/>
    </w:rPr>
  </w:style>
  <w:style w:type="character" w:customStyle="1" w:styleId="HeaderChar">
    <w:name w:val="Header Char"/>
    <w:locked/>
    <w:rsid w:val="00EF30C8"/>
    <w:rPr>
      <w:rFonts w:ascii="Times New Roman" w:hAnsi="Times New Roman" w:cs="Times New Roman"/>
      <w:sz w:val="24"/>
      <w:lang w:eastAsia="ru-RU"/>
    </w:rPr>
  </w:style>
  <w:style w:type="paragraph" w:customStyle="1" w:styleId="affffe">
    <w:name w:val="обычный"/>
    <w:basedOn w:val="a1"/>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1"/>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f">
    <w:name w:val="Заголовок статьи"/>
    <w:basedOn w:val="a1"/>
    <w:next w:val="a1"/>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f0">
    <w:name w:val="Гипертекстовая ссылка"/>
    <w:rsid w:val="00EF30C8"/>
    <w:rPr>
      <w:b/>
      <w:color w:val="008000"/>
      <w:sz w:val="20"/>
      <w:u w:val="single"/>
    </w:rPr>
  </w:style>
  <w:style w:type="paragraph" w:styleId="3a">
    <w:name w:val="toc 3"/>
    <w:basedOn w:val="a1"/>
    <w:next w:val="a1"/>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1"/>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1"/>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1"/>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1"/>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1"/>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1"/>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1">
    <w:name w:val="FollowedHyperlink"/>
    <w:uiPriority w:val="99"/>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1"/>
    <w:next w:val="a1"/>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1"/>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1"/>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1"/>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1"/>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1"/>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1"/>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1"/>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1"/>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1"/>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1"/>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1"/>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1"/>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1"/>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1"/>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1"/>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1"/>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1"/>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1"/>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1"/>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1"/>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1"/>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1"/>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1"/>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1"/>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1"/>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1"/>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1"/>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1"/>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1"/>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1"/>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1"/>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1"/>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1"/>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1"/>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1"/>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1"/>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1"/>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1"/>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1"/>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2">
    <w:name w:val="Emphasis"/>
    <w:qFormat/>
    <w:rsid w:val="00EF30C8"/>
    <w:rPr>
      <w:rFonts w:cs="Times New Roman"/>
      <w:i/>
    </w:rPr>
  </w:style>
  <w:style w:type="paragraph" w:customStyle="1" w:styleId="2d">
    <w:name w:val="Знак2"/>
    <w:basedOn w:val="a1"/>
    <w:rsid w:val="00EF30C8"/>
    <w:pPr>
      <w:spacing w:after="0" w:line="240" w:lineRule="auto"/>
    </w:pPr>
    <w:rPr>
      <w:rFonts w:ascii="Verdana" w:hAnsi="Verdana" w:cs="Verdana"/>
      <w:sz w:val="20"/>
      <w:szCs w:val="20"/>
      <w:lang w:val="en-US"/>
    </w:rPr>
  </w:style>
  <w:style w:type="paragraph" w:customStyle="1" w:styleId="2e">
    <w:name w:val="Абзац списка2"/>
    <w:basedOn w:val="a1"/>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eastAsia="ru-RU"/>
    </w:rPr>
  </w:style>
  <w:style w:type="paragraph" w:customStyle="1" w:styleId="4">
    <w:name w:val="Стиль4 Глава"/>
    <w:basedOn w:val="10"/>
    <w:autoRedefine/>
    <w:rsid w:val="00EF30C8"/>
    <w:pPr>
      <w:keepLines/>
      <w:pageBreakBefore/>
      <w:numPr>
        <w:numId w:val="6"/>
      </w:numPr>
      <w:spacing w:afterLines="6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eastAsia="ru-RU"/>
    </w:rPr>
  </w:style>
  <w:style w:type="paragraph" w:customStyle="1" w:styleId="100">
    <w:name w:val="Обычный + 10 пт"/>
    <w:aliases w:val="Черный"/>
    <w:basedOn w:val="a1"/>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3">
    <w:name w:val="Подподпункт"/>
    <w:basedOn w:val="a1"/>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4">
    <w:name w:val="toc 4"/>
    <w:basedOn w:val="a1"/>
    <w:next w:val="a1"/>
    <w:autoRedefine/>
    <w:rsid w:val="00EF30C8"/>
    <w:pPr>
      <w:spacing w:after="100"/>
      <w:ind w:left="660"/>
    </w:pPr>
    <w:rPr>
      <w:rFonts w:cs="Times New Roman"/>
      <w:lang w:eastAsia="ru-RU"/>
    </w:rPr>
  </w:style>
  <w:style w:type="paragraph" w:styleId="53">
    <w:name w:val="toc 5"/>
    <w:basedOn w:val="a1"/>
    <w:next w:val="a1"/>
    <w:autoRedefine/>
    <w:rsid w:val="00EF30C8"/>
    <w:pPr>
      <w:spacing w:after="100"/>
      <w:ind w:left="880"/>
    </w:pPr>
    <w:rPr>
      <w:rFonts w:cs="Times New Roman"/>
      <w:lang w:eastAsia="ru-RU"/>
    </w:rPr>
  </w:style>
  <w:style w:type="paragraph" w:styleId="62">
    <w:name w:val="toc 6"/>
    <w:basedOn w:val="a1"/>
    <w:next w:val="a1"/>
    <w:autoRedefine/>
    <w:rsid w:val="00EF30C8"/>
    <w:pPr>
      <w:spacing w:after="100"/>
      <w:ind w:left="1100"/>
    </w:pPr>
    <w:rPr>
      <w:rFonts w:cs="Times New Roman"/>
      <w:lang w:eastAsia="ru-RU"/>
    </w:rPr>
  </w:style>
  <w:style w:type="paragraph" w:styleId="71">
    <w:name w:val="toc 7"/>
    <w:basedOn w:val="a1"/>
    <w:next w:val="a1"/>
    <w:autoRedefine/>
    <w:rsid w:val="00EF30C8"/>
    <w:pPr>
      <w:spacing w:after="100"/>
      <w:ind w:left="1320"/>
    </w:pPr>
    <w:rPr>
      <w:rFonts w:cs="Times New Roman"/>
      <w:lang w:eastAsia="ru-RU"/>
    </w:rPr>
  </w:style>
  <w:style w:type="paragraph" w:styleId="81">
    <w:name w:val="toc 8"/>
    <w:basedOn w:val="a1"/>
    <w:next w:val="a1"/>
    <w:autoRedefine/>
    <w:rsid w:val="00EF30C8"/>
    <w:pPr>
      <w:spacing w:after="100"/>
      <w:ind w:left="1540"/>
    </w:pPr>
    <w:rPr>
      <w:rFonts w:cs="Times New Roman"/>
      <w:lang w:eastAsia="ru-RU"/>
    </w:rPr>
  </w:style>
  <w:style w:type="paragraph" w:styleId="91">
    <w:name w:val="toc 9"/>
    <w:basedOn w:val="a1"/>
    <w:next w:val="a1"/>
    <w:autoRedefine/>
    <w:rsid w:val="00EF30C8"/>
    <w:pPr>
      <w:spacing w:after="100"/>
      <w:ind w:left="1760"/>
    </w:pPr>
    <w:rPr>
      <w:rFonts w:cs="Times New Roman"/>
      <w:lang w:eastAsia="ru-RU"/>
    </w:rPr>
  </w:style>
  <w:style w:type="paragraph" w:customStyle="1" w:styleId="Signed">
    <w:name w:val="Signed"/>
    <w:basedOn w:val="a1"/>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4">
    <w:name w:val="Маркированный список отчета"/>
    <w:basedOn w:val="a1"/>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1"/>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1"/>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5">
    <w:name w:val="Абзац"/>
    <w:basedOn w:val="a1"/>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6">
    <w:name w:val="Основной текст РБС"/>
    <w:basedOn w:val="a1"/>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f">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1"/>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7">
    <w:name w:val="Стиль"/>
    <w:basedOn w:val="a1"/>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8">
    <w:name w:val="Основной РПО"/>
    <w:basedOn w:val="a9"/>
    <w:rsid w:val="00EF30C8"/>
    <w:pPr>
      <w:widowControl/>
      <w:ind w:left="0" w:firstLine="567"/>
      <w:jc w:val="both"/>
    </w:pPr>
    <w:rPr>
      <w:rFonts w:ascii="Arial Narrow" w:hAnsi="Arial Narrow"/>
      <w:sz w:val="24"/>
      <w:szCs w:val="20"/>
      <w:lang w:val="ru-RU" w:eastAsia="ru-RU"/>
    </w:rPr>
  </w:style>
  <w:style w:type="paragraph" w:styleId="afffff9">
    <w:name w:val="caption"/>
    <w:basedOn w:val="a1"/>
    <w:next w:val="a1"/>
    <w:qFormat/>
    <w:rsid w:val="00EF30C8"/>
    <w:pPr>
      <w:spacing w:line="240" w:lineRule="auto"/>
    </w:pPr>
    <w:rPr>
      <w:rFonts w:eastAsia="Times New Roman" w:cs="Times New Roman"/>
      <w:b/>
      <w:bCs/>
      <w:color w:val="4F81BD"/>
      <w:sz w:val="18"/>
      <w:szCs w:val="18"/>
    </w:rPr>
  </w:style>
  <w:style w:type="paragraph" w:customStyle="1" w:styleId="afffffa">
    <w:name w:val="Текст в рамке"/>
    <w:basedOn w:val="a1"/>
    <w:rsid w:val="00EF30C8"/>
    <w:pPr>
      <w:spacing w:after="120" w:line="240" w:lineRule="auto"/>
      <w:jc w:val="center"/>
    </w:pPr>
    <w:rPr>
      <w:rFonts w:ascii="Times New Roman" w:hAnsi="Times New Roman" w:cs="Times New Roman"/>
      <w:sz w:val="28"/>
      <w:szCs w:val="20"/>
      <w:lang w:val="nb-NO" w:eastAsia="ja-JP"/>
    </w:rPr>
  </w:style>
  <w:style w:type="paragraph" w:styleId="afffffb">
    <w:name w:val="List"/>
    <w:basedOn w:val="a1"/>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1"/>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1"/>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c">
    <w:name w:val="Содержимое таблицы"/>
    <w:basedOn w:val="a1"/>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d">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e">
    <w:name w:val="Ариал"/>
    <w:basedOn w:val="a1"/>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1"/>
    <w:rsid w:val="00EF30C8"/>
    <w:pPr>
      <w:widowControl w:val="0"/>
      <w:numPr>
        <w:ilvl w:val="1"/>
        <w:numId w:val="7"/>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1"/>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1"/>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1"/>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 w:type="character" w:customStyle="1" w:styleId="affffff">
    <w:name w:val="Оглавление_"/>
    <w:basedOn w:val="a2"/>
    <w:link w:val="affffff0"/>
    <w:rsid w:val="00221FB2"/>
    <w:rPr>
      <w:rFonts w:ascii="Times New Roman" w:hAnsi="Times New Roman"/>
      <w:sz w:val="27"/>
      <w:szCs w:val="27"/>
      <w:shd w:val="clear" w:color="auto" w:fill="FFFFFF"/>
    </w:rPr>
  </w:style>
  <w:style w:type="paragraph" w:customStyle="1" w:styleId="affffff0">
    <w:name w:val="Оглавление"/>
    <w:basedOn w:val="a1"/>
    <w:link w:val="affffff"/>
    <w:rsid w:val="00221FB2"/>
    <w:pPr>
      <w:widowControl w:val="0"/>
      <w:shd w:val="clear" w:color="auto" w:fill="FFFFFF"/>
      <w:spacing w:before="60" w:after="600" w:line="240" w:lineRule="atLeast"/>
      <w:jc w:val="both"/>
    </w:pPr>
    <w:rPr>
      <w:rFonts w:ascii="Times New Roman" w:hAnsi="Times New Roman" w:cs="Times New Roman"/>
      <w:sz w:val="27"/>
      <w:szCs w:val="27"/>
      <w:lang w:eastAsia="ru-RU"/>
    </w:rPr>
  </w:style>
  <w:style w:type="character" w:customStyle="1" w:styleId="Exact">
    <w:name w:val="Основной текст Exact"/>
    <w:basedOn w:val="a2"/>
    <w:rsid w:val="00221FB2"/>
    <w:rPr>
      <w:rFonts w:ascii="Times New Roman" w:hAnsi="Times New Roman" w:cs="Times New Roman"/>
      <w:spacing w:val="3"/>
      <w:sz w:val="25"/>
      <w:szCs w:val="25"/>
      <w:u w:val="none"/>
    </w:rPr>
  </w:style>
  <w:style w:type="character" w:customStyle="1" w:styleId="wmi-callto">
    <w:name w:val="wmi-callto"/>
    <w:basedOn w:val="a2"/>
    <w:rsid w:val="00221FB2"/>
  </w:style>
  <w:style w:type="paragraph" w:customStyle="1" w:styleId="ConsPlusTitle">
    <w:name w:val="ConsPlusTitle"/>
    <w:rsid w:val="00E00040"/>
    <w:pPr>
      <w:widowControl w:val="0"/>
      <w:autoSpaceDE w:val="0"/>
      <w:autoSpaceDN w:val="0"/>
    </w:pPr>
    <w:rPr>
      <w:rFonts w:eastAsiaTheme="minorEastAsia" w:cs="Calibri"/>
      <w:b/>
    </w:rPr>
  </w:style>
  <w:style w:type="paragraph" w:customStyle="1" w:styleId="affffff1">
    <w:name w:val="Пункт договора"/>
    <w:basedOn w:val="a1"/>
    <w:qFormat/>
    <w:rsid w:val="00E00040"/>
    <w:pPr>
      <w:autoSpaceDE w:val="0"/>
      <w:autoSpaceDN w:val="0"/>
      <w:adjustRightInd w:val="0"/>
      <w:spacing w:after="0" w:line="330" w:lineRule="exact"/>
      <w:ind w:firstLine="709"/>
      <w:jc w:val="both"/>
    </w:pPr>
    <w:rPr>
      <w:rFonts w:ascii="Times New Roman" w:hAnsi="Times New Roman" w:cs="Times New Roman"/>
      <w:sz w:val="24"/>
      <w:szCs w:val="24"/>
    </w:rPr>
  </w:style>
  <w:style w:type="character" w:styleId="affffff2">
    <w:name w:val="footnote reference"/>
    <w:uiPriority w:val="99"/>
    <w:unhideWhenUsed/>
    <w:rsid w:val="00E00040"/>
    <w:rPr>
      <w:vertAlign w:val="superscript"/>
    </w:rPr>
  </w:style>
  <w:style w:type="character" w:customStyle="1" w:styleId="FontStyle23">
    <w:name w:val="Font Style23"/>
    <w:rsid w:val="00E00040"/>
    <w:rPr>
      <w:rFonts w:ascii="Arial Narrow" w:hAnsi="Arial Narrow" w:cs="Arial Narrow" w:hint="default"/>
      <w:sz w:val="24"/>
      <w:szCs w:val="24"/>
    </w:rPr>
  </w:style>
  <w:style w:type="character" w:customStyle="1" w:styleId="1f6">
    <w:name w:val="Неразрешенное упоминание1"/>
    <w:basedOn w:val="a2"/>
    <w:uiPriority w:val="99"/>
    <w:semiHidden/>
    <w:unhideWhenUsed/>
    <w:rsid w:val="008F7827"/>
    <w:rPr>
      <w:color w:val="605E5C"/>
      <w:shd w:val="clear" w:color="auto" w:fill="E1DFDD"/>
    </w:rPr>
  </w:style>
  <w:style w:type="paragraph" w:styleId="affffff3">
    <w:name w:val="TOC Heading"/>
    <w:basedOn w:val="10"/>
    <w:next w:val="a1"/>
    <w:uiPriority w:val="39"/>
    <w:unhideWhenUsed/>
    <w:qFormat/>
    <w:rsid w:val="000B3F86"/>
    <w:pPr>
      <w:keepLines/>
      <w:tabs>
        <w:tab w:val="clear" w:pos="432"/>
      </w:tabs>
      <w:spacing w:before="480" w:after="0" w:line="276" w:lineRule="auto"/>
      <w:ind w:left="0" w:firstLine="0"/>
      <w:jc w:val="left"/>
      <w:outlineLvl w:val="9"/>
    </w:pPr>
    <w:rPr>
      <w:rFonts w:ascii="Cambria" w:hAnsi="Cambria"/>
      <w:color w:val="365F91"/>
      <w:kern w:val="0"/>
      <w:sz w:val="28"/>
      <w:szCs w:val="28"/>
      <w:lang w:eastAsia="en-US"/>
    </w:rPr>
  </w:style>
  <w:style w:type="paragraph" w:customStyle="1" w:styleId="112">
    <w:name w:val="Заголовок 11"/>
    <w:basedOn w:val="a1"/>
    <w:uiPriority w:val="1"/>
    <w:qFormat/>
    <w:rsid w:val="000B3F86"/>
    <w:pPr>
      <w:widowControl w:val="0"/>
      <w:autoSpaceDE w:val="0"/>
      <w:autoSpaceDN w:val="0"/>
      <w:spacing w:after="0" w:line="240" w:lineRule="auto"/>
      <w:ind w:left="112" w:firstLine="709"/>
      <w:outlineLvl w:val="1"/>
    </w:pPr>
    <w:rPr>
      <w:rFonts w:ascii="Times New Roman" w:eastAsia="Times New Roman" w:hAnsi="Times New Roman" w:cs="Times New Roman"/>
      <w:b/>
      <w:bCs/>
      <w:sz w:val="28"/>
      <w:szCs w:val="28"/>
      <w:lang w:val="en-US"/>
    </w:rPr>
  </w:style>
  <w:style w:type="paragraph" w:customStyle="1" w:styleId="3">
    <w:name w:val="[Ростех] Наименование Подраздела (Уровень 3)"/>
    <w:uiPriority w:val="99"/>
    <w:qFormat/>
    <w:rsid w:val="000B3F86"/>
    <w:pPr>
      <w:keepNext/>
      <w:keepLines/>
      <w:numPr>
        <w:ilvl w:val="1"/>
        <w:numId w:val="10"/>
      </w:numPr>
      <w:suppressAutoHyphens/>
      <w:spacing w:before="240"/>
      <w:outlineLvl w:val="2"/>
    </w:pPr>
    <w:rPr>
      <w:rFonts w:ascii="Proxima Nova ExCn Rg" w:eastAsia="Times New Roman" w:hAnsi="Proxima Nova ExCn Rg"/>
      <w:b/>
      <w:sz w:val="28"/>
      <w:szCs w:val="28"/>
    </w:rPr>
  </w:style>
  <w:style w:type="paragraph" w:customStyle="1" w:styleId="20">
    <w:name w:val="[Ростех] Наименование Раздела (Уровень 2)"/>
    <w:uiPriority w:val="99"/>
    <w:qFormat/>
    <w:rsid w:val="000B3F86"/>
    <w:pPr>
      <w:keepNext/>
      <w:keepLines/>
      <w:numPr>
        <w:numId w:val="10"/>
      </w:numPr>
      <w:suppressAutoHyphens/>
      <w:spacing w:before="240"/>
      <w:jc w:val="center"/>
      <w:outlineLvl w:val="1"/>
    </w:pPr>
    <w:rPr>
      <w:rFonts w:ascii="Proxima Nova ExCn Rg" w:eastAsia="Times New Roman" w:hAnsi="Proxima Nova ExCn Rg"/>
      <w:b/>
      <w:sz w:val="28"/>
      <w:szCs w:val="28"/>
    </w:rPr>
  </w:style>
  <w:style w:type="paragraph" w:customStyle="1" w:styleId="a0">
    <w:name w:val="[Ростех] Простой текст (Без уровня)"/>
    <w:link w:val="affffff4"/>
    <w:uiPriority w:val="99"/>
    <w:qFormat/>
    <w:rsid w:val="000B3F86"/>
    <w:pPr>
      <w:numPr>
        <w:ilvl w:val="5"/>
        <w:numId w:val="10"/>
      </w:numPr>
      <w:suppressAutoHyphens/>
      <w:spacing w:before="120"/>
      <w:jc w:val="both"/>
    </w:pPr>
    <w:rPr>
      <w:rFonts w:ascii="Proxima Nova ExCn Rg" w:eastAsia="Times New Roman" w:hAnsi="Proxima Nova ExCn Rg"/>
      <w:sz w:val="28"/>
      <w:szCs w:val="28"/>
    </w:rPr>
  </w:style>
  <w:style w:type="character" w:customStyle="1" w:styleId="affffff4">
    <w:name w:val="[Ростех] Простой текст (Без уровня) Знак"/>
    <w:basedOn w:val="a2"/>
    <w:link w:val="a0"/>
    <w:uiPriority w:val="99"/>
    <w:rsid w:val="000B3F86"/>
    <w:rPr>
      <w:rFonts w:ascii="Proxima Nova ExCn Rg" w:eastAsia="Times New Roman" w:hAnsi="Proxima Nova ExCn Rg"/>
      <w:sz w:val="28"/>
      <w:szCs w:val="28"/>
    </w:rPr>
  </w:style>
  <w:style w:type="paragraph" w:customStyle="1" w:styleId="5">
    <w:name w:val="[Ростех] Текст Подпункта (Уровень 5)"/>
    <w:uiPriority w:val="99"/>
    <w:qFormat/>
    <w:rsid w:val="000B3F86"/>
    <w:pPr>
      <w:numPr>
        <w:ilvl w:val="3"/>
        <w:numId w:val="10"/>
      </w:numPr>
      <w:suppressAutoHyphens/>
      <w:spacing w:before="120"/>
      <w:jc w:val="both"/>
      <w:outlineLvl w:val="4"/>
    </w:pPr>
    <w:rPr>
      <w:rFonts w:ascii="Proxima Nova ExCn Rg" w:eastAsia="Times New Roman" w:hAnsi="Proxima Nova ExCn Rg"/>
      <w:sz w:val="28"/>
      <w:szCs w:val="28"/>
    </w:rPr>
  </w:style>
  <w:style w:type="paragraph" w:customStyle="1" w:styleId="6">
    <w:name w:val="[Ростех] Текст Подпункта подпункта (Уровень 6)"/>
    <w:uiPriority w:val="99"/>
    <w:qFormat/>
    <w:rsid w:val="000B3F86"/>
    <w:pPr>
      <w:numPr>
        <w:ilvl w:val="4"/>
        <w:numId w:val="10"/>
      </w:numPr>
      <w:suppressAutoHyphens/>
      <w:spacing w:before="120"/>
      <w:jc w:val="both"/>
      <w:outlineLvl w:val="5"/>
    </w:pPr>
    <w:rPr>
      <w:rFonts w:ascii="Proxima Nova ExCn Rg" w:eastAsia="Times New Roman" w:hAnsi="Proxima Nova ExCn Rg"/>
      <w:sz w:val="28"/>
      <w:szCs w:val="28"/>
    </w:rPr>
  </w:style>
  <w:style w:type="paragraph" w:customStyle="1" w:styleId="40">
    <w:name w:val="[Ростех] Текст Пункта (Уровень 4)"/>
    <w:link w:val="45"/>
    <w:uiPriority w:val="99"/>
    <w:qFormat/>
    <w:rsid w:val="000B3F86"/>
    <w:pPr>
      <w:numPr>
        <w:ilvl w:val="2"/>
        <w:numId w:val="10"/>
      </w:numPr>
      <w:suppressAutoHyphens/>
      <w:spacing w:before="120"/>
      <w:jc w:val="both"/>
      <w:outlineLvl w:val="3"/>
    </w:pPr>
    <w:rPr>
      <w:rFonts w:ascii="Proxima Nova ExCn Rg" w:eastAsia="Times New Roman" w:hAnsi="Proxima Nova ExCn Rg"/>
      <w:sz w:val="28"/>
      <w:szCs w:val="28"/>
    </w:rPr>
  </w:style>
  <w:style w:type="character" w:customStyle="1" w:styleId="a6">
    <w:name w:val="Абзац списка Знак"/>
    <w:aliases w:val="Маркер Знак"/>
    <w:link w:val="a5"/>
    <w:uiPriority w:val="34"/>
    <w:locked/>
    <w:rsid w:val="000B3F86"/>
    <w:rPr>
      <w:rFonts w:cs="Calibri"/>
      <w:lang w:eastAsia="en-US"/>
    </w:rPr>
  </w:style>
  <w:style w:type="character" w:customStyle="1" w:styleId="affffff5">
    <w:name w:val="Основной текст_"/>
    <w:link w:val="1f7"/>
    <w:rsid w:val="000B3F86"/>
    <w:rPr>
      <w:rFonts w:ascii="Times New Roman" w:eastAsia="Times New Roman" w:hAnsi="Times New Roman"/>
      <w:sz w:val="25"/>
      <w:szCs w:val="25"/>
      <w:shd w:val="clear" w:color="auto" w:fill="FFFFFF"/>
    </w:rPr>
  </w:style>
  <w:style w:type="paragraph" w:customStyle="1" w:styleId="1f7">
    <w:name w:val="Основной текст1"/>
    <w:basedOn w:val="a1"/>
    <w:link w:val="affffff5"/>
    <w:rsid w:val="000B3F86"/>
    <w:pPr>
      <w:widowControl w:val="0"/>
      <w:shd w:val="clear" w:color="auto" w:fill="FFFFFF"/>
      <w:spacing w:before="360" w:after="0" w:line="370" w:lineRule="exact"/>
      <w:jc w:val="center"/>
    </w:pPr>
    <w:rPr>
      <w:rFonts w:ascii="Times New Roman" w:eastAsia="Times New Roman" w:hAnsi="Times New Roman" w:cs="Times New Roman"/>
      <w:sz w:val="25"/>
      <w:szCs w:val="25"/>
      <w:lang w:eastAsia="ru-RU"/>
    </w:rPr>
  </w:style>
  <w:style w:type="character" w:customStyle="1" w:styleId="45">
    <w:name w:val="[Ростех] Текст Пункта (Уровень 4) Знак"/>
    <w:basedOn w:val="a2"/>
    <w:link w:val="40"/>
    <w:uiPriority w:val="99"/>
    <w:rsid w:val="000B3F86"/>
    <w:rPr>
      <w:rFonts w:ascii="Proxima Nova ExCn Rg" w:eastAsia="Times New Roman" w:hAnsi="Proxima Nova ExCn Rg"/>
      <w:sz w:val="28"/>
      <w:szCs w:val="28"/>
    </w:rPr>
  </w:style>
  <w:style w:type="paragraph" w:customStyle="1" w:styleId="Style18">
    <w:name w:val="Style18"/>
    <w:basedOn w:val="a1"/>
    <w:uiPriority w:val="99"/>
    <w:rsid w:val="000B3F86"/>
    <w:pPr>
      <w:widowControl w:val="0"/>
      <w:autoSpaceDE w:val="0"/>
      <w:autoSpaceDN w:val="0"/>
      <w:adjustRightInd w:val="0"/>
      <w:spacing w:after="0" w:line="408" w:lineRule="exact"/>
      <w:jc w:val="both"/>
    </w:pPr>
    <w:rPr>
      <w:rFonts w:ascii="Times New Roman" w:eastAsia="Times New Roman" w:hAnsi="Times New Roman" w:cs="Times New Roman"/>
      <w:sz w:val="24"/>
      <w:szCs w:val="24"/>
      <w:lang w:eastAsia="ru-RU"/>
    </w:rPr>
  </w:style>
  <w:style w:type="character" w:customStyle="1" w:styleId="FontStyle51">
    <w:name w:val="Font Style51"/>
    <w:uiPriority w:val="99"/>
    <w:rsid w:val="000B3F86"/>
    <w:rPr>
      <w:rFonts w:ascii="Times New Roman" w:hAnsi="Times New Roman" w:cs="Times New Roman"/>
      <w:color w:val="000000"/>
      <w:sz w:val="22"/>
      <w:szCs w:val="22"/>
    </w:rPr>
  </w:style>
  <w:style w:type="character" w:styleId="affffff6">
    <w:name w:val="Placeholder Text"/>
    <w:basedOn w:val="a2"/>
    <w:uiPriority w:val="99"/>
    <w:rsid w:val="000B3F86"/>
    <w:rPr>
      <w:color w:val="808080"/>
    </w:rPr>
  </w:style>
  <w:style w:type="character" w:customStyle="1" w:styleId="113">
    <w:name w:val="Стиль11"/>
    <w:basedOn w:val="a2"/>
    <w:uiPriority w:val="1"/>
    <w:rsid w:val="000B3F86"/>
    <w:rPr>
      <w:b w:val="0"/>
    </w:rPr>
  </w:style>
  <w:style w:type="character" w:customStyle="1" w:styleId="89">
    <w:name w:val="Стиль89"/>
    <w:basedOn w:val="a2"/>
    <w:uiPriority w:val="1"/>
    <w:rsid w:val="000B3F86"/>
  </w:style>
  <w:style w:type="character" w:customStyle="1" w:styleId="99">
    <w:name w:val="Стиль99"/>
    <w:basedOn w:val="a2"/>
    <w:uiPriority w:val="1"/>
    <w:rsid w:val="000B3F86"/>
    <w:rPr>
      <w:sz w:val="24"/>
    </w:rPr>
  </w:style>
  <w:style w:type="character" w:customStyle="1" w:styleId="1010">
    <w:name w:val="Стиль101"/>
    <w:basedOn w:val="a2"/>
    <w:uiPriority w:val="1"/>
    <w:rsid w:val="000B3F86"/>
    <w:rPr>
      <w:sz w:val="24"/>
    </w:rPr>
  </w:style>
  <w:style w:type="character" w:customStyle="1" w:styleId="102">
    <w:name w:val="Стиль102"/>
    <w:basedOn w:val="a2"/>
    <w:uiPriority w:val="1"/>
    <w:rsid w:val="000B3F86"/>
    <w:rPr>
      <w:sz w:val="24"/>
    </w:rPr>
  </w:style>
  <w:style w:type="character" w:customStyle="1" w:styleId="1110">
    <w:name w:val="Стиль111"/>
    <w:basedOn w:val="a2"/>
    <w:uiPriority w:val="1"/>
    <w:rsid w:val="000B3F86"/>
    <w:rPr>
      <w:sz w:val="24"/>
    </w:rPr>
  </w:style>
  <w:style w:type="table" w:customStyle="1" w:styleId="2f0">
    <w:name w:val="Сетка таблицы2"/>
    <w:basedOn w:val="a3"/>
    <w:next w:val="a8"/>
    <w:uiPriority w:val="59"/>
    <w:rsid w:val="000B3F86"/>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0">
    <w:name w:val="Стиль110"/>
    <w:basedOn w:val="a2"/>
    <w:uiPriority w:val="1"/>
    <w:rsid w:val="000B3F86"/>
    <w:rPr>
      <w:sz w:val="24"/>
    </w:rPr>
  </w:style>
  <w:style w:type="character" w:customStyle="1" w:styleId="63">
    <w:name w:val="Стиль6"/>
    <w:basedOn w:val="a2"/>
    <w:uiPriority w:val="1"/>
    <w:rsid w:val="000B3F86"/>
  </w:style>
  <w:style w:type="character" w:customStyle="1" w:styleId="280">
    <w:name w:val="Стиль28"/>
    <w:basedOn w:val="a2"/>
    <w:uiPriority w:val="1"/>
    <w:rsid w:val="000B3F86"/>
    <w:rPr>
      <w:i w:val="0"/>
    </w:rPr>
  </w:style>
  <w:style w:type="character" w:customStyle="1" w:styleId="103">
    <w:name w:val="Стиль103"/>
    <w:basedOn w:val="a2"/>
    <w:uiPriority w:val="1"/>
    <w:rsid w:val="000B3F86"/>
    <w:rPr>
      <w:sz w:val="24"/>
    </w:rPr>
  </w:style>
  <w:style w:type="character" w:customStyle="1" w:styleId="105">
    <w:name w:val="Стиль105"/>
    <w:basedOn w:val="a2"/>
    <w:uiPriority w:val="1"/>
    <w:rsid w:val="000B3F86"/>
    <w:rPr>
      <w:sz w:val="28"/>
    </w:rPr>
  </w:style>
  <w:style w:type="character" w:customStyle="1" w:styleId="114">
    <w:name w:val="Стиль114"/>
    <w:basedOn w:val="a2"/>
    <w:uiPriority w:val="1"/>
    <w:rsid w:val="000B3F86"/>
    <w:rPr>
      <w:rFonts w:ascii="Proxima Nova ExCn Rg" w:hAnsi="Proxima Nova ExCn Rg"/>
      <w:color w:val="000000" w:themeColor="text1"/>
      <w:sz w:val="28"/>
    </w:rPr>
  </w:style>
  <w:style w:type="character" w:styleId="affffff7">
    <w:name w:val="line number"/>
    <w:basedOn w:val="a2"/>
    <w:uiPriority w:val="99"/>
    <w:semiHidden/>
    <w:unhideWhenUsed/>
    <w:rsid w:val="000B3F86"/>
  </w:style>
  <w:style w:type="character" w:customStyle="1" w:styleId="46">
    <w:name w:val="Стиль4"/>
    <w:basedOn w:val="a2"/>
    <w:uiPriority w:val="1"/>
    <w:rsid w:val="000B3F86"/>
  </w:style>
  <w:style w:type="character" w:customStyle="1" w:styleId="54">
    <w:name w:val="Стиль5"/>
    <w:basedOn w:val="a2"/>
    <w:uiPriority w:val="1"/>
    <w:rsid w:val="000B3F86"/>
  </w:style>
  <w:style w:type="character" w:customStyle="1" w:styleId="55">
    <w:name w:val="Стиль55"/>
    <w:basedOn w:val="a2"/>
    <w:uiPriority w:val="1"/>
    <w:rsid w:val="000B3F86"/>
    <w:rPr>
      <w:sz w:val="28"/>
    </w:rPr>
  </w:style>
  <w:style w:type="character" w:customStyle="1" w:styleId="810">
    <w:name w:val="Стиль81"/>
    <w:basedOn w:val="a2"/>
    <w:uiPriority w:val="1"/>
    <w:rsid w:val="000B3F86"/>
  </w:style>
  <w:style w:type="character" w:customStyle="1" w:styleId="92">
    <w:name w:val="Стиль92"/>
    <w:basedOn w:val="a2"/>
    <w:uiPriority w:val="1"/>
    <w:rsid w:val="000B3F86"/>
    <w:rPr>
      <w:b/>
    </w:rPr>
  </w:style>
  <w:style w:type="character" w:customStyle="1" w:styleId="106">
    <w:name w:val="Стиль106"/>
    <w:basedOn w:val="a2"/>
    <w:uiPriority w:val="1"/>
    <w:rsid w:val="000B3F86"/>
    <w:rPr>
      <w:sz w:val="28"/>
    </w:rPr>
  </w:style>
  <w:style w:type="character" w:customStyle="1" w:styleId="107">
    <w:name w:val="Стиль107"/>
    <w:basedOn w:val="a2"/>
    <w:uiPriority w:val="1"/>
    <w:rsid w:val="000B3F86"/>
    <w:rPr>
      <w:sz w:val="28"/>
    </w:rPr>
  </w:style>
  <w:style w:type="numbering" w:customStyle="1" w:styleId="1f8">
    <w:name w:val="Нет списка1"/>
    <w:next w:val="a4"/>
    <w:uiPriority w:val="99"/>
    <w:semiHidden/>
    <w:unhideWhenUsed/>
    <w:rsid w:val="006F742F"/>
  </w:style>
  <w:style w:type="paragraph" w:customStyle="1" w:styleId="ConsPlusTitlePage">
    <w:name w:val="ConsPlusTitlePage"/>
    <w:rsid w:val="006F742F"/>
    <w:pPr>
      <w:widowControl w:val="0"/>
      <w:autoSpaceDE w:val="0"/>
      <w:autoSpaceDN w:val="0"/>
    </w:pPr>
    <w:rPr>
      <w:rFonts w:ascii="Tahoma" w:eastAsia="Times New Roman" w:hAnsi="Tahoma" w:cs="Tahoma"/>
      <w:sz w:val="20"/>
    </w:rPr>
  </w:style>
  <w:style w:type="table" w:customStyle="1" w:styleId="1f9">
    <w:name w:val="Сетка таблицы1"/>
    <w:basedOn w:val="a3"/>
    <w:next w:val="a8"/>
    <w:uiPriority w:val="59"/>
    <w:rsid w:val="006F742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1"/>
    <w:rsid w:val="006F742F"/>
    <w:pPr>
      <w:widowControl w:val="0"/>
      <w:autoSpaceDE w:val="0"/>
      <w:autoSpaceDN w:val="0"/>
      <w:adjustRightInd w:val="0"/>
      <w:spacing w:after="0" w:line="493" w:lineRule="exact"/>
      <w:ind w:firstLine="696"/>
      <w:jc w:val="both"/>
    </w:pPr>
    <w:rPr>
      <w:rFonts w:ascii="Arial Narrow" w:hAnsi="Arial Narrow" w:cs="Times New Roman"/>
      <w:sz w:val="24"/>
      <w:szCs w:val="24"/>
      <w:lang w:eastAsia="ru-RU"/>
    </w:rPr>
  </w:style>
  <w:style w:type="table" w:customStyle="1" w:styleId="3b">
    <w:name w:val="Сетка таблицы3"/>
    <w:basedOn w:val="a3"/>
    <w:next w:val="a8"/>
    <w:uiPriority w:val="59"/>
    <w:rsid w:val="004B279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3"/>
    <w:next w:val="a8"/>
    <w:uiPriority w:val="59"/>
    <w:rsid w:val="002E1FB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 w:id="58538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kovenko@mrtiran.ru" TargetMode="External"/><Relationship Id="rId13" Type="http://schemas.openxmlformats.org/officeDocument/2006/relationships/hyperlink" Target="http://www.etprf.ru" TargetMode="External"/><Relationship Id="rId18" Type="http://schemas.openxmlformats.org/officeDocument/2006/relationships/hyperlink" Target="http://www.etprf.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tprf.ru" TargetMode="Externa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mailto:real@etprf.ru" TargetMode="External"/><Relationship Id="rId25"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tprf.ru" TargetMode="External"/><Relationship Id="rId20" Type="http://schemas.openxmlformats.org/officeDocument/2006/relationships/hyperlink" Target="mailto:real@etpr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mailto:real@etprf.ru" TargetMode="External"/><Relationship Id="rId10" Type="http://schemas.openxmlformats.org/officeDocument/2006/relationships/hyperlink" Target="http://www.etprf.ru" TargetMode="External"/><Relationship Id="rId19"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fr.ru" TargetMode="External"/><Relationship Id="rId14" Type="http://schemas.openxmlformats.org/officeDocument/2006/relationships/image" Target="media/image1.png"/><Relationship Id="rId22" Type="http://schemas.openxmlformats.org/officeDocument/2006/relationships/hyperlink" Target="http://www.etprf.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E7583-A492-4048-919B-1337082E2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44</Pages>
  <Words>20773</Words>
  <Characters>118407</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Рябеченко Сергей Петрович</cp:lastModifiedBy>
  <cp:revision>129</cp:revision>
  <cp:lastPrinted>2024-04-19T10:01:00Z</cp:lastPrinted>
  <dcterms:created xsi:type="dcterms:W3CDTF">2022-11-08T11:58:00Z</dcterms:created>
  <dcterms:modified xsi:type="dcterms:W3CDTF">2024-04-22T07:08:00Z</dcterms:modified>
</cp:coreProperties>
</file>